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5016" w:rsidRPr="00585E3A" w:rsidRDefault="00725016" w:rsidP="00725016">
      <w:pPr>
        <w:pStyle w:val="a4"/>
        <w:tabs>
          <w:tab w:val="left" w:pos="1418"/>
        </w:tabs>
        <w:spacing w:before="120"/>
        <w:rPr>
          <w:b/>
          <w:bCs/>
          <w:color w:val="000000" w:themeColor="text1"/>
          <w:sz w:val="32"/>
        </w:rPr>
      </w:pPr>
      <w:r w:rsidRPr="00585E3A">
        <w:rPr>
          <w:b/>
          <w:bCs/>
          <w:color w:val="000000" w:themeColor="text1"/>
          <w:sz w:val="32"/>
        </w:rPr>
        <w:t>ДОНИШГОЊИ МИЛИИ ТОЉИКИСТОН</w:t>
      </w:r>
    </w:p>
    <w:p w:rsidR="00725016" w:rsidRPr="00585E3A" w:rsidRDefault="00725016" w:rsidP="00725016">
      <w:pPr>
        <w:pStyle w:val="a4"/>
        <w:spacing w:before="120"/>
        <w:rPr>
          <w:b/>
          <w:bCs/>
          <w:color w:val="000000" w:themeColor="text1"/>
          <w:sz w:val="32"/>
        </w:rPr>
      </w:pPr>
      <w:r w:rsidRPr="00585E3A">
        <w:rPr>
          <w:b/>
          <w:bCs/>
          <w:color w:val="000000" w:themeColor="text1"/>
          <w:sz w:val="32"/>
        </w:rPr>
        <w:t>ФАКУЛТЕТИ БАЊИСОБГИРИЮ ИЌТИСОДЇ</w:t>
      </w:r>
    </w:p>
    <w:p w:rsidR="00725016" w:rsidRPr="00585E3A" w:rsidRDefault="00725016" w:rsidP="00725016">
      <w:pPr>
        <w:pStyle w:val="a4"/>
        <w:spacing w:before="120"/>
        <w:rPr>
          <w:b/>
          <w:bCs/>
          <w:color w:val="000000" w:themeColor="text1"/>
          <w:sz w:val="32"/>
        </w:rPr>
      </w:pPr>
      <w:r w:rsidRPr="00585E3A">
        <w:rPr>
          <w:b/>
          <w:bCs/>
          <w:color w:val="000000" w:themeColor="text1"/>
          <w:sz w:val="32"/>
        </w:rPr>
        <w:t>КАФЕДРАИ «БАЊИСОБГИРИИ МУЊОСИБЇ»</w:t>
      </w:r>
    </w:p>
    <w:p w:rsidR="00725016" w:rsidRPr="00585E3A" w:rsidRDefault="00725016" w:rsidP="00725016">
      <w:pPr>
        <w:jc w:val="center"/>
        <w:rPr>
          <w:rFonts w:ascii="Times New Roman Tj" w:hAnsi="Times New Roman Tj"/>
          <w:color w:val="000000" w:themeColor="text1"/>
          <w:sz w:val="28"/>
        </w:rPr>
      </w:pPr>
    </w:p>
    <w:p w:rsidR="00725016" w:rsidRPr="00585E3A" w:rsidRDefault="00725016" w:rsidP="00725016">
      <w:pPr>
        <w:jc w:val="both"/>
        <w:rPr>
          <w:rFonts w:ascii="Times New Roman Tj" w:hAnsi="Times New Roman Tj"/>
          <w:color w:val="000000" w:themeColor="text1"/>
          <w:sz w:val="28"/>
        </w:rPr>
      </w:pPr>
    </w:p>
    <w:p w:rsidR="00725016" w:rsidRPr="00585E3A" w:rsidRDefault="00725016" w:rsidP="00725016">
      <w:pPr>
        <w:jc w:val="both"/>
        <w:rPr>
          <w:rFonts w:ascii="Times New Roman Tj" w:hAnsi="Times New Roman Tj"/>
          <w:color w:val="000000" w:themeColor="text1"/>
          <w:sz w:val="28"/>
        </w:rPr>
      </w:pPr>
    </w:p>
    <w:p w:rsidR="00725016" w:rsidRPr="00585E3A" w:rsidRDefault="00725016" w:rsidP="00725016">
      <w:pPr>
        <w:jc w:val="both"/>
        <w:rPr>
          <w:rFonts w:ascii="Times New Roman Tj" w:hAnsi="Times New Roman Tj"/>
          <w:color w:val="000000" w:themeColor="text1"/>
          <w:sz w:val="28"/>
        </w:rPr>
      </w:pPr>
    </w:p>
    <w:p w:rsidR="00725016" w:rsidRPr="00585E3A" w:rsidRDefault="00725016" w:rsidP="00725016">
      <w:pPr>
        <w:jc w:val="both"/>
        <w:rPr>
          <w:rFonts w:ascii="Times New Roman Tj" w:hAnsi="Times New Roman Tj"/>
          <w:color w:val="000000" w:themeColor="text1"/>
          <w:sz w:val="28"/>
        </w:rPr>
      </w:pPr>
    </w:p>
    <w:p w:rsidR="00725016" w:rsidRPr="00585E3A" w:rsidRDefault="00725016" w:rsidP="00725016">
      <w:pPr>
        <w:ind w:right="-1136"/>
        <w:jc w:val="both"/>
        <w:rPr>
          <w:rFonts w:ascii="Times New Roman Tj" w:hAnsi="Times New Roman Tj"/>
          <w:b/>
          <w:color w:val="000000" w:themeColor="text1"/>
          <w:sz w:val="28"/>
          <w:szCs w:val="28"/>
        </w:rPr>
      </w:pPr>
      <w:r w:rsidRPr="00585E3A">
        <w:rPr>
          <w:rFonts w:ascii="Times New Roman Tj" w:hAnsi="Times New Roman Tj"/>
          <w:b/>
          <w:color w:val="000000" w:themeColor="text1"/>
          <w:sz w:val="28"/>
          <w:szCs w:val="28"/>
        </w:rPr>
        <w:t xml:space="preserve">      Бо ќарори шўрои илмию методии                        Тасдиќ карда шуд:</w:t>
      </w:r>
    </w:p>
    <w:p w:rsidR="00725016" w:rsidRPr="00585E3A" w:rsidRDefault="00725016" w:rsidP="00725016">
      <w:pPr>
        <w:ind w:right="-1136"/>
        <w:jc w:val="both"/>
        <w:rPr>
          <w:rFonts w:ascii="Times New Roman Tj" w:hAnsi="Times New Roman Tj"/>
          <w:b/>
          <w:color w:val="000000" w:themeColor="text1"/>
          <w:sz w:val="28"/>
          <w:szCs w:val="28"/>
        </w:rPr>
      </w:pPr>
      <w:r w:rsidRPr="00585E3A">
        <w:rPr>
          <w:rFonts w:ascii="Times New Roman Tj" w:hAnsi="Times New Roman Tj"/>
          <w:b/>
          <w:color w:val="000000" w:themeColor="text1"/>
          <w:sz w:val="28"/>
          <w:szCs w:val="28"/>
        </w:rPr>
        <w:t xml:space="preserve">       факултет, № ___ аз______ 202</w:t>
      </w:r>
      <w:r w:rsidR="00BA6CE6">
        <w:rPr>
          <w:rFonts w:ascii="Times New Roman Tj" w:hAnsi="Times New Roman Tj"/>
          <w:b/>
          <w:color w:val="000000" w:themeColor="text1"/>
          <w:sz w:val="28"/>
          <w:szCs w:val="28"/>
        </w:rPr>
        <w:t>2</w:t>
      </w:r>
      <w:r w:rsidRPr="00585E3A">
        <w:rPr>
          <w:rFonts w:ascii="Times New Roman Tj" w:hAnsi="Times New Roman Tj"/>
          <w:b/>
          <w:color w:val="000000" w:themeColor="text1"/>
          <w:sz w:val="28"/>
          <w:szCs w:val="28"/>
        </w:rPr>
        <w:t xml:space="preserve"> с, с/м.                 Дар љаласаи кафедра</w:t>
      </w:r>
    </w:p>
    <w:p w:rsidR="00725016" w:rsidRPr="00585E3A" w:rsidRDefault="00725016" w:rsidP="00725016">
      <w:pPr>
        <w:ind w:right="-1136"/>
        <w:jc w:val="both"/>
        <w:rPr>
          <w:rFonts w:ascii="Times New Roman Tj" w:hAnsi="Times New Roman Tj"/>
          <w:b/>
          <w:color w:val="000000" w:themeColor="text1"/>
          <w:sz w:val="28"/>
          <w:szCs w:val="28"/>
        </w:rPr>
      </w:pPr>
      <w:r w:rsidRPr="00585E3A">
        <w:rPr>
          <w:rFonts w:ascii="Times New Roman Tj" w:hAnsi="Times New Roman Tj"/>
          <w:b/>
          <w:color w:val="000000" w:themeColor="text1"/>
          <w:sz w:val="28"/>
          <w:szCs w:val="28"/>
        </w:rPr>
        <w:t xml:space="preserve">      барои истифода дар раванди таълим                   аз___________202</w:t>
      </w:r>
      <w:r w:rsidR="00BA6CE6">
        <w:rPr>
          <w:rFonts w:ascii="Times New Roman Tj" w:hAnsi="Times New Roman Tj"/>
          <w:b/>
          <w:color w:val="000000" w:themeColor="text1"/>
          <w:sz w:val="28"/>
          <w:szCs w:val="28"/>
        </w:rPr>
        <w:t>2</w:t>
      </w:r>
      <w:r w:rsidRPr="00585E3A">
        <w:rPr>
          <w:rFonts w:ascii="Times New Roman Tj" w:hAnsi="Times New Roman Tj"/>
          <w:b/>
          <w:color w:val="000000" w:themeColor="text1"/>
          <w:sz w:val="28"/>
          <w:szCs w:val="28"/>
        </w:rPr>
        <w:t xml:space="preserve"> с.,                                                                                                                                                 </w:t>
      </w:r>
    </w:p>
    <w:p w:rsidR="00725016" w:rsidRPr="00585E3A" w:rsidRDefault="00725016" w:rsidP="00725016">
      <w:pPr>
        <w:ind w:right="-1136"/>
        <w:jc w:val="both"/>
        <w:rPr>
          <w:rFonts w:ascii="Times New Roman Tj" w:hAnsi="Times New Roman Tj"/>
          <w:b/>
          <w:color w:val="000000" w:themeColor="text1"/>
          <w:sz w:val="28"/>
          <w:szCs w:val="28"/>
        </w:rPr>
      </w:pPr>
      <w:r w:rsidRPr="00585E3A">
        <w:rPr>
          <w:rFonts w:ascii="Times New Roman Tj" w:hAnsi="Times New Roman Tj"/>
          <w:b/>
          <w:color w:val="000000" w:themeColor="text1"/>
          <w:sz w:val="28"/>
          <w:szCs w:val="28"/>
        </w:rPr>
        <w:t xml:space="preserve">      тавсия </w:t>
      </w:r>
      <w:proofErr w:type="gramStart"/>
      <w:r w:rsidRPr="00585E3A">
        <w:rPr>
          <w:rFonts w:ascii="Times New Roman Tj" w:hAnsi="Times New Roman Tj"/>
          <w:b/>
          <w:color w:val="000000" w:themeColor="text1"/>
          <w:sz w:val="28"/>
          <w:szCs w:val="28"/>
        </w:rPr>
        <w:t xml:space="preserve">шудааст:   </w:t>
      </w:r>
      <w:proofErr w:type="gramEnd"/>
      <w:r w:rsidRPr="00585E3A">
        <w:rPr>
          <w:rFonts w:ascii="Times New Roman Tj" w:hAnsi="Times New Roman Tj"/>
          <w:b/>
          <w:color w:val="000000" w:themeColor="text1"/>
          <w:sz w:val="28"/>
          <w:szCs w:val="28"/>
        </w:rPr>
        <w:t xml:space="preserve">                                                   с/м.  №_______ муд. кафедра                                                                                                                                                                           </w:t>
      </w:r>
    </w:p>
    <w:p w:rsidR="00725016" w:rsidRPr="00585E3A" w:rsidRDefault="00725016" w:rsidP="00725016">
      <w:pPr>
        <w:ind w:right="-1136"/>
        <w:jc w:val="both"/>
        <w:rPr>
          <w:rFonts w:ascii="Times New Roman Tj" w:hAnsi="Times New Roman Tj"/>
          <w:b/>
          <w:color w:val="000000" w:themeColor="text1"/>
          <w:sz w:val="28"/>
          <w:szCs w:val="28"/>
        </w:rPr>
      </w:pPr>
      <w:r w:rsidRPr="00585E3A">
        <w:rPr>
          <w:rFonts w:ascii="Times New Roman Tj" w:hAnsi="Times New Roman Tj"/>
          <w:b/>
          <w:color w:val="000000" w:themeColor="text1"/>
          <w:sz w:val="28"/>
          <w:szCs w:val="28"/>
        </w:rPr>
        <w:t xml:space="preserve">      Раиси Шўрои илмию методии ФБИ               ______ дотсент. Давлатзода.М.</w:t>
      </w:r>
      <w:r w:rsidR="00283C36">
        <w:rPr>
          <w:rFonts w:ascii="Times New Roman Tj" w:hAnsi="Times New Roman Tj"/>
          <w:b/>
          <w:color w:val="000000" w:themeColor="text1"/>
          <w:sz w:val="28"/>
          <w:szCs w:val="28"/>
        </w:rPr>
        <w:t>Х.</w:t>
      </w:r>
    </w:p>
    <w:p w:rsidR="00725016" w:rsidRPr="00585E3A" w:rsidRDefault="00725016" w:rsidP="00725016">
      <w:pPr>
        <w:ind w:right="-1136" w:hanging="142"/>
        <w:jc w:val="both"/>
        <w:rPr>
          <w:rFonts w:ascii="Times New Roman Tj" w:hAnsi="Times New Roman Tj"/>
          <w:b/>
          <w:color w:val="000000" w:themeColor="text1"/>
          <w:sz w:val="28"/>
          <w:szCs w:val="28"/>
        </w:rPr>
      </w:pPr>
      <w:r w:rsidRPr="00585E3A">
        <w:rPr>
          <w:rFonts w:ascii="Times New Roman Tj" w:hAnsi="Times New Roman Tj"/>
          <w:b/>
          <w:color w:val="000000" w:themeColor="text1"/>
          <w:sz w:val="28"/>
          <w:szCs w:val="28"/>
        </w:rPr>
        <w:t xml:space="preserve">         дотсент. Р</w:t>
      </w:r>
      <w:r w:rsidR="00BA6CE6">
        <w:rPr>
          <w:rFonts w:ascii="Times New Roman Tj" w:hAnsi="Times New Roman Tj"/>
          <w:b/>
          <w:color w:val="000000" w:themeColor="text1"/>
          <w:sz w:val="28"/>
          <w:szCs w:val="28"/>
        </w:rPr>
        <w:t>а</w:t>
      </w:r>
      <w:bookmarkStart w:id="0" w:name="_GoBack"/>
      <w:bookmarkEnd w:id="0"/>
      <w:r w:rsidRPr="00585E3A">
        <w:rPr>
          <w:rFonts w:ascii="Times New Roman Tj" w:hAnsi="Times New Roman Tj"/>
          <w:b/>
          <w:color w:val="000000" w:themeColor="text1"/>
          <w:sz w:val="28"/>
          <w:szCs w:val="28"/>
        </w:rPr>
        <w:t xml:space="preserve">чбов Т.Б. _______           </w:t>
      </w:r>
    </w:p>
    <w:p w:rsidR="00725016" w:rsidRPr="00585E3A" w:rsidRDefault="00725016" w:rsidP="00725016">
      <w:pPr>
        <w:jc w:val="both"/>
        <w:rPr>
          <w:rFonts w:ascii="Times New Roman Tj" w:hAnsi="Times New Roman Tj"/>
          <w:color w:val="000000" w:themeColor="text1"/>
          <w:sz w:val="28"/>
        </w:rPr>
      </w:pPr>
    </w:p>
    <w:p w:rsidR="00725016" w:rsidRPr="00585E3A" w:rsidRDefault="00725016" w:rsidP="00725016">
      <w:pPr>
        <w:jc w:val="both"/>
        <w:rPr>
          <w:rFonts w:ascii="Times New Roman Tj" w:hAnsi="Times New Roman Tj"/>
          <w:color w:val="000000" w:themeColor="text1"/>
          <w:sz w:val="28"/>
        </w:rPr>
      </w:pPr>
    </w:p>
    <w:p w:rsidR="00725016" w:rsidRPr="00585E3A" w:rsidRDefault="00725016" w:rsidP="00725016">
      <w:pPr>
        <w:jc w:val="both"/>
        <w:rPr>
          <w:rFonts w:ascii="Times New Roman Tj" w:hAnsi="Times New Roman Tj"/>
          <w:color w:val="000000" w:themeColor="text1"/>
          <w:sz w:val="28"/>
        </w:rPr>
      </w:pPr>
    </w:p>
    <w:p w:rsidR="00725016" w:rsidRPr="00585E3A" w:rsidRDefault="00725016" w:rsidP="00725016">
      <w:pPr>
        <w:jc w:val="both"/>
        <w:rPr>
          <w:rFonts w:ascii="Times New Roman Tj" w:hAnsi="Times New Roman Tj"/>
          <w:color w:val="000000" w:themeColor="text1"/>
          <w:sz w:val="28"/>
        </w:rPr>
      </w:pPr>
    </w:p>
    <w:p w:rsidR="00725016" w:rsidRPr="00585E3A" w:rsidRDefault="00725016" w:rsidP="00725016">
      <w:pPr>
        <w:jc w:val="both"/>
        <w:rPr>
          <w:rFonts w:ascii="Times New Roman Tj" w:hAnsi="Times New Roman Tj"/>
          <w:color w:val="000000" w:themeColor="text1"/>
          <w:sz w:val="28"/>
        </w:rPr>
      </w:pPr>
    </w:p>
    <w:p w:rsidR="00725016" w:rsidRPr="00585E3A" w:rsidRDefault="00725016" w:rsidP="00725016">
      <w:pPr>
        <w:jc w:val="both"/>
        <w:rPr>
          <w:rFonts w:ascii="Times New Roman Tj" w:hAnsi="Times New Roman Tj"/>
          <w:color w:val="000000" w:themeColor="text1"/>
          <w:sz w:val="28"/>
        </w:rPr>
      </w:pPr>
    </w:p>
    <w:p w:rsidR="00725016" w:rsidRPr="00585E3A" w:rsidRDefault="00725016" w:rsidP="00725016">
      <w:pPr>
        <w:jc w:val="center"/>
        <w:rPr>
          <w:rFonts w:ascii="Times New Roman Tj" w:hAnsi="Times New Roman Tj"/>
          <w:color w:val="000000" w:themeColor="text1"/>
          <w:sz w:val="28"/>
        </w:rPr>
      </w:pPr>
    </w:p>
    <w:p w:rsidR="00725016" w:rsidRPr="00585E3A" w:rsidRDefault="00725016" w:rsidP="00725016">
      <w:pPr>
        <w:jc w:val="center"/>
        <w:rPr>
          <w:rFonts w:ascii="Times New Roman Tj" w:hAnsi="Times New Roman Tj"/>
          <w:b/>
          <w:color w:val="000000" w:themeColor="text1"/>
          <w:sz w:val="28"/>
        </w:rPr>
      </w:pPr>
      <w:r w:rsidRPr="00585E3A">
        <w:rPr>
          <w:rFonts w:ascii="Times New Roman Tj" w:hAnsi="Times New Roman Tj"/>
          <w:b/>
          <w:color w:val="000000" w:themeColor="text1"/>
          <w:sz w:val="28"/>
        </w:rPr>
        <w:t>МАЉМЎИ САВОЛЊОИ ТЕСТЇ (ИМТИЊОНЇ)</w:t>
      </w:r>
    </w:p>
    <w:p w:rsidR="00725016" w:rsidRPr="00585E3A" w:rsidRDefault="00725016" w:rsidP="00725016">
      <w:pPr>
        <w:jc w:val="center"/>
        <w:rPr>
          <w:rFonts w:ascii="Times New Roman Tj" w:hAnsi="Times New Roman Tj"/>
          <w:b/>
          <w:color w:val="000000" w:themeColor="text1"/>
          <w:sz w:val="28"/>
        </w:rPr>
      </w:pPr>
      <w:r w:rsidRPr="00585E3A">
        <w:rPr>
          <w:rFonts w:ascii="Times New Roman Tj" w:hAnsi="Times New Roman Tj"/>
          <w:b/>
          <w:color w:val="000000" w:themeColor="text1"/>
          <w:sz w:val="28"/>
        </w:rPr>
        <w:t>АЗ ФАННИ «ЊИСОБГИРИИ БУХГАЛТЕРЇ»</w:t>
      </w:r>
    </w:p>
    <w:p w:rsidR="00725016" w:rsidRPr="00585E3A" w:rsidRDefault="00725016" w:rsidP="00725016">
      <w:pPr>
        <w:jc w:val="both"/>
        <w:rPr>
          <w:rFonts w:ascii="Times New Roman Tj" w:hAnsi="Times New Roman Tj"/>
          <w:color w:val="000000" w:themeColor="text1"/>
          <w:sz w:val="28"/>
        </w:rPr>
      </w:pPr>
    </w:p>
    <w:p w:rsidR="00725016" w:rsidRPr="00585E3A" w:rsidRDefault="00725016" w:rsidP="00725016">
      <w:pPr>
        <w:ind w:left="180" w:right="355"/>
        <w:jc w:val="center"/>
        <w:rPr>
          <w:rFonts w:ascii="Times New Roman Tj" w:hAnsi="Times New Roman Tj"/>
          <w:color w:val="000000" w:themeColor="text1"/>
          <w:sz w:val="28"/>
          <w:szCs w:val="28"/>
        </w:rPr>
      </w:pPr>
      <w:r w:rsidRPr="00585E3A">
        <w:rPr>
          <w:rFonts w:ascii="Times New Roman Tj" w:hAnsi="Times New Roman Tj"/>
          <w:color w:val="000000" w:themeColor="text1"/>
          <w:sz w:val="28"/>
        </w:rPr>
        <w:t>барои донишљўёни шуъбаи рўзонаи ихтисоси 250</w:t>
      </w:r>
      <w:r w:rsidR="00F476A7">
        <w:rPr>
          <w:rFonts w:ascii="Times New Roman Tj" w:hAnsi="Times New Roman Tj"/>
          <w:color w:val="000000" w:themeColor="text1"/>
          <w:sz w:val="28"/>
        </w:rPr>
        <w:t>10717</w:t>
      </w:r>
      <w:r w:rsidRPr="00585E3A">
        <w:rPr>
          <w:rFonts w:ascii="Times New Roman Tj" w:hAnsi="Times New Roman Tj"/>
          <w:color w:val="000000" w:themeColor="text1"/>
          <w:sz w:val="28"/>
        </w:rPr>
        <w:t xml:space="preserve"> «</w:t>
      </w:r>
      <w:r w:rsidR="00F476A7">
        <w:rPr>
          <w:rFonts w:ascii="Times New Roman Tj" w:hAnsi="Times New Roman Tj"/>
          <w:color w:val="000000" w:themeColor="text1"/>
          <w:sz w:val="28"/>
        </w:rPr>
        <w:t>Иисодиёти сайёњї</w:t>
      </w:r>
      <w:r w:rsidRPr="00585E3A">
        <w:rPr>
          <w:rFonts w:ascii="Times New Roman Tj" w:hAnsi="Times New Roman Tj"/>
          <w:color w:val="000000" w:themeColor="text1"/>
          <w:sz w:val="28"/>
        </w:rPr>
        <w:t>»</w:t>
      </w:r>
      <w:r w:rsidRPr="00585E3A">
        <w:rPr>
          <w:rFonts w:ascii="Times New Roman Tj" w:hAnsi="Times New Roman Tj"/>
          <w:color w:val="000000" w:themeColor="text1"/>
          <w:sz w:val="28"/>
          <w:szCs w:val="28"/>
        </w:rPr>
        <w:t xml:space="preserve">-и факултети </w:t>
      </w:r>
      <w:r w:rsidR="00F476A7">
        <w:rPr>
          <w:rFonts w:ascii="Times New Roman Tj" w:hAnsi="Times New Roman Tj"/>
          <w:color w:val="000000" w:themeColor="text1"/>
          <w:sz w:val="28"/>
          <w:szCs w:val="28"/>
        </w:rPr>
        <w:t xml:space="preserve">молия ва </w:t>
      </w:r>
      <w:r w:rsidRPr="00585E3A">
        <w:rPr>
          <w:rFonts w:ascii="Times New Roman Tj" w:hAnsi="Times New Roman Tj"/>
          <w:color w:val="000000" w:themeColor="text1"/>
          <w:sz w:val="28"/>
          <w:szCs w:val="28"/>
        </w:rPr>
        <w:t xml:space="preserve">иќтисоди   ДМТ, </w:t>
      </w:r>
      <w:r w:rsidRPr="00585E3A">
        <w:rPr>
          <w:rFonts w:ascii="Times New Roman Tj" w:hAnsi="Times New Roman Tj"/>
          <w:color w:val="000000" w:themeColor="text1"/>
          <w:sz w:val="28"/>
        </w:rPr>
        <w:t>дар соли тањсили 202</w:t>
      </w:r>
      <w:r w:rsidR="00BA6CE6">
        <w:rPr>
          <w:rFonts w:ascii="Times New Roman Tj" w:hAnsi="Times New Roman Tj"/>
          <w:color w:val="000000" w:themeColor="text1"/>
          <w:sz w:val="28"/>
        </w:rPr>
        <w:t>2</w:t>
      </w:r>
      <w:r w:rsidRPr="00585E3A">
        <w:rPr>
          <w:rFonts w:ascii="Times New Roman Tj" w:hAnsi="Times New Roman Tj"/>
          <w:color w:val="000000" w:themeColor="text1"/>
          <w:sz w:val="28"/>
        </w:rPr>
        <w:t>-202</w:t>
      </w:r>
      <w:r w:rsidR="00BA6CE6">
        <w:rPr>
          <w:rFonts w:ascii="Times New Roman Tj" w:hAnsi="Times New Roman Tj"/>
          <w:color w:val="000000" w:themeColor="text1"/>
          <w:sz w:val="28"/>
        </w:rPr>
        <w:t>3</w:t>
      </w:r>
    </w:p>
    <w:p w:rsidR="00725016" w:rsidRPr="00585E3A" w:rsidRDefault="00725016" w:rsidP="00725016">
      <w:pPr>
        <w:jc w:val="both"/>
        <w:rPr>
          <w:rFonts w:ascii="Times New Roman Tj" w:hAnsi="Times New Roman Tj"/>
          <w:color w:val="000000" w:themeColor="text1"/>
          <w:sz w:val="28"/>
        </w:rPr>
      </w:pPr>
    </w:p>
    <w:p w:rsidR="00725016" w:rsidRPr="00585E3A" w:rsidRDefault="00725016" w:rsidP="00725016">
      <w:pPr>
        <w:jc w:val="both"/>
        <w:rPr>
          <w:rFonts w:ascii="Times New Roman Tj" w:hAnsi="Times New Roman Tj"/>
          <w:color w:val="000000" w:themeColor="text1"/>
          <w:sz w:val="28"/>
        </w:rPr>
      </w:pPr>
    </w:p>
    <w:p w:rsidR="00725016" w:rsidRPr="00585E3A" w:rsidRDefault="00725016" w:rsidP="00725016">
      <w:pPr>
        <w:pStyle w:val="a4"/>
        <w:jc w:val="both"/>
        <w:rPr>
          <w:b/>
          <w:bCs/>
          <w:color w:val="000000" w:themeColor="text1"/>
          <w:sz w:val="32"/>
        </w:rPr>
      </w:pPr>
      <w:r w:rsidRPr="00585E3A">
        <w:rPr>
          <w:b/>
          <w:bCs/>
          <w:color w:val="000000" w:themeColor="text1"/>
          <w:sz w:val="32"/>
        </w:rPr>
        <w:t xml:space="preserve">              </w:t>
      </w:r>
    </w:p>
    <w:p w:rsidR="00725016" w:rsidRPr="00585E3A" w:rsidRDefault="00725016" w:rsidP="00725016">
      <w:pPr>
        <w:pStyle w:val="a4"/>
        <w:jc w:val="both"/>
        <w:rPr>
          <w:b/>
          <w:bCs/>
          <w:color w:val="000000" w:themeColor="text1"/>
          <w:sz w:val="32"/>
        </w:rPr>
      </w:pPr>
    </w:p>
    <w:p w:rsidR="00725016" w:rsidRPr="00585E3A" w:rsidRDefault="00725016" w:rsidP="00725016">
      <w:pPr>
        <w:pStyle w:val="a4"/>
        <w:jc w:val="both"/>
        <w:rPr>
          <w:b/>
          <w:bCs/>
          <w:color w:val="000000" w:themeColor="text1"/>
          <w:sz w:val="32"/>
        </w:rPr>
      </w:pPr>
      <w:r w:rsidRPr="00585E3A">
        <w:rPr>
          <w:b/>
          <w:bCs/>
          <w:color w:val="000000" w:themeColor="text1"/>
          <w:sz w:val="32"/>
        </w:rPr>
        <w:t xml:space="preserve">                  Тартибдињанда: </w:t>
      </w:r>
      <w:r w:rsidRPr="00585E3A">
        <w:rPr>
          <w:b/>
          <w:color w:val="000000" w:themeColor="text1"/>
          <w:szCs w:val="28"/>
        </w:rPr>
        <w:t>м/к Файзуллоев А.Х.</w:t>
      </w:r>
    </w:p>
    <w:p w:rsidR="00725016" w:rsidRPr="00585E3A" w:rsidRDefault="00725016" w:rsidP="00725016">
      <w:pPr>
        <w:pStyle w:val="a4"/>
        <w:jc w:val="both"/>
        <w:rPr>
          <w:b/>
          <w:bCs/>
          <w:color w:val="000000" w:themeColor="text1"/>
          <w:sz w:val="32"/>
        </w:rPr>
      </w:pPr>
    </w:p>
    <w:p w:rsidR="00725016" w:rsidRPr="00585E3A" w:rsidRDefault="00725016" w:rsidP="00725016">
      <w:pPr>
        <w:jc w:val="both"/>
        <w:rPr>
          <w:rFonts w:ascii="Times New Roman Tj" w:hAnsi="Times New Roman Tj"/>
          <w:color w:val="000000" w:themeColor="text1"/>
          <w:sz w:val="28"/>
        </w:rPr>
      </w:pPr>
    </w:p>
    <w:p w:rsidR="00725016" w:rsidRPr="00585E3A" w:rsidRDefault="00725016" w:rsidP="00725016">
      <w:pPr>
        <w:jc w:val="both"/>
        <w:rPr>
          <w:rFonts w:ascii="Times New Roman Tj" w:hAnsi="Times New Roman Tj"/>
          <w:color w:val="000000" w:themeColor="text1"/>
          <w:sz w:val="28"/>
        </w:rPr>
      </w:pPr>
    </w:p>
    <w:p w:rsidR="00725016" w:rsidRPr="00585E3A" w:rsidRDefault="00725016" w:rsidP="00725016">
      <w:pPr>
        <w:jc w:val="both"/>
        <w:rPr>
          <w:rFonts w:ascii="Times New Roman Tj" w:hAnsi="Times New Roman Tj"/>
          <w:color w:val="000000" w:themeColor="text1"/>
          <w:sz w:val="28"/>
        </w:rPr>
      </w:pPr>
    </w:p>
    <w:p w:rsidR="00725016" w:rsidRPr="00585E3A" w:rsidRDefault="00725016" w:rsidP="00725016">
      <w:pPr>
        <w:jc w:val="both"/>
        <w:rPr>
          <w:rFonts w:ascii="Times New Roman Tj" w:hAnsi="Times New Roman Tj"/>
          <w:color w:val="000000" w:themeColor="text1"/>
          <w:sz w:val="28"/>
        </w:rPr>
      </w:pPr>
    </w:p>
    <w:p w:rsidR="00725016" w:rsidRPr="00585E3A" w:rsidRDefault="00725016" w:rsidP="00725016">
      <w:pPr>
        <w:jc w:val="both"/>
        <w:rPr>
          <w:rFonts w:ascii="Times New Roman Tj" w:hAnsi="Times New Roman Tj"/>
          <w:color w:val="000000" w:themeColor="text1"/>
          <w:sz w:val="28"/>
        </w:rPr>
      </w:pPr>
    </w:p>
    <w:p w:rsidR="00725016" w:rsidRPr="00585E3A" w:rsidRDefault="00725016" w:rsidP="00725016">
      <w:pPr>
        <w:jc w:val="both"/>
        <w:rPr>
          <w:rFonts w:ascii="Times New Roman Tj" w:hAnsi="Times New Roman Tj"/>
          <w:color w:val="000000" w:themeColor="text1"/>
          <w:sz w:val="28"/>
        </w:rPr>
      </w:pPr>
    </w:p>
    <w:p w:rsidR="00725016" w:rsidRPr="00585E3A" w:rsidRDefault="00725016" w:rsidP="00725016">
      <w:pPr>
        <w:ind w:left="-567"/>
        <w:jc w:val="both"/>
        <w:rPr>
          <w:rFonts w:ascii="Times New Roman Tj" w:hAnsi="Times New Roman Tj"/>
          <w:color w:val="000000" w:themeColor="text1"/>
          <w:sz w:val="28"/>
        </w:rPr>
      </w:pPr>
    </w:p>
    <w:p w:rsidR="00725016" w:rsidRPr="00585E3A" w:rsidRDefault="00725016" w:rsidP="00725016">
      <w:pPr>
        <w:jc w:val="both"/>
        <w:rPr>
          <w:rFonts w:ascii="Times New Roman Tj" w:hAnsi="Times New Roman Tj"/>
          <w:color w:val="000000" w:themeColor="text1"/>
          <w:sz w:val="28"/>
        </w:rPr>
      </w:pPr>
    </w:p>
    <w:p w:rsidR="00725016" w:rsidRPr="00585E3A" w:rsidRDefault="00725016" w:rsidP="00725016">
      <w:pPr>
        <w:jc w:val="center"/>
        <w:rPr>
          <w:rFonts w:ascii="Times New Roman Tj" w:hAnsi="Times New Roman Tj"/>
          <w:b/>
          <w:bCs/>
          <w:color w:val="000000" w:themeColor="text1"/>
          <w:sz w:val="40"/>
          <w:szCs w:val="40"/>
        </w:rPr>
      </w:pPr>
      <w:r w:rsidRPr="00585E3A">
        <w:rPr>
          <w:rFonts w:ascii="Times New Roman Tj" w:hAnsi="Times New Roman Tj"/>
          <w:b/>
          <w:bCs/>
          <w:color w:val="000000" w:themeColor="text1"/>
          <w:sz w:val="40"/>
          <w:szCs w:val="40"/>
        </w:rPr>
        <w:t>Душанбе – 202</w:t>
      </w:r>
      <w:r w:rsidR="00BA6CE6">
        <w:rPr>
          <w:rFonts w:ascii="Times New Roman Tj" w:hAnsi="Times New Roman Tj"/>
          <w:b/>
          <w:bCs/>
          <w:color w:val="000000" w:themeColor="text1"/>
          <w:sz w:val="40"/>
          <w:szCs w:val="40"/>
        </w:rPr>
        <w:t>2</w:t>
      </w:r>
      <w:r w:rsidRPr="00585E3A">
        <w:rPr>
          <w:rFonts w:ascii="Times New Roman Tj" w:hAnsi="Times New Roman Tj"/>
          <w:b/>
          <w:bCs/>
          <w:color w:val="000000" w:themeColor="text1"/>
          <w:sz w:val="40"/>
          <w:szCs w:val="40"/>
        </w:rPr>
        <w:t xml:space="preserve"> с.</w:t>
      </w:r>
    </w:p>
    <w:p w:rsidR="00725016" w:rsidRPr="00585E3A" w:rsidRDefault="00725016" w:rsidP="00725016">
      <w:pPr>
        <w:jc w:val="center"/>
        <w:rPr>
          <w:rFonts w:ascii="Times New Roman Tj" w:hAnsi="Times New Roman Tj"/>
          <w:b/>
          <w:bCs/>
          <w:color w:val="000000" w:themeColor="text1"/>
          <w:sz w:val="40"/>
          <w:szCs w:val="40"/>
        </w:rPr>
      </w:pPr>
    </w:p>
    <w:p w:rsidR="00283C36" w:rsidRPr="00585E3A" w:rsidRDefault="00283C36" w:rsidP="00283C36">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lastRenderedPageBreak/>
        <w:t>@</w:t>
      </w:r>
      <w:r>
        <w:rPr>
          <w:rFonts w:ascii="Times New Roman Tj" w:hAnsi="Times New Roman Tj"/>
          <w:b/>
          <w:color w:val="000000" w:themeColor="text1"/>
          <w:lang w:val="tg-Cyrl-TJ"/>
        </w:rPr>
        <w:t>1</w:t>
      </w:r>
      <w:r w:rsidRPr="00585E3A">
        <w:rPr>
          <w:rFonts w:ascii="Times New Roman Tj" w:hAnsi="Times New Roman Tj"/>
          <w:b/>
          <w:color w:val="000000" w:themeColor="text1"/>
          <w:lang w:val="tg-Cyrl-TJ"/>
        </w:rPr>
        <w:t>.</w:t>
      </w:r>
    </w:p>
    <w:p w:rsidR="00283C36" w:rsidRPr="00585E3A" w:rsidRDefault="00283C36" w:rsidP="00283C36">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 xml:space="preserve">Сиёсати </w:t>
      </w:r>
      <w:r w:rsidRPr="00585E3A">
        <w:rPr>
          <w:rFonts w:ascii="Cambria" w:hAnsi="Cambria" w:cs="Cambria"/>
          <w:b/>
          <w:color w:val="000000" w:themeColor="text1"/>
          <w:lang w:val="tg-Cyrl-TJ"/>
        </w:rPr>
        <w:t>ҳ</w:t>
      </w:r>
      <w:r w:rsidRPr="00585E3A">
        <w:rPr>
          <w:rFonts w:ascii="Times New Roman Tj" w:hAnsi="Times New Roman Tj" w:cs="Times New Roman Tj"/>
          <w:b/>
          <w:color w:val="000000" w:themeColor="text1"/>
          <w:lang w:val="tg-Cyrl-TJ"/>
        </w:rPr>
        <w:t>исобдории</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корхона</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ба</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кадом</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сат</w:t>
      </w:r>
      <w:r w:rsidRPr="00585E3A">
        <w:rPr>
          <w:rFonts w:ascii="Cambria" w:hAnsi="Cambria" w:cs="Cambria"/>
          <w:b/>
          <w:color w:val="000000" w:themeColor="text1"/>
          <w:lang w:val="tg-Cyrl-TJ"/>
        </w:rPr>
        <w:t>ҳ</w:t>
      </w:r>
      <w:r w:rsidRPr="00585E3A">
        <w:rPr>
          <w:rFonts w:ascii="Times New Roman Tj" w:hAnsi="Times New Roman Tj" w:cs="Times New Roman Tj"/>
          <w:b/>
          <w:color w:val="000000" w:themeColor="text1"/>
          <w:lang w:val="tg-Cyrl-TJ"/>
        </w:rPr>
        <w:t>и</w:t>
      </w:r>
      <w:r w:rsidRPr="00585E3A">
        <w:rPr>
          <w:rFonts w:ascii="Times New Roman Tj" w:hAnsi="Times New Roman Tj"/>
          <w:b/>
          <w:color w:val="000000" w:themeColor="text1"/>
          <w:lang w:val="tg-Cyrl-TJ"/>
        </w:rPr>
        <w:t xml:space="preserve"> </w:t>
      </w:r>
      <w:r w:rsidRPr="00585E3A">
        <w:rPr>
          <w:rFonts w:ascii="Cambria" w:hAnsi="Cambria" w:cs="Cambria"/>
          <w:b/>
          <w:color w:val="000000" w:themeColor="text1"/>
          <w:lang w:val="tg-Cyrl-TJ"/>
        </w:rPr>
        <w:t>ҳ</w:t>
      </w:r>
      <w:r w:rsidRPr="00585E3A">
        <w:rPr>
          <w:rFonts w:ascii="Times New Roman Tj" w:hAnsi="Times New Roman Tj" w:cs="Times New Roman Tj"/>
          <w:b/>
          <w:color w:val="000000" w:themeColor="text1"/>
          <w:lang w:val="tg-Cyrl-TJ"/>
        </w:rPr>
        <w:t>у</w:t>
      </w:r>
      <w:r w:rsidRPr="00585E3A">
        <w:rPr>
          <w:rFonts w:ascii="Cambria" w:hAnsi="Cambria" w:cs="Cambria"/>
          <w:b/>
          <w:color w:val="000000" w:themeColor="text1"/>
          <w:lang w:val="tg-Cyrl-TJ"/>
        </w:rPr>
        <w:t>ҷҷ</w:t>
      </w:r>
      <w:r w:rsidRPr="00585E3A">
        <w:rPr>
          <w:rFonts w:ascii="Times New Roman Tj" w:hAnsi="Times New Roman Tj" w:cs="Times New Roman Tj"/>
          <w:b/>
          <w:color w:val="000000" w:themeColor="text1"/>
          <w:lang w:val="tg-Cyrl-TJ"/>
        </w:rPr>
        <w:t>ат</w:t>
      </w:r>
      <w:r w:rsidRPr="00585E3A">
        <w:rPr>
          <w:rFonts w:ascii="Cambria" w:hAnsi="Cambria" w:cs="Cambria"/>
          <w:b/>
          <w:color w:val="000000" w:themeColor="text1"/>
          <w:lang w:val="tg-Cyrl-TJ"/>
        </w:rPr>
        <w:t>ҳ</w:t>
      </w:r>
      <w:r w:rsidRPr="00585E3A">
        <w:rPr>
          <w:rFonts w:ascii="Times New Roman Tj" w:hAnsi="Times New Roman Tj" w:cs="Times New Roman Tj"/>
          <w:b/>
          <w:color w:val="000000" w:themeColor="text1"/>
          <w:lang w:val="tg-Cyrl-TJ"/>
        </w:rPr>
        <w:t>ои</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танзими</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меъёрии</w:t>
      </w:r>
      <w:r w:rsidRPr="00585E3A">
        <w:rPr>
          <w:rFonts w:ascii="Times New Roman Tj" w:hAnsi="Times New Roman Tj"/>
          <w:b/>
          <w:color w:val="000000" w:themeColor="text1"/>
          <w:lang w:val="tg-Cyrl-TJ"/>
        </w:rPr>
        <w:t xml:space="preserve"> </w:t>
      </w:r>
      <w:r w:rsidRPr="00585E3A">
        <w:rPr>
          <w:rFonts w:ascii="Cambria" w:hAnsi="Cambria" w:cs="Cambria"/>
          <w:b/>
          <w:color w:val="000000" w:themeColor="text1"/>
          <w:lang w:val="tg-Cyrl-TJ"/>
        </w:rPr>
        <w:t>ҳ</w:t>
      </w:r>
      <w:r w:rsidRPr="00585E3A">
        <w:rPr>
          <w:rFonts w:ascii="Times New Roman Tj" w:hAnsi="Times New Roman Tj" w:cs="Times New Roman Tj"/>
          <w:b/>
          <w:color w:val="000000" w:themeColor="text1"/>
          <w:lang w:val="tg-Cyrl-TJ"/>
        </w:rPr>
        <w:t>исобгирии</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бухгалтер</w:t>
      </w:r>
      <w:r w:rsidRPr="00585E3A">
        <w:rPr>
          <w:rFonts w:ascii="Cambria" w:hAnsi="Cambria" w:cs="Cambria"/>
          <w:b/>
          <w:color w:val="000000" w:themeColor="text1"/>
          <w:lang w:val="tg-Cyrl-TJ"/>
        </w:rPr>
        <w:t>ӣ</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тааллу</w:t>
      </w:r>
      <w:r w:rsidRPr="00585E3A">
        <w:rPr>
          <w:rFonts w:ascii="Cambria" w:hAnsi="Cambria" w:cs="Cambria"/>
          <w:b/>
          <w:color w:val="000000" w:themeColor="text1"/>
          <w:lang w:val="tg-Cyrl-TJ"/>
        </w:rPr>
        <w:t>қ</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дорад</w:t>
      </w:r>
      <w:r w:rsidRPr="00585E3A">
        <w:rPr>
          <w:rFonts w:ascii="Times New Roman Tj" w:hAnsi="Times New Roman Tj"/>
          <w:b/>
          <w:color w:val="000000" w:themeColor="text1"/>
          <w:lang w:val="tg-Cyrl-TJ"/>
        </w:rPr>
        <w:t>?</w:t>
      </w:r>
    </w:p>
    <w:p w:rsidR="00283C36" w:rsidRPr="00585E3A" w:rsidRDefault="00283C36" w:rsidP="00283C36">
      <w:pPr>
        <w:tabs>
          <w:tab w:val="left" w:pos="540"/>
        </w:tabs>
        <w:jc w:val="both"/>
        <w:rPr>
          <w:rFonts w:ascii="Times New Roman Tj" w:hAnsi="Times New Roman Tj"/>
          <w:color w:val="000000" w:themeColor="text1"/>
          <w:lang w:val="tg-Cyrl-TJ"/>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lang w:val="tg-Cyrl-TJ"/>
        </w:rPr>
        <w:t xml:space="preserve">ба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у</w:t>
      </w:r>
      <w:r w:rsidRPr="00585E3A">
        <w:rPr>
          <w:rFonts w:ascii="Cambria" w:hAnsi="Cambria" w:cs="Cambria"/>
          <w:color w:val="000000" w:themeColor="text1"/>
          <w:lang w:val="tg-Cyrl-TJ"/>
        </w:rPr>
        <w:t>ҷҷ</w:t>
      </w:r>
      <w:r w:rsidRPr="00585E3A">
        <w:rPr>
          <w:rFonts w:ascii="Times New Roman Tj" w:hAnsi="Times New Roman Tj" w:cs="Times New Roman Tj"/>
          <w:color w:val="000000" w:themeColor="text1"/>
          <w:lang w:val="tg-Cyrl-TJ"/>
        </w:rPr>
        <w:t>ат</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сат</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якум</w:t>
      </w:r>
      <w:r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$B) </w:t>
      </w:r>
      <w:r w:rsidRPr="00585E3A">
        <w:rPr>
          <w:rFonts w:ascii="Times New Roman Tj" w:hAnsi="Times New Roman Tj"/>
          <w:color w:val="000000" w:themeColor="text1"/>
          <w:lang w:val="tg-Cyrl-TJ"/>
        </w:rPr>
        <w:t xml:space="preserve">ба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у</w:t>
      </w:r>
      <w:r w:rsidRPr="00585E3A">
        <w:rPr>
          <w:rFonts w:ascii="Cambria" w:hAnsi="Cambria" w:cs="Cambria"/>
          <w:color w:val="000000" w:themeColor="text1"/>
          <w:lang w:val="tg-Cyrl-TJ"/>
        </w:rPr>
        <w:t>ҷҷ</w:t>
      </w:r>
      <w:r w:rsidRPr="00585E3A">
        <w:rPr>
          <w:rFonts w:ascii="Times New Roman Tj" w:hAnsi="Times New Roman Tj" w:cs="Times New Roman Tj"/>
          <w:color w:val="000000" w:themeColor="text1"/>
          <w:lang w:val="tg-Cyrl-TJ"/>
        </w:rPr>
        <w:t>ат</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сат</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дуюм</w:t>
      </w:r>
      <w:r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$C) </w:t>
      </w:r>
      <w:r w:rsidRPr="00585E3A">
        <w:rPr>
          <w:rFonts w:ascii="Times New Roman Tj" w:hAnsi="Times New Roman Tj"/>
          <w:color w:val="000000" w:themeColor="text1"/>
          <w:lang w:val="tg-Cyrl-TJ"/>
        </w:rPr>
        <w:t xml:space="preserve">ба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у</w:t>
      </w:r>
      <w:r w:rsidRPr="00585E3A">
        <w:rPr>
          <w:rFonts w:ascii="Cambria" w:hAnsi="Cambria" w:cs="Cambria"/>
          <w:color w:val="000000" w:themeColor="text1"/>
          <w:lang w:val="tg-Cyrl-TJ"/>
        </w:rPr>
        <w:t>ҷҷ</w:t>
      </w:r>
      <w:r w:rsidRPr="00585E3A">
        <w:rPr>
          <w:rFonts w:ascii="Times New Roman Tj" w:hAnsi="Times New Roman Tj" w:cs="Times New Roman Tj"/>
          <w:color w:val="000000" w:themeColor="text1"/>
          <w:lang w:val="tg-Cyrl-TJ"/>
        </w:rPr>
        <w:t>ат</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сат</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сеюм</w:t>
      </w:r>
      <w:r w:rsidRPr="00585E3A">
        <w:rPr>
          <w:rFonts w:ascii="Times New Roman Tj" w:hAnsi="Times New Roman Tj"/>
          <w:color w:val="000000" w:themeColor="text1"/>
          <w:lang w:val="tg-Cyrl-TJ"/>
        </w:rPr>
        <w:t>;</w:t>
      </w:r>
    </w:p>
    <w:p w:rsidR="00283C36" w:rsidRPr="00585E3A" w:rsidRDefault="00283C36" w:rsidP="00283C36">
      <w:pPr>
        <w:tabs>
          <w:tab w:val="left" w:pos="540"/>
        </w:tabs>
        <w:jc w:val="both"/>
        <w:rPr>
          <w:rFonts w:ascii="Times New Roman Tj" w:hAnsi="Times New Roman Tj"/>
          <w:color w:val="000000" w:themeColor="text1"/>
          <w:lang w:val="tg-Cyrl-TJ"/>
        </w:rPr>
      </w:pPr>
      <w:r w:rsidRPr="00585E3A">
        <w:rPr>
          <w:rFonts w:ascii="Times New Roman Tj" w:hAnsi="Times New Roman Tj"/>
          <w:color w:val="000000" w:themeColor="text1"/>
          <w:lang w:val="tt-RU"/>
        </w:rPr>
        <w:t xml:space="preserve">$D) </w:t>
      </w:r>
      <w:r w:rsidRPr="00585E3A">
        <w:rPr>
          <w:rFonts w:ascii="Times New Roman Tj" w:hAnsi="Times New Roman Tj"/>
          <w:color w:val="000000" w:themeColor="text1"/>
          <w:lang w:val="tg-Cyrl-TJ"/>
        </w:rPr>
        <w:t xml:space="preserve">ба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у</w:t>
      </w:r>
      <w:r w:rsidRPr="00585E3A">
        <w:rPr>
          <w:rFonts w:ascii="Cambria" w:hAnsi="Cambria" w:cs="Cambria"/>
          <w:color w:val="000000" w:themeColor="text1"/>
          <w:lang w:val="tg-Cyrl-TJ"/>
        </w:rPr>
        <w:t>ҷҷ</w:t>
      </w:r>
      <w:r w:rsidRPr="00585E3A">
        <w:rPr>
          <w:rFonts w:ascii="Times New Roman Tj" w:hAnsi="Times New Roman Tj" w:cs="Times New Roman Tj"/>
          <w:color w:val="000000" w:themeColor="text1"/>
          <w:lang w:val="tg-Cyrl-TJ"/>
        </w:rPr>
        <w:t>ат</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сат</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чорум</w:t>
      </w:r>
      <w:r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$E) </w:t>
      </w:r>
      <w:r w:rsidRPr="00585E3A">
        <w:rPr>
          <w:rFonts w:ascii="Times New Roman Tj" w:hAnsi="Times New Roman Tj"/>
          <w:color w:val="000000" w:themeColor="text1"/>
          <w:lang w:val="tg-Cyrl-TJ"/>
        </w:rPr>
        <w:t xml:space="preserve">ба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у</w:t>
      </w:r>
      <w:r w:rsidRPr="00585E3A">
        <w:rPr>
          <w:rFonts w:ascii="Cambria" w:hAnsi="Cambria" w:cs="Cambria"/>
          <w:color w:val="000000" w:themeColor="text1"/>
          <w:lang w:val="tg-Cyrl-TJ"/>
        </w:rPr>
        <w:t>ҷҷ</w:t>
      </w:r>
      <w:r w:rsidRPr="00585E3A">
        <w:rPr>
          <w:rFonts w:ascii="Times New Roman Tj" w:hAnsi="Times New Roman Tj" w:cs="Times New Roman Tj"/>
          <w:color w:val="000000" w:themeColor="text1"/>
          <w:lang w:val="tg-Cyrl-TJ"/>
        </w:rPr>
        <w:t>ат</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сат</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пан</w:t>
      </w:r>
      <w:r w:rsidRPr="00585E3A">
        <w:rPr>
          <w:rFonts w:ascii="Cambria" w:hAnsi="Cambria" w:cs="Cambria"/>
          <w:color w:val="000000" w:themeColor="text1"/>
          <w:lang w:val="tg-Cyrl-TJ"/>
        </w:rPr>
        <w:t>ҷ</w:t>
      </w:r>
      <w:r w:rsidRPr="00585E3A">
        <w:rPr>
          <w:rFonts w:ascii="Times New Roman Tj" w:hAnsi="Times New Roman Tj" w:cs="Times New Roman Tj"/>
          <w:color w:val="000000" w:themeColor="text1"/>
          <w:lang w:val="tg-Cyrl-TJ"/>
        </w:rPr>
        <w:t>ум</w:t>
      </w:r>
      <w:r w:rsidRPr="00585E3A">
        <w:rPr>
          <w:rFonts w:ascii="Times New Roman Tj" w:hAnsi="Times New Roman Tj"/>
          <w:color w:val="000000" w:themeColor="text1"/>
          <w:lang w:val="tg-Cyrl-TJ"/>
        </w:rPr>
        <w:t>;</w:t>
      </w:r>
    </w:p>
    <w:p w:rsidR="00283C36" w:rsidRPr="00585E3A" w:rsidRDefault="00283C36" w:rsidP="00283C36">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@2.</w:t>
      </w:r>
    </w:p>
    <w:p w:rsidR="00283C36" w:rsidRPr="00585E3A" w:rsidRDefault="00283C36" w:rsidP="00283C36">
      <w:pPr>
        <w:jc w:val="both"/>
        <w:rPr>
          <w:rFonts w:ascii="Times New Roman Tj" w:hAnsi="Times New Roman Tj" w:cs="Times New Roman Tj"/>
          <w:b/>
          <w:bCs/>
          <w:color w:val="000000" w:themeColor="text1"/>
          <w:lang w:val="tg-Cyrl-TJ"/>
        </w:rPr>
      </w:pPr>
      <w:r w:rsidRPr="00585E3A">
        <w:rPr>
          <w:rFonts w:ascii="Times New Roman Tj" w:hAnsi="Times New Roman Tj" w:cs="Times New Roman Tj"/>
          <w:b/>
          <w:bCs/>
          <w:color w:val="000000" w:themeColor="text1"/>
          <w:lang w:val="tg-Cyrl-TJ"/>
        </w:rPr>
        <w:t>Хусусият</w:t>
      </w:r>
      <w:r w:rsidRPr="00585E3A">
        <w:rPr>
          <w:rFonts w:ascii="Cambria" w:hAnsi="Cambria" w:cs="Cambria"/>
          <w:b/>
          <w:bCs/>
          <w:color w:val="000000" w:themeColor="text1"/>
          <w:lang w:val="tg-Cyrl-TJ"/>
        </w:rPr>
        <w:t>ҳ</w:t>
      </w:r>
      <w:r w:rsidRPr="00585E3A">
        <w:rPr>
          <w:rFonts w:ascii="Times New Roman Tj" w:hAnsi="Times New Roman Tj" w:cs="Times New Roman Tj"/>
          <w:b/>
          <w:bCs/>
          <w:color w:val="000000" w:themeColor="text1"/>
          <w:lang w:val="tg-Cyrl-TJ"/>
        </w:rPr>
        <w:t>ои фар</w:t>
      </w:r>
      <w:r w:rsidRPr="00585E3A">
        <w:rPr>
          <w:rFonts w:ascii="Cambria" w:hAnsi="Cambria" w:cs="Cambria"/>
          <w:b/>
          <w:bCs/>
          <w:color w:val="000000" w:themeColor="text1"/>
          <w:lang w:val="tg-Cyrl-TJ"/>
        </w:rPr>
        <w:t>қ</w:t>
      </w:r>
      <w:r w:rsidRPr="00585E3A">
        <w:rPr>
          <w:rFonts w:ascii="Times New Roman Tj" w:hAnsi="Times New Roman Tj" w:cs="Times New Roman Tj"/>
          <w:b/>
          <w:bCs/>
          <w:color w:val="000000" w:themeColor="text1"/>
          <w:lang w:val="tg-Cyrl-TJ"/>
        </w:rPr>
        <w:t xml:space="preserve">кунандаи </w:t>
      </w:r>
      <w:r w:rsidRPr="00585E3A">
        <w:rPr>
          <w:rFonts w:ascii="Cambria" w:hAnsi="Cambria" w:cs="Cambria"/>
          <w:b/>
          <w:bCs/>
          <w:color w:val="000000" w:themeColor="text1"/>
          <w:lang w:val="tg-Cyrl-TJ"/>
        </w:rPr>
        <w:t>ҳ</w:t>
      </w:r>
      <w:r w:rsidRPr="00585E3A">
        <w:rPr>
          <w:rFonts w:ascii="Times New Roman Tj" w:hAnsi="Times New Roman Tj" w:cs="Times New Roman Tj"/>
          <w:b/>
          <w:bCs/>
          <w:color w:val="000000" w:themeColor="text1"/>
          <w:lang w:val="tg-Cyrl-TJ"/>
        </w:rPr>
        <w:t>исобгирии му</w:t>
      </w:r>
      <w:r w:rsidRPr="00585E3A">
        <w:rPr>
          <w:rFonts w:ascii="Cambria" w:hAnsi="Cambria" w:cs="Cambria"/>
          <w:b/>
          <w:bCs/>
          <w:color w:val="000000" w:themeColor="text1"/>
          <w:lang w:val="tg-Cyrl-TJ"/>
        </w:rPr>
        <w:t>ҳ</w:t>
      </w:r>
      <w:r w:rsidRPr="00585E3A">
        <w:rPr>
          <w:rFonts w:ascii="Times New Roman Tj" w:hAnsi="Times New Roman Tj" w:cs="Times New Roman Tj"/>
          <w:b/>
          <w:bCs/>
          <w:color w:val="000000" w:themeColor="text1"/>
          <w:lang w:val="tg-Cyrl-TJ"/>
        </w:rPr>
        <w:t>осиб</w:t>
      </w:r>
      <w:r w:rsidRPr="00585E3A">
        <w:rPr>
          <w:rFonts w:ascii="Cambria" w:hAnsi="Cambria" w:cs="Cambria"/>
          <w:b/>
          <w:bCs/>
          <w:color w:val="000000" w:themeColor="text1"/>
          <w:lang w:val="tg-Cyrl-TJ"/>
        </w:rPr>
        <w:t>ӣ</w:t>
      </w:r>
      <w:r w:rsidRPr="00585E3A">
        <w:rPr>
          <w:rFonts w:ascii="Times New Roman Tj" w:hAnsi="Times New Roman Tj" w:cs="Times New Roman Tj"/>
          <w:b/>
          <w:bCs/>
          <w:color w:val="000000" w:themeColor="text1"/>
          <w:lang w:val="tg-Cyrl-TJ"/>
        </w:rPr>
        <w:t xml:space="preserve"> аз дигар намуд</w:t>
      </w:r>
      <w:r w:rsidRPr="00585E3A">
        <w:rPr>
          <w:rFonts w:ascii="Cambria" w:hAnsi="Cambria" w:cs="Cambria"/>
          <w:b/>
          <w:bCs/>
          <w:color w:val="000000" w:themeColor="text1"/>
          <w:lang w:val="tg-Cyrl-TJ"/>
        </w:rPr>
        <w:t>ҳ</w:t>
      </w:r>
      <w:r w:rsidRPr="00585E3A">
        <w:rPr>
          <w:rFonts w:ascii="Times New Roman Tj" w:hAnsi="Times New Roman Tj" w:cs="Times New Roman Tj"/>
          <w:b/>
          <w:bCs/>
          <w:color w:val="000000" w:themeColor="text1"/>
          <w:lang w:val="tg-Cyrl-TJ"/>
        </w:rPr>
        <w:t xml:space="preserve">ои </w:t>
      </w:r>
      <w:r w:rsidRPr="00585E3A">
        <w:rPr>
          <w:rFonts w:ascii="Cambria" w:hAnsi="Cambria" w:cs="Cambria"/>
          <w:b/>
          <w:bCs/>
          <w:color w:val="000000" w:themeColor="text1"/>
          <w:lang w:val="tg-Cyrl-TJ"/>
        </w:rPr>
        <w:t>ҳ</w:t>
      </w:r>
      <w:r w:rsidRPr="00585E3A">
        <w:rPr>
          <w:rFonts w:ascii="Times New Roman Tj" w:hAnsi="Times New Roman Tj" w:cs="Times New Roman Tj"/>
          <w:b/>
          <w:bCs/>
          <w:color w:val="000000" w:themeColor="text1"/>
          <w:lang w:val="tg-Cyrl-TJ"/>
        </w:rPr>
        <w:t>исобгирии хо</w:t>
      </w:r>
      <w:r w:rsidRPr="00585E3A">
        <w:rPr>
          <w:rFonts w:ascii="Cambria" w:hAnsi="Cambria" w:cs="Cambria"/>
          <w:b/>
          <w:bCs/>
          <w:color w:val="000000" w:themeColor="text1"/>
          <w:lang w:val="tg-Cyrl-TJ"/>
        </w:rPr>
        <w:t>ҷ</w:t>
      </w:r>
      <w:r w:rsidRPr="00585E3A">
        <w:rPr>
          <w:rFonts w:ascii="Times New Roman Tj" w:hAnsi="Times New Roman Tj" w:cs="Times New Roman Tj"/>
          <w:b/>
          <w:bCs/>
          <w:color w:val="000000" w:themeColor="text1"/>
          <w:lang w:val="tg-Cyrl-TJ"/>
        </w:rPr>
        <w:t>аг</w:t>
      </w:r>
      <w:r w:rsidRPr="00585E3A">
        <w:rPr>
          <w:rFonts w:ascii="Cambria" w:hAnsi="Cambria" w:cs="Cambria"/>
          <w:b/>
          <w:bCs/>
          <w:color w:val="000000" w:themeColor="text1"/>
          <w:lang w:val="tg-Cyrl-TJ"/>
        </w:rPr>
        <w:t>ӣ</w:t>
      </w:r>
      <w:r w:rsidRPr="00585E3A">
        <w:rPr>
          <w:rFonts w:ascii="Times New Roman Tj" w:hAnsi="Times New Roman Tj" w:cs="Times New Roman Tj"/>
          <w:b/>
          <w:bCs/>
          <w:color w:val="000000" w:themeColor="text1"/>
          <w:lang w:val="tg-Cyrl-TJ"/>
        </w:rPr>
        <w:t xml:space="preserve"> дар чист?</w:t>
      </w:r>
    </w:p>
    <w:p w:rsidR="00283C36" w:rsidRPr="00585E3A" w:rsidRDefault="00283C36" w:rsidP="00283C36">
      <w:pPr>
        <w:jc w:val="both"/>
        <w:rPr>
          <w:rFonts w:ascii="Times New Roman Tj" w:hAnsi="Times New Roman Tj" w:cs="Times New Roman Tj"/>
          <w:color w:val="000000" w:themeColor="text1"/>
          <w:lang w:val="tg-Cyrl-TJ"/>
        </w:rPr>
      </w:pPr>
      <w:r w:rsidRPr="00585E3A">
        <w:rPr>
          <w:rFonts w:ascii="Times New Roman Tj" w:hAnsi="Times New Roman Tj" w:cs="Times New Roman Tj"/>
          <w:color w:val="000000" w:themeColor="text1"/>
          <w:lang w:val="tg-Cyrl-TJ"/>
        </w:rPr>
        <w:t>$A) Мав</w:t>
      </w:r>
      <w:r w:rsidRPr="00585E3A">
        <w:rPr>
          <w:rFonts w:ascii="Cambria" w:hAnsi="Cambria" w:cs="Cambria"/>
          <w:color w:val="000000" w:themeColor="text1"/>
          <w:lang w:val="tg-Cyrl-TJ"/>
        </w:rPr>
        <w:t>ҷ</w:t>
      </w:r>
      <w:r w:rsidRPr="00585E3A">
        <w:rPr>
          <w:rFonts w:ascii="Times New Roman Tj" w:hAnsi="Times New Roman Tj" w:cs="Times New Roman Tj"/>
          <w:color w:val="000000" w:themeColor="text1"/>
          <w:lang w:val="tg-Cyrl-TJ"/>
        </w:rPr>
        <w:t>уд набудани хадамоти махсус; $B) Фавран дастрас намудани ахборот; $C) Истифодабарии усул</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 xml:space="preserve">ои махсуси </w:t>
      </w:r>
      <w:r w:rsidRPr="00585E3A">
        <w:rPr>
          <w:rFonts w:ascii="Cambria" w:hAnsi="Cambria" w:cs="Cambria"/>
          <w:color w:val="000000" w:themeColor="text1"/>
          <w:lang w:val="tg-Cyrl-TJ"/>
        </w:rPr>
        <w:t>ҷ</w:t>
      </w:r>
      <w:r w:rsidRPr="00585E3A">
        <w:rPr>
          <w:rFonts w:ascii="Times New Roman Tj" w:hAnsi="Times New Roman Tj" w:cs="Times New Roman Tj"/>
          <w:color w:val="000000" w:themeColor="text1"/>
          <w:lang w:val="tg-Cyrl-TJ"/>
        </w:rPr>
        <w:t>амъоварии ахборот; $D) Истифодабарии усул</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 махсуси идоракунии ахбороти корхона; $E) Истифодабарии ченак</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 ме</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нат</w:t>
      </w:r>
      <w:r w:rsidRPr="00585E3A">
        <w:rPr>
          <w:rFonts w:ascii="Cambria" w:hAnsi="Cambria" w:cs="Cambria"/>
          <w:color w:val="000000" w:themeColor="text1"/>
          <w:lang w:val="tg-Cyrl-TJ"/>
        </w:rPr>
        <w:t>ӣ</w:t>
      </w:r>
      <w:r w:rsidRPr="00585E3A">
        <w:rPr>
          <w:rFonts w:ascii="Times New Roman Tj" w:hAnsi="Times New Roman Tj" w:cs="Times New Roman Tj"/>
          <w:color w:val="000000" w:themeColor="text1"/>
          <w:lang w:val="tg-Cyrl-TJ"/>
        </w:rPr>
        <w:t>, арзиш</w:t>
      </w:r>
      <w:r w:rsidRPr="00585E3A">
        <w:rPr>
          <w:rFonts w:ascii="Cambria" w:hAnsi="Cambria" w:cs="Cambria"/>
          <w:color w:val="000000" w:themeColor="text1"/>
          <w:lang w:val="tg-Cyrl-TJ"/>
        </w:rPr>
        <w:t>ӣ</w:t>
      </w:r>
      <w:r w:rsidRPr="00585E3A">
        <w:rPr>
          <w:rFonts w:ascii="Times New Roman Tj" w:hAnsi="Times New Roman Tj" w:cs="Times New Roman Tj"/>
          <w:color w:val="000000" w:themeColor="text1"/>
          <w:lang w:val="tg-Cyrl-TJ"/>
        </w:rPr>
        <w:t xml:space="preserve"> ва пул</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w:t>
      </w:r>
    </w:p>
    <w:p w:rsidR="00283C36" w:rsidRPr="00585E3A" w:rsidRDefault="00283C36" w:rsidP="00283C36">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w:t>
      </w:r>
      <w:r>
        <w:rPr>
          <w:rFonts w:ascii="Times New Roman Tj" w:hAnsi="Times New Roman Tj"/>
          <w:b/>
          <w:color w:val="000000" w:themeColor="text1"/>
          <w:lang w:val="tg-Cyrl-TJ"/>
        </w:rPr>
        <w:t>3</w:t>
      </w:r>
      <w:r w:rsidRPr="00585E3A">
        <w:rPr>
          <w:rFonts w:ascii="Times New Roman Tj" w:hAnsi="Times New Roman Tj"/>
          <w:b/>
          <w:color w:val="000000" w:themeColor="text1"/>
          <w:lang w:val="tg-Cyrl-TJ"/>
        </w:rPr>
        <w:t>.</w:t>
      </w:r>
    </w:p>
    <w:p w:rsidR="00283C36" w:rsidRPr="00585E3A" w:rsidRDefault="00283C36" w:rsidP="00283C36">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На</w:t>
      </w:r>
      <w:r w:rsidRPr="00585E3A">
        <w:rPr>
          <w:rFonts w:ascii="Cambria" w:hAnsi="Cambria" w:cs="Cambria"/>
          <w:b/>
          <w:color w:val="000000" w:themeColor="text1"/>
          <w:lang w:val="tg-Cyrl-TJ"/>
        </w:rPr>
        <w:t>қ</w:t>
      </w:r>
      <w:r w:rsidRPr="00585E3A">
        <w:rPr>
          <w:rFonts w:ascii="Times New Roman Tj" w:hAnsi="Times New Roman Tj" w:cs="Times New Roman Tj"/>
          <w:b/>
          <w:color w:val="000000" w:themeColor="text1"/>
          <w:lang w:val="tg-Cyrl-TJ"/>
        </w:rPr>
        <w:t>ши</w:t>
      </w:r>
      <w:r w:rsidRPr="00585E3A">
        <w:rPr>
          <w:rFonts w:ascii="Times New Roman Tj" w:hAnsi="Times New Roman Tj"/>
          <w:b/>
          <w:color w:val="000000" w:themeColor="text1"/>
          <w:lang w:val="tg-Cyrl-TJ"/>
        </w:rPr>
        <w:t xml:space="preserve"> </w:t>
      </w:r>
      <w:r w:rsidRPr="00585E3A">
        <w:rPr>
          <w:rFonts w:ascii="Cambria" w:hAnsi="Cambria" w:cs="Cambria"/>
          <w:b/>
          <w:color w:val="000000" w:themeColor="text1"/>
          <w:lang w:val="tg-Cyrl-TJ"/>
        </w:rPr>
        <w:t>Қ</w:t>
      </w:r>
      <w:r w:rsidRPr="00585E3A">
        <w:rPr>
          <w:rFonts w:ascii="Times New Roman Tj" w:hAnsi="Times New Roman Tj" w:cs="Times New Roman Tj"/>
          <w:b/>
          <w:color w:val="000000" w:themeColor="text1"/>
          <w:lang w:val="tg-Cyrl-TJ"/>
        </w:rPr>
        <w:t>онуни</w:t>
      </w:r>
      <w:r w:rsidRPr="00585E3A">
        <w:rPr>
          <w:rFonts w:ascii="Times New Roman Tj" w:hAnsi="Times New Roman Tj"/>
          <w:b/>
          <w:color w:val="000000" w:themeColor="text1"/>
          <w:lang w:val="tg-Cyrl-TJ"/>
        </w:rPr>
        <w:t xml:space="preserve"> </w:t>
      </w:r>
      <w:r w:rsidRPr="00585E3A">
        <w:rPr>
          <w:rFonts w:ascii="Cambria" w:hAnsi="Cambria" w:cs="Cambria"/>
          <w:b/>
          <w:color w:val="000000" w:themeColor="text1"/>
          <w:lang w:val="tg-Cyrl-TJ"/>
        </w:rPr>
        <w:t>Ҷ</w:t>
      </w:r>
      <w:r w:rsidRPr="00585E3A">
        <w:rPr>
          <w:rFonts w:ascii="Times New Roman Tj" w:hAnsi="Times New Roman Tj" w:cs="Times New Roman Tj"/>
          <w:b/>
          <w:color w:val="000000" w:themeColor="text1"/>
          <w:lang w:val="tg-Cyrl-TJ"/>
        </w:rPr>
        <w:t>Т</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«Дар</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бораи</w:t>
      </w:r>
      <w:r w:rsidRPr="00585E3A">
        <w:rPr>
          <w:rFonts w:ascii="Times New Roman Tj" w:hAnsi="Times New Roman Tj"/>
          <w:b/>
          <w:color w:val="000000" w:themeColor="text1"/>
          <w:lang w:val="tg-Cyrl-TJ"/>
        </w:rPr>
        <w:t xml:space="preserve"> </w:t>
      </w:r>
      <w:r w:rsidRPr="00585E3A">
        <w:rPr>
          <w:rFonts w:ascii="Cambria" w:hAnsi="Cambria" w:cs="Cambria"/>
          <w:b/>
          <w:color w:val="000000" w:themeColor="text1"/>
          <w:lang w:val="tg-Cyrl-TJ"/>
        </w:rPr>
        <w:t>ҳ</w:t>
      </w:r>
      <w:r w:rsidRPr="00585E3A">
        <w:rPr>
          <w:rFonts w:ascii="Times New Roman Tj" w:hAnsi="Times New Roman Tj" w:cs="Times New Roman Tj"/>
          <w:b/>
          <w:color w:val="000000" w:themeColor="text1"/>
          <w:lang w:val="tg-Cyrl-TJ"/>
        </w:rPr>
        <w:t>исобгирии</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бухгалтер</w:t>
      </w:r>
      <w:r w:rsidRPr="00585E3A">
        <w:rPr>
          <w:rFonts w:ascii="Cambria" w:hAnsi="Cambria" w:cs="Cambria"/>
          <w:b/>
          <w:color w:val="000000" w:themeColor="text1"/>
          <w:lang w:val="tg-Cyrl-TJ"/>
        </w:rPr>
        <w:t>ӣ</w:t>
      </w:r>
      <w:r w:rsidRPr="00585E3A">
        <w:rPr>
          <w:rFonts w:ascii="Times New Roman Tj" w:hAnsi="Times New Roman Tj" w:cs="Times New Roman Tj"/>
          <w:b/>
          <w:color w:val="000000" w:themeColor="text1"/>
          <w:lang w:val="tg-Cyrl-TJ"/>
        </w:rPr>
        <w:t>»</w:t>
      </w:r>
      <w:r w:rsidRPr="00585E3A">
        <w:rPr>
          <w:rFonts w:ascii="Times New Roman Tj" w:hAnsi="Times New Roman Tj"/>
          <w:b/>
          <w:color w:val="000000" w:themeColor="text1"/>
          <w:lang w:val="tg-Cyrl-TJ"/>
        </w:rPr>
        <w:t>-</w:t>
      </w:r>
      <w:r w:rsidRPr="00585E3A">
        <w:rPr>
          <w:rFonts w:ascii="Times New Roman Tj" w:hAnsi="Times New Roman Tj" w:cs="Times New Roman Tj"/>
          <w:b/>
          <w:color w:val="000000" w:themeColor="text1"/>
          <w:lang w:val="tg-Cyrl-TJ"/>
        </w:rPr>
        <w:t>ро</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тавсиф</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н</w:t>
      </w:r>
      <w:r w:rsidRPr="00585E3A">
        <w:rPr>
          <w:rFonts w:ascii="Times New Roman Tj" w:hAnsi="Times New Roman Tj"/>
          <w:b/>
          <w:color w:val="000000" w:themeColor="text1"/>
          <w:lang w:val="tg-Cyrl-TJ"/>
        </w:rPr>
        <w:t>амоед. Ин:</w:t>
      </w:r>
    </w:p>
    <w:p w:rsidR="00283C36" w:rsidRPr="00585E3A" w:rsidRDefault="00283C36" w:rsidP="00283C36">
      <w:pPr>
        <w:tabs>
          <w:tab w:val="left" w:pos="540"/>
        </w:tabs>
        <w:jc w:val="both"/>
        <w:rPr>
          <w:rFonts w:ascii="Times New Roman Tj" w:hAnsi="Times New Roman Tj"/>
          <w:color w:val="000000" w:themeColor="text1"/>
          <w:lang w:val="tg-Cyrl-TJ"/>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lang w:val="tg-Cyrl-TJ"/>
        </w:rPr>
        <w:t>мар</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илаи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минбаъдаи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рушди</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исобгирии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бухгалтер</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$B) </w:t>
      </w:r>
      <w:r w:rsidRPr="00585E3A">
        <w:rPr>
          <w:rFonts w:ascii="Times New Roman Tj" w:hAnsi="Times New Roman Tj"/>
          <w:color w:val="000000" w:themeColor="text1"/>
          <w:lang w:val="tg-Cyrl-TJ"/>
        </w:rPr>
        <w:t xml:space="preserve">пояи бунёдии (базаи) таъминкунандаи наздикгардонии низоми ватании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исобгирии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бухгалтер</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ба</w:t>
      </w:r>
      <w:r w:rsidRPr="00585E3A">
        <w:rPr>
          <w:rFonts w:ascii="Times New Roman Tj" w:hAnsi="Times New Roman Tj"/>
          <w:color w:val="000000" w:themeColor="text1"/>
          <w:lang w:val="tg-Cyrl-TJ"/>
        </w:rPr>
        <w:t xml:space="preserve"> стандарт</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байналхал</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ии</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исобгирии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бухгалтер</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$C) </w:t>
      </w:r>
      <w:r w:rsidRPr="00585E3A">
        <w:rPr>
          <w:rFonts w:ascii="Times New Roman Tj" w:hAnsi="Times New Roman Tj"/>
          <w:color w:val="000000" w:themeColor="text1"/>
          <w:lang w:val="tg-Cyrl-TJ"/>
        </w:rPr>
        <w:t>пояи бунёд</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база</w:t>
      </w:r>
      <w:r w:rsidRPr="00585E3A">
        <w:rPr>
          <w:rFonts w:ascii="Times New Roman Tj" w:hAnsi="Times New Roman Tj"/>
          <w:color w:val="000000" w:themeColor="text1"/>
          <w:lang w:val="tg-Cyrl-TJ"/>
        </w:rPr>
        <w:t xml:space="preserve">) барои такмили минбаъдаи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исобгирии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бухгалтер</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дар</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шароити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кунунии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хо</w:t>
      </w:r>
      <w:r w:rsidRPr="00585E3A">
        <w:rPr>
          <w:rFonts w:ascii="Cambria" w:hAnsi="Cambria" w:cs="Cambria"/>
          <w:color w:val="000000" w:themeColor="text1"/>
          <w:lang w:val="tg-Cyrl-TJ"/>
        </w:rPr>
        <w:t>ҷ</w:t>
      </w:r>
      <w:r w:rsidRPr="00585E3A">
        <w:rPr>
          <w:rFonts w:ascii="Times New Roman Tj" w:hAnsi="Times New Roman Tj" w:cs="Times New Roman Tj"/>
          <w:color w:val="000000" w:themeColor="text1"/>
          <w:lang w:val="tg-Cyrl-TJ"/>
        </w:rPr>
        <w:t>агидор</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$D) </w:t>
      </w:r>
      <w:r w:rsidRPr="00585E3A">
        <w:rPr>
          <w:rFonts w:ascii="Times New Roman Tj" w:hAnsi="Times New Roman Tj"/>
          <w:color w:val="000000" w:themeColor="text1"/>
          <w:lang w:val="tg-Cyrl-TJ"/>
        </w:rPr>
        <w:t>пояи бунёд</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база</w:t>
      </w:r>
      <w:r w:rsidRPr="00585E3A">
        <w:rPr>
          <w:rFonts w:ascii="Times New Roman Tj" w:hAnsi="Times New Roman Tj"/>
          <w:color w:val="000000" w:themeColor="text1"/>
          <w:lang w:val="tg-Cyrl-TJ"/>
        </w:rPr>
        <w:t xml:space="preserve">) барои такмили минбаъда ва рушди низоми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исобгирии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бухгалтер</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дар</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шароити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давраи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гузариш</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ва</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мутоби</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гардонии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он</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ба</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стандарт</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байналхал</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ии</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исобгирии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бухгалтер</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$E) </w:t>
      </w:r>
      <w:r w:rsidRPr="00585E3A">
        <w:rPr>
          <w:rFonts w:ascii="Times New Roman Tj" w:hAnsi="Times New Roman Tj"/>
          <w:color w:val="000000" w:themeColor="text1"/>
          <w:lang w:val="tg-Cyrl-TJ"/>
        </w:rPr>
        <w:t>ягон на</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ш</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надорад</w:t>
      </w:r>
      <w:r w:rsidRPr="00585E3A">
        <w:rPr>
          <w:rFonts w:ascii="Times New Roman Tj" w:hAnsi="Times New Roman Tj"/>
          <w:color w:val="000000" w:themeColor="text1"/>
          <w:lang w:val="tg-Cyrl-TJ"/>
        </w:rPr>
        <w:t>;</w:t>
      </w:r>
    </w:p>
    <w:p w:rsidR="00283C36" w:rsidRPr="00585E3A" w:rsidRDefault="00283C36" w:rsidP="00283C36">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w:t>
      </w:r>
      <w:r>
        <w:rPr>
          <w:rFonts w:ascii="Times New Roman Tj" w:hAnsi="Times New Roman Tj"/>
          <w:b/>
          <w:color w:val="000000" w:themeColor="text1"/>
          <w:lang w:val="tg-Cyrl-TJ"/>
        </w:rPr>
        <w:t>4</w:t>
      </w:r>
      <w:r w:rsidRPr="00585E3A">
        <w:rPr>
          <w:rFonts w:ascii="Times New Roman Tj" w:hAnsi="Times New Roman Tj"/>
          <w:b/>
          <w:color w:val="000000" w:themeColor="text1"/>
          <w:lang w:val="tg-Cyrl-TJ"/>
        </w:rPr>
        <w:t>.</w:t>
      </w:r>
    </w:p>
    <w:p w:rsidR="00283C36" w:rsidRPr="00585E3A" w:rsidRDefault="00283C36" w:rsidP="00283C36">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Объект</w:t>
      </w:r>
      <w:r w:rsidRPr="00585E3A">
        <w:rPr>
          <w:rFonts w:ascii="Cambria" w:hAnsi="Cambria" w:cs="Cambria"/>
          <w:b/>
          <w:color w:val="000000" w:themeColor="text1"/>
          <w:lang w:val="tg-Cyrl-TJ"/>
        </w:rPr>
        <w:t>ҳ</w:t>
      </w:r>
      <w:r w:rsidRPr="00585E3A">
        <w:rPr>
          <w:rFonts w:ascii="Times New Roman Tj" w:hAnsi="Times New Roman Tj" w:cs="Times New Roman Tj"/>
          <w:b/>
          <w:color w:val="000000" w:themeColor="text1"/>
          <w:lang w:val="tg-Cyrl-TJ"/>
        </w:rPr>
        <w:t>ои</w:t>
      </w:r>
      <w:r w:rsidRPr="00585E3A">
        <w:rPr>
          <w:rFonts w:ascii="Times New Roman Tj" w:hAnsi="Times New Roman Tj"/>
          <w:b/>
          <w:color w:val="000000" w:themeColor="text1"/>
          <w:lang w:val="tg-Cyrl-TJ"/>
        </w:rPr>
        <w:t xml:space="preserve"> </w:t>
      </w:r>
      <w:r w:rsidRPr="00585E3A">
        <w:rPr>
          <w:rFonts w:ascii="Cambria" w:hAnsi="Cambria" w:cs="Cambria"/>
          <w:b/>
          <w:color w:val="000000" w:themeColor="text1"/>
          <w:lang w:val="tg-Cyrl-TJ"/>
        </w:rPr>
        <w:t>ҳ</w:t>
      </w:r>
      <w:r w:rsidRPr="00585E3A">
        <w:rPr>
          <w:rFonts w:ascii="Times New Roman Tj" w:hAnsi="Times New Roman Tj" w:cs="Times New Roman Tj"/>
          <w:b/>
          <w:color w:val="000000" w:themeColor="text1"/>
          <w:lang w:val="tg-Cyrl-TJ"/>
        </w:rPr>
        <w:t>исобгирии</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бухгалтер</w:t>
      </w:r>
      <w:r w:rsidRPr="00585E3A">
        <w:rPr>
          <w:rFonts w:ascii="Cambria" w:hAnsi="Cambria" w:cs="Cambria"/>
          <w:b/>
          <w:color w:val="000000" w:themeColor="text1"/>
          <w:lang w:val="tg-Cyrl-TJ"/>
        </w:rPr>
        <w:t>ӣ</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кадом</w:t>
      </w:r>
      <w:r w:rsidRPr="00585E3A">
        <w:rPr>
          <w:rFonts w:ascii="Cambria" w:hAnsi="Cambria" w:cs="Cambria"/>
          <w:b/>
          <w:color w:val="000000" w:themeColor="text1"/>
          <w:lang w:val="tg-Cyrl-TJ"/>
        </w:rPr>
        <w:t>ҳ</w:t>
      </w:r>
      <w:r w:rsidRPr="00585E3A">
        <w:rPr>
          <w:rFonts w:ascii="Times New Roman Tj" w:hAnsi="Times New Roman Tj" w:cs="Times New Roman Tj"/>
          <w:b/>
          <w:color w:val="000000" w:themeColor="text1"/>
          <w:lang w:val="tg-Cyrl-TJ"/>
        </w:rPr>
        <w:t>оянд</w:t>
      </w:r>
      <w:r w:rsidRPr="00585E3A">
        <w:rPr>
          <w:rFonts w:ascii="Times New Roman Tj" w:hAnsi="Times New Roman Tj"/>
          <w:b/>
          <w:color w:val="000000" w:themeColor="text1"/>
          <w:lang w:val="tg-Cyrl-TJ"/>
        </w:rPr>
        <w:t>?</w:t>
      </w:r>
    </w:p>
    <w:p w:rsidR="00283C36" w:rsidRPr="00585E3A" w:rsidRDefault="00283C36" w:rsidP="00283C36">
      <w:pPr>
        <w:jc w:val="both"/>
        <w:rPr>
          <w:rFonts w:ascii="Times New Roman Tj" w:hAnsi="Times New Roman Tj"/>
          <w:color w:val="000000" w:themeColor="text1"/>
          <w:lang w:val="tg-Cyrl-TJ"/>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lang w:val="tg-Cyrl-TJ"/>
        </w:rPr>
        <w:t>фаъолияти хо</w:t>
      </w:r>
      <w:r w:rsidRPr="00585E3A">
        <w:rPr>
          <w:rFonts w:ascii="Cambria" w:hAnsi="Cambria" w:cs="Cambria"/>
          <w:color w:val="000000" w:themeColor="text1"/>
          <w:lang w:val="tg-Cyrl-TJ"/>
        </w:rPr>
        <w:t>ҷ</w:t>
      </w:r>
      <w:r w:rsidRPr="00585E3A">
        <w:rPr>
          <w:rFonts w:ascii="Times New Roman Tj" w:hAnsi="Times New Roman Tj" w:cs="Times New Roman Tj"/>
          <w:color w:val="000000" w:themeColor="text1"/>
          <w:lang w:val="tg-Cyrl-TJ"/>
        </w:rPr>
        <w:t>агидории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кор</w:t>
      </w:r>
      <w:r w:rsidRPr="00585E3A">
        <w:rPr>
          <w:rFonts w:ascii="Times New Roman Tj" w:hAnsi="Times New Roman Tj"/>
          <w:color w:val="000000" w:themeColor="text1"/>
          <w:lang w:val="tg-Cyrl-TJ"/>
        </w:rPr>
        <w:t>хона ва сохтор</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таркибии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он</w:t>
      </w:r>
      <w:r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$B) </w:t>
      </w:r>
      <w:r w:rsidRPr="00585E3A">
        <w:rPr>
          <w:rFonts w:ascii="Times New Roman Tj" w:hAnsi="Times New Roman Tj"/>
          <w:color w:val="000000" w:themeColor="text1"/>
          <w:lang w:val="tg-Cyrl-TJ"/>
        </w:rPr>
        <w:t>захира</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и</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тисод</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таснифоташон</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аз</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р</w:t>
      </w:r>
      <w:r w:rsidRPr="00585E3A">
        <w:rPr>
          <w:rFonts w:ascii="Cambria" w:hAnsi="Cambria" w:cs="Cambria"/>
          <w:color w:val="000000" w:themeColor="text1"/>
          <w:lang w:val="tg-Cyrl-TJ"/>
        </w:rPr>
        <w:t>ӯ</w:t>
      </w:r>
      <w:r w:rsidRPr="00585E3A">
        <w:rPr>
          <w:rFonts w:ascii="Times New Roman Tj" w:hAnsi="Times New Roman Tj" w:cs="Times New Roman Tj"/>
          <w:color w:val="000000" w:themeColor="text1"/>
          <w:lang w:val="tg-Cyrl-TJ"/>
        </w:rPr>
        <w:t>йи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гур</w:t>
      </w:r>
      <w:r w:rsidRPr="00585E3A">
        <w:rPr>
          <w:rFonts w:ascii="Cambria" w:hAnsi="Cambria" w:cs="Cambria"/>
          <w:color w:val="000000" w:themeColor="text1"/>
          <w:lang w:val="tg-Cyrl-TJ"/>
        </w:rPr>
        <w:t>ӯҳҳ</w:t>
      </w:r>
      <w:r w:rsidRPr="00585E3A">
        <w:rPr>
          <w:rFonts w:ascii="Times New Roman Tj" w:hAnsi="Times New Roman Tj" w:cs="Times New Roman Tj"/>
          <w:color w:val="000000" w:themeColor="text1"/>
          <w:lang w:val="tg-Cyrl-TJ"/>
        </w:rPr>
        <w:t>о</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бо</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ҷ</w:t>
      </w:r>
      <w:r w:rsidRPr="00585E3A">
        <w:rPr>
          <w:rFonts w:ascii="Times New Roman Tj" w:hAnsi="Times New Roman Tj" w:cs="Times New Roman Tj"/>
          <w:color w:val="000000" w:themeColor="text1"/>
          <w:lang w:val="tg-Cyrl-TJ"/>
        </w:rPr>
        <w:t>узъиёти</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ар</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як</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намуд</w:t>
      </w:r>
      <w:r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$C) </w:t>
      </w:r>
      <w:r w:rsidRPr="00585E3A">
        <w:rPr>
          <w:rFonts w:ascii="Times New Roman Tj" w:hAnsi="Times New Roman Tj"/>
          <w:color w:val="000000" w:themeColor="text1"/>
          <w:lang w:val="tg-Cyrl-TJ"/>
        </w:rPr>
        <w:t>амалиёти хо</w:t>
      </w:r>
      <w:r w:rsidRPr="00585E3A">
        <w:rPr>
          <w:rFonts w:ascii="Cambria" w:hAnsi="Cambria" w:cs="Cambria"/>
          <w:color w:val="000000" w:themeColor="text1"/>
          <w:lang w:val="tg-Cyrl-TJ"/>
        </w:rPr>
        <w:t>ҷ</w:t>
      </w:r>
      <w:r w:rsidRPr="00585E3A">
        <w:rPr>
          <w:rFonts w:ascii="Times New Roman Tj" w:hAnsi="Times New Roman Tj" w:cs="Times New Roman Tj"/>
          <w:color w:val="000000" w:themeColor="text1"/>
          <w:lang w:val="tg-Cyrl-TJ"/>
        </w:rPr>
        <w:t>агидор</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таъминот</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исте</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солот</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ва</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нати</w:t>
      </w:r>
      <w:r w:rsidRPr="00585E3A">
        <w:rPr>
          <w:rFonts w:ascii="Cambria" w:hAnsi="Cambria" w:cs="Cambria"/>
          <w:color w:val="000000" w:themeColor="text1"/>
          <w:lang w:val="tg-Cyrl-TJ"/>
        </w:rPr>
        <w:t>ҷ</w:t>
      </w:r>
      <w:r w:rsidRPr="00585E3A">
        <w:rPr>
          <w:rFonts w:ascii="Times New Roman Tj" w:hAnsi="Times New Roman Tj" w:cs="Times New Roman Tj"/>
          <w:color w:val="000000" w:themeColor="text1"/>
          <w:lang w:val="tg-Cyrl-TJ"/>
        </w:rPr>
        <w:t>а</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молияв</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$D) </w:t>
      </w:r>
      <w:r w:rsidRPr="00585E3A">
        <w:rPr>
          <w:rFonts w:ascii="Times New Roman Tj" w:hAnsi="Times New Roman Tj"/>
          <w:color w:val="000000" w:themeColor="text1"/>
          <w:lang w:val="tg-Cyrl-TJ"/>
        </w:rPr>
        <w:t xml:space="preserve">молу мулки корхона, </w:t>
      </w:r>
      <w:r w:rsidRPr="00585E3A">
        <w:rPr>
          <w:rFonts w:ascii="Cambria" w:hAnsi="Cambria" w:cs="Cambria"/>
          <w:color w:val="000000" w:themeColor="text1"/>
          <w:lang w:val="tg-Cyrl-TJ"/>
        </w:rPr>
        <w:t>ӯҳ</w:t>
      </w:r>
      <w:r w:rsidRPr="00585E3A">
        <w:rPr>
          <w:rFonts w:ascii="Times New Roman Tj" w:hAnsi="Times New Roman Tj" w:cs="Times New Roman Tj"/>
          <w:color w:val="000000" w:themeColor="text1"/>
          <w:lang w:val="tg-Cyrl-TJ"/>
        </w:rPr>
        <w:t>дадори</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он</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ва</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амалиёти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хо</w:t>
      </w:r>
      <w:r w:rsidRPr="00585E3A">
        <w:rPr>
          <w:rFonts w:ascii="Cambria" w:hAnsi="Cambria" w:cs="Cambria"/>
          <w:color w:val="000000" w:themeColor="text1"/>
          <w:lang w:val="tg-Cyrl-TJ"/>
        </w:rPr>
        <w:t>ҷ</w:t>
      </w:r>
      <w:r w:rsidRPr="00585E3A">
        <w:rPr>
          <w:rFonts w:ascii="Times New Roman Tj" w:hAnsi="Times New Roman Tj" w:cs="Times New Roman Tj"/>
          <w:color w:val="000000" w:themeColor="text1"/>
          <w:lang w:val="tg-Cyrl-TJ"/>
        </w:rPr>
        <w:t>агидории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дар</w:t>
      </w:r>
      <w:r w:rsidRPr="00585E3A">
        <w:rPr>
          <w:rFonts w:ascii="Times New Roman Tj" w:hAnsi="Times New Roman Tj"/>
          <w:color w:val="000000" w:themeColor="text1"/>
          <w:lang w:val="tg-Cyrl-TJ"/>
        </w:rPr>
        <w:t xml:space="preserve"> раванди фаъолияташ амалишуда; </w:t>
      </w:r>
      <w:r w:rsidRPr="00585E3A">
        <w:rPr>
          <w:rFonts w:ascii="Times New Roman Tj" w:hAnsi="Times New Roman Tj"/>
          <w:color w:val="000000" w:themeColor="text1"/>
          <w:lang w:val="tt-RU"/>
        </w:rPr>
        <w:t xml:space="preserve">$E) </w:t>
      </w:r>
      <w:r w:rsidRPr="00585E3A">
        <w:rPr>
          <w:rFonts w:ascii="Times New Roman Tj" w:hAnsi="Times New Roman Tj"/>
          <w:color w:val="000000" w:themeColor="text1"/>
          <w:lang w:val="tg-Cyrl-TJ"/>
        </w:rPr>
        <w:t>амволи корхона ва сарчашмаи пайдоиши он</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w:t>
      </w:r>
      <w:r w:rsidRPr="00585E3A">
        <w:rPr>
          <w:rFonts w:ascii="Times New Roman Tj" w:hAnsi="Times New Roman Tj"/>
          <w:color w:val="000000" w:themeColor="text1"/>
          <w:lang w:val="tg-Cyrl-TJ"/>
        </w:rPr>
        <w:t>;</w:t>
      </w:r>
    </w:p>
    <w:p w:rsidR="00283C36" w:rsidRPr="00585E3A" w:rsidRDefault="00283C36" w:rsidP="00283C36">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w:t>
      </w:r>
      <w:r>
        <w:rPr>
          <w:rFonts w:ascii="Times New Roman Tj" w:hAnsi="Times New Roman Tj"/>
          <w:b/>
          <w:color w:val="000000" w:themeColor="text1"/>
          <w:lang w:val="tg-Cyrl-TJ"/>
        </w:rPr>
        <w:t>5</w:t>
      </w:r>
      <w:r w:rsidRPr="00585E3A">
        <w:rPr>
          <w:rFonts w:ascii="Times New Roman Tj" w:hAnsi="Times New Roman Tj"/>
          <w:b/>
          <w:color w:val="000000" w:themeColor="text1"/>
          <w:lang w:val="tg-Cyrl-TJ"/>
        </w:rPr>
        <w:t>.</w:t>
      </w:r>
    </w:p>
    <w:p w:rsidR="00283C36" w:rsidRPr="00585E3A" w:rsidRDefault="00283C36" w:rsidP="00283C36">
      <w:pPr>
        <w:jc w:val="both"/>
        <w:rPr>
          <w:rFonts w:ascii="Times New Roman Tj" w:hAnsi="Times New Roman Tj" w:cs="Times New Roman Tj"/>
          <w:b/>
          <w:bCs/>
          <w:color w:val="000000" w:themeColor="text1"/>
          <w:lang w:val="tg-Cyrl-TJ"/>
        </w:rPr>
      </w:pPr>
      <w:r w:rsidRPr="00585E3A">
        <w:rPr>
          <w:rFonts w:ascii="Times New Roman Tj" w:hAnsi="Times New Roman Tj" w:cs="Times New Roman Tj"/>
          <w:b/>
          <w:bCs/>
          <w:color w:val="000000" w:themeColor="text1"/>
          <w:lang w:val="tg-Cyrl-TJ"/>
        </w:rPr>
        <w:t xml:space="preserve">Дебет </w:t>
      </w:r>
      <w:r w:rsidRPr="00585E3A">
        <w:rPr>
          <w:rFonts w:ascii="Cambria" w:hAnsi="Cambria" w:cs="Cambria"/>
          <w:b/>
          <w:bCs/>
          <w:color w:val="000000" w:themeColor="text1"/>
          <w:lang w:val="tg-Cyrl-TJ"/>
        </w:rPr>
        <w:t>ҳ</w:t>
      </w:r>
      <w:r w:rsidRPr="00585E3A">
        <w:rPr>
          <w:rFonts w:ascii="Times New Roman Tj" w:hAnsi="Times New Roman Tj" w:cs="Times New Roman Tj"/>
          <w:b/>
          <w:bCs/>
          <w:color w:val="000000" w:themeColor="text1"/>
          <w:lang w:val="tg-Cyrl-TJ"/>
        </w:rPr>
        <w:t>исоби 10740 «Ма</w:t>
      </w:r>
      <w:r w:rsidRPr="00585E3A">
        <w:rPr>
          <w:rFonts w:ascii="Cambria" w:hAnsi="Cambria" w:cs="Cambria"/>
          <w:b/>
          <w:bCs/>
          <w:color w:val="000000" w:themeColor="text1"/>
          <w:lang w:val="tg-Cyrl-TJ"/>
        </w:rPr>
        <w:t>ҳ</w:t>
      </w:r>
      <w:r w:rsidRPr="00585E3A">
        <w:rPr>
          <w:rFonts w:ascii="Times New Roman Tj" w:hAnsi="Times New Roman Tj" w:cs="Times New Roman Tj"/>
          <w:b/>
          <w:bCs/>
          <w:color w:val="000000" w:themeColor="text1"/>
          <w:lang w:val="tg-Cyrl-TJ"/>
        </w:rPr>
        <w:t xml:space="preserve">сулоти тайёр», кредит </w:t>
      </w:r>
      <w:r w:rsidRPr="00585E3A">
        <w:rPr>
          <w:rFonts w:ascii="Cambria" w:hAnsi="Cambria" w:cs="Cambria"/>
          <w:b/>
          <w:bCs/>
          <w:color w:val="000000" w:themeColor="text1"/>
          <w:lang w:val="tg-Cyrl-TJ"/>
        </w:rPr>
        <w:t>ҳ</w:t>
      </w:r>
      <w:r w:rsidRPr="00585E3A">
        <w:rPr>
          <w:rFonts w:ascii="Times New Roman Tj" w:hAnsi="Times New Roman Tj" w:cs="Times New Roman Tj"/>
          <w:b/>
          <w:bCs/>
          <w:color w:val="000000" w:themeColor="text1"/>
          <w:lang w:val="tg-Cyrl-TJ"/>
        </w:rPr>
        <w:t>исоби 10730 «Исте</w:t>
      </w:r>
      <w:r w:rsidRPr="00585E3A">
        <w:rPr>
          <w:rFonts w:ascii="Cambria" w:hAnsi="Cambria" w:cs="Cambria"/>
          <w:b/>
          <w:bCs/>
          <w:color w:val="000000" w:themeColor="text1"/>
          <w:lang w:val="tg-Cyrl-TJ"/>
        </w:rPr>
        <w:t>ҳ</w:t>
      </w:r>
      <w:r w:rsidRPr="00585E3A">
        <w:rPr>
          <w:rFonts w:ascii="Times New Roman Tj" w:hAnsi="Times New Roman Tj" w:cs="Times New Roman Tj"/>
          <w:b/>
          <w:bCs/>
          <w:color w:val="000000" w:themeColor="text1"/>
          <w:lang w:val="tg-Cyrl-TJ"/>
        </w:rPr>
        <w:t>солоти нотамом» ч</w:t>
      </w:r>
      <w:r w:rsidRPr="00585E3A">
        <w:rPr>
          <w:rFonts w:ascii="Cambria" w:eastAsia="MS Mincho" w:hAnsi="Cambria" w:cs="Cambria"/>
          <w:b/>
          <w:bCs/>
          <w:color w:val="000000" w:themeColor="text1"/>
          <w:lang w:val="tg-Cyrl-TJ"/>
        </w:rPr>
        <w:t>ӣ</w:t>
      </w:r>
      <w:r w:rsidRPr="00585E3A">
        <w:rPr>
          <w:rFonts w:ascii="Times New Roman Tj" w:eastAsia="MS Mincho" w:hAnsi="Times New Roman Tj" w:cs="Times New Roman Tj"/>
          <w:b/>
          <w:bCs/>
          <w:color w:val="000000" w:themeColor="text1"/>
          <w:lang w:val="tg-Cyrl-TJ"/>
        </w:rPr>
        <w:t xml:space="preserve"> </w:t>
      </w:r>
      <w:r w:rsidRPr="00585E3A">
        <w:rPr>
          <w:rFonts w:ascii="Times New Roman Tj" w:hAnsi="Times New Roman Tj" w:cs="Times New Roman Tj"/>
          <w:b/>
          <w:bCs/>
          <w:color w:val="000000" w:themeColor="text1"/>
          <w:lang w:val="tg-Cyrl-TJ"/>
        </w:rPr>
        <w:t>маъно дорад?</w:t>
      </w:r>
    </w:p>
    <w:p w:rsidR="00283C36" w:rsidRPr="00585E3A" w:rsidRDefault="00283C36" w:rsidP="00283C36">
      <w:pPr>
        <w:jc w:val="both"/>
        <w:rPr>
          <w:rFonts w:ascii="Times New Roman Tj" w:hAnsi="Times New Roman Tj"/>
          <w:color w:val="000000" w:themeColor="text1"/>
          <w:lang w:val="tg-Cyrl-TJ"/>
        </w:rPr>
      </w:pPr>
      <w:r w:rsidRPr="00585E3A">
        <w:rPr>
          <w:rFonts w:ascii="Times New Roman Tj" w:hAnsi="Times New Roman Tj" w:cs="Times New Roman Tj"/>
          <w:color w:val="000000" w:themeColor="text1"/>
          <w:lang w:val="tg-Cyrl-TJ"/>
        </w:rPr>
        <w:t>$A) Ма</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сулот аз анбор ба исте</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солот супорида шуд; $B) Ма</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сулот аз исте</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солот ба анбор супорида шуд; $C) Масоле</w:t>
      </w:r>
      <w:r w:rsidRPr="00585E3A">
        <w:rPr>
          <w:rFonts w:ascii="Cambria" w:hAnsi="Cambria" w:cs="Cambria"/>
          <w:color w:val="000000" w:themeColor="text1"/>
          <w:lang w:val="tg-Cyrl-TJ"/>
        </w:rPr>
        <w:t>ҳ</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аз анбор ба исте</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солот супорида шуд; $D) Ма</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сулот ба фур</w:t>
      </w:r>
      <w:r w:rsidRPr="00585E3A">
        <w:rPr>
          <w:rFonts w:ascii="Cambria" w:eastAsia="MS Mincho" w:hAnsi="Cambria" w:cs="Cambria"/>
          <w:color w:val="000000" w:themeColor="text1"/>
          <w:lang w:val="tg-Cyrl-TJ"/>
        </w:rPr>
        <w:t>ӯ</w:t>
      </w:r>
      <w:r w:rsidRPr="00585E3A">
        <w:rPr>
          <w:rFonts w:ascii="Times New Roman Tj" w:hAnsi="Times New Roman Tj" w:cs="Times New Roman Tj"/>
          <w:color w:val="000000" w:themeColor="text1"/>
          <w:lang w:val="tg-Cyrl-TJ"/>
        </w:rPr>
        <w:t>ш бароварда шуд; $E) Аз исте</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солот масоле</w:t>
      </w:r>
      <w:r w:rsidRPr="00585E3A">
        <w:rPr>
          <w:rFonts w:ascii="Cambria" w:hAnsi="Cambria" w:cs="Cambria"/>
          <w:color w:val="000000" w:themeColor="text1"/>
          <w:lang w:val="tg-Cyrl-TJ"/>
        </w:rPr>
        <w:t>ҳ</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бароварда шуд</w:t>
      </w:r>
      <w:r w:rsidRPr="00585E3A">
        <w:rPr>
          <w:rFonts w:ascii="Times New Roman Tj" w:hAnsi="Times New Roman Tj"/>
          <w:color w:val="000000" w:themeColor="text1"/>
          <w:lang w:val="tg-Cyrl-TJ"/>
        </w:rPr>
        <w:t>;</w:t>
      </w:r>
    </w:p>
    <w:p w:rsidR="00283C36" w:rsidRPr="00585E3A" w:rsidRDefault="00283C36" w:rsidP="00283C36">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w:t>
      </w:r>
      <w:r>
        <w:rPr>
          <w:rFonts w:ascii="Times New Roman Tj" w:hAnsi="Times New Roman Tj"/>
          <w:b/>
          <w:color w:val="000000" w:themeColor="text1"/>
          <w:lang w:val="tg-Cyrl-TJ"/>
        </w:rPr>
        <w:t>6</w:t>
      </w:r>
      <w:r w:rsidRPr="00585E3A">
        <w:rPr>
          <w:rFonts w:ascii="Times New Roman Tj" w:hAnsi="Times New Roman Tj"/>
          <w:b/>
          <w:color w:val="000000" w:themeColor="text1"/>
          <w:lang w:val="tg-Cyrl-TJ"/>
        </w:rPr>
        <w:t>.</w:t>
      </w:r>
    </w:p>
    <w:p w:rsidR="00283C36" w:rsidRPr="00585E3A" w:rsidRDefault="00283C36" w:rsidP="00283C36">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Аз р</w:t>
      </w:r>
      <w:r w:rsidRPr="00585E3A">
        <w:rPr>
          <w:rFonts w:ascii="Cambria" w:hAnsi="Cambria" w:cs="Cambria"/>
          <w:b/>
          <w:color w:val="000000" w:themeColor="text1"/>
          <w:lang w:val="tg-Cyrl-TJ"/>
        </w:rPr>
        <w:t>ӯ</w:t>
      </w:r>
      <w:r w:rsidRPr="00585E3A">
        <w:rPr>
          <w:rFonts w:ascii="Times New Roman Tj" w:hAnsi="Times New Roman Tj" w:cs="Times New Roman Tj"/>
          <w:b/>
          <w:color w:val="000000" w:themeColor="text1"/>
          <w:lang w:val="tg-Cyrl-TJ"/>
        </w:rPr>
        <w:t>йи</w:t>
      </w:r>
      <w:r w:rsidRPr="00585E3A">
        <w:rPr>
          <w:rFonts w:ascii="Times New Roman Tj" w:hAnsi="Times New Roman Tj"/>
          <w:b/>
          <w:color w:val="000000" w:themeColor="text1"/>
          <w:lang w:val="tg-Cyrl-TJ"/>
        </w:rPr>
        <w:t xml:space="preserve"> </w:t>
      </w:r>
      <w:r w:rsidRPr="00585E3A">
        <w:rPr>
          <w:rFonts w:ascii="Cambria" w:hAnsi="Cambria" w:cs="Cambria"/>
          <w:b/>
          <w:color w:val="000000" w:themeColor="text1"/>
          <w:lang w:val="tg-Cyrl-TJ"/>
        </w:rPr>
        <w:t>ҳ</w:t>
      </w:r>
      <w:r w:rsidRPr="00585E3A">
        <w:rPr>
          <w:rFonts w:ascii="Times New Roman Tj" w:hAnsi="Times New Roman Tj" w:cs="Times New Roman Tj"/>
          <w:b/>
          <w:color w:val="000000" w:themeColor="text1"/>
          <w:lang w:val="tg-Cyrl-TJ"/>
        </w:rPr>
        <w:t>айат</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ва</w:t>
      </w:r>
      <w:r w:rsidRPr="00585E3A">
        <w:rPr>
          <w:rFonts w:ascii="Times New Roman Tj" w:hAnsi="Times New Roman Tj"/>
          <w:b/>
          <w:color w:val="000000" w:themeColor="text1"/>
          <w:lang w:val="tg-Cyrl-TJ"/>
        </w:rPr>
        <w:t xml:space="preserve"> </w:t>
      </w:r>
      <w:r w:rsidRPr="00585E3A">
        <w:rPr>
          <w:rFonts w:ascii="Cambria" w:hAnsi="Cambria" w:cs="Cambria"/>
          <w:b/>
          <w:color w:val="000000" w:themeColor="text1"/>
          <w:lang w:val="tg-Cyrl-TJ"/>
        </w:rPr>
        <w:t>ҷ</w:t>
      </w:r>
      <w:r w:rsidRPr="00585E3A">
        <w:rPr>
          <w:rFonts w:ascii="Times New Roman Tj" w:hAnsi="Times New Roman Tj" w:cs="Times New Roman Tj"/>
          <w:b/>
          <w:color w:val="000000" w:themeColor="text1"/>
          <w:lang w:val="tg-Cyrl-TJ"/>
        </w:rPr>
        <w:t>ойгиршав</w:t>
      </w:r>
      <w:r w:rsidRPr="00585E3A">
        <w:rPr>
          <w:rFonts w:ascii="Cambria" w:hAnsi="Cambria" w:cs="Cambria"/>
          <w:b/>
          <w:color w:val="000000" w:themeColor="text1"/>
          <w:lang w:val="tg-Cyrl-TJ"/>
        </w:rPr>
        <w:t>ӣ</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амволи</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корхона</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ч</w:t>
      </w:r>
      <w:r w:rsidRPr="00585E3A">
        <w:rPr>
          <w:rFonts w:ascii="Cambria" w:hAnsi="Cambria" w:cs="Cambria"/>
          <w:b/>
          <w:color w:val="000000" w:themeColor="text1"/>
          <w:lang w:val="tg-Cyrl-TJ"/>
        </w:rPr>
        <w:t>ӣ</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тавр</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гур</w:t>
      </w:r>
      <w:r w:rsidRPr="00585E3A">
        <w:rPr>
          <w:rFonts w:ascii="Cambria" w:hAnsi="Cambria" w:cs="Cambria"/>
          <w:b/>
          <w:color w:val="000000" w:themeColor="text1"/>
          <w:lang w:val="tg-Cyrl-TJ"/>
        </w:rPr>
        <w:t>ӯҳ</w:t>
      </w:r>
      <w:r w:rsidRPr="00585E3A">
        <w:rPr>
          <w:rFonts w:ascii="Times New Roman Tj" w:hAnsi="Times New Roman Tj" w:cs="Times New Roman Tj"/>
          <w:b/>
          <w:color w:val="000000" w:themeColor="text1"/>
          <w:lang w:val="tg-Cyrl-TJ"/>
        </w:rPr>
        <w:t>банд</w:t>
      </w:r>
      <w:r w:rsidRPr="00585E3A">
        <w:rPr>
          <w:rFonts w:ascii="Cambria" w:hAnsi="Cambria" w:cs="Cambria"/>
          <w:b/>
          <w:color w:val="000000" w:themeColor="text1"/>
          <w:lang w:val="tg-Cyrl-TJ"/>
        </w:rPr>
        <w:t>ӣ</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мешавад</w:t>
      </w:r>
      <w:r w:rsidRPr="00585E3A">
        <w:rPr>
          <w:rFonts w:ascii="Times New Roman Tj" w:hAnsi="Times New Roman Tj"/>
          <w:b/>
          <w:color w:val="000000" w:themeColor="text1"/>
          <w:lang w:val="tg-Cyrl-TJ"/>
        </w:rPr>
        <w:t>?</w:t>
      </w:r>
    </w:p>
    <w:p w:rsidR="00283C36" w:rsidRPr="00585E3A" w:rsidRDefault="00283C36" w:rsidP="00283C36">
      <w:pPr>
        <w:jc w:val="both"/>
        <w:rPr>
          <w:rFonts w:ascii="Times New Roman Tj" w:hAnsi="Times New Roman Tj"/>
          <w:color w:val="000000" w:themeColor="text1"/>
          <w:lang w:val="tg-Cyrl-TJ"/>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lang w:val="tg-Cyrl-TJ"/>
        </w:rPr>
        <w:t>восита</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w:t>
      </w:r>
      <w:r w:rsidRPr="00585E3A">
        <w:rPr>
          <w:rFonts w:ascii="Times New Roman Tj" w:hAnsi="Times New Roman Tj"/>
          <w:color w:val="000000" w:themeColor="text1"/>
          <w:lang w:val="tg-Cyrl-TJ"/>
        </w:rPr>
        <w:t xml:space="preserve"> асос</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восита</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пул</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ва</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гузоришоти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молияв</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$B) </w:t>
      </w:r>
      <w:r w:rsidRPr="00585E3A">
        <w:rPr>
          <w:rFonts w:ascii="Times New Roman Tj" w:hAnsi="Times New Roman Tj"/>
          <w:color w:val="000000" w:themeColor="text1"/>
          <w:lang w:val="tg-Cyrl-TJ"/>
        </w:rPr>
        <w:t>актив</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ғ</w:t>
      </w:r>
      <w:r w:rsidRPr="00585E3A">
        <w:rPr>
          <w:rFonts w:ascii="Times New Roman Tj" w:hAnsi="Times New Roman Tj" w:cs="Times New Roman Tj"/>
          <w:color w:val="000000" w:themeColor="text1"/>
          <w:lang w:val="tg-Cyrl-TJ"/>
        </w:rPr>
        <w:t>айримодд</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восита</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пул</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ва</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гардон</w:t>
      </w:r>
      <w:r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$C) </w:t>
      </w:r>
      <w:r w:rsidRPr="00585E3A">
        <w:rPr>
          <w:rFonts w:ascii="Times New Roman Tj" w:hAnsi="Times New Roman Tj"/>
          <w:color w:val="000000" w:themeColor="text1"/>
          <w:lang w:val="tg-Cyrl-TJ"/>
        </w:rPr>
        <w:t>восита</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гардони</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ҷ</w:t>
      </w:r>
      <w:r w:rsidRPr="00585E3A">
        <w:rPr>
          <w:rFonts w:ascii="Times New Roman Tj" w:hAnsi="Times New Roman Tj" w:cs="Times New Roman Tj"/>
          <w:color w:val="000000" w:themeColor="text1"/>
          <w:lang w:val="tg-Cyrl-TJ"/>
        </w:rPr>
        <w:t>албкардашуда</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ва</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актив</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молияв</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$D) </w:t>
      </w:r>
      <w:r w:rsidRPr="00585E3A">
        <w:rPr>
          <w:rFonts w:ascii="Times New Roman Tj" w:hAnsi="Times New Roman Tj"/>
          <w:color w:val="000000" w:themeColor="text1"/>
          <w:lang w:val="tg-Cyrl-TJ"/>
        </w:rPr>
        <w:t>восита</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асос</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гардон</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пул</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актив</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ғ</w:t>
      </w:r>
      <w:r w:rsidRPr="00585E3A">
        <w:rPr>
          <w:rFonts w:ascii="Times New Roman Tj" w:hAnsi="Times New Roman Tj" w:cs="Times New Roman Tj"/>
          <w:color w:val="000000" w:themeColor="text1"/>
          <w:lang w:val="tg-Cyrl-TJ"/>
        </w:rPr>
        <w:t>айримодд</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ва</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актив</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молияв</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восита</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дар</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исоббаробаркун</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буда</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арздории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дебитор</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$E) </w:t>
      </w:r>
      <w:r w:rsidRPr="00585E3A">
        <w:rPr>
          <w:rFonts w:ascii="Times New Roman Tj" w:hAnsi="Times New Roman Tj"/>
          <w:color w:val="000000" w:themeColor="text1"/>
          <w:lang w:val="tg-Cyrl-TJ"/>
        </w:rPr>
        <w:t>актив</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гардон</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ва</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ғ</w:t>
      </w:r>
      <w:r w:rsidRPr="00585E3A">
        <w:rPr>
          <w:rFonts w:ascii="Times New Roman Tj" w:hAnsi="Times New Roman Tj" w:cs="Times New Roman Tj"/>
          <w:color w:val="000000" w:themeColor="text1"/>
          <w:lang w:val="tg-Cyrl-TJ"/>
        </w:rPr>
        <w:t>айригадон</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исте</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солоти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нотамом</w:t>
      </w:r>
      <w:r w:rsidRPr="00585E3A">
        <w:rPr>
          <w:rFonts w:ascii="Times New Roman Tj" w:hAnsi="Times New Roman Tj"/>
          <w:color w:val="000000" w:themeColor="text1"/>
          <w:lang w:val="tg-Cyrl-TJ"/>
        </w:rPr>
        <w:t>;</w:t>
      </w:r>
    </w:p>
    <w:p w:rsidR="00283C36" w:rsidRPr="00585E3A" w:rsidRDefault="00283C36" w:rsidP="00283C36">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w:t>
      </w:r>
      <w:r>
        <w:rPr>
          <w:rFonts w:ascii="Times New Roman Tj" w:hAnsi="Times New Roman Tj"/>
          <w:b/>
          <w:color w:val="000000" w:themeColor="text1"/>
          <w:lang w:val="tg-Cyrl-TJ"/>
        </w:rPr>
        <w:t>7</w:t>
      </w:r>
      <w:r w:rsidRPr="00585E3A">
        <w:rPr>
          <w:rFonts w:ascii="Times New Roman Tj" w:hAnsi="Times New Roman Tj"/>
          <w:b/>
          <w:color w:val="000000" w:themeColor="text1"/>
          <w:lang w:val="tg-Cyrl-TJ"/>
        </w:rPr>
        <w:t>.</w:t>
      </w:r>
    </w:p>
    <w:p w:rsidR="00283C36" w:rsidRPr="00585E3A" w:rsidRDefault="00283C36" w:rsidP="00283C36">
      <w:pPr>
        <w:jc w:val="both"/>
        <w:rPr>
          <w:rFonts w:ascii="Times New Roman Tj" w:hAnsi="Times New Roman Tj" w:cs="Times New Roman Tj"/>
          <w:b/>
          <w:bCs/>
          <w:color w:val="000000" w:themeColor="text1"/>
          <w:lang w:val="tg-Cyrl-TJ"/>
        </w:rPr>
      </w:pPr>
      <w:r w:rsidRPr="00585E3A">
        <w:rPr>
          <w:rFonts w:ascii="Times New Roman Tj" w:hAnsi="Times New Roman Tj" w:cs="Times New Roman Tj"/>
          <w:b/>
          <w:bCs/>
          <w:color w:val="000000" w:themeColor="text1"/>
          <w:lang w:val="tg-Cyrl-TJ"/>
        </w:rPr>
        <w:t xml:space="preserve">Дебет </w:t>
      </w:r>
      <w:r w:rsidRPr="00585E3A">
        <w:rPr>
          <w:rFonts w:ascii="Cambria" w:hAnsi="Cambria" w:cs="Cambria"/>
          <w:b/>
          <w:bCs/>
          <w:color w:val="000000" w:themeColor="text1"/>
          <w:lang w:val="tg-Cyrl-TJ"/>
        </w:rPr>
        <w:t>ҳ</w:t>
      </w:r>
      <w:r w:rsidRPr="00585E3A">
        <w:rPr>
          <w:rFonts w:ascii="Times New Roman Tj" w:hAnsi="Times New Roman Tj" w:cs="Times New Roman Tj"/>
          <w:b/>
          <w:bCs/>
          <w:color w:val="000000" w:themeColor="text1"/>
          <w:lang w:val="tg-Cyrl-TJ"/>
        </w:rPr>
        <w:t>исоби 55310 «Харо</w:t>
      </w:r>
      <w:r w:rsidRPr="00585E3A">
        <w:rPr>
          <w:rFonts w:ascii="Cambria" w:eastAsia="MS Mincho" w:hAnsi="Cambria" w:cs="Cambria"/>
          <w:b/>
          <w:bCs/>
          <w:color w:val="000000" w:themeColor="text1"/>
          <w:lang w:val="tg-Cyrl-TJ"/>
        </w:rPr>
        <w:t>ҷ</w:t>
      </w:r>
      <w:r w:rsidRPr="00585E3A">
        <w:rPr>
          <w:rFonts w:ascii="Times New Roman Tj" w:hAnsi="Times New Roman Tj" w:cs="Times New Roman Tj"/>
          <w:b/>
          <w:bCs/>
          <w:color w:val="000000" w:themeColor="text1"/>
          <w:lang w:val="tg-Cyrl-TJ"/>
        </w:rPr>
        <w:t>оти музди ме</w:t>
      </w:r>
      <w:r w:rsidRPr="00585E3A">
        <w:rPr>
          <w:rFonts w:ascii="Cambria" w:hAnsi="Cambria" w:cs="Cambria"/>
          <w:b/>
          <w:bCs/>
          <w:color w:val="000000" w:themeColor="text1"/>
          <w:lang w:val="tg-Cyrl-TJ"/>
        </w:rPr>
        <w:t>ҳ</w:t>
      </w:r>
      <w:r w:rsidRPr="00585E3A">
        <w:rPr>
          <w:rFonts w:ascii="Times New Roman Tj" w:hAnsi="Times New Roman Tj" w:cs="Times New Roman Tj"/>
          <w:b/>
          <w:bCs/>
          <w:color w:val="000000" w:themeColor="text1"/>
          <w:lang w:val="tg-Cyrl-TJ"/>
        </w:rPr>
        <w:t xml:space="preserve">нат» Кредит </w:t>
      </w:r>
      <w:r w:rsidRPr="00585E3A">
        <w:rPr>
          <w:rFonts w:ascii="Cambria" w:hAnsi="Cambria" w:cs="Cambria"/>
          <w:b/>
          <w:bCs/>
          <w:color w:val="000000" w:themeColor="text1"/>
          <w:lang w:val="tg-Cyrl-TJ"/>
        </w:rPr>
        <w:t>ҳ</w:t>
      </w:r>
      <w:r w:rsidRPr="00585E3A">
        <w:rPr>
          <w:rFonts w:ascii="Times New Roman Tj" w:hAnsi="Times New Roman Tj" w:cs="Times New Roman Tj"/>
          <w:b/>
          <w:bCs/>
          <w:color w:val="000000" w:themeColor="text1"/>
          <w:lang w:val="tg-Cyrl-TJ"/>
        </w:rPr>
        <w:t>исоби 22210 «Музди ме</w:t>
      </w:r>
      <w:r w:rsidRPr="00585E3A">
        <w:rPr>
          <w:rFonts w:ascii="Cambria" w:hAnsi="Cambria" w:cs="Cambria"/>
          <w:b/>
          <w:bCs/>
          <w:color w:val="000000" w:themeColor="text1"/>
          <w:lang w:val="tg-Cyrl-TJ"/>
        </w:rPr>
        <w:t>ҳ</w:t>
      </w:r>
      <w:r w:rsidRPr="00585E3A">
        <w:rPr>
          <w:rFonts w:ascii="Times New Roman Tj" w:hAnsi="Times New Roman Tj" w:cs="Times New Roman Tj"/>
          <w:b/>
          <w:bCs/>
          <w:color w:val="000000" w:themeColor="text1"/>
          <w:lang w:val="tg-Cyrl-TJ"/>
        </w:rPr>
        <w:t>нати пардохтшаванда» ч</w:t>
      </w:r>
      <w:r w:rsidRPr="00585E3A">
        <w:rPr>
          <w:rFonts w:ascii="Cambria" w:eastAsia="MS Mincho" w:hAnsi="Cambria" w:cs="Cambria"/>
          <w:b/>
          <w:bCs/>
          <w:color w:val="000000" w:themeColor="text1"/>
          <w:lang w:val="tg-Cyrl-TJ"/>
        </w:rPr>
        <w:t>ӣ</w:t>
      </w:r>
      <w:r w:rsidRPr="00585E3A">
        <w:rPr>
          <w:rFonts w:ascii="Times New Roman Tj" w:eastAsia="MS Mincho" w:hAnsi="Times New Roman Tj" w:cs="Times New Roman Tj"/>
          <w:b/>
          <w:bCs/>
          <w:color w:val="000000" w:themeColor="text1"/>
          <w:lang w:val="tg-Cyrl-TJ"/>
        </w:rPr>
        <w:t xml:space="preserve"> </w:t>
      </w:r>
      <w:r w:rsidRPr="00585E3A">
        <w:rPr>
          <w:rFonts w:ascii="Times New Roman Tj" w:hAnsi="Times New Roman Tj" w:cs="Times New Roman Tj"/>
          <w:b/>
          <w:bCs/>
          <w:color w:val="000000" w:themeColor="text1"/>
          <w:lang w:val="tg-Cyrl-TJ"/>
        </w:rPr>
        <w:t>маъно дорад?</w:t>
      </w:r>
    </w:p>
    <w:p w:rsidR="00283C36" w:rsidRPr="00585E3A" w:rsidRDefault="00283C36" w:rsidP="00283C36">
      <w:pPr>
        <w:jc w:val="both"/>
        <w:rPr>
          <w:rFonts w:ascii="Times New Roman Tj" w:hAnsi="Times New Roman Tj" w:cs="Times New Roman Tj"/>
          <w:color w:val="000000" w:themeColor="text1"/>
          <w:lang w:val="tg-Cyrl-TJ"/>
        </w:rPr>
      </w:pPr>
      <w:r w:rsidRPr="00585E3A">
        <w:rPr>
          <w:rFonts w:ascii="Times New Roman Tj" w:hAnsi="Times New Roman Tj" w:cs="Times New Roman Tj"/>
          <w:color w:val="000000" w:themeColor="text1"/>
          <w:lang w:val="tg-Cyrl-TJ"/>
        </w:rPr>
        <w:t>$A) Музди ме</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нати коргарон пардохташуд; $B) Аз музди ме</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нати коргарон андоз дошта шуд; $C) Ба коргарон музди ме</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 xml:space="preserve">нат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 карда шуд; $D) Ба коргарон музди ме</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нат харо</w:t>
      </w:r>
      <w:r w:rsidRPr="00585E3A">
        <w:rPr>
          <w:rFonts w:ascii="Cambria" w:eastAsia="MS Mincho" w:hAnsi="Cambria" w:cs="Cambria"/>
          <w:color w:val="000000" w:themeColor="text1"/>
          <w:lang w:val="tg-Cyrl-TJ"/>
        </w:rPr>
        <w:t>ҷ</w:t>
      </w:r>
      <w:r w:rsidRPr="00585E3A">
        <w:rPr>
          <w:rFonts w:ascii="Times New Roman Tj" w:hAnsi="Times New Roman Tj" w:cs="Times New Roman Tj"/>
          <w:color w:val="000000" w:themeColor="text1"/>
          <w:lang w:val="tg-Cyrl-TJ"/>
        </w:rPr>
        <w:t>от карда шуд; $E) Ба коргарон музди ме</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 xml:space="preserve">нат </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арз дода шуд</w:t>
      </w:r>
      <w:r w:rsidRPr="00585E3A">
        <w:rPr>
          <w:rFonts w:ascii="Times New Roman Tj" w:hAnsi="Times New Roman Tj"/>
          <w:color w:val="000000" w:themeColor="text1"/>
          <w:lang w:val="tg-Cyrl-TJ"/>
        </w:rPr>
        <w:t>;</w:t>
      </w:r>
    </w:p>
    <w:p w:rsidR="00283C36" w:rsidRPr="00585E3A" w:rsidRDefault="00283C36" w:rsidP="00283C36">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w:t>
      </w:r>
      <w:r>
        <w:rPr>
          <w:rFonts w:ascii="Times New Roman Tj" w:hAnsi="Times New Roman Tj"/>
          <w:b/>
          <w:color w:val="000000" w:themeColor="text1"/>
          <w:lang w:val="tg-Cyrl-TJ"/>
        </w:rPr>
        <w:t>8</w:t>
      </w:r>
      <w:r w:rsidRPr="00585E3A">
        <w:rPr>
          <w:rFonts w:ascii="Times New Roman Tj" w:hAnsi="Times New Roman Tj"/>
          <w:b/>
          <w:color w:val="000000" w:themeColor="text1"/>
          <w:lang w:val="tg-Cyrl-TJ"/>
        </w:rPr>
        <w:t>.</w:t>
      </w:r>
    </w:p>
    <w:p w:rsidR="00283C36" w:rsidRPr="00585E3A" w:rsidRDefault="00283C36" w:rsidP="00283C36">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Барномаи компютер</w:t>
      </w:r>
      <w:r w:rsidRPr="00585E3A">
        <w:rPr>
          <w:rFonts w:ascii="Cambria" w:hAnsi="Cambria" w:cs="Cambria"/>
          <w:b/>
          <w:color w:val="000000" w:themeColor="text1"/>
          <w:lang w:val="tg-Cyrl-TJ"/>
        </w:rPr>
        <w:t>ӣ</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барои</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худкорасозии</w:t>
      </w:r>
      <w:r w:rsidRPr="00585E3A">
        <w:rPr>
          <w:rFonts w:ascii="Times New Roman Tj" w:hAnsi="Times New Roman Tj"/>
          <w:b/>
          <w:color w:val="000000" w:themeColor="text1"/>
          <w:lang w:val="tg-Cyrl-TJ"/>
        </w:rPr>
        <w:t xml:space="preserve"> </w:t>
      </w:r>
      <w:r w:rsidRPr="00585E3A">
        <w:rPr>
          <w:rFonts w:ascii="Cambria" w:hAnsi="Cambria" w:cs="Cambria"/>
          <w:b/>
          <w:color w:val="000000" w:themeColor="text1"/>
          <w:lang w:val="tg-Cyrl-TJ"/>
        </w:rPr>
        <w:t>ҳ</w:t>
      </w:r>
      <w:r w:rsidRPr="00585E3A">
        <w:rPr>
          <w:rFonts w:ascii="Times New Roman Tj" w:hAnsi="Times New Roman Tj" w:cs="Times New Roman Tj"/>
          <w:b/>
          <w:color w:val="000000" w:themeColor="text1"/>
          <w:lang w:val="tg-Cyrl-TJ"/>
        </w:rPr>
        <w:t>исобгирии</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бухгалтер</w:t>
      </w:r>
      <w:r w:rsidRPr="00585E3A">
        <w:rPr>
          <w:rFonts w:ascii="Cambria" w:hAnsi="Cambria" w:cs="Cambria"/>
          <w:b/>
          <w:color w:val="000000" w:themeColor="text1"/>
          <w:lang w:val="tg-Cyrl-TJ"/>
        </w:rPr>
        <w:t>ӣ</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ба</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кадом</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гур</w:t>
      </w:r>
      <w:r w:rsidRPr="00585E3A">
        <w:rPr>
          <w:rFonts w:ascii="Cambria" w:hAnsi="Cambria" w:cs="Cambria"/>
          <w:b/>
          <w:color w:val="000000" w:themeColor="text1"/>
          <w:lang w:val="tg-Cyrl-TJ"/>
        </w:rPr>
        <w:t>ӯҳ</w:t>
      </w:r>
      <w:r w:rsidRPr="00585E3A">
        <w:rPr>
          <w:rFonts w:ascii="Times New Roman Tj" w:hAnsi="Times New Roman Tj" w:cs="Times New Roman Tj"/>
          <w:b/>
          <w:color w:val="000000" w:themeColor="text1"/>
          <w:lang w:val="tg-Cyrl-TJ"/>
        </w:rPr>
        <w:t>и</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амволи</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корхона</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аз</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р</w:t>
      </w:r>
      <w:r w:rsidRPr="00585E3A">
        <w:rPr>
          <w:rFonts w:ascii="Cambria" w:hAnsi="Cambria" w:cs="Cambria"/>
          <w:b/>
          <w:color w:val="000000" w:themeColor="text1"/>
          <w:lang w:val="tg-Cyrl-TJ"/>
        </w:rPr>
        <w:t>ӯ</w:t>
      </w:r>
      <w:r w:rsidRPr="00585E3A">
        <w:rPr>
          <w:rFonts w:ascii="Times New Roman Tj" w:hAnsi="Times New Roman Tj" w:cs="Times New Roman Tj"/>
          <w:b/>
          <w:color w:val="000000" w:themeColor="text1"/>
          <w:lang w:val="tg-Cyrl-TJ"/>
        </w:rPr>
        <w:t>йи</w:t>
      </w:r>
      <w:r w:rsidRPr="00585E3A">
        <w:rPr>
          <w:rFonts w:ascii="Times New Roman Tj" w:hAnsi="Times New Roman Tj"/>
          <w:b/>
          <w:color w:val="000000" w:themeColor="text1"/>
          <w:lang w:val="tg-Cyrl-TJ"/>
        </w:rPr>
        <w:t xml:space="preserve"> </w:t>
      </w:r>
      <w:r w:rsidRPr="00585E3A">
        <w:rPr>
          <w:rFonts w:ascii="Cambria" w:hAnsi="Cambria" w:cs="Cambria"/>
          <w:b/>
          <w:color w:val="000000" w:themeColor="text1"/>
          <w:lang w:val="tg-Cyrl-TJ"/>
        </w:rPr>
        <w:t>ҳ</w:t>
      </w:r>
      <w:r w:rsidRPr="00585E3A">
        <w:rPr>
          <w:rFonts w:ascii="Times New Roman Tj" w:hAnsi="Times New Roman Tj" w:cs="Times New Roman Tj"/>
          <w:b/>
          <w:color w:val="000000" w:themeColor="text1"/>
          <w:lang w:val="tg-Cyrl-TJ"/>
        </w:rPr>
        <w:t>айат</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ва</w:t>
      </w:r>
      <w:r w:rsidRPr="00585E3A">
        <w:rPr>
          <w:rFonts w:ascii="Times New Roman Tj" w:hAnsi="Times New Roman Tj"/>
          <w:b/>
          <w:color w:val="000000" w:themeColor="text1"/>
          <w:lang w:val="tg-Cyrl-TJ"/>
        </w:rPr>
        <w:t xml:space="preserve"> </w:t>
      </w:r>
      <w:r w:rsidRPr="00585E3A">
        <w:rPr>
          <w:rFonts w:ascii="Cambria" w:hAnsi="Cambria" w:cs="Cambria"/>
          <w:b/>
          <w:color w:val="000000" w:themeColor="text1"/>
          <w:lang w:val="tg-Cyrl-TJ"/>
        </w:rPr>
        <w:t>ҷ</w:t>
      </w:r>
      <w:r w:rsidRPr="00585E3A">
        <w:rPr>
          <w:rFonts w:ascii="Times New Roman Tj" w:hAnsi="Times New Roman Tj" w:cs="Times New Roman Tj"/>
          <w:b/>
          <w:color w:val="000000" w:themeColor="text1"/>
          <w:lang w:val="tg-Cyrl-TJ"/>
        </w:rPr>
        <w:t>ойгиршав</w:t>
      </w:r>
      <w:r w:rsidRPr="00585E3A">
        <w:rPr>
          <w:rFonts w:ascii="Cambria" w:hAnsi="Cambria" w:cs="Cambria"/>
          <w:b/>
          <w:color w:val="000000" w:themeColor="text1"/>
          <w:lang w:val="tg-Cyrl-TJ"/>
        </w:rPr>
        <w:t>ӣ</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дохил</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мешавад</w:t>
      </w:r>
      <w:r w:rsidRPr="00585E3A">
        <w:rPr>
          <w:rFonts w:ascii="Times New Roman Tj" w:hAnsi="Times New Roman Tj"/>
          <w:b/>
          <w:color w:val="000000" w:themeColor="text1"/>
          <w:lang w:val="tg-Cyrl-TJ"/>
        </w:rPr>
        <w:t>?</w:t>
      </w:r>
    </w:p>
    <w:p w:rsidR="00283C36" w:rsidRPr="00585E3A" w:rsidRDefault="00283C36" w:rsidP="00283C36">
      <w:pPr>
        <w:jc w:val="both"/>
        <w:rPr>
          <w:rFonts w:ascii="Times New Roman Tj" w:hAnsi="Times New Roman Tj"/>
          <w:color w:val="000000" w:themeColor="text1"/>
          <w:lang w:val="tg-Cyrl-TJ"/>
        </w:rPr>
      </w:pPr>
      <w:r w:rsidRPr="00585E3A">
        <w:rPr>
          <w:rFonts w:ascii="Times New Roman Tj" w:hAnsi="Times New Roman Tj"/>
          <w:color w:val="000000" w:themeColor="text1"/>
          <w:lang w:val="tt-RU"/>
        </w:rPr>
        <w:lastRenderedPageBreak/>
        <w:t xml:space="preserve">$A) </w:t>
      </w:r>
      <w:r w:rsidRPr="00585E3A">
        <w:rPr>
          <w:rFonts w:ascii="Times New Roman Tj" w:hAnsi="Times New Roman Tj"/>
          <w:color w:val="000000" w:themeColor="text1"/>
          <w:lang w:val="tg-Cyrl-TJ"/>
        </w:rPr>
        <w:t xml:space="preserve">ба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айати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актив</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ғ</w:t>
      </w:r>
      <w:r w:rsidRPr="00585E3A">
        <w:rPr>
          <w:rFonts w:ascii="Times New Roman Tj" w:hAnsi="Times New Roman Tj" w:cs="Times New Roman Tj"/>
          <w:color w:val="000000" w:themeColor="text1"/>
          <w:lang w:val="tg-Cyrl-TJ"/>
        </w:rPr>
        <w:t>айримодд</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$B) </w:t>
      </w:r>
      <w:r w:rsidRPr="00585E3A">
        <w:rPr>
          <w:rFonts w:ascii="Times New Roman Tj" w:hAnsi="Times New Roman Tj"/>
          <w:color w:val="000000" w:themeColor="text1"/>
          <w:lang w:val="tg-Cyrl-TJ"/>
        </w:rPr>
        <w:t xml:space="preserve">ба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айати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актив</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гардон</w:t>
      </w:r>
      <w:r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$C) </w:t>
      </w:r>
      <w:r w:rsidRPr="00585E3A">
        <w:rPr>
          <w:rFonts w:ascii="Times New Roman Tj" w:hAnsi="Times New Roman Tj"/>
          <w:color w:val="000000" w:themeColor="text1"/>
          <w:lang w:val="tg-Cyrl-TJ"/>
        </w:rPr>
        <w:t xml:space="preserve">ба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айати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восита</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гардони</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ҷ</w:t>
      </w:r>
      <w:r w:rsidRPr="00585E3A">
        <w:rPr>
          <w:rFonts w:ascii="Times New Roman Tj" w:hAnsi="Times New Roman Tj" w:cs="Times New Roman Tj"/>
          <w:color w:val="000000" w:themeColor="text1"/>
          <w:lang w:val="tg-Cyrl-TJ"/>
        </w:rPr>
        <w:t>албкардашуда</w:t>
      </w:r>
      <w:r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$D) </w:t>
      </w:r>
      <w:r w:rsidRPr="00585E3A">
        <w:rPr>
          <w:rFonts w:ascii="Times New Roman Tj" w:hAnsi="Times New Roman Tj"/>
          <w:color w:val="000000" w:themeColor="text1"/>
          <w:lang w:val="tg-Cyrl-TJ"/>
        </w:rPr>
        <w:t xml:space="preserve">ба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айати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восита</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дар</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исоббаробаркун</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буда</w:t>
      </w:r>
      <w:r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$E) </w:t>
      </w:r>
      <w:r w:rsidRPr="00585E3A">
        <w:rPr>
          <w:rFonts w:ascii="Times New Roman Tj" w:hAnsi="Times New Roman Tj"/>
          <w:color w:val="000000" w:themeColor="text1"/>
          <w:lang w:val="tg-Cyrl-TJ"/>
        </w:rPr>
        <w:t xml:space="preserve">ба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айати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восита</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асос</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w:t>
      </w:r>
    </w:p>
    <w:p w:rsidR="00283C36" w:rsidRPr="00585E3A" w:rsidRDefault="00283C36" w:rsidP="00283C36">
      <w:pPr>
        <w:jc w:val="both"/>
        <w:rPr>
          <w:rFonts w:ascii="Times New Roman Tj" w:hAnsi="Times New Roman Tj"/>
          <w:b/>
          <w:color w:val="000000" w:themeColor="text1"/>
        </w:rPr>
      </w:pPr>
      <w:r w:rsidRPr="00585E3A">
        <w:rPr>
          <w:rFonts w:ascii="Times New Roman Tj" w:hAnsi="Times New Roman Tj"/>
          <w:b/>
          <w:color w:val="000000" w:themeColor="text1"/>
        </w:rPr>
        <w:t>@</w:t>
      </w:r>
      <w:r>
        <w:rPr>
          <w:rFonts w:ascii="Times New Roman Tj" w:hAnsi="Times New Roman Tj"/>
          <w:b/>
          <w:color w:val="000000" w:themeColor="text1"/>
        </w:rPr>
        <w:t>9</w:t>
      </w:r>
      <w:r w:rsidRPr="00585E3A">
        <w:rPr>
          <w:rFonts w:ascii="Times New Roman Tj" w:hAnsi="Times New Roman Tj"/>
          <w:b/>
          <w:color w:val="000000" w:themeColor="text1"/>
        </w:rPr>
        <w:t>.</w:t>
      </w:r>
    </w:p>
    <w:p w:rsidR="00283C36" w:rsidRPr="00585E3A" w:rsidRDefault="00283C36" w:rsidP="00283C36">
      <w:pPr>
        <w:jc w:val="both"/>
        <w:rPr>
          <w:rFonts w:ascii="Times New Roman Tj" w:hAnsi="Times New Roman Tj"/>
          <w:b/>
          <w:color w:val="000000" w:themeColor="text1"/>
        </w:rPr>
      </w:pPr>
      <w:r w:rsidRPr="00585E3A">
        <w:rPr>
          <w:rFonts w:ascii="Times New Roman Tj" w:hAnsi="Times New Roman Tj"/>
          <w:b/>
          <w:color w:val="000000" w:themeColor="text1"/>
        </w:rPr>
        <w:t xml:space="preserve">Ба </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айати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актив</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ои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гардон</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чи</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о</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дохил</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мешаванд</w:t>
      </w:r>
      <w:r w:rsidRPr="00585E3A">
        <w:rPr>
          <w:rFonts w:ascii="Times New Roman Tj" w:hAnsi="Times New Roman Tj"/>
          <w:b/>
          <w:color w:val="000000" w:themeColor="text1"/>
        </w:rPr>
        <w:t>?</w:t>
      </w:r>
    </w:p>
    <w:p w:rsidR="00283C36" w:rsidRPr="00585E3A" w:rsidRDefault="00283C36" w:rsidP="00283C36">
      <w:pPr>
        <w:tabs>
          <w:tab w:val="left" w:pos="540"/>
        </w:tabs>
        <w:jc w:val="both"/>
        <w:rPr>
          <w:rFonts w:ascii="Times New Roman Tj" w:hAnsi="Times New Roman Tj"/>
          <w:color w:val="000000" w:themeColor="text1"/>
          <w:lang w:val="tt-RU"/>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rPr>
        <w:t>предмет</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w:t>
      </w:r>
      <w:r w:rsidRPr="00585E3A">
        <w:rPr>
          <w:rFonts w:ascii="Cambria" w:hAnsi="Cambria" w:cs="Cambria"/>
          <w:color w:val="000000" w:themeColor="text1"/>
        </w:rPr>
        <w:t>ӯҳ</w:t>
      </w:r>
      <w:r w:rsidRPr="00585E3A">
        <w:rPr>
          <w:rFonts w:ascii="Times New Roman Tj" w:hAnsi="Times New Roman Tj" w:cs="Times New Roman Tj"/>
          <w:color w:val="000000" w:themeColor="text1"/>
        </w:rPr>
        <w:t>лати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хизматашон</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аз</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як</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сол</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зиёд</w:t>
      </w:r>
      <w:r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$B) </w:t>
      </w:r>
      <w:r w:rsidRPr="00585E3A">
        <w:rPr>
          <w:rFonts w:ascii="Times New Roman Tj" w:hAnsi="Times New Roman Tj"/>
          <w:color w:val="000000" w:themeColor="text1"/>
        </w:rPr>
        <w:t>предмет</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арзиши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бадасториашон</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аз</w:t>
      </w:r>
      <w:r w:rsidRPr="00585E3A">
        <w:rPr>
          <w:rFonts w:ascii="Times New Roman Tj" w:hAnsi="Times New Roman Tj"/>
          <w:color w:val="000000" w:themeColor="text1"/>
        </w:rPr>
        <w:t xml:space="preserve"> 100 </w:t>
      </w:r>
      <w:r w:rsidRPr="00585E3A">
        <w:rPr>
          <w:rFonts w:ascii="Times New Roman Tj" w:hAnsi="Times New Roman Tj" w:cs="Times New Roman Tj"/>
          <w:color w:val="000000" w:themeColor="text1"/>
        </w:rPr>
        <w:t>музди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ме</w:t>
      </w:r>
      <w:r w:rsidRPr="00585E3A">
        <w:rPr>
          <w:rFonts w:ascii="Cambria" w:hAnsi="Cambria" w:cs="Cambria"/>
          <w:color w:val="000000" w:themeColor="text1"/>
        </w:rPr>
        <w:t>ҳ</w:t>
      </w:r>
      <w:r w:rsidRPr="00585E3A">
        <w:rPr>
          <w:rFonts w:ascii="Times New Roman Tj" w:hAnsi="Times New Roman Tj" w:cs="Times New Roman Tj"/>
          <w:color w:val="000000" w:themeColor="text1"/>
        </w:rPr>
        <w:t>нати</w:t>
      </w:r>
      <w:r w:rsidRPr="00585E3A">
        <w:rPr>
          <w:rFonts w:ascii="Times New Roman Tj" w:hAnsi="Times New Roman Tj"/>
          <w:color w:val="000000" w:themeColor="text1"/>
        </w:rPr>
        <w:t xml:space="preserve"> </w:t>
      </w:r>
      <w:r w:rsidRPr="00585E3A">
        <w:rPr>
          <w:rFonts w:ascii="Cambria" w:hAnsi="Cambria" w:cs="Cambria"/>
          <w:color w:val="000000" w:themeColor="text1"/>
        </w:rPr>
        <w:t>ҳ</w:t>
      </w:r>
      <w:r w:rsidRPr="00585E3A">
        <w:rPr>
          <w:rFonts w:ascii="Times New Roman Tj" w:hAnsi="Times New Roman Tj" w:cs="Times New Roman Tj"/>
          <w:color w:val="000000" w:themeColor="text1"/>
        </w:rPr>
        <w:t>адди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w:t>
      </w:r>
      <w:r w:rsidRPr="00585E3A">
        <w:rPr>
          <w:rFonts w:ascii="Cambria" w:hAnsi="Cambria" w:cs="Cambria"/>
          <w:color w:val="000000" w:themeColor="text1"/>
        </w:rPr>
        <w:t>қ</w:t>
      </w:r>
      <w:r w:rsidRPr="00585E3A">
        <w:rPr>
          <w:rFonts w:ascii="Times New Roman Tj" w:hAnsi="Times New Roman Tj" w:cs="Times New Roman Tj"/>
          <w:color w:val="000000" w:themeColor="text1"/>
        </w:rPr>
        <w:t>ал</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зиёд</w:t>
      </w:r>
      <w:r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$C) </w:t>
      </w:r>
      <w:r w:rsidRPr="00585E3A">
        <w:rPr>
          <w:rFonts w:ascii="Times New Roman Tj" w:hAnsi="Times New Roman Tj"/>
          <w:color w:val="000000" w:themeColor="text1"/>
        </w:rPr>
        <w:t>предмет</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м</w:t>
      </w:r>
      <w:r w:rsidRPr="00585E3A">
        <w:rPr>
          <w:rFonts w:ascii="Cambria" w:hAnsi="Cambria" w:cs="Cambria"/>
          <w:color w:val="000000" w:themeColor="text1"/>
        </w:rPr>
        <w:t>ӯҳ</w:t>
      </w:r>
      <w:r w:rsidRPr="00585E3A">
        <w:rPr>
          <w:rFonts w:ascii="Times New Roman Tj" w:hAnsi="Times New Roman Tj" w:cs="Times New Roman Tj"/>
          <w:color w:val="000000" w:themeColor="text1"/>
        </w:rPr>
        <w:t>лати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хизматашон</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то</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як</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сол</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новобаста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аз</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арзишашон</w:t>
      </w:r>
      <w:r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$D) захира</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w:t>
      </w:r>
      <w:r w:rsidRPr="00585E3A">
        <w:rPr>
          <w:rFonts w:ascii="Times New Roman Tj" w:hAnsi="Times New Roman Tj"/>
          <w:color w:val="000000" w:themeColor="text1"/>
          <w:lang w:val="tt-RU"/>
        </w:rPr>
        <w:t xml:space="preserve">, </w:t>
      </w:r>
      <w:r w:rsidRPr="00585E3A">
        <w:rPr>
          <w:rFonts w:ascii="Cambria" w:hAnsi="Cambria" w:cs="Cambria"/>
          <w:color w:val="000000" w:themeColor="text1"/>
          <w:lang w:val="tt-RU"/>
        </w:rPr>
        <w:t>қ</w:t>
      </w:r>
      <w:r w:rsidRPr="00585E3A">
        <w:rPr>
          <w:rFonts w:ascii="Times New Roman Tj" w:hAnsi="Times New Roman Tj" w:cs="Times New Roman Tj"/>
          <w:color w:val="000000" w:themeColor="text1"/>
          <w:lang w:val="tt-RU"/>
        </w:rPr>
        <w:t>арздории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дебитор</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гузоришоти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молияв</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восита</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пул</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ва</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дигар</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актив</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гардон</w:t>
      </w:r>
      <w:r w:rsidRPr="00585E3A">
        <w:rPr>
          <w:rFonts w:ascii="Times New Roman Tj" w:hAnsi="Times New Roman Tj"/>
          <w:color w:val="000000" w:themeColor="text1"/>
          <w:lang w:val="tt-RU"/>
        </w:rPr>
        <w:t>; $E) тамоми захира</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модд</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w:t>
      </w:r>
    </w:p>
    <w:p w:rsidR="00283C36" w:rsidRPr="00585E3A" w:rsidRDefault="00283C36" w:rsidP="00283C36">
      <w:pPr>
        <w:jc w:val="both"/>
        <w:rPr>
          <w:rFonts w:ascii="Times New Roman Tj" w:hAnsi="Times New Roman Tj"/>
          <w:b/>
          <w:color w:val="000000" w:themeColor="text1"/>
        </w:rPr>
      </w:pPr>
      <w:r w:rsidRPr="00585E3A">
        <w:rPr>
          <w:b/>
          <w:color w:val="000000" w:themeColor="text1"/>
        </w:rPr>
        <w:t>@</w:t>
      </w:r>
      <w:r>
        <w:rPr>
          <w:b/>
          <w:color w:val="000000" w:themeColor="text1"/>
        </w:rPr>
        <w:t>10</w:t>
      </w:r>
      <w:r w:rsidRPr="00585E3A">
        <w:rPr>
          <w:rFonts w:ascii="Times New Roman Tj" w:hAnsi="Times New Roman Tj"/>
          <w:b/>
          <w:color w:val="000000" w:themeColor="text1"/>
        </w:rPr>
        <w:t xml:space="preserve">. </w:t>
      </w:r>
    </w:p>
    <w:p w:rsidR="00283C36" w:rsidRPr="00585E3A" w:rsidRDefault="00283C36" w:rsidP="00283C36">
      <w:pPr>
        <w:jc w:val="both"/>
        <w:rPr>
          <w:rFonts w:ascii="Times New Roman Tj" w:hAnsi="Times New Roman Tj"/>
          <w:b/>
          <w:color w:val="000000" w:themeColor="text1"/>
        </w:rPr>
      </w:pPr>
      <w:r w:rsidRPr="00585E3A">
        <w:rPr>
          <w:rFonts w:ascii="Times New Roman Tj" w:hAnsi="Times New Roman Tj"/>
          <w:b/>
          <w:color w:val="000000" w:themeColor="text1"/>
        </w:rPr>
        <w:t>Њисоботи бухгалтерии солона дар кадом мўњлат пешнињод карда мешавад?</w:t>
      </w:r>
    </w:p>
    <w:p w:rsidR="00283C36" w:rsidRPr="00585E3A" w:rsidRDefault="00283C36" w:rsidP="00283C36">
      <w:pPr>
        <w:jc w:val="both"/>
        <w:rPr>
          <w:color w:val="000000" w:themeColor="text1"/>
        </w:rPr>
      </w:pPr>
      <w:r w:rsidRPr="00585E3A">
        <w:rPr>
          <w:rFonts w:ascii="Palatino Linotype" w:hAnsi="Palatino Linotype"/>
          <w:color w:val="000000" w:themeColor="text1"/>
          <w:lang w:val="tt-RU"/>
        </w:rPr>
        <w:t xml:space="preserve">$A) </w:t>
      </w:r>
      <w:r w:rsidRPr="00585E3A">
        <w:rPr>
          <w:rFonts w:ascii="Times New Roman Tj" w:hAnsi="Times New Roman Tj"/>
          <w:color w:val="000000" w:themeColor="text1"/>
        </w:rPr>
        <w:t xml:space="preserve">дар муддати 30-рўзи пас аз баанљомрасии соли њисоботї; </w:t>
      </w:r>
      <w:r w:rsidRPr="00585E3A">
        <w:rPr>
          <w:rFonts w:ascii="Palatino Linotype" w:hAnsi="Palatino Linotype"/>
          <w:color w:val="000000" w:themeColor="text1"/>
          <w:lang w:val="tt-RU"/>
        </w:rPr>
        <w:t xml:space="preserve">$B) </w:t>
      </w:r>
      <w:r w:rsidRPr="00585E3A">
        <w:rPr>
          <w:rFonts w:ascii="Times New Roman Tj" w:hAnsi="Times New Roman Tj"/>
          <w:color w:val="000000" w:themeColor="text1"/>
        </w:rPr>
        <w:t xml:space="preserve">дар муддати 60-рўзи пас аз баанљомрасии соли њисоботї; </w:t>
      </w:r>
      <w:r w:rsidRPr="00585E3A">
        <w:rPr>
          <w:rFonts w:ascii="Palatino Linotype" w:hAnsi="Palatino Linotype"/>
          <w:color w:val="000000" w:themeColor="text1"/>
          <w:lang w:val="tt-RU"/>
        </w:rPr>
        <w:t>$C)</w:t>
      </w:r>
      <w:r w:rsidRPr="00585E3A">
        <w:rPr>
          <w:rFonts w:ascii="Times New Roman Tj" w:hAnsi="Times New Roman Tj"/>
          <w:color w:val="000000" w:themeColor="text1"/>
        </w:rPr>
        <w:t xml:space="preserve"> дар муддати 90-рўзи пас аз баанљомрасии соли њисоботї; </w:t>
      </w:r>
      <w:r w:rsidRPr="00585E3A">
        <w:rPr>
          <w:rFonts w:ascii="Palatino Linotype" w:hAnsi="Palatino Linotype"/>
          <w:color w:val="000000" w:themeColor="text1"/>
          <w:lang w:val="tt-RU"/>
        </w:rPr>
        <w:t>$D)</w:t>
      </w:r>
      <w:r w:rsidRPr="00585E3A">
        <w:rPr>
          <w:rFonts w:ascii="Times New Roman Tj" w:hAnsi="Times New Roman Tj"/>
          <w:color w:val="000000" w:themeColor="text1"/>
        </w:rPr>
        <w:t xml:space="preserve"> дар муддати 45-рўзи пас аз баанљомрасии соли њисоботї; </w:t>
      </w:r>
      <w:r w:rsidRPr="00585E3A">
        <w:rPr>
          <w:rFonts w:ascii="Palatino Linotype" w:hAnsi="Palatino Linotype"/>
          <w:color w:val="000000" w:themeColor="text1"/>
          <w:lang w:val="tt-RU"/>
        </w:rPr>
        <w:t>$E)</w:t>
      </w:r>
      <w:r w:rsidRPr="00585E3A">
        <w:rPr>
          <w:rFonts w:ascii="Times New Roman Tj" w:hAnsi="Times New Roman Tj"/>
          <w:color w:val="000000" w:themeColor="text1"/>
        </w:rPr>
        <w:t xml:space="preserve"> дар муддати 120-рўзи пас аз баанљомрасии соли њисоботї;</w:t>
      </w:r>
    </w:p>
    <w:p w:rsidR="00725016" w:rsidRPr="00585E3A" w:rsidRDefault="00725016" w:rsidP="00926ED9">
      <w:pPr>
        <w:jc w:val="both"/>
        <w:rPr>
          <w:b/>
          <w:color w:val="000000" w:themeColor="text1"/>
        </w:rPr>
      </w:pPr>
    </w:p>
    <w:p w:rsidR="00926ED9" w:rsidRPr="00585E3A" w:rsidRDefault="00926ED9" w:rsidP="00926ED9">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 xml:space="preserve">@11. </w:t>
      </w:r>
    </w:p>
    <w:p w:rsidR="00926ED9" w:rsidRPr="00585E3A" w:rsidRDefault="00926ED9" w:rsidP="00926ED9">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Аз рўйи сарчашмаи пайдоиш амволи корхона чї тавр гурўњбандї мешаванд?</w:t>
      </w:r>
    </w:p>
    <w:p w:rsidR="00926ED9" w:rsidRPr="00585E3A" w:rsidRDefault="00926ED9" w:rsidP="00926ED9">
      <w:pPr>
        <w:jc w:val="both"/>
        <w:rPr>
          <w:rFonts w:ascii="Times New Roman Tj" w:hAnsi="Times New Roman Tj"/>
          <w:b/>
          <w:color w:val="000000" w:themeColor="text1"/>
          <w:lang w:val="tg-Cyrl-TJ"/>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lang w:val="tg-Cyrl-TJ"/>
        </w:rPr>
        <w:t xml:space="preserve">сарчашмањои худї, ва ўњдадорињои ќарзї (заёмї); </w:t>
      </w:r>
      <w:r w:rsidRPr="00585E3A">
        <w:rPr>
          <w:rFonts w:ascii="Times New Roman Tj" w:hAnsi="Times New Roman Tj"/>
          <w:color w:val="000000" w:themeColor="text1"/>
          <w:lang w:val="tt-RU"/>
        </w:rPr>
        <w:t>$B)</w:t>
      </w:r>
      <w:r w:rsidRPr="00585E3A">
        <w:rPr>
          <w:rFonts w:ascii="Times New Roman Tj" w:hAnsi="Times New Roman Tj"/>
          <w:color w:val="000000" w:themeColor="text1"/>
          <w:lang w:val="tg-Cyrl-TJ"/>
        </w:rPr>
        <w:t xml:space="preserve"> сармоя ва захирањо, ўњдадорињои ќарзї; </w:t>
      </w:r>
      <w:r w:rsidRPr="00585E3A">
        <w:rPr>
          <w:rFonts w:ascii="Times New Roman Tj" w:hAnsi="Times New Roman Tj"/>
          <w:color w:val="000000" w:themeColor="text1"/>
          <w:lang w:val="tt-RU"/>
        </w:rPr>
        <w:t xml:space="preserve">$C) </w:t>
      </w:r>
      <w:r w:rsidRPr="00585E3A">
        <w:rPr>
          <w:rFonts w:ascii="Times New Roman Tj" w:hAnsi="Times New Roman Tj"/>
          <w:color w:val="000000" w:themeColor="text1"/>
          <w:lang w:val="tg-Cyrl-TJ"/>
        </w:rPr>
        <w:t xml:space="preserve">ўхдадорињои аз рўйи њисоббаробаркунињо, заёмњо ва ќарзњои бонкї; </w:t>
      </w:r>
      <w:r w:rsidRPr="00585E3A">
        <w:rPr>
          <w:rFonts w:ascii="Times New Roman Tj" w:hAnsi="Times New Roman Tj"/>
          <w:color w:val="000000" w:themeColor="text1"/>
          <w:lang w:val="tt-RU"/>
        </w:rPr>
        <w:t xml:space="preserve">$D) </w:t>
      </w:r>
      <w:r w:rsidRPr="00585E3A">
        <w:rPr>
          <w:rFonts w:ascii="Times New Roman Tj" w:hAnsi="Times New Roman Tj"/>
          <w:color w:val="000000" w:themeColor="text1"/>
          <w:lang w:val="tg-Cyrl-TJ"/>
        </w:rPr>
        <w:t xml:space="preserve">фондњо, захирањо, фоида, молиякунонии маќсаднок; </w:t>
      </w:r>
      <w:r w:rsidRPr="00585E3A">
        <w:rPr>
          <w:rFonts w:ascii="Times New Roman Tj" w:hAnsi="Times New Roman Tj"/>
          <w:color w:val="000000" w:themeColor="text1"/>
          <w:lang w:val="tt-RU"/>
        </w:rPr>
        <w:t>$E)</w:t>
      </w:r>
      <w:r w:rsidRPr="00585E3A">
        <w:rPr>
          <w:rFonts w:ascii="Times New Roman Tj" w:hAnsi="Times New Roman Tj"/>
          <w:color w:val="000000" w:themeColor="text1"/>
          <w:lang w:val="tg-Cyrl-TJ"/>
        </w:rPr>
        <w:t xml:space="preserve"> фондњо, фоидаи таќсимношуда ва захирањо;</w:t>
      </w:r>
    </w:p>
    <w:p w:rsidR="00926ED9" w:rsidRPr="00585E3A" w:rsidRDefault="00926ED9" w:rsidP="00926ED9">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 xml:space="preserve">@12. </w:t>
      </w:r>
    </w:p>
    <w:p w:rsidR="00926ED9" w:rsidRPr="00585E3A" w:rsidRDefault="00926ED9" w:rsidP="00926ED9">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Кадом объекти њисобгирии бухгалтерї ба сарчашмањо (ўњдадорињо) тааллуќ дорад?</w:t>
      </w:r>
    </w:p>
    <w:p w:rsidR="00926ED9" w:rsidRPr="00585E3A" w:rsidRDefault="00926ED9" w:rsidP="00926ED9">
      <w:pPr>
        <w:tabs>
          <w:tab w:val="left" w:pos="540"/>
        </w:tabs>
        <w:jc w:val="both"/>
        <w:rPr>
          <w:rFonts w:ascii="Times New Roman Tj" w:hAnsi="Times New Roman Tj"/>
          <w:color w:val="000000" w:themeColor="text1"/>
          <w:lang w:val="tg-Cyrl-TJ"/>
        </w:rPr>
      </w:pPr>
      <w:r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lang w:val="tg-Cyrl-TJ"/>
        </w:rPr>
        <w:t xml:space="preserve">ќарздории дебиторї; </w:t>
      </w:r>
      <w:r w:rsidRPr="00585E3A">
        <w:rPr>
          <w:rFonts w:ascii="Times New Roman Tj" w:hAnsi="Times New Roman Tj"/>
          <w:color w:val="000000" w:themeColor="text1"/>
          <w:lang w:val="tt-RU"/>
        </w:rPr>
        <w:t>$B)</w:t>
      </w:r>
      <w:r w:rsidRPr="00585E3A">
        <w:rPr>
          <w:rFonts w:ascii="Times New Roman Tj" w:hAnsi="Times New Roman Tj"/>
          <w:color w:val="000000" w:themeColor="text1"/>
          <w:lang w:val="tg-Cyrl-TJ"/>
        </w:rPr>
        <w:t xml:space="preserve"> ќарздорї аз рўйи андоз ва пардохтњо ба буљет; </w:t>
      </w:r>
      <w:r w:rsidRPr="00585E3A">
        <w:rPr>
          <w:rFonts w:ascii="Times New Roman Tj" w:hAnsi="Times New Roman Tj"/>
          <w:color w:val="000000" w:themeColor="text1"/>
          <w:lang w:val="tt-RU"/>
        </w:rPr>
        <w:t>$C)</w:t>
      </w:r>
      <w:r w:rsidRPr="00585E3A">
        <w:rPr>
          <w:rFonts w:ascii="Times New Roman Tj" w:hAnsi="Times New Roman Tj"/>
          <w:color w:val="000000" w:themeColor="text1"/>
          <w:lang w:val="tg-Cyrl-TJ"/>
        </w:rPr>
        <w:t xml:space="preserve"> истењсолоти нотамом;</w:t>
      </w:r>
      <w:r w:rsidRPr="00585E3A">
        <w:rPr>
          <w:rFonts w:ascii="Times New Roman Tj" w:hAnsi="Times New Roman Tj"/>
          <w:color w:val="000000" w:themeColor="text1"/>
          <w:lang w:val="tg-Cyrl-TJ"/>
        </w:rPr>
        <w:tab/>
        <w:t xml:space="preserve"> </w:t>
      </w:r>
      <w:r w:rsidRPr="00585E3A">
        <w:rPr>
          <w:rFonts w:ascii="Times New Roman Tj" w:hAnsi="Times New Roman Tj"/>
          <w:color w:val="000000" w:themeColor="text1"/>
          <w:lang w:val="tt-RU"/>
        </w:rPr>
        <w:t>$D)</w:t>
      </w:r>
      <w:r w:rsidRPr="00585E3A">
        <w:rPr>
          <w:rFonts w:ascii="Times New Roman Tj" w:hAnsi="Times New Roman Tj"/>
          <w:color w:val="000000" w:themeColor="text1"/>
          <w:lang w:val="tg-Cyrl-TJ"/>
        </w:rPr>
        <w:t xml:space="preserve"> ќарздории муассисон аз рўйи гузоришот ба фонди оинномаи корхона; </w:t>
      </w:r>
      <w:r w:rsidRPr="00585E3A">
        <w:rPr>
          <w:rFonts w:ascii="Times New Roman Tj" w:hAnsi="Times New Roman Tj"/>
          <w:color w:val="000000" w:themeColor="text1"/>
          <w:lang w:val="tt-RU"/>
        </w:rPr>
        <w:t>$E)</w:t>
      </w:r>
      <w:r w:rsidRPr="00585E3A">
        <w:rPr>
          <w:rFonts w:ascii="Times New Roman Tj" w:hAnsi="Times New Roman Tj"/>
          <w:color w:val="000000" w:themeColor="text1"/>
          <w:lang w:val="tg-Cyrl-TJ"/>
        </w:rPr>
        <w:t xml:space="preserve"> њисоббаробаркунї бо харидорон аз рўйи мањсулоти боркадашуда;</w:t>
      </w:r>
    </w:p>
    <w:p w:rsidR="00926ED9" w:rsidRPr="00585E3A" w:rsidRDefault="00926ED9" w:rsidP="00926ED9">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@13.</w:t>
      </w:r>
    </w:p>
    <w:p w:rsidR="00926ED9" w:rsidRPr="00585E3A" w:rsidRDefault="00926ED9" w:rsidP="00926ED9">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 xml:space="preserve"> Ба сарчашмањои ќарзии ташкилкунии амволи корхона чї тааллуќ дорад?</w:t>
      </w:r>
    </w:p>
    <w:p w:rsidR="00926ED9" w:rsidRPr="00585E3A" w:rsidRDefault="00926ED9" w:rsidP="00926ED9">
      <w:pPr>
        <w:jc w:val="both"/>
        <w:rPr>
          <w:rFonts w:ascii="Times New Roman Tj" w:hAnsi="Times New Roman Tj"/>
          <w:color w:val="000000" w:themeColor="text1"/>
          <w:lang w:val="tg-Cyrl-TJ"/>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lang w:val="tg-Cyrl-TJ"/>
        </w:rPr>
        <w:t xml:space="preserve">ќарзњои кўтоњмуддат ва дарозмуддати бонкї; </w:t>
      </w:r>
      <w:r w:rsidRPr="00585E3A">
        <w:rPr>
          <w:rFonts w:ascii="Times New Roman Tj" w:hAnsi="Times New Roman Tj"/>
          <w:color w:val="000000" w:themeColor="text1"/>
          <w:lang w:val="tt-RU"/>
        </w:rPr>
        <w:t>$B)</w:t>
      </w:r>
      <w:r w:rsidRPr="00585E3A">
        <w:rPr>
          <w:rFonts w:ascii="Times New Roman Tj" w:hAnsi="Times New Roman Tj"/>
          <w:color w:val="000000" w:themeColor="text1"/>
          <w:lang w:val="tg-Cyrl-TJ"/>
        </w:rPr>
        <w:t xml:space="preserve"> ўњдадорињои дарозмуддати бонкї; </w:t>
      </w:r>
      <w:r w:rsidRPr="00585E3A">
        <w:rPr>
          <w:rFonts w:ascii="Times New Roman Tj" w:hAnsi="Times New Roman Tj"/>
          <w:color w:val="000000" w:themeColor="text1"/>
          <w:lang w:val="tt-RU"/>
        </w:rPr>
        <w:t>$C)</w:t>
      </w:r>
      <w:r w:rsidRPr="00585E3A">
        <w:rPr>
          <w:rFonts w:ascii="Times New Roman Tj" w:hAnsi="Times New Roman Tj"/>
          <w:color w:val="000000" w:themeColor="text1"/>
          <w:lang w:val="tg-Cyrl-TJ"/>
        </w:rPr>
        <w:t xml:space="preserve"> ќарзњои бонкї, зайёмњо ва ќарздории кредиторї; </w:t>
      </w:r>
      <w:r w:rsidRPr="00585E3A">
        <w:rPr>
          <w:rFonts w:ascii="Times New Roman Tj" w:hAnsi="Times New Roman Tj"/>
          <w:color w:val="000000" w:themeColor="text1"/>
          <w:lang w:val="tt-RU"/>
        </w:rPr>
        <w:t xml:space="preserve">$D) </w:t>
      </w:r>
      <w:r w:rsidRPr="00585E3A">
        <w:rPr>
          <w:rFonts w:ascii="Times New Roman Tj" w:hAnsi="Times New Roman Tj"/>
          <w:color w:val="000000" w:themeColor="text1"/>
          <w:lang w:val="tg-Cyrl-TJ"/>
        </w:rPr>
        <w:t xml:space="preserve">ўњдадорињои корхона аз рўйи њисоббаробаркунињо; </w:t>
      </w:r>
      <w:r w:rsidRPr="00585E3A">
        <w:rPr>
          <w:rFonts w:ascii="Times New Roman Tj" w:hAnsi="Times New Roman Tj"/>
          <w:color w:val="000000" w:themeColor="text1"/>
          <w:lang w:val="tt-RU"/>
        </w:rPr>
        <w:t>$E)</w:t>
      </w:r>
      <w:r w:rsidRPr="00585E3A">
        <w:rPr>
          <w:rFonts w:ascii="Times New Roman Tj" w:hAnsi="Times New Roman Tj"/>
          <w:color w:val="000000" w:themeColor="text1"/>
          <w:lang w:val="tg-Cyrl-TJ"/>
        </w:rPr>
        <w:t xml:space="preserve"> њисоббаробаркунї бо таъминкунандагон ва пудратчиён; </w:t>
      </w:r>
    </w:p>
    <w:p w:rsidR="00926ED9" w:rsidRPr="00585E3A" w:rsidRDefault="00926ED9" w:rsidP="00926ED9">
      <w:pPr>
        <w:jc w:val="both"/>
        <w:rPr>
          <w:rFonts w:ascii="Times New Roman Tj" w:hAnsi="Times New Roman Tj"/>
          <w:b/>
          <w:color w:val="000000" w:themeColor="text1"/>
        </w:rPr>
      </w:pPr>
      <w:r w:rsidRPr="00585E3A">
        <w:rPr>
          <w:rFonts w:ascii="Times New Roman Tj" w:hAnsi="Times New Roman Tj"/>
          <w:b/>
          <w:color w:val="000000" w:themeColor="text1"/>
        </w:rPr>
        <w:t xml:space="preserve">@14. </w:t>
      </w:r>
    </w:p>
    <w:p w:rsidR="00926ED9" w:rsidRPr="00585E3A" w:rsidRDefault="00926ED9" w:rsidP="00926ED9">
      <w:pPr>
        <w:ind w:left="540" w:hanging="540"/>
        <w:jc w:val="both"/>
        <w:rPr>
          <w:rFonts w:ascii="Times New Roman Tj" w:hAnsi="Times New Roman Tj"/>
          <w:b/>
          <w:color w:val="000000" w:themeColor="text1"/>
        </w:rPr>
      </w:pPr>
      <w:r w:rsidRPr="00585E3A">
        <w:rPr>
          <w:rFonts w:ascii="Times New Roman Tj" w:hAnsi="Times New Roman Tj"/>
          <w:b/>
          <w:color w:val="000000" w:themeColor="text1"/>
        </w:rPr>
        <w:t>Намудњои асосии балансњои бухгалтериро номбар кунед.</w:t>
      </w:r>
    </w:p>
    <w:p w:rsidR="00926ED9" w:rsidRPr="00585E3A" w:rsidRDefault="00926ED9" w:rsidP="00926ED9">
      <w:pPr>
        <w:jc w:val="both"/>
        <w:rPr>
          <w:rFonts w:ascii="Times New Roman Tj" w:hAnsi="Times New Roman Tj"/>
          <w:b/>
          <w:color w:val="000000" w:themeColor="text1"/>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rPr>
        <w:t xml:space="preserve">балансњои даврї, солона, дохилшавї; </w:t>
      </w:r>
      <w:r w:rsidRPr="00585E3A">
        <w:rPr>
          <w:rFonts w:ascii="Times New Roman Tj" w:hAnsi="Times New Roman Tj"/>
          <w:color w:val="000000" w:themeColor="text1"/>
          <w:lang w:val="tt-RU"/>
        </w:rPr>
        <w:t>$B)</w:t>
      </w:r>
      <w:r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rPr>
        <w:t>даври, солона, дохилшавї, таќсимкунї, якљоякунї, барњамдињї, љамъбастї;</w:t>
      </w:r>
      <w:r w:rsidRPr="00585E3A">
        <w:rPr>
          <w:rFonts w:ascii="Times New Roman Tj" w:hAnsi="Times New Roman Tj"/>
          <w:b/>
          <w:color w:val="000000" w:themeColor="text1"/>
        </w:rPr>
        <w:t xml:space="preserve"> </w:t>
      </w:r>
      <w:r w:rsidRPr="00585E3A">
        <w:rPr>
          <w:rFonts w:ascii="Times New Roman Tj" w:hAnsi="Times New Roman Tj"/>
          <w:color w:val="000000" w:themeColor="text1"/>
          <w:lang w:val="tt-RU"/>
        </w:rPr>
        <w:t>$C)</w:t>
      </w:r>
      <w:r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rPr>
        <w:t xml:space="preserve">  солона, дохилшавї ва таќсимнамої; </w:t>
      </w:r>
      <w:r w:rsidRPr="00585E3A">
        <w:rPr>
          <w:rFonts w:ascii="Times New Roman Tj" w:hAnsi="Times New Roman Tj"/>
          <w:color w:val="000000" w:themeColor="text1"/>
          <w:lang w:val="tt-RU"/>
        </w:rPr>
        <w:t>$D)</w:t>
      </w:r>
      <w:r w:rsidRPr="00585E3A">
        <w:rPr>
          <w:rFonts w:ascii="Times New Roman Tj" w:hAnsi="Times New Roman Tj"/>
          <w:color w:val="000000" w:themeColor="text1"/>
        </w:rPr>
        <w:t xml:space="preserve"> даврї, якљоякунї ва барњамдињї; </w:t>
      </w:r>
      <w:r w:rsidRPr="00585E3A">
        <w:rPr>
          <w:rFonts w:ascii="Times New Roman Tj" w:hAnsi="Times New Roman Tj"/>
          <w:color w:val="000000" w:themeColor="text1"/>
          <w:lang w:val="tt-RU"/>
        </w:rPr>
        <w:t>$E)</w:t>
      </w:r>
      <w:r w:rsidRPr="00585E3A">
        <w:rPr>
          <w:rFonts w:ascii="Times New Roman Tj" w:hAnsi="Times New Roman Tj"/>
          <w:color w:val="000000" w:themeColor="text1"/>
        </w:rPr>
        <w:t xml:space="preserve"> ибтидої, солона ва барњамдињї;</w:t>
      </w:r>
    </w:p>
    <w:p w:rsidR="00926ED9" w:rsidRPr="00585E3A" w:rsidRDefault="00926ED9" w:rsidP="00926ED9">
      <w:pPr>
        <w:jc w:val="both"/>
        <w:rPr>
          <w:rFonts w:ascii="Times New Roman Tj" w:hAnsi="Times New Roman Tj"/>
          <w:b/>
          <w:color w:val="000000" w:themeColor="text1"/>
        </w:rPr>
      </w:pPr>
      <w:r w:rsidRPr="00585E3A">
        <w:rPr>
          <w:rFonts w:ascii="Times New Roman Tj" w:hAnsi="Times New Roman Tj"/>
          <w:b/>
          <w:color w:val="000000" w:themeColor="text1"/>
        </w:rPr>
        <w:t xml:space="preserve">@15. </w:t>
      </w:r>
    </w:p>
    <w:p w:rsidR="00926ED9" w:rsidRPr="00585E3A" w:rsidRDefault="00926ED9" w:rsidP="00926ED9">
      <w:pPr>
        <w:jc w:val="both"/>
        <w:rPr>
          <w:rFonts w:ascii="Times New Roman Tj" w:hAnsi="Times New Roman Tj"/>
          <w:b/>
          <w:color w:val="000000" w:themeColor="text1"/>
        </w:rPr>
      </w:pPr>
      <w:r w:rsidRPr="00585E3A">
        <w:rPr>
          <w:rFonts w:ascii="Times New Roman Tj" w:hAnsi="Times New Roman Tj"/>
          <w:b/>
          <w:color w:val="000000" w:themeColor="text1"/>
        </w:rPr>
        <w:t>Таърифи баланси бухгалтериро гўед.</w:t>
      </w:r>
    </w:p>
    <w:p w:rsidR="00926ED9" w:rsidRPr="00585E3A" w:rsidRDefault="00926ED9" w:rsidP="00926ED9">
      <w:pPr>
        <w:jc w:val="both"/>
        <w:rPr>
          <w:rFonts w:ascii="Times New Roman Tj" w:hAnsi="Times New Roman Tj"/>
          <w:color w:val="000000" w:themeColor="text1"/>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rPr>
        <w:t xml:space="preserve">маљмўаи нишондињандањои инъикоскунандаи њайати амволи корхона бо бањодињии ѓайрипулї; </w:t>
      </w:r>
      <w:r w:rsidRPr="00585E3A">
        <w:rPr>
          <w:rFonts w:ascii="Times New Roman Tj" w:hAnsi="Times New Roman Tj"/>
          <w:color w:val="000000" w:themeColor="text1"/>
          <w:lang w:val="tt-RU"/>
        </w:rPr>
        <w:t>$B)</w:t>
      </w:r>
      <w:r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rPr>
        <w:t xml:space="preserve">методи балансии инъикоси маълумот дар давраи њисоботї; </w:t>
      </w:r>
      <w:r w:rsidRPr="00585E3A">
        <w:rPr>
          <w:rFonts w:ascii="Times New Roman Tj" w:hAnsi="Times New Roman Tj"/>
          <w:color w:val="000000" w:themeColor="text1"/>
          <w:lang w:val="tt-RU"/>
        </w:rPr>
        <w:t xml:space="preserve">$C) </w:t>
      </w:r>
      <w:r w:rsidRPr="00585E3A">
        <w:rPr>
          <w:rFonts w:ascii="Times New Roman Tj" w:hAnsi="Times New Roman Tj"/>
          <w:color w:val="000000" w:themeColor="text1"/>
        </w:rPr>
        <w:t xml:space="preserve">љамъбасткунии захирањои ташкилот (активњои он) ва ўњдадорињои ташкилот (пассивњо) дар давраи муайяни ваќт; </w:t>
      </w:r>
      <w:r w:rsidRPr="00585E3A">
        <w:rPr>
          <w:rFonts w:ascii="Times New Roman Tj" w:hAnsi="Times New Roman Tj"/>
          <w:color w:val="000000" w:themeColor="text1"/>
          <w:lang w:val="tt-RU"/>
        </w:rPr>
        <w:t>$D)</w:t>
      </w:r>
      <w:r w:rsidRPr="00585E3A">
        <w:rPr>
          <w:rFonts w:ascii="Times New Roman Tj" w:hAnsi="Times New Roman Tj"/>
          <w:color w:val="000000" w:themeColor="text1"/>
        </w:rPr>
        <w:t xml:space="preserve"> усули гурўњбандии иќтисодї ва љамъбасткунии амвол аз рўйи њайат ва љойгиршавї ва сарчашмањои ташкилкунии он, ки бо нишондињандаи пулї ифода ёфтааст ва дар санаи муайяни ваќт тартиб дода шудааст; </w:t>
      </w:r>
      <w:r w:rsidRPr="00585E3A">
        <w:rPr>
          <w:rFonts w:ascii="Times New Roman Tj" w:hAnsi="Times New Roman Tj"/>
          <w:color w:val="000000" w:themeColor="text1"/>
          <w:lang w:val="tt-RU"/>
        </w:rPr>
        <w:t>$E)</w:t>
      </w:r>
      <w:r w:rsidRPr="00585E3A">
        <w:rPr>
          <w:rFonts w:ascii="Times New Roman Tj" w:hAnsi="Times New Roman Tj"/>
          <w:color w:val="000000" w:themeColor="text1"/>
        </w:rPr>
        <w:t xml:space="preserve"> тарзи иќтисодии гурўњбандї ва пешнињодкунии маълумоти љамъбастї;</w:t>
      </w:r>
    </w:p>
    <w:p w:rsidR="00926ED9" w:rsidRPr="00585E3A" w:rsidRDefault="00926ED9" w:rsidP="00926ED9">
      <w:pPr>
        <w:jc w:val="both"/>
        <w:rPr>
          <w:rFonts w:ascii="Times New Roman Tj" w:hAnsi="Times New Roman Tj"/>
          <w:b/>
          <w:color w:val="000000" w:themeColor="text1"/>
        </w:rPr>
      </w:pPr>
      <w:r w:rsidRPr="00585E3A">
        <w:rPr>
          <w:rFonts w:ascii="Times New Roman Tj" w:hAnsi="Times New Roman Tj"/>
          <w:b/>
          <w:color w:val="000000" w:themeColor="text1"/>
        </w:rPr>
        <w:t>@16.</w:t>
      </w:r>
    </w:p>
    <w:p w:rsidR="00926ED9" w:rsidRPr="00585E3A" w:rsidRDefault="00926ED9" w:rsidP="00926ED9">
      <w:pPr>
        <w:jc w:val="both"/>
        <w:rPr>
          <w:rFonts w:ascii="Times New Roman Tj" w:hAnsi="Times New Roman Tj"/>
          <w:b/>
          <w:color w:val="000000" w:themeColor="text1"/>
        </w:rPr>
      </w:pPr>
      <w:r w:rsidRPr="00585E3A">
        <w:rPr>
          <w:rFonts w:ascii="Times New Roman Tj" w:hAnsi="Times New Roman Tj"/>
          <w:b/>
          <w:color w:val="000000" w:themeColor="text1"/>
        </w:rPr>
        <w:t xml:space="preserve"> Кадоме аз бобњо ва гурўњњои овардашудаи объектњои њисобгирии бухгалтерї ба пассиви баланс тааллуќ дорад?</w:t>
      </w:r>
    </w:p>
    <w:p w:rsidR="00926ED9" w:rsidRPr="00585E3A" w:rsidRDefault="00926ED9" w:rsidP="00926ED9">
      <w:pPr>
        <w:jc w:val="both"/>
        <w:rPr>
          <w:rFonts w:ascii="Times New Roman Tj" w:hAnsi="Times New Roman Tj"/>
          <w:color w:val="000000" w:themeColor="text1"/>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rPr>
        <w:t xml:space="preserve">активњои ѓайригардон, воситањои асосї; </w:t>
      </w:r>
      <w:r w:rsidRPr="00585E3A">
        <w:rPr>
          <w:rFonts w:ascii="Times New Roman Tj" w:hAnsi="Times New Roman Tj"/>
          <w:color w:val="000000" w:themeColor="text1"/>
          <w:lang w:val="tt-RU"/>
        </w:rPr>
        <w:t>$B)</w:t>
      </w:r>
      <w:r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rPr>
        <w:t xml:space="preserve">воситањои пулї, гузоришоти молиявии кўтоњмуддат; </w:t>
      </w:r>
      <w:r w:rsidRPr="00585E3A">
        <w:rPr>
          <w:rFonts w:ascii="Times New Roman Tj" w:hAnsi="Times New Roman Tj"/>
          <w:color w:val="000000" w:themeColor="text1"/>
          <w:lang w:val="tt-RU"/>
        </w:rPr>
        <w:t>$C)</w:t>
      </w:r>
      <w:r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rPr>
        <w:t xml:space="preserve">ўњдадорињои дарозмуддат ва кўтоњмуддат; </w:t>
      </w:r>
      <w:r w:rsidRPr="00585E3A">
        <w:rPr>
          <w:rFonts w:ascii="Times New Roman Tj" w:hAnsi="Times New Roman Tj"/>
          <w:color w:val="000000" w:themeColor="text1"/>
          <w:lang w:val="tt-RU"/>
        </w:rPr>
        <w:t>$D)</w:t>
      </w:r>
      <w:r w:rsidRPr="00585E3A">
        <w:rPr>
          <w:rFonts w:ascii="Times New Roman Tj" w:hAnsi="Times New Roman Tj"/>
          <w:color w:val="000000" w:themeColor="text1"/>
        </w:rPr>
        <w:t xml:space="preserve"> захирањо, харољот, андоз аз арзиши изофа аз рўйи арзишњои бадастовардашуда; </w:t>
      </w:r>
      <w:r w:rsidRPr="00585E3A">
        <w:rPr>
          <w:rFonts w:ascii="Times New Roman Tj" w:hAnsi="Times New Roman Tj"/>
          <w:color w:val="000000" w:themeColor="text1"/>
          <w:lang w:val="tt-RU"/>
        </w:rPr>
        <w:t>$E)</w:t>
      </w:r>
      <w:r w:rsidRPr="00585E3A">
        <w:rPr>
          <w:rFonts w:ascii="Times New Roman Tj" w:hAnsi="Times New Roman Tj"/>
          <w:color w:val="000000" w:themeColor="text1"/>
        </w:rPr>
        <w:t xml:space="preserve"> музди мењнати додашуда;</w:t>
      </w:r>
    </w:p>
    <w:p w:rsidR="00926ED9" w:rsidRPr="00585E3A" w:rsidRDefault="00926ED9" w:rsidP="00926ED9">
      <w:pPr>
        <w:ind w:left="540" w:hanging="540"/>
        <w:jc w:val="both"/>
        <w:rPr>
          <w:rFonts w:ascii="Times New Roman Tj" w:hAnsi="Times New Roman Tj"/>
          <w:b/>
          <w:color w:val="000000" w:themeColor="text1"/>
        </w:rPr>
      </w:pPr>
      <w:r w:rsidRPr="00585E3A">
        <w:rPr>
          <w:rFonts w:ascii="Times New Roman Tj" w:hAnsi="Times New Roman Tj"/>
          <w:b/>
          <w:color w:val="000000" w:themeColor="text1"/>
        </w:rPr>
        <w:t>@17.</w:t>
      </w:r>
    </w:p>
    <w:p w:rsidR="00926ED9" w:rsidRPr="00585E3A" w:rsidRDefault="00926ED9" w:rsidP="00926ED9">
      <w:pPr>
        <w:ind w:left="540" w:hanging="540"/>
        <w:jc w:val="both"/>
        <w:rPr>
          <w:rFonts w:ascii="Times New Roman Tj" w:hAnsi="Times New Roman Tj"/>
          <w:b/>
          <w:color w:val="000000" w:themeColor="text1"/>
        </w:rPr>
      </w:pPr>
      <w:r w:rsidRPr="00585E3A">
        <w:rPr>
          <w:rFonts w:ascii="Times New Roman Tj" w:hAnsi="Times New Roman Tj"/>
          <w:b/>
          <w:color w:val="000000" w:themeColor="text1"/>
        </w:rPr>
        <w:lastRenderedPageBreak/>
        <w:t xml:space="preserve"> Кадоме аз баробарињои зерин барои баланси бухгалтерї њатмї аст?</w:t>
      </w:r>
    </w:p>
    <w:p w:rsidR="00926ED9" w:rsidRPr="00585E3A" w:rsidRDefault="00926ED9" w:rsidP="00926ED9">
      <w:pPr>
        <w:jc w:val="both"/>
        <w:rPr>
          <w:rFonts w:ascii="Times New Roman Tj" w:hAnsi="Times New Roman Tj"/>
          <w:color w:val="000000" w:themeColor="text1"/>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rPr>
        <w:t xml:space="preserve">баробарии натиљањои боби дуюм ва боби чорум; </w:t>
      </w:r>
      <w:r w:rsidRPr="00585E3A">
        <w:rPr>
          <w:rFonts w:ascii="Times New Roman Tj" w:hAnsi="Times New Roman Tj"/>
          <w:color w:val="000000" w:themeColor="text1"/>
          <w:lang w:val="tt-RU"/>
        </w:rPr>
        <w:t>$B)</w:t>
      </w:r>
      <w:r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rPr>
        <w:t xml:space="preserve">баробарии натиљањои боби якуми актив ва боби </w:t>
      </w:r>
      <w:r w:rsidRPr="00585E3A">
        <w:rPr>
          <w:rFonts w:ascii="Times New Roman Tj" w:hAnsi="Times New Roman Tj"/>
          <w:noProof/>
          <w:color w:val="000000" w:themeColor="text1"/>
        </w:rPr>
        <w:t xml:space="preserve">панљуми пассив; </w:t>
      </w:r>
      <w:r w:rsidRPr="00585E3A">
        <w:rPr>
          <w:rFonts w:ascii="Times New Roman Tj" w:hAnsi="Times New Roman Tj"/>
          <w:color w:val="000000" w:themeColor="text1"/>
          <w:lang w:val="tt-RU"/>
        </w:rPr>
        <w:t>$C)</w:t>
      </w:r>
      <w:r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rPr>
        <w:t xml:space="preserve">баробарии натиљањои боби сеюми актив ва боби </w:t>
      </w:r>
      <w:r w:rsidRPr="00585E3A">
        <w:rPr>
          <w:rFonts w:ascii="Times New Roman Tj" w:hAnsi="Times New Roman Tj"/>
          <w:noProof/>
          <w:color w:val="000000" w:themeColor="text1"/>
        </w:rPr>
        <w:t xml:space="preserve">чоруми пассив; </w:t>
      </w:r>
      <w:r w:rsidRPr="00585E3A">
        <w:rPr>
          <w:rFonts w:ascii="Times New Roman Tj" w:hAnsi="Times New Roman Tj"/>
          <w:color w:val="000000" w:themeColor="text1"/>
          <w:lang w:val="tt-RU"/>
        </w:rPr>
        <w:t>$D)</w:t>
      </w:r>
      <w:r w:rsidRPr="00585E3A">
        <w:rPr>
          <w:rFonts w:ascii="Times New Roman Tj" w:hAnsi="Times New Roman Tj"/>
          <w:color w:val="000000" w:themeColor="text1"/>
        </w:rPr>
        <w:t xml:space="preserve"> баробарии натиљањои актив ва </w:t>
      </w:r>
      <w:r w:rsidRPr="00585E3A">
        <w:rPr>
          <w:rFonts w:ascii="Times New Roman Tj" w:hAnsi="Times New Roman Tj"/>
          <w:noProof/>
          <w:color w:val="000000" w:themeColor="text1"/>
        </w:rPr>
        <w:t xml:space="preserve">пассиви баланс (валютаи баланс); </w:t>
      </w:r>
      <w:r w:rsidRPr="00585E3A">
        <w:rPr>
          <w:rFonts w:ascii="Times New Roman Tj" w:hAnsi="Times New Roman Tj"/>
          <w:color w:val="000000" w:themeColor="text1"/>
          <w:lang w:val="tt-RU"/>
        </w:rPr>
        <w:t>$E)</w:t>
      </w:r>
      <w:r w:rsidRPr="00585E3A">
        <w:rPr>
          <w:rFonts w:ascii="Times New Roman Tj" w:hAnsi="Times New Roman Tj"/>
          <w:color w:val="000000" w:themeColor="text1"/>
        </w:rPr>
        <w:t xml:space="preserve"> ягон боробарї њатмї нест;</w:t>
      </w:r>
    </w:p>
    <w:p w:rsidR="00926ED9" w:rsidRPr="00585E3A" w:rsidRDefault="00926ED9" w:rsidP="00926ED9">
      <w:pPr>
        <w:jc w:val="both"/>
        <w:rPr>
          <w:rFonts w:ascii="Times New Roman Tj" w:hAnsi="Times New Roman Tj"/>
          <w:b/>
          <w:color w:val="000000" w:themeColor="text1"/>
        </w:rPr>
      </w:pPr>
      <w:r w:rsidRPr="00585E3A">
        <w:rPr>
          <w:rFonts w:ascii="Times New Roman Tj" w:hAnsi="Times New Roman Tj"/>
          <w:b/>
          <w:color w:val="000000" w:themeColor="text1"/>
        </w:rPr>
        <w:t xml:space="preserve">@18. </w:t>
      </w:r>
    </w:p>
    <w:p w:rsidR="00926ED9" w:rsidRPr="00585E3A" w:rsidRDefault="00926ED9" w:rsidP="00926ED9">
      <w:pPr>
        <w:jc w:val="both"/>
        <w:rPr>
          <w:rFonts w:ascii="Times New Roman Tj" w:hAnsi="Times New Roman Tj"/>
          <w:b/>
          <w:color w:val="000000" w:themeColor="text1"/>
        </w:rPr>
      </w:pPr>
      <w:r w:rsidRPr="00585E3A">
        <w:rPr>
          <w:rFonts w:ascii="Times New Roman Tj" w:hAnsi="Times New Roman Tj"/>
          <w:b/>
          <w:color w:val="000000" w:themeColor="text1"/>
        </w:rPr>
        <w:t>Балансе, ки дар он моддањои «Хўрдашавии воситањои асосї» ва «Хўрдашавии активњои ѓайримоддї» вуљуд надоранд чї ном дорад?</w:t>
      </w:r>
    </w:p>
    <w:p w:rsidR="00926ED9" w:rsidRPr="00585E3A" w:rsidRDefault="00926ED9" w:rsidP="00926ED9">
      <w:pPr>
        <w:jc w:val="both"/>
        <w:rPr>
          <w:rFonts w:ascii="Times New Roman Tj" w:hAnsi="Times New Roman Tj"/>
          <w:color w:val="000000" w:themeColor="text1"/>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rPr>
        <w:t xml:space="preserve">баланс- нетто; </w:t>
      </w:r>
      <w:r w:rsidRPr="00585E3A">
        <w:rPr>
          <w:rFonts w:ascii="Times New Roman Tj" w:hAnsi="Times New Roman Tj"/>
          <w:color w:val="000000" w:themeColor="text1"/>
          <w:lang w:val="tt-RU"/>
        </w:rPr>
        <w:t>$B)</w:t>
      </w:r>
      <w:r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rPr>
        <w:t xml:space="preserve">баланси ибтидої; </w:t>
      </w:r>
      <w:r w:rsidRPr="00585E3A">
        <w:rPr>
          <w:rFonts w:ascii="Times New Roman Tj" w:hAnsi="Times New Roman Tj"/>
          <w:color w:val="000000" w:themeColor="text1"/>
          <w:lang w:val="tt-RU"/>
        </w:rPr>
        <w:t>$C)</w:t>
      </w:r>
      <w:r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rPr>
        <w:t xml:space="preserve">баланси- брутто; </w:t>
      </w:r>
      <w:r w:rsidRPr="00585E3A">
        <w:rPr>
          <w:rFonts w:ascii="Times New Roman Tj" w:hAnsi="Times New Roman Tj"/>
          <w:color w:val="000000" w:themeColor="text1"/>
          <w:lang w:val="tt-RU"/>
        </w:rPr>
        <w:t>$D)</w:t>
      </w:r>
      <w:r w:rsidRPr="00585E3A">
        <w:rPr>
          <w:rFonts w:ascii="Times New Roman Tj" w:hAnsi="Times New Roman Tj"/>
          <w:color w:val="000000" w:themeColor="text1"/>
        </w:rPr>
        <w:t xml:space="preserve"> баланси солона; </w:t>
      </w:r>
      <w:r w:rsidRPr="00585E3A">
        <w:rPr>
          <w:rFonts w:ascii="Times New Roman Tj" w:hAnsi="Times New Roman Tj"/>
          <w:color w:val="000000" w:themeColor="text1"/>
          <w:lang w:val="tt-RU"/>
        </w:rPr>
        <w:t>$E)</w:t>
      </w:r>
      <w:r w:rsidRPr="00585E3A">
        <w:rPr>
          <w:rFonts w:ascii="Times New Roman Tj" w:hAnsi="Times New Roman Tj"/>
          <w:color w:val="000000" w:themeColor="text1"/>
        </w:rPr>
        <w:t xml:space="preserve"> баланси хотимавї;</w:t>
      </w:r>
    </w:p>
    <w:p w:rsidR="00926ED9" w:rsidRPr="00585E3A" w:rsidRDefault="00926ED9" w:rsidP="00926ED9">
      <w:pPr>
        <w:ind w:left="540" w:hanging="540"/>
        <w:jc w:val="both"/>
        <w:rPr>
          <w:rFonts w:ascii="Times New Roman Tj" w:hAnsi="Times New Roman Tj"/>
          <w:b/>
          <w:color w:val="000000" w:themeColor="text1"/>
        </w:rPr>
      </w:pPr>
      <w:r w:rsidRPr="00585E3A">
        <w:rPr>
          <w:rFonts w:ascii="Times New Roman Tj" w:hAnsi="Times New Roman Tj"/>
          <w:b/>
          <w:color w:val="000000" w:themeColor="text1"/>
        </w:rPr>
        <w:t xml:space="preserve">@19. </w:t>
      </w:r>
    </w:p>
    <w:p w:rsidR="00926ED9" w:rsidRPr="00585E3A" w:rsidRDefault="00926ED9" w:rsidP="00926ED9">
      <w:pPr>
        <w:ind w:left="540" w:hanging="540"/>
        <w:jc w:val="both"/>
        <w:rPr>
          <w:rFonts w:ascii="Times New Roman Tj" w:hAnsi="Times New Roman Tj"/>
          <w:b/>
          <w:color w:val="000000" w:themeColor="text1"/>
        </w:rPr>
      </w:pPr>
      <w:r w:rsidRPr="00585E3A">
        <w:rPr>
          <w:rFonts w:ascii="Times New Roman Tj" w:hAnsi="Times New Roman Tj"/>
          <w:b/>
          <w:color w:val="000000" w:themeColor="text1"/>
        </w:rPr>
        <w:t>Баланси барњамдињї кай тартиб додо мешавад?</w:t>
      </w:r>
    </w:p>
    <w:p w:rsidR="00926ED9" w:rsidRPr="00585E3A" w:rsidRDefault="00926ED9" w:rsidP="00926ED9">
      <w:pPr>
        <w:jc w:val="both"/>
        <w:rPr>
          <w:rFonts w:ascii="Times New Roman Tj" w:hAnsi="Times New Roman Tj"/>
          <w:color w:val="000000" w:themeColor="text1"/>
        </w:rPr>
      </w:pPr>
      <w:r w:rsidRPr="00585E3A">
        <w:rPr>
          <w:rFonts w:ascii="Palatino Linotype" w:hAnsi="Palatino Linotype"/>
          <w:color w:val="000000" w:themeColor="text1"/>
          <w:lang w:val="tt-RU"/>
        </w:rPr>
        <w:t xml:space="preserve">$A) </w:t>
      </w:r>
      <w:r w:rsidRPr="00585E3A">
        <w:rPr>
          <w:rFonts w:ascii="Times New Roman Tj" w:hAnsi="Times New Roman Tj"/>
          <w:color w:val="000000" w:themeColor="text1"/>
        </w:rPr>
        <w:t xml:space="preserve">агар корхона дар арафаи муфлисшавї ќарор дошта бошад; </w:t>
      </w:r>
      <w:r w:rsidRPr="00585E3A">
        <w:rPr>
          <w:rFonts w:ascii="Times New Roman Tj" w:hAnsi="Times New Roman Tj"/>
          <w:color w:val="000000" w:themeColor="text1"/>
          <w:lang w:val="tt-RU"/>
        </w:rPr>
        <w:t>$B)</w:t>
      </w:r>
      <w:r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rPr>
        <w:t xml:space="preserve">њангоми таќсимкунии як корхона ба якчанд корхонаи алоњида; </w:t>
      </w:r>
      <w:r w:rsidRPr="00585E3A">
        <w:rPr>
          <w:rFonts w:ascii="Palatino Linotype" w:hAnsi="Palatino Linotype"/>
          <w:color w:val="000000" w:themeColor="text1"/>
          <w:lang w:val="tt-RU"/>
        </w:rPr>
        <w:t>$C)</w:t>
      </w:r>
      <w:r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rPr>
        <w:t xml:space="preserve">аз аввали давраи барњамдињии корхона; </w:t>
      </w:r>
      <w:r w:rsidRPr="00585E3A">
        <w:rPr>
          <w:rFonts w:ascii="Palatino Linotype" w:hAnsi="Palatino Linotype"/>
          <w:color w:val="000000" w:themeColor="text1"/>
          <w:lang w:val="tt-RU"/>
        </w:rPr>
        <w:t>$D)</w:t>
      </w:r>
      <w:r w:rsidRPr="00585E3A">
        <w:rPr>
          <w:rFonts w:ascii="Times New Roman Tj" w:hAnsi="Times New Roman Tj"/>
          <w:color w:val="000000" w:themeColor="text1"/>
        </w:rPr>
        <w:t xml:space="preserve"> барои љамъбасткунии атиљањо дар соли њисоботї; </w:t>
      </w:r>
      <w:r w:rsidRPr="00585E3A">
        <w:rPr>
          <w:rFonts w:ascii="Palatino Linotype" w:hAnsi="Palatino Linotype"/>
          <w:color w:val="000000" w:themeColor="text1"/>
          <w:lang w:val="tt-RU"/>
        </w:rPr>
        <w:t>$E)</w:t>
      </w:r>
      <w:r w:rsidRPr="00585E3A">
        <w:rPr>
          <w:rFonts w:ascii="Times New Roman Tj" w:hAnsi="Times New Roman Tj"/>
          <w:color w:val="000000" w:themeColor="text1"/>
        </w:rPr>
        <w:t xml:space="preserve"> њангоми якљоякунии якчанд корхонаи хурд ба як корхонаи калон</w:t>
      </w:r>
      <w:r w:rsidRPr="00585E3A">
        <w:rPr>
          <w:color w:val="000000" w:themeColor="text1"/>
        </w:rPr>
        <w:t>;</w:t>
      </w:r>
    </w:p>
    <w:p w:rsidR="00926ED9" w:rsidRPr="00585E3A" w:rsidRDefault="00926ED9" w:rsidP="00926ED9">
      <w:pPr>
        <w:jc w:val="both"/>
        <w:rPr>
          <w:rFonts w:ascii="Times New Roman Tj" w:hAnsi="Times New Roman Tj"/>
          <w:b/>
          <w:color w:val="000000" w:themeColor="text1"/>
        </w:rPr>
      </w:pPr>
      <w:r w:rsidRPr="00585E3A">
        <w:rPr>
          <w:rFonts w:ascii="Times New Roman Tj" w:hAnsi="Times New Roman Tj"/>
          <w:b/>
          <w:color w:val="000000" w:themeColor="text1"/>
        </w:rPr>
        <w:t>@20.</w:t>
      </w:r>
    </w:p>
    <w:p w:rsidR="00926ED9" w:rsidRPr="00585E3A" w:rsidRDefault="00926ED9" w:rsidP="00926ED9">
      <w:pPr>
        <w:jc w:val="both"/>
        <w:rPr>
          <w:rFonts w:ascii="Times New Roman Tj" w:hAnsi="Times New Roman Tj"/>
          <w:b/>
          <w:color w:val="000000" w:themeColor="text1"/>
        </w:rPr>
      </w:pPr>
      <w:r w:rsidRPr="00585E3A">
        <w:rPr>
          <w:rFonts w:ascii="Times New Roman Tj" w:hAnsi="Times New Roman Tj"/>
          <w:b/>
          <w:color w:val="000000" w:themeColor="text1"/>
        </w:rPr>
        <w:t>Амалиёти хољагидории «Аз таъминкунандагон даромадкунии масолењњо» ба кадом намуди таѓйирёбї дар баланс тааллуќ дорад?</w:t>
      </w:r>
    </w:p>
    <w:p w:rsidR="00926ED9" w:rsidRPr="00585E3A" w:rsidRDefault="00926ED9" w:rsidP="00926ED9">
      <w:pPr>
        <w:jc w:val="both"/>
        <w:rPr>
          <w:color w:val="000000" w:themeColor="text1"/>
        </w:rPr>
      </w:pPr>
      <w:r w:rsidRPr="00585E3A">
        <w:rPr>
          <w:rFonts w:ascii="Palatino Linotype" w:hAnsi="Palatino Linotype"/>
          <w:color w:val="000000" w:themeColor="text1"/>
          <w:lang w:val="tt-RU"/>
        </w:rPr>
        <w:t xml:space="preserve">$A) </w:t>
      </w:r>
      <w:r w:rsidRPr="00585E3A">
        <w:rPr>
          <w:rFonts w:ascii="Times New Roman Tj" w:hAnsi="Times New Roman Tj"/>
          <w:color w:val="000000" w:themeColor="text1"/>
        </w:rPr>
        <w:t xml:space="preserve">ба намуди  дуюми таѓирёбї дар баланс; </w:t>
      </w:r>
      <w:r w:rsidRPr="00585E3A">
        <w:rPr>
          <w:rFonts w:ascii="Palatino Linotype" w:hAnsi="Palatino Linotype"/>
          <w:color w:val="000000" w:themeColor="text1"/>
          <w:lang w:val="tt-RU"/>
        </w:rPr>
        <w:t>$B)</w:t>
      </w:r>
      <w:r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rPr>
        <w:t xml:space="preserve">ба намуди  сеюми таѓирёбї дар баланс; </w:t>
      </w:r>
      <w:r w:rsidRPr="00585E3A">
        <w:rPr>
          <w:rFonts w:ascii="Palatino Linotype" w:hAnsi="Palatino Linotype"/>
          <w:color w:val="000000" w:themeColor="text1"/>
          <w:lang w:val="tt-RU"/>
        </w:rPr>
        <w:t>$C)</w:t>
      </w:r>
      <w:r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rPr>
        <w:t xml:space="preserve">ба намуди  чоруми таѓйирёбї дар баланс; </w:t>
      </w:r>
      <w:r w:rsidRPr="00585E3A">
        <w:rPr>
          <w:rFonts w:ascii="Palatino Linotype" w:hAnsi="Palatino Linotype"/>
          <w:color w:val="000000" w:themeColor="text1"/>
          <w:lang w:val="tt-RU"/>
        </w:rPr>
        <w:t>$D)</w:t>
      </w:r>
      <w:r w:rsidRPr="00585E3A">
        <w:rPr>
          <w:rFonts w:ascii="Times New Roman Tj" w:hAnsi="Times New Roman Tj"/>
          <w:color w:val="000000" w:themeColor="text1"/>
        </w:rPr>
        <w:t xml:space="preserve"> ба намуди  якуми таѓирёбї дар баланс;</w:t>
      </w:r>
      <w:r w:rsidRPr="00585E3A">
        <w:rPr>
          <w:rFonts w:ascii="Palatino Linotype" w:hAnsi="Palatino Linotype"/>
          <w:color w:val="000000" w:themeColor="text1"/>
          <w:lang w:val="tt-RU"/>
        </w:rPr>
        <w:t>$E)</w:t>
      </w:r>
      <w:r w:rsidRPr="00585E3A">
        <w:rPr>
          <w:rFonts w:ascii="Times New Roman Tj" w:hAnsi="Times New Roman Tj"/>
          <w:color w:val="000000" w:themeColor="text1"/>
        </w:rPr>
        <w:t xml:space="preserve"> ба ягон намуди панљуми  таѓирёбї дар баланс</w:t>
      </w:r>
      <w:r w:rsidRPr="00585E3A">
        <w:rPr>
          <w:color w:val="000000" w:themeColor="text1"/>
        </w:rPr>
        <w:t>;</w:t>
      </w:r>
    </w:p>
    <w:p w:rsidR="00926ED9" w:rsidRPr="00585E3A" w:rsidRDefault="00926ED9" w:rsidP="00926ED9">
      <w:pPr>
        <w:jc w:val="both"/>
        <w:rPr>
          <w:rFonts w:ascii="Times New Roman Tj" w:hAnsi="Times New Roman Tj"/>
          <w:b/>
          <w:color w:val="000000" w:themeColor="text1"/>
        </w:rPr>
      </w:pPr>
      <w:r w:rsidRPr="00585E3A">
        <w:rPr>
          <w:rFonts w:ascii="Times New Roman Tj" w:hAnsi="Times New Roman Tj"/>
          <w:b/>
          <w:color w:val="000000" w:themeColor="text1"/>
        </w:rPr>
        <w:t>@21.</w:t>
      </w:r>
    </w:p>
    <w:p w:rsidR="00926ED9" w:rsidRPr="00585E3A" w:rsidRDefault="00926ED9" w:rsidP="00926ED9">
      <w:pPr>
        <w:jc w:val="both"/>
        <w:rPr>
          <w:rFonts w:ascii="Times New Roman Tj" w:hAnsi="Times New Roman Tj"/>
          <w:b/>
          <w:color w:val="000000" w:themeColor="text1"/>
        </w:rPr>
      </w:pPr>
      <w:r w:rsidRPr="00585E3A">
        <w:rPr>
          <w:rFonts w:ascii="Times New Roman Tj" w:hAnsi="Times New Roman Tj"/>
          <w:b/>
          <w:color w:val="000000" w:themeColor="text1"/>
        </w:rPr>
        <w:t xml:space="preserve"> Амалиёти хољагидории «Аз хазина додани музди мењнати коркунон» ба кадом намуди таѓйирёбї дар баланс тааллуќ дорад?</w:t>
      </w:r>
    </w:p>
    <w:p w:rsidR="00926ED9" w:rsidRPr="00585E3A" w:rsidRDefault="00926ED9" w:rsidP="00926ED9">
      <w:pPr>
        <w:jc w:val="both"/>
        <w:rPr>
          <w:color w:val="000000" w:themeColor="text1"/>
        </w:rPr>
      </w:pPr>
      <w:r w:rsidRPr="00585E3A">
        <w:rPr>
          <w:rFonts w:ascii="Palatino Linotype" w:hAnsi="Palatino Linotype"/>
          <w:color w:val="000000" w:themeColor="text1"/>
          <w:lang w:val="tt-RU"/>
        </w:rPr>
        <w:t xml:space="preserve">$A) </w:t>
      </w:r>
      <w:r w:rsidRPr="00585E3A">
        <w:rPr>
          <w:rFonts w:ascii="Times New Roman Tj" w:hAnsi="Times New Roman Tj"/>
          <w:color w:val="000000" w:themeColor="text1"/>
        </w:rPr>
        <w:t xml:space="preserve">ба намуди  дуюми таѓйирёбї дар баланс; </w:t>
      </w:r>
      <w:r w:rsidRPr="00585E3A">
        <w:rPr>
          <w:rFonts w:ascii="Palatino Linotype" w:hAnsi="Palatino Linotype"/>
          <w:color w:val="000000" w:themeColor="text1"/>
          <w:lang w:val="tt-RU"/>
        </w:rPr>
        <w:t>$B)</w:t>
      </w:r>
      <w:r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rPr>
        <w:t xml:space="preserve">ба намуди  сеюми таѓирёбї дар баланс; </w:t>
      </w:r>
      <w:r w:rsidRPr="00585E3A">
        <w:rPr>
          <w:rFonts w:ascii="Palatino Linotype" w:hAnsi="Palatino Linotype"/>
          <w:color w:val="000000" w:themeColor="text1"/>
          <w:lang w:val="tt-RU"/>
        </w:rPr>
        <w:t>$C)</w:t>
      </w:r>
      <w:r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rPr>
        <w:t>ба намуди  чоруми таѓйирёбї дар баланс;</w:t>
      </w:r>
      <w:r w:rsidRPr="00585E3A">
        <w:rPr>
          <w:rFonts w:ascii="Palatino Linotype" w:hAnsi="Palatino Linotype"/>
          <w:color w:val="000000" w:themeColor="text1"/>
          <w:lang w:val="tt-RU"/>
        </w:rPr>
        <w:t>$D)</w:t>
      </w:r>
      <w:r w:rsidRPr="00585E3A">
        <w:rPr>
          <w:rFonts w:ascii="Times New Roman Tj" w:hAnsi="Times New Roman Tj"/>
          <w:color w:val="000000" w:themeColor="text1"/>
        </w:rPr>
        <w:t xml:space="preserve">  ба намуди  якуми таѓйирёбї дар баланс; </w:t>
      </w:r>
      <w:r w:rsidRPr="00585E3A">
        <w:rPr>
          <w:rFonts w:ascii="Palatino Linotype" w:hAnsi="Palatino Linotype"/>
          <w:color w:val="000000" w:themeColor="text1"/>
          <w:lang w:val="tt-RU"/>
        </w:rPr>
        <w:t>$E)</w:t>
      </w:r>
      <w:r w:rsidRPr="00585E3A">
        <w:rPr>
          <w:rFonts w:ascii="Times New Roman Tj" w:hAnsi="Times New Roman Tj"/>
          <w:color w:val="000000" w:themeColor="text1"/>
        </w:rPr>
        <w:t xml:space="preserve"> ба ягон намуди панљуми  таѓйирёбї дар баланс</w:t>
      </w:r>
      <w:r w:rsidRPr="00585E3A">
        <w:rPr>
          <w:color w:val="000000" w:themeColor="text1"/>
        </w:rPr>
        <w:t>;</w:t>
      </w:r>
    </w:p>
    <w:p w:rsidR="00926ED9" w:rsidRPr="00585E3A" w:rsidRDefault="00926ED9" w:rsidP="00926ED9">
      <w:pPr>
        <w:ind w:left="540" w:hanging="540"/>
        <w:jc w:val="both"/>
        <w:rPr>
          <w:rFonts w:ascii="Times New Roman Tj" w:hAnsi="Times New Roman Tj"/>
          <w:b/>
          <w:color w:val="000000" w:themeColor="text1"/>
        </w:rPr>
      </w:pPr>
      <w:r w:rsidRPr="00585E3A">
        <w:rPr>
          <w:b/>
          <w:color w:val="000000" w:themeColor="text1"/>
        </w:rPr>
        <w:t>@</w:t>
      </w:r>
      <w:r w:rsidRPr="00585E3A">
        <w:rPr>
          <w:rFonts w:ascii="Times New Roman Tj" w:hAnsi="Times New Roman Tj"/>
          <w:b/>
          <w:color w:val="000000" w:themeColor="text1"/>
        </w:rPr>
        <w:t>22.</w:t>
      </w:r>
    </w:p>
    <w:p w:rsidR="00926ED9" w:rsidRPr="00585E3A" w:rsidRDefault="00926ED9" w:rsidP="00926ED9">
      <w:pPr>
        <w:jc w:val="both"/>
        <w:rPr>
          <w:rFonts w:ascii="Times New Roman Tj" w:hAnsi="Times New Roman Tj"/>
          <w:b/>
          <w:color w:val="000000" w:themeColor="text1"/>
        </w:rPr>
      </w:pPr>
      <w:r w:rsidRPr="00585E3A">
        <w:rPr>
          <w:rFonts w:ascii="Times New Roman Tj" w:hAnsi="Times New Roman Tj"/>
          <w:b/>
          <w:color w:val="000000" w:themeColor="text1"/>
        </w:rPr>
        <w:t>Амалиёти хољагидории «Аз њисоби захира барои пардохти рухсатињои навбатї рухсатипулї њисоб карда шуд» ба кадом намуди таѓйирёбї дар баланс тааллуќ дорад?</w:t>
      </w:r>
    </w:p>
    <w:p w:rsidR="00926ED9" w:rsidRPr="00585E3A" w:rsidRDefault="00926ED9" w:rsidP="00926ED9">
      <w:pPr>
        <w:jc w:val="both"/>
        <w:rPr>
          <w:rFonts w:ascii="Times New Roman Tj" w:hAnsi="Times New Roman Tj"/>
          <w:color w:val="000000" w:themeColor="text1"/>
        </w:rPr>
      </w:pPr>
      <w:r w:rsidRPr="00585E3A">
        <w:rPr>
          <w:rFonts w:ascii="Palatino Linotype" w:hAnsi="Palatino Linotype"/>
          <w:color w:val="000000" w:themeColor="text1"/>
          <w:lang w:val="tt-RU"/>
        </w:rPr>
        <w:t xml:space="preserve">$A) </w:t>
      </w:r>
      <w:r w:rsidRPr="00585E3A">
        <w:rPr>
          <w:rFonts w:ascii="Times New Roman Tj" w:hAnsi="Times New Roman Tj"/>
          <w:color w:val="000000" w:themeColor="text1"/>
        </w:rPr>
        <w:t xml:space="preserve">ба намуди  дуюми таѓйирёбї дар баланс; </w:t>
      </w:r>
      <w:r w:rsidRPr="00585E3A">
        <w:rPr>
          <w:rFonts w:ascii="Palatino Linotype" w:hAnsi="Palatino Linotype"/>
          <w:color w:val="000000" w:themeColor="text1"/>
          <w:lang w:val="tt-RU"/>
        </w:rPr>
        <w:t>$B)</w:t>
      </w:r>
      <w:r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rPr>
        <w:t xml:space="preserve">ба намуди  сеюми таѓирёбї дар баланс; </w:t>
      </w:r>
      <w:r w:rsidRPr="00585E3A">
        <w:rPr>
          <w:rFonts w:ascii="Palatino Linotype" w:hAnsi="Palatino Linotype"/>
          <w:color w:val="000000" w:themeColor="text1"/>
          <w:lang w:val="tt-RU"/>
        </w:rPr>
        <w:t>$C)</w:t>
      </w:r>
      <w:r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rPr>
        <w:t xml:space="preserve">ба намуди  чоруми таѓйирёбї дар баланс; </w:t>
      </w:r>
      <w:r w:rsidRPr="00585E3A">
        <w:rPr>
          <w:rFonts w:ascii="Palatino Linotype" w:hAnsi="Palatino Linotype"/>
          <w:color w:val="000000" w:themeColor="text1"/>
          <w:lang w:val="tt-RU"/>
        </w:rPr>
        <w:t>$D)</w:t>
      </w:r>
      <w:r w:rsidRPr="00585E3A">
        <w:rPr>
          <w:rFonts w:ascii="Times New Roman Tj" w:hAnsi="Times New Roman Tj"/>
          <w:color w:val="000000" w:themeColor="text1"/>
        </w:rPr>
        <w:t xml:space="preserve"> ба намуди  якуми таѓйирёбї дар баланс; </w:t>
      </w:r>
      <w:r w:rsidRPr="00585E3A">
        <w:rPr>
          <w:rFonts w:ascii="Palatino Linotype" w:hAnsi="Palatino Linotype"/>
          <w:color w:val="000000" w:themeColor="text1"/>
          <w:lang w:val="tt-RU"/>
        </w:rPr>
        <w:t>$E)</w:t>
      </w:r>
      <w:r w:rsidRPr="00585E3A">
        <w:rPr>
          <w:rFonts w:ascii="Times New Roman Tj" w:hAnsi="Times New Roman Tj"/>
          <w:color w:val="000000" w:themeColor="text1"/>
        </w:rPr>
        <w:t xml:space="preserve"> ба ягон намуди панљуми  таѓйирёбї дар баланс</w:t>
      </w:r>
      <w:r w:rsidRPr="00585E3A">
        <w:rPr>
          <w:color w:val="000000" w:themeColor="text1"/>
        </w:rPr>
        <w:t>;</w:t>
      </w:r>
    </w:p>
    <w:p w:rsidR="00926ED9" w:rsidRPr="00585E3A" w:rsidRDefault="00926ED9" w:rsidP="00926ED9">
      <w:pPr>
        <w:ind w:left="540" w:hanging="540"/>
        <w:jc w:val="both"/>
        <w:rPr>
          <w:rFonts w:ascii="Times New Roman Tj" w:hAnsi="Times New Roman Tj"/>
          <w:b/>
          <w:color w:val="000000" w:themeColor="text1"/>
        </w:rPr>
      </w:pPr>
      <w:r w:rsidRPr="00585E3A">
        <w:rPr>
          <w:b/>
          <w:color w:val="000000" w:themeColor="text1"/>
        </w:rPr>
        <w:t>@</w:t>
      </w:r>
      <w:r w:rsidRPr="00585E3A">
        <w:rPr>
          <w:rFonts w:ascii="Times New Roman Tj" w:hAnsi="Times New Roman Tj"/>
          <w:b/>
          <w:color w:val="000000" w:themeColor="text1"/>
        </w:rPr>
        <w:t>23.</w:t>
      </w:r>
    </w:p>
    <w:p w:rsidR="00926ED9" w:rsidRPr="00585E3A" w:rsidRDefault="00926ED9" w:rsidP="00926ED9">
      <w:pPr>
        <w:ind w:left="540" w:hanging="540"/>
        <w:jc w:val="both"/>
        <w:rPr>
          <w:rFonts w:ascii="Times New Roman Tj" w:hAnsi="Times New Roman Tj"/>
          <w:b/>
          <w:color w:val="000000" w:themeColor="text1"/>
        </w:rPr>
      </w:pPr>
      <w:r w:rsidRPr="00585E3A">
        <w:rPr>
          <w:rFonts w:ascii="Times New Roman Tj" w:hAnsi="Times New Roman Tj"/>
          <w:b/>
          <w:color w:val="000000" w:themeColor="text1"/>
        </w:rPr>
        <w:t xml:space="preserve"> Активї будани счётро чї тавр муайян мекунанд?</w:t>
      </w:r>
    </w:p>
    <w:p w:rsidR="00926ED9" w:rsidRPr="00585E3A" w:rsidRDefault="00926ED9" w:rsidP="00926ED9">
      <w:pPr>
        <w:jc w:val="both"/>
        <w:rPr>
          <w:color w:val="000000" w:themeColor="text1"/>
        </w:rPr>
      </w:pPr>
      <w:r w:rsidRPr="00585E3A">
        <w:rPr>
          <w:rFonts w:ascii="Palatino Linotype" w:hAnsi="Palatino Linotype"/>
          <w:color w:val="000000" w:themeColor="text1"/>
          <w:lang w:val="tt-RU"/>
        </w:rPr>
        <w:t xml:space="preserve">$A) </w:t>
      </w:r>
      <w:r w:rsidRPr="00585E3A">
        <w:rPr>
          <w:rFonts w:ascii="Times New Roman Tj" w:hAnsi="Times New Roman Tj"/>
          <w:color w:val="000000" w:themeColor="text1"/>
        </w:rPr>
        <w:t xml:space="preserve">аз рўйи мундариљаи иќтисодї, ќисми активи баланс, баќияи дебетї; </w:t>
      </w:r>
      <w:r w:rsidRPr="00585E3A">
        <w:rPr>
          <w:rFonts w:ascii="Palatino Linotype" w:hAnsi="Palatino Linotype"/>
          <w:color w:val="000000" w:themeColor="text1"/>
          <w:lang w:val="tt-RU"/>
        </w:rPr>
        <w:t>$B)</w:t>
      </w:r>
      <w:r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rPr>
        <w:t xml:space="preserve">аз рўйи журнал- ордерњо, ведомостњои ёрирасон, баланс; </w:t>
      </w:r>
      <w:r w:rsidRPr="00585E3A">
        <w:rPr>
          <w:rFonts w:ascii="Palatino Linotype" w:hAnsi="Palatino Linotype"/>
          <w:color w:val="000000" w:themeColor="text1"/>
          <w:lang w:val="tt-RU"/>
        </w:rPr>
        <w:t>$C)</w:t>
      </w:r>
      <w:r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rPr>
        <w:t xml:space="preserve">аз рўйи њисобот, аз  рўйи наќшаи счётњои њисобгирии бухгалтерї, аз рўйи номгўи счётњои аналитикї; </w:t>
      </w:r>
      <w:r w:rsidRPr="00585E3A">
        <w:rPr>
          <w:rFonts w:ascii="Palatino Linotype" w:hAnsi="Palatino Linotype"/>
          <w:color w:val="000000" w:themeColor="text1"/>
          <w:lang w:val="tt-RU"/>
        </w:rPr>
        <w:t>$D)</w:t>
      </w:r>
      <w:r w:rsidRPr="00585E3A">
        <w:rPr>
          <w:rFonts w:ascii="Times New Roman Tj" w:hAnsi="Times New Roman Tj"/>
          <w:color w:val="000000" w:themeColor="text1"/>
        </w:rPr>
        <w:t xml:space="preserve"> аз рўйи алоќамандии байни счётњои куллї ва љузъї, ведомостњои гардишї ва шахматї; </w:t>
      </w:r>
      <w:r w:rsidRPr="00585E3A">
        <w:rPr>
          <w:rFonts w:ascii="Palatino Linotype" w:hAnsi="Palatino Linotype"/>
          <w:color w:val="000000" w:themeColor="text1"/>
          <w:lang w:val="tt-RU"/>
        </w:rPr>
        <w:t>$E)</w:t>
      </w:r>
      <w:r w:rsidRPr="00585E3A">
        <w:rPr>
          <w:rFonts w:ascii="Times New Roman Tj" w:hAnsi="Times New Roman Tj"/>
          <w:color w:val="000000" w:themeColor="text1"/>
        </w:rPr>
        <w:t xml:space="preserve"> аз рўйи хоњиш</w:t>
      </w:r>
      <w:r w:rsidRPr="00585E3A">
        <w:rPr>
          <w:color w:val="000000" w:themeColor="text1"/>
        </w:rPr>
        <w:t>;</w:t>
      </w:r>
    </w:p>
    <w:p w:rsidR="00926ED9" w:rsidRPr="00585E3A" w:rsidRDefault="00926ED9" w:rsidP="00926ED9">
      <w:pPr>
        <w:ind w:left="540" w:hanging="540"/>
        <w:jc w:val="both"/>
        <w:rPr>
          <w:rFonts w:ascii="Times New Roman Tj" w:hAnsi="Times New Roman Tj"/>
          <w:b/>
          <w:color w:val="000000" w:themeColor="text1"/>
        </w:rPr>
      </w:pPr>
      <w:r w:rsidRPr="00585E3A">
        <w:rPr>
          <w:b/>
          <w:color w:val="000000" w:themeColor="text1"/>
        </w:rPr>
        <w:t>@</w:t>
      </w:r>
      <w:r w:rsidRPr="00585E3A">
        <w:rPr>
          <w:rFonts w:ascii="Times New Roman Tj" w:hAnsi="Times New Roman Tj"/>
          <w:b/>
          <w:color w:val="000000" w:themeColor="text1"/>
        </w:rPr>
        <w:t xml:space="preserve">24. </w:t>
      </w:r>
    </w:p>
    <w:p w:rsidR="00926ED9" w:rsidRPr="00585E3A" w:rsidRDefault="00926ED9" w:rsidP="00926ED9">
      <w:pPr>
        <w:ind w:left="540" w:hanging="540"/>
        <w:jc w:val="both"/>
        <w:rPr>
          <w:rFonts w:ascii="Times New Roman Tj" w:hAnsi="Times New Roman Tj"/>
          <w:b/>
          <w:color w:val="000000" w:themeColor="text1"/>
        </w:rPr>
      </w:pPr>
      <w:r w:rsidRPr="00585E3A">
        <w:rPr>
          <w:rFonts w:ascii="Times New Roman Tj" w:hAnsi="Times New Roman Tj"/>
          <w:b/>
          <w:color w:val="000000" w:themeColor="text1"/>
        </w:rPr>
        <w:t>Пассивї будани счётро чї тавр муайян мекунанд?</w:t>
      </w:r>
    </w:p>
    <w:p w:rsidR="00926ED9" w:rsidRPr="00585E3A" w:rsidRDefault="00926ED9" w:rsidP="00926ED9">
      <w:pPr>
        <w:jc w:val="both"/>
        <w:rPr>
          <w:rFonts w:ascii="Times New Roman Tj" w:hAnsi="Times New Roman Tj"/>
          <w:color w:val="000000" w:themeColor="text1"/>
        </w:rPr>
      </w:pPr>
      <w:r w:rsidRPr="00585E3A">
        <w:rPr>
          <w:rFonts w:ascii="Palatino Linotype" w:hAnsi="Palatino Linotype"/>
          <w:color w:val="000000" w:themeColor="text1"/>
          <w:lang w:val="tt-RU"/>
        </w:rPr>
        <w:t xml:space="preserve">$A) </w:t>
      </w:r>
      <w:r w:rsidRPr="00585E3A">
        <w:rPr>
          <w:rFonts w:ascii="Times New Roman Tj" w:hAnsi="Times New Roman Tj"/>
          <w:color w:val="000000" w:themeColor="text1"/>
        </w:rPr>
        <w:t xml:space="preserve">аз рўйи таъиноти счёт, гардиши кредитї, ќисми пассиви баланс; </w:t>
      </w:r>
      <w:r w:rsidRPr="00585E3A">
        <w:rPr>
          <w:rFonts w:ascii="Palatino Linotype" w:hAnsi="Palatino Linotype"/>
          <w:color w:val="000000" w:themeColor="text1"/>
          <w:lang w:val="tt-RU"/>
        </w:rPr>
        <w:t>$B)</w:t>
      </w:r>
      <w:r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rPr>
        <w:t xml:space="preserve"> аз рўйи баќияи кредитї, аз рўйи мазмуни иќтисодї, гардиши дебетї; </w:t>
      </w:r>
      <w:r w:rsidRPr="00585E3A">
        <w:rPr>
          <w:rFonts w:ascii="Palatino Linotype" w:hAnsi="Palatino Linotype"/>
          <w:color w:val="000000" w:themeColor="text1"/>
          <w:lang w:val="tt-RU"/>
        </w:rPr>
        <w:t>$C)</w:t>
      </w:r>
      <w:r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rPr>
        <w:t xml:space="preserve">аз рўйи китоби калон, ведомости гардишї, ќисми активи баланс; </w:t>
      </w:r>
      <w:r w:rsidRPr="00585E3A">
        <w:rPr>
          <w:rFonts w:ascii="Palatino Linotype" w:hAnsi="Palatino Linotype"/>
          <w:color w:val="000000" w:themeColor="text1"/>
          <w:lang w:val="tt-RU"/>
        </w:rPr>
        <w:t>$D)</w:t>
      </w:r>
      <w:r w:rsidRPr="00585E3A">
        <w:rPr>
          <w:rFonts w:ascii="Times New Roman Tj" w:hAnsi="Times New Roman Tj"/>
          <w:color w:val="000000" w:themeColor="text1"/>
        </w:rPr>
        <w:t xml:space="preserve"> аз рўйи сарчашмањои ташкилкунии амвол, ќисмати пассиви баланс, баќияи кредитї; </w:t>
      </w:r>
      <w:r w:rsidRPr="00585E3A">
        <w:rPr>
          <w:rFonts w:ascii="Palatino Linotype" w:hAnsi="Palatino Linotype"/>
          <w:color w:val="000000" w:themeColor="text1"/>
          <w:lang w:val="tt-RU"/>
        </w:rPr>
        <w:t>$E)</w:t>
      </w:r>
      <w:r w:rsidRPr="00585E3A">
        <w:rPr>
          <w:rFonts w:ascii="Times New Roman Tj" w:hAnsi="Times New Roman Tj"/>
          <w:color w:val="000000" w:themeColor="text1"/>
        </w:rPr>
        <w:t xml:space="preserve"> аз рўйи њамаи аломатњои дар боло зикршуда</w:t>
      </w:r>
      <w:r w:rsidRPr="00585E3A">
        <w:rPr>
          <w:color w:val="000000" w:themeColor="text1"/>
        </w:rPr>
        <w:t>;</w:t>
      </w:r>
    </w:p>
    <w:p w:rsidR="0003329E" w:rsidRPr="00585E3A" w:rsidRDefault="0003329E" w:rsidP="00685ACF">
      <w:pPr>
        <w:jc w:val="both"/>
        <w:rPr>
          <w:rFonts w:ascii="Times New Roman Tj" w:hAnsi="Times New Roman Tj"/>
          <w:b/>
          <w:color w:val="000000" w:themeColor="text1"/>
          <w:lang w:val="tt-RU"/>
        </w:rPr>
      </w:pPr>
      <w:r w:rsidRPr="00585E3A">
        <w:rPr>
          <w:rFonts w:ascii="Times New Roman Tj" w:hAnsi="Times New Roman Tj"/>
          <w:b/>
          <w:color w:val="000000" w:themeColor="text1"/>
          <w:lang w:val="tt-RU"/>
        </w:rPr>
        <w:t>@25.</w:t>
      </w:r>
    </w:p>
    <w:p w:rsidR="0003329E" w:rsidRPr="00585E3A" w:rsidRDefault="0003329E" w:rsidP="00685ACF">
      <w:pPr>
        <w:jc w:val="both"/>
        <w:rPr>
          <w:rFonts w:ascii="Times New Roman Tj" w:hAnsi="Times New Roman Tj"/>
          <w:b/>
          <w:color w:val="000000" w:themeColor="text1"/>
          <w:lang w:val="tt-RU"/>
        </w:rPr>
      </w:pPr>
      <w:r w:rsidRPr="00585E3A">
        <w:rPr>
          <w:rFonts w:ascii="Times New Roman Tj" w:hAnsi="Times New Roman Tj"/>
          <w:b/>
          <w:color w:val="000000" w:themeColor="text1"/>
          <w:lang w:val="tt-RU"/>
        </w:rPr>
        <w:t>Ма</w:t>
      </w:r>
      <w:r w:rsidRPr="00585E3A">
        <w:rPr>
          <w:rFonts w:ascii="Cambria" w:hAnsi="Cambria" w:cs="Cambria"/>
          <w:b/>
          <w:color w:val="000000" w:themeColor="text1"/>
          <w:lang w:val="tt-RU"/>
        </w:rPr>
        <w:t>ҳ</w:t>
      </w:r>
      <w:r w:rsidRPr="00585E3A">
        <w:rPr>
          <w:rFonts w:ascii="Times New Roman Tj" w:hAnsi="Times New Roman Tj" w:cs="Times New Roman Tj"/>
          <w:b/>
          <w:color w:val="000000" w:themeColor="text1"/>
          <w:lang w:val="tt-RU"/>
        </w:rPr>
        <w:t>сулоти</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тайёр</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ва</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мол</w:t>
      </w:r>
      <w:r w:rsidRPr="00585E3A">
        <w:rPr>
          <w:rFonts w:ascii="Cambria" w:hAnsi="Cambria" w:cs="Cambria"/>
          <w:b/>
          <w:color w:val="000000" w:themeColor="text1"/>
          <w:lang w:val="tt-RU"/>
        </w:rPr>
        <w:t>ҳ</w:t>
      </w:r>
      <w:r w:rsidRPr="00585E3A">
        <w:rPr>
          <w:rFonts w:ascii="Times New Roman Tj" w:hAnsi="Times New Roman Tj" w:cs="Times New Roman Tj"/>
          <w:b/>
          <w:color w:val="000000" w:themeColor="text1"/>
          <w:lang w:val="tt-RU"/>
        </w:rPr>
        <w:t>о</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барои</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фур</w:t>
      </w:r>
      <w:r w:rsidRPr="00585E3A">
        <w:rPr>
          <w:rFonts w:ascii="Cambria" w:hAnsi="Cambria" w:cs="Cambria"/>
          <w:b/>
          <w:color w:val="000000" w:themeColor="text1"/>
          <w:lang w:val="tt-RU"/>
        </w:rPr>
        <w:t>ӯ</w:t>
      </w:r>
      <w:r w:rsidRPr="00585E3A">
        <w:rPr>
          <w:rFonts w:ascii="Times New Roman Tj" w:hAnsi="Times New Roman Tj" w:cs="Times New Roman Tj"/>
          <w:b/>
          <w:color w:val="000000" w:themeColor="text1"/>
          <w:lang w:val="tt-RU"/>
        </w:rPr>
        <w:t>ш</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ба</w:t>
      </w:r>
      <w:r w:rsidRPr="00585E3A">
        <w:rPr>
          <w:rFonts w:ascii="Times New Roman Tj" w:hAnsi="Times New Roman Tj"/>
          <w:b/>
          <w:color w:val="000000" w:themeColor="text1"/>
          <w:lang w:val="tt-RU"/>
        </w:rPr>
        <w:t xml:space="preserve"> </w:t>
      </w:r>
      <w:r w:rsidRPr="00585E3A">
        <w:rPr>
          <w:rFonts w:ascii="Cambria" w:hAnsi="Cambria" w:cs="Cambria"/>
          <w:b/>
          <w:color w:val="000000" w:themeColor="text1"/>
          <w:lang w:val="tt-RU"/>
        </w:rPr>
        <w:t>ҳ</w:t>
      </w:r>
      <w:r w:rsidRPr="00585E3A">
        <w:rPr>
          <w:rFonts w:ascii="Times New Roman Tj" w:hAnsi="Times New Roman Tj" w:cs="Times New Roman Tj"/>
          <w:b/>
          <w:color w:val="000000" w:themeColor="text1"/>
          <w:lang w:val="tt-RU"/>
        </w:rPr>
        <w:t>айати</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кадом</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гур</w:t>
      </w:r>
      <w:r w:rsidRPr="00585E3A">
        <w:rPr>
          <w:rFonts w:ascii="Cambria" w:hAnsi="Cambria" w:cs="Cambria"/>
          <w:b/>
          <w:color w:val="000000" w:themeColor="text1"/>
          <w:lang w:val="tt-RU"/>
        </w:rPr>
        <w:t>ӯҳ</w:t>
      </w:r>
      <w:r w:rsidRPr="00585E3A">
        <w:rPr>
          <w:rFonts w:ascii="Times New Roman Tj" w:hAnsi="Times New Roman Tj" w:cs="Times New Roman Tj"/>
          <w:b/>
          <w:color w:val="000000" w:themeColor="text1"/>
          <w:lang w:val="tt-RU"/>
        </w:rPr>
        <w:t>и</w:t>
      </w:r>
      <w:r w:rsidRPr="00585E3A">
        <w:rPr>
          <w:rFonts w:ascii="Times New Roman Tj" w:hAnsi="Times New Roman Tj"/>
          <w:b/>
          <w:color w:val="000000" w:themeColor="text1"/>
          <w:lang w:val="tt-RU"/>
        </w:rPr>
        <w:t xml:space="preserve"> актив</w:t>
      </w:r>
      <w:r w:rsidRPr="00585E3A">
        <w:rPr>
          <w:rFonts w:ascii="Cambria" w:hAnsi="Cambria" w:cs="Cambria"/>
          <w:b/>
          <w:color w:val="000000" w:themeColor="text1"/>
          <w:lang w:val="tt-RU"/>
        </w:rPr>
        <w:t>ҳ</w:t>
      </w:r>
      <w:r w:rsidRPr="00585E3A">
        <w:rPr>
          <w:rFonts w:ascii="Times New Roman Tj" w:hAnsi="Times New Roman Tj" w:cs="Times New Roman Tj"/>
          <w:b/>
          <w:color w:val="000000" w:themeColor="text1"/>
          <w:lang w:val="tt-RU"/>
        </w:rPr>
        <w:t>ои</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корхона</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дохил</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мешаванд</w:t>
      </w:r>
      <w:r w:rsidRPr="00585E3A">
        <w:rPr>
          <w:rFonts w:ascii="Times New Roman Tj" w:hAnsi="Times New Roman Tj"/>
          <w:b/>
          <w:color w:val="000000" w:themeColor="text1"/>
          <w:lang w:val="tt-RU"/>
        </w:rPr>
        <w:t>?</w:t>
      </w:r>
    </w:p>
    <w:p w:rsidR="0003329E" w:rsidRPr="00585E3A" w:rsidRDefault="0003329E" w:rsidP="00685ACF">
      <w:pPr>
        <w:tabs>
          <w:tab w:val="left" w:pos="0"/>
        </w:tabs>
        <w:jc w:val="both"/>
        <w:rPr>
          <w:rFonts w:ascii="Times New Roman Tj" w:hAnsi="Times New Roman Tj"/>
          <w:color w:val="000000" w:themeColor="text1"/>
          <w:lang w:val="tt-RU"/>
        </w:rPr>
      </w:pPr>
      <w:r w:rsidRPr="00585E3A">
        <w:rPr>
          <w:rFonts w:ascii="Times New Roman Tj" w:hAnsi="Times New Roman Tj"/>
          <w:color w:val="000000" w:themeColor="text1"/>
          <w:lang w:val="tt-RU"/>
        </w:rPr>
        <w:lastRenderedPageBreak/>
        <w:t xml:space="preserve">$A) ба </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айати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актив</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гардон</w:t>
      </w:r>
      <w:r w:rsidRPr="00585E3A">
        <w:rPr>
          <w:rFonts w:ascii="Times New Roman Tj" w:hAnsi="Times New Roman Tj"/>
          <w:color w:val="000000" w:themeColor="text1"/>
          <w:lang w:val="tt-RU"/>
        </w:rPr>
        <w:t>;</w:t>
      </w:r>
      <w:r w:rsidR="009C05CD"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 xml:space="preserve">$B) ба </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айати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восита</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асос</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w:t>
      </w:r>
      <w:r w:rsidR="009C05CD"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 xml:space="preserve">$C) ба </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айати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актив</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ои</w:t>
      </w:r>
      <w:r w:rsidRPr="00585E3A">
        <w:rPr>
          <w:rFonts w:ascii="Times New Roman Tj" w:hAnsi="Times New Roman Tj"/>
          <w:color w:val="000000" w:themeColor="text1"/>
          <w:lang w:val="tt-RU"/>
        </w:rPr>
        <w:t xml:space="preserve"> </w:t>
      </w:r>
      <w:r w:rsidRPr="00585E3A">
        <w:rPr>
          <w:rFonts w:ascii="Cambria" w:hAnsi="Cambria" w:cs="Cambria"/>
          <w:color w:val="000000" w:themeColor="text1"/>
          <w:lang w:val="tt-RU"/>
        </w:rPr>
        <w:t>ғ</w:t>
      </w:r>
      <w:r w:rsidRPr="00585E3A">
        <w:rPr>
          <w:rFonts w:ascii="Times New Roman Tj" w:hAnsi="Times New Roman Tj" w:cs="Times New Roman Tj"/>
          <w:color w:val="000000" w:themeColor="text1"/>
          <w:lang w:val="tt-RU"/>
        </w:rPr>
        <w:t>айримодд</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w:t>
      </w:r>
      <w:r w:rsidR="009C05CD"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 xml:space="preserve">$D) ба </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айати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восита</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дар</w:t>
      </w:r>
      <w:r w:rsidRPr="00585E3A">
        <w:rPr>
          <w:rFonts w:ascii="Times New Roman Tj" w:hAnsi="Times New Roman Tj"/>
          <w:color w:val="000000" w:themeColor="text1"/>
          <w:lang w:val="tt-RU"/>
        </w:rPr>
        <w:t xml:space="preserve"> </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исоббаробаркун</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буда</w:t>
      </w:r>
      <w:r w:rsidRPr="00585E3A">
        <w:rPr>
          <w:rFonts w:ascii="Times New Roman Tj" w:hAnsi="Times New Roman Tj"/>
          <w:color w:val="000000" w:themeColor="text1"/>
          <w:lang w:val="tt-RU"/>
        </w:rPr>
        <w:t>;</w:t>
      </w:r>
      <w:r w:rsidR="009C05CD"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 xml:space="preserve">$E) ба </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айати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захира</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модд</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w:t>
      </w:r>
    </w:p>
    <w:p w:rsidR="0003329E" w:rsidRPr="00585E3A" w:rsidRDefault="0003329E" w:rsidP="00685ACF">
      <w:pPr>
        <w:jc w:val="both"/>
        <w:rPr>
          <w:rFonts w:ascii="Times New Roman Tj" w:hAnsi="Times New Roman Tj"/>
          <w:b/>
          <w:color w:val="000000" w:themeColor="text1"/>
          <w:lang w:val="tt-RU"/>
        </w:rPr>
      </w:pPr>
      <w:r w:rsidRPr="00585E3A">
        <w:rPr>
          <w:rFonts w:ascii="Times New Roman Tj" w:hAnsi="Times New Roman Tj"/>
          <w:b/>
          <w:color w:val="000000" w:themeColor="text1"/>
          <w:lang w:val="tt-RU"/>
        </w:rPr>
        <w:t>@26.</w:t>
      </w:r>
    </w:p>
    <w:p w:rsidR="0003329E" w:rsidRPr="00585E3A" w:rsidRDefault="0003329E" w:rsidP="00685ACF">
      <w:pPr>
        <w:jc w:val="both"/>
        <w:rPr>
          <w:rFonts w:ascii="Times New Roman Tj" w:hAnsi="Times New Roman Tj"/>
          <w:b/>
          <w:color w:val="000000" w:themeColor="text1"/>
          <w:lang w:val="tt-RU"/>
        </w:rPr>
      </w:pPr>
      <w:r w:rsidRPr="00585E3A">
        <w:rPr>
          <w:rFonts w:ascii="Times New Roman Tj" w:hAnsi="Times New Roman Tj"/>
          <w:b/>
          <w:color w:val="000000" w:themeColor="text1"/>
          <w:lang w:val="tt-RU"/>
        </w:rPr>
        <w:t>Аз р</w:t>
      </w:r>
      <w:r w:rsidRPr="00585E3A">
        <w:rPr>
          <w:rFonts w:ascii="Cambria" w:hAnsi="Cambria" w:cs="Cambria"/>
          <w:b/>
          <w:color w:val="000000" w:themeColor="text1"/>
          <w:lang w:val="tt-RU"/>
        </w:rPr>
        <w:t>ӯ</w:t>
      </w:r>
      <w:r w:rsidRPr="00585E3A">
        <w:rPr>
          <w:rFonts w:ascii="Times New Roman Tj" w:hAnsi="Times New Roman Tj" w:cs="Times New Roman Tj"/>
          <w:b/>
          <w:color w:val="000000" w:themeColor="text1"/>
          <w:lang w:val="tt-RU"/>
        </w:rPr>
        <w:t>йи</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сарчашмаи</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пайдоиш</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амволи</w:t>
      </w:r>
      <w:r w:rsidRPr="00585E3A">
        <w:rPr>
          <w:rFonts w:ascii="Times New Roman Tj" w:hAnsi="Times New Roman Tj"/>
          <w:b/>
          <w:color w:val="000000" w:themeColor="text1"/>
          <w:lang w:val="tt-RU"/>
        </w:rPr>
        <w:t xml:space="preserve"> корхона ч</w:t>
      </w:r>
      <w:r w:rsidRPr="00585E3A">
        <w:rPr>
          <w:rFonts w:ascii="Cambria" w:hAnsi="Cambria" w:cs="Cambria"/>
          <w:b/>
          <w:color w:val="000000" w:themeColor="text1"/>
          <w:lang w:val="tt-RU"/>
        </w:rPr>
        <w:t>ӣ</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тавр</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гур</w:t>
      </w:r>
      <w:r w:rsidRPr="00585E3A">
        <w:rPr>
          <w:rFonts w:ascii="Cambria" w:hAnsi="Cambria" w:cs="Cambria"/>
          <w:b/>
          <w:color w:val="000000" w:themeColor="text1"/>
          <w:lang w:val="tt-RU"/>
        </w:rPr>
        <w:t>ӯҳ</w:t>
      </w:r>
      <w:r w:rsidRPr="00585E3A">
        <w:rPr>
          <w:rFonts w:ascii="Times New Roman Tj" w:hAnsi="Times New Roman Tj" w:cs="Times New Roman Tj"/>
          <w:b/>
          <w:color w:val="000000" w:themeColor="text1"/>
          <w:lang w:val="tt-RU"/>
        </w:rPr>
        <w:t>банд</w:t>
      </w:r>
      <w:r w:rsidRPr="00585E3A">
        <w:rPr>
          <w:rFonts w:ascii="Cambria" w:hAnsi="Cambria" w:cs="Cambria"/>
          <w:b/>
          <w:color w:val="000000" w:themeColor="text1"/>
          <w:lang w:val="tt-RU"/>
        </w:rPr>
        <w:t>ӣ</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мешаванд</w:t>
      </w:r>
      <w:r w:rsidRPr="00585E3A">
        <w:rPr>
          <w:rFonts w:ascii="Times New Roman Tj" w:hAnsi="Times New Roman Tj"/>
          <w:b/>
          <w:color w:val="000000" w:themeColor="text1"/>
          <w:lang w:val="tt-RU"/>
        </w:rPr>
        <w:t>?</w:t>
      </w:r>
    </w:p>
    <w:p w:rsidR="0003329E" w:rsidRPr="00585E3A" w:rsidRDefault="0003329E" w:rsidP="00685ACF">
      <w:pPr>
        <w:jc w:val="both"/>
        <w:rPr>
          <w:rFonts w:ascii="Times New Roman Tj" w:hAnsi="Times New Roman Tj"/>
          <w:color w:val="000000" w:themeColor="text1"/>
          <w:lang w:val="tt-RU"/>
        </w:rPr>
      </w:pPr>
      <w:r w:rsidRPr="00585E3A">
        <w:rPr>
          <w:rFonts w:ascii="Times New Roman Tj" w:hAnsi="Times New Roman Tj"/>
          <w:color w:val="000000" w:themeColor="text1"/>
          <w:lang w:val="tt-RU"/>
        </w:rPr>
        <w:t>$A) сарчашма</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худ</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ва</w:t>
      </w:r>
      <w:r w:rsidRPr="00585E3A">
        <w:rPr>
          <w:rFonts w:ascii="Times New Roman Tj" w:hAnsi="Times New Roman Tj"/>
          <w:color w:val="000000" w:themeColor="text1"/>
          <w:lang w:val="tt-RU"/>
        </w:rPr>
        <w:t xml:space="preserve"> </w:t>
      </w:r>
      <w:r w:rsidRPr="00585E3A">
        <w:rPr>
          <w:rFonts w:ascii="Cambria" w:hAnsi="Cambria" w:cs="Cambria"/>
          <w:color w:val="000000" w:themeColor="text1"/>
          <w:lang w:val="tt-RU"/>
        </w:rPr>
        <w:t>ӯҳ</w:t>
      </w:r>
      <w:r w:rsidRPr="00585E3A">
        <w:rPr>
          <w:rFonts w:ascii="Times New Roman Tj" w:hAnsi="Times New Roman Tj" w:cs="Times New Roman Tj"/>
          <w:color w:val="000000" w:themeColor="text1"/>
          <w:lang w:val="tt-RU"/>
        </w:rPr>
        <w:t>дадори</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ои</w:t>
      </w:r>
      <w:r w:rsidRPr="00585E3A">
        <w:rPr>
          <w:rFonts w:ascii="Times New Roman Tj" w:hAnsi="Times New Roman Tj"/>
          <w:color w:val="000000" w:themeColor="text1"/>
          <w:lang w:val="tt-RU"/>
        </w:rPr>
        <w:t xml:space="preserve"> </w:t>
      </w:r>
      <w:r w:rsidRPr="00585E3A">
        <w:rPr>
          <w:rFonts w:ascii="Cambria" w:hAnsi="Cambria" w:cs="Cambria"/>
          <w:color w:val="000000" w:themeColor="text1"/>
          <w:lang w:val="tt-RU"/>
        </w:rPr>
        <w:t>қ</w:t>
      </w:r>
      <w:r w:rsidRPr="00585E3A">
        <w:rPr>
          <w:rFonts w:ascii="Times New Roman Tj" w:hAnsi="Times New Roman Tj" w:cs="Times New Roman Tj"/>
          <w:color w:val="000000" w:themeColor="text1"/>
          <w:lang w:val="tt-RU"/>
        </w:rPr>
        <w:t>арз</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заём</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w:t>
      </w:r>
      <w:r w:rsidR="009C05CD"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$B) сармоя ва захира</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w:t>
      </w:r>
      <w:r w:rsidRPr="00585E3A">
        <w:rPr>
          <w:rFonts w:ascii="Times New Roman Tj" w:hAnsi="Times New Roman Tj"/>
          <w:color w:val="000000" w:themeColor="text1"/>
          <w:lang w:val="tt-RU"/>
        </w:rPr>
        <w:t xml:space="preserve">, </w:t>
      </w:r>
      <w:r w:rsidRPr="00585E3A">
        <w:rPr>
          <w:rFonts w:ascii="Cambria" w:hAnsi="Cambria" w:cs="Cambria"/>
          <w:color w:val="000000" w:themeColor="text1"/>
          <w:lang w:val="tt-RU"/>
        </w:rPr>
        <w:t>ӯҳ</w:t>
      </w:r>
      <w:r w:rsidRPr="00585E3A">
        <w:rPr>
          <w:rFonts w:ascii="Times New Roman Tj" w:hAnsi="Times New Roman Tj" w:cs="Times New Roman Tj"/>
          <w:color w:val="000000" w:themeColor="text1"/>
          <w:lang w:val="tt-RU"/>
        </w:rPr>
        <w:t>дадори</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ои</w:t>
      </w:r>
      <w:r w:rsidRPr="00585E3A">
        <w:rPr>
          <w:rFonts w:ascii="Times New Roman Tj" w:hAnsi="Times New Roman Tj"/>
          <w:color w:val="000000" w:themeColor="text1"/>
          <w:lang w:val="tt-RU"/>
        </w:rPr>
        <w:t xml:space="preserve"> </w:t>
      </w:r>
      <w:r w:rsidRPr="00585E3A">
        <w:rPr>
          <w:rFonts w:ascii="Cambria" w:hAnsi="Cambria" w:cs="Cambria"/>
          <w:color w:val="000000" w:themeColor="text1"/>
          <w:lang w:val="tt-RU"/>
        </w:rPr>
        <w:t>қ</w:t>
      </w:r>
      <w:r w:rsidRPr="00585E3A">
        <w:rPr>
          <w:rFonts w:ascii="Times New Roman Tj" w:hAnsi="Times New Roman Tj" w:cs="Times New Roman Tj"/>
          <w:color w:val="000000" w:themeColor="text1"/>
          <w:lang w:val="tt-RU"/>
        </w:rPr>
        <w:t>арз</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w:t>
      </w:r>
      <w:r w:rsidR="009C05CD"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 xml:space="preserve">$C) </w:t>
      </w:r>
      <w:r w:rsidRPr="00585E3A">
        <w:rPr>
          <w:rFonts w:ascii="Cambria" w:hAnsi="Cambria" w:cs="Cambria"/>
          <w:color w:val="000000" w:themeColor="text1"/>
          <w:lang w:val="tt-RU"/>
        </w:rPr>
        <w:t>ӯ</w:t>
      </w:r>
      <w:r w:rsidRPr="00585E3A">
        <w:rPr>
          <w:rFonts w:ascii="Times New Roman Tj" w:hAnsi="Times New Roman Tj" w:cs="Times New Roman Tj"/>
          <w:color w:val="000000" w:themeColor="text1"/>
          <w:lang w:val="tt-RU"/>
        </w:rPr>
        <w:t>хдадори</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аз</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р</w:t>
      </w:r>
      <w:r w:rsidRPr="00585E3A">
        <w:rPr>
          <w:rFonts w:ascii="Cambria" w:hAnsi="Cambria" w:cs="Cambria"/>
          <w:color w:val="000000" w:themeColor="text1"/>
          <w:lang w:val="tt-RU"/>
        </w:rPr>
        <w:t>ӯ</w:t>
      </w:r>
      <w:r w:rsidRPr="00585E3A">
        <w:rPr>
          <w:rFonts w:ascii="Times New Roman Tj" w:hAnsi="Times New Roman Tj" w:cs="Times New Roman Tj"/>
          <w:color w:val="000000" w:themeColor="text1"/>
          <w:lang w:val="tt-RU"/>
        </w:rPr>
        <w:t>йи</w:t>
      </w:r>
      <w:r w:rsidRPr="00585E3A">
        <w:rPr>
          <w:rFonts w:ascii="Times New Roman Tj" w:hAnsi="Times New Roman Tj"/>
          <w:color w:val="000000" w:themeColor="text1"/>
          <w:lang w:val="tt-RU"/>
        </w:rPr>
        <w:t xml:space="preserve"> </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исоббаробаркуни</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заём</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ва</w:t>
      </w:r>
      <w:r w:rsidRPr="00585E3A">
        <w:rPr>
          <w:rFonts w:ascii="Times New Roman Tj" w:hAnsi="Times New Roman Tj"/>
          <w:color w:val="000000" w:themeColor="text1"/>
          <w:lang w:val="tt-RU"/>
        </w:rPr>
        <w:t xml:space="preserve"> </w:t>
      </w:r>
      <w:r w:rsidRPr="00585E3A">
        <w:rPr>
          <w:rFonts w:ascii="Cambria" w:hAnsi="Cambria" w:cs="Cambria"/>
          <w:color w:val="000000" w:themeColor="text1"/>
          <w:lang w:val="tt-RU"/>
        </w:rPr>
        <w:t>қ</w:t>
      </w:r>
      <w:r w:rsidRPr="00585E3A">
        <w:rPr>
          <w:rFonts w:ascii="Times New Roman Tj" w:hAnsi="Times New Roman Tj" w:cs="Times New Roman Tj"/>
          <w:color w:val="000000" w:themeColor="text1"/>
          <w:lang w:val="tt-RU"/>
        </w:rPr>
        <w:t>арз</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бонк</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w:t>
      </w:r>
      <w:r w:rsidR="009C05CD"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$D) фонд</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захира</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фоида</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молиякунонии</w:t>
      </w:r>
      <w:r w:rsidRPr="00585E3A">
        <w:rPr>
          <w:rFonts w:ascii="Times New Roman Tj" w:hAnsi="Times New Roman Tj"/>
          <w:color w:val="000000" w:themeColor="text1"/>
          <w:lang w:val="tt-RU"/>
        </w:rPr>
        <w:t xml:space="preserve"> ма</w:t>
      </w:r>
      <w:r w:rsidRPr="00585E3A">
        <w:rPr>
          <w:rFonts w:ascii="Cambria" w:hAnsi="Cambria" w:cs="Cambria"/>
          <w:color w:val="000000" w:themeColor="text1"/>
          <w:lang w:val="tt-RU"/>
        </w:rPr>
        <w:t>қ</w:t>
      </w:r>
      <w:r w:rsidRPr="00585E3A">
        <w:rPr>
          <w:rFonts w:ascii="Times New Roman Tj" w:hAnsi="Times New Roman Tj" w:cs="Times New Roman Tj"/>
          <w:color w:val="000000" w:themeColor="text1"/>
          <w:lang w:val="tt-RU"/>
        </w:rPr>
        <w:t>саднок</w:t>
      </w:r>
      <w:r w:rsidRPr="00585E3A">
        <w:rPr>
          <w:rFonts w:ascii="Times New Roman Tj" w:hAnsi="Times New Roman Tj"/>
          <w:color w:val="000000" w:themeColor="text1"/>
          <w:lang w:val="tt-RU"/>
        </w:rPr>
        <w:t>;</w:t>
      </w:r>
      <w:r w:rsidR="009C05CD"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$E) фонд</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фоидаи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та</w:t>
      </w:r>
      <w:r w:rsidRPr="00585E3A">
        <w:rPr>
          <w:rFonts w:ascii="Cambria" w:hAnsi="Cambria" w:cs="Cambria"/>
          <w:color w:val="000000" w:themeColor="text1"/>
          <w:lang w:val="tt-RU"/>
        </w:rPr>
        <w:t>қ</w:t>
      </w:r>
      <w:r w:rsidRPr="00585E3A">
        <w:rPr>
          <w:rFonts w:ascii="Times New Roman Tj" w:hAnsi="Times New Roman Tj" w:cs="Times New Roman Tj"/>
          <w:color w:val="000000" w:themeColor="text1"/>
          <w:lang w:val="tt-RU"/>
        </w:rPr>
        <w:t>симношуда</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ва</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захира</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w:t>
      </w:r>
      <w:r w:rsidRPr="00585E3A">
        <w:rPr>
          <w:rFonts w:ascii="Times New Roman Tj" w:hAnsi="Times New Roman Tj"/>
          <w:color w:val="000000" w:themeColor="text1"/>
          <w:lang w:val="tt-RU"/>
        </w:rPr>
        <w:t>;</w:t>
      </w:r>
    </w:p>
    <w:p w:rsidR="0003329E" w:rsidRPr="00585E3A" w:rsidRDefault="0003329E" w:rsidP="00685ACF">
      <w:pPr>
        <w:jc w:val="both"/>
        <w:rPr>
          <w:rFonts w:ascii="Times New Roman Tj" w:hAnsi="Times New Roman Tj"/>
          <w:b/>
          <w:color w:val="000000" w:themeColor="text1"/>
          <w:lang w:val="tt-RU"/>
        </w:rPr>
      </w:pPr>
      <w:r w:rsidRPr="00585E3A">
        <w:rPr>
          <w:rFonts w:ascii="Times New Roman Tj" w:hAnsi="Times New Roman Tj"/>
          <w:b/>
          <w:color w:val="000000" w:themeColor="text1"/>
          <w:lang w:val="tt-RU"/>
        </w:rPr>
        <w:t>@27.</w:t>
      </w:r>
    </w:p>
    <w:p w:rsidR="0003329E" w:rsidRPr="00585E3A" w:rsidRDefault="0003329E" w:rsidP="00685ACF">
      <w:pPr>
        <w:jc w:val="both"/>
        <w:rPr>
          <w:rFonts w:ascii="Times New Roman Tj" w:hAnsi="Times New Roman Tj"/>
          <w:b/>
          <w:color w:val="000000" w:themeColor="text1"/>
          <w:lang w:val="tt-RU"/>
        </w:rPr>
      </w:pPr>
      <w:r w:rsidRPr="00585E3A">
        <w:rPr>
          <w:rFonts w:ascii="Times New Roman Tj" w:hAnsi="Times New Roman Tj"/>
          <w:b/>
          <w:color w:val="000000" w:themeColor="text1"/>
          <w:lang w:val="tt-RU"/>
        </w:rPr>
        <w:t xml:space="preserve">Кадом объекти </w:t>
      </w:r>
      <w:r w:rsidRPr="00585E3A">
        <w:rPr>
          <w:rFonts w:ascii="Cambria" w:hAnsi="Cambria" w:cs="Cambria"/>
          <w:b/>
          <w:color w:val="000000" w:themeColor="text1"/>
          <w:lang w:val="tt-RU"/>
        </w:rPr>
        <w:t>ҳ</w:t>
      </w:r>
      <w:r w:rsidRPr="00585E3A">
        <w:rPr>
          <w:rFonts w:ascii="Times New Roman Tj" w:hAnsi="Times New Roman Tj" w:cs="Times New Roman Tj"/>
          <w:b/>
          <w:color w:val="000000" w:themeColor="text1"/>
          <w:lang w:val="tt-RU"/>
        </w:rPr>
        <w:t>исобгирии</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бухгалтер</w:t>
      </w:r>
      <w:r w:rsidRPr="00585E3A">
        <w:rPr>
          <w:rFonts w:ascii="Cambria" w:hAnsi="Cambria" w:cs="Cambria"/>
          <w:b/>
          <w:color w:val="000000" w:themeColor="text1"/>
          <w:lang w:val="tt-RU"/>
        </w:rPr>
        <w:t>ӣ</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ба</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сарчашма</w:t>
      </w:r>
      <w:r w:rsidRPr="00585E3A">
        <w:rPr>
          <w:rFonts w:ascii="Cambria" w:hAnsi="Cambria" w:cs="Cambria"/>
          <w:b/>
          <w:color w:val="000000" w:themeColor="text1"/>
          <w:lang w:val="tt-RU"/>
        </w:rPr>
        <w:t>ҳ</w:t>
      </w:r>
      <w:r w:rsidRPr="00585E3A">
        <w:rPr>
          <w:rFonts w:ascii="Times New Roman Tj" w:hAnsi="Times New Roman Tj" w:cs="Times New Roman Tj"/>
          <w:b/>
          <w:color w:val="000000" w:themeColor="text1"/>
          <w:lang w:val="tt-RU"/>
        </w:rPr>
        <w:t>о</w:t>
      </w:r>
      <w:r w:rsidRPr="00585E3A">
        <w:rPr>
          <w:rFonts w:ascii="Times New Roman Tj" w:hAnsi="Times New Roman Tj"/>
          <w:b/>
          <w:color w:val="000000" w:themeColor="text1"/>
          <w:lang w:val="tt-RU"/>
        </w:rPr>
        <w:t xml:space="preserve"> (</w:t>
      </w:r>
      <w:r w:rsidRPr="00585E3A">
        <w:rPr>
          <w:rFonts w:ascii="Cambria" w:hAnsi="Cambria" w:cs="Cambria"/>
          <w:b/>
          <w:color w:val="000000" w:themeColor="text1"/>
          <w:lang w:val="tt-RU"/>
        </w:rPr>
        <w:t>ӯҳ</w:t>
      </w:r>
      <w:r w:rsidRPr="00585E3A">
        <w:rPr>
          <w:rFonts w:ascii="Times New Roman Tj" w:hAnsi="Times New Roman Tj" w:cs="Times New Roman Tj"/>
          <w:b/>
          <w:color w:val="000000" w:themeColor="text1"/>
          <w:lang w:val="tt-RU"/>
        </w:rPr>
        <w:t>дадори</w:t>
      </w:r>
      <w:r w:rsidRPr="00585E3A">
        <w:rPr>
          <w:rFonts w:ascii="Cambria" w:hAnsi="Cambria" w:cs="Cambria"/>
          <w:b/>
          <w:color w:val="000000" w:themeColor="text1"/>
          <w:lang w:val="tt-RU"/>
        </w:rPr>
        <w:t>ҳ</w:t>
      </w:r>
      <w:r w:rsidRPr="00585E3A">
        <w:rPr>
          <w:rFonts w:ascii="Times New Roman Tj" w:hAnsi="Times New Roman Tj" w:cs="Times New Roman Tj"/>
          <w:b/>
          <w:color w:val="000000" w:themeColor="text1"/>
          <w:lang w:val="tt-RU"/>
        </w:rPr>
        <w:t>о</w:t>
      </w:r>
      <w:r w:rsidRPr="00585E3A">
        <w:rPr>
          <w:rFonts w:ascii="Times New Roman Tj" w:hAnsi="Times New Roman Tj"/>
          <w:b/>
          <w:color w:val="000000" w:themeColor="text1"/>
          <w:lang w:val="tt-RU"/>
        </w:rPr>
        <w:t>) тааллу</w:t>
      </w:r>
      <w:r w:rsidRPr="00585E3A">
        <w:rPr>
          <w:rFonts w:ascii="Cambria" w:hAnsi="Cambria" w:cs="Cambria"/>
          <w:b/>
          <w:color w:val="000000" w:themeColor="text1"/>
          <w:lang w:val="tt-RU"/>
        </w:rPr>
        <w:t>қ</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дорад</w:t>
      </w:r>
      <w:r w:rsidRPr="00585E3A">
        <w:rPr>
          <w:rFonts w:ascii="Times New Roman Tj" w:hAnsi="Times New Roman Tj"/>
          <w:b/>
          <w:color w:val="000000" w:themeColor="text1"/>
          <w:lang w:val="tt-RU"/>
        </w:rPr>
        <w:t>?</w:t>
      </w:r>
    </w:p>
    <w:p w:rsidR="0003329E" w:rsidRPr="00585E3A" w:rsidRDefault="0003329E" w:rsidP="00685ACF">
      <w:pPr>
        <w:tabs>
          <w:tab w:val="left" w:pos="540"/>
        </w:tabs>
        <w:jc w:val="both"/>
        <w:rPr>
          <w:rFonts w:ascii="Times New Roman Tj" w:hAnsi="Times New Roman Tj"/>
          <w:color w:val="000000" w:themeColor="text1"/>
          <w:lang w:val="tt-RU"/>
        </w:rPr>
      </w:pPr>
      <w:r w:rsidRPr="00585E3A">
        <w:rPr>
          <w:rFonts w:ascii="Times New Roman Tj" w:hAnsi="Times New Roman Tj"/>
          <w:color w:val="000000" w:themeColor="text1"/>
          <w:lang w:val="tt-RU"/>
        </w:rPr>
        <w:t xml:space="preserve">$A) </w:t>
      </w:r>
      <w:r w:rsidRPr="00585E3A">
        <w:rPr>
          <w:rFonts w:ascii="Cambria" w:hAnsi="Cambria" w:cs="Cambria"/>
          <w:color w:val="000000" w:themeColor="text1"/>
          <w:lang w:val="tt-RU"/>
        </w:rPr>
        <w:t>қ</w:t>
      </w:r>
      <w:r w:rsidRPr="00585E3A">
        <w:rPr>
          <w:rFonts w:ascii="Times New Roman Tj" w:hAnsi="Times New Roman Tj" w:cs="Times New Roman Tj"/>
          <w:color w:val="000000" w:themeColor="text1"/>
          <w:lang w:val="tt-RU"/>
        </w:rPr>
        <w:t>арздории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дебитор</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w:t>
      </w:r>
      <w:r w:rsidR="009C05CD"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 xml:space="preserve">$B) </w:t>
      </w:r>
      <w:r w:rsidRPr="00585E3A">
        <w:rPr>
          <w:rFonts w:ascii="Cambria" w:hAnsi="Cambria" w:cs="Cambria"/>
          <w:color w:val="000000" w:themeColor="text1"/>
          <w:lang w:val="tt-RU"/>
        </w:rPr>
        <w:t>қ</w:t>
      </w:r>
      <w:r w:rsidRPr="00585E3A">
        <w:rPr>
          <w:rFonts w:ascii="Times New Roman Tj" w:hAnsi="Times New Roman Tj" w:cs="Times New Roman Tj"/>
          <w:color w:val="000000" w:themeColor="text1"/>
          <w:lang w:val="tt-RU"/>
        </w:rPr>
        <w:t>арздор</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аз</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р</w:t>
      </w:r>
      <w:r w:rsidRPr="00585E3A">
        <w:rPr>
          <w:rFonts w:ascii="Cambria" w:hAnsi="Cambria" w:cs="Cambria"/>
          <w:color w:val="000000" w:themeColor="text1"/>
          <w:lang w:val="tt-RU"/>
        </w:rPr>
        <w:t>ӯ</w:t>
      </w:r>
      <w:r w:rsidRPr="00585E3A">
        <w:rPr>
          <w:rFonts w:ascii="Times New Roman Tj" w:hAnsi="Times New Roman Tj" w:cs="Times New Roman Tj"/>
          <w:color w:val="000000" w:themeColor="text1"/>
          <w:lang w:val="tt-RU"/>
        </w:rPr>
        <w:t>йи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андоз</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ва</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пардохт</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ба</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бу</w:t>
      </w:r>
      <w:r w:rsidRPr="00585E3A">
        <w:rPr>
          <w:rFonts w:ascii="Cambria" w:hAnsi="Cambria" w:cs="Cambria"/>
          <w:color w:val="000000" w:themeColor="text1"/>
          <w:lang w:val="tt-RU"/>
        </w:rPr>
        <w:t>ҷ</w:t>
      </w:r>
      <w:r w:rsidRPr="00585E3A">
        <w:rPr>
          <w:rFonts w:ascii="Times New Roman Tj" w:hAnsi="Times New Roman Tj" w:cs="Times New Roman Tj"/>
          <w:color w:val="000000" w:themeColor="text1"/>
          <w:lang w:val="tt-RU"/>
        </w:rPr>
        <w:t>ет</w:t>
      </w:r>
      <w:r w:rsidRPr="00585E3A">
        <w:rPr>
          <w:rFonts w:ascii="Times New Roman Tj" w:hAnsi="Times New Roman Tj"/>
          <w:color w:val="000000" w:themeColor="text1"/>
          <w:lang w:val="tt-RU"/>
        </w:rPr>
        <w:t>;</w:t>
      </w:r>
      <w:r w:rsidR="009C05CD"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$C) исте</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солоти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нотамом</w:t>
      </w:r>
      <w:r w:rsidRPr="00585E3A">
        <w:rPr>
          <w:rFonts w:ascii="Times New Roman Tj" w:hAnsi="Times New Roman Tj"/>
          <w:color w:val="000000" w:themeColor="text1"/>
          <w:lang w:val="tt-RU"/>
        </w:rPr>
        <w:t>;</w:t>
      </w:r>
      <w:r w:rsidR="009C05CD"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 xml:space="preserve">$D) </w:t>
      </w:r>
      <w:r w:rsidRPr="00585E3A">
        <w:rPr>
          <w:rFonts w:ascii="Cambria" w:hAnsi="Cambria" w:cs="Cambria"/>
          <w:color w:val="000000" w:themeColor="text1"/>
          <w:lang w:val="tt-RU"/>
        </w:rPr>
        <w:t>қ</w:t>
      </w:r>
      <w:r w:rsidRPr="00585E3A">
        <w:rPr>
          <w:rFonts w:ascii="Times New Roman Tj" w:hAnsi="Times New Roman Tj" w:cs="Times New Roman Tj"/>
          <w:color w:val="000000" w:themeColor="text1"/>
          <w:lang w:val="tt-RU"/>
        </w:rPr>
        <w:t>арздории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муассисон</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аз</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р</w:t>
      </w:r>
      <w:r w:rsidRPr="00585E3A">
        <w:rPr>
          <w:rFonts w:ascii="Cambria" w:hAnsi="Cambria" w:cs="Cambria"/>
          <w:color w:val="000000" w:themeColor="text1"/>
          <w:lang w:val="tt-RU"/>
        </w:rPr>
        <w:t>ӯ</w:t>
      </w:r>
      <w:r w:rsidRPr="00585E3A">
        <w:rPr>
          <w:rFonts w:ascii="Times New Roman Tj" w:hAnsi="Times New Roman Tj" w:cs="Times New Roman Tj"/>
          <w:color w:val="000000" w:themeColor="text1"/>
          <w:lang w:val="tt-RU"/>
        </w:rPr>
        <w:t>йи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гузоришот</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ба</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фонди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оинномаи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корхона</w:t>
      </w:r>
      <w:r w:rsidRPr="00585E3A">
        <w:rPr>
          <w:rFonts w:ascii="Times New Roman Tj" w:hAnsi="Times New Roman Tj"/>
          <w:color w:val="000000" w:themeColor="text1"/>
          <w:lang w:val="tt-RU"/>
        </w:rPr>
        <w:t>;</w:t>
      </w:r>
      <w:r w:rsidR="009C05CD"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 xml:space="preserve">$E) </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исоббаробаркун</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бо</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харидорон</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аз</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р</w:t>
      </w:r>
      <w:r w:rsidRPr="00585E3A">
        <w:rPr>
          <w:rFonts w:ascii="Cambria" w:hAnsi="Cambria" w:cs="Cambria"/>
          <w:color w:val="000000" w:themeColor="text1"/>
          <w:lang w:val="tt-RU"/>
        </w:rPr>
        <w:t>ӯ</w:t>
      </w:r>
      <w:r w:rsidRPr="00585E3A">
        <w:rPr>
          <w:rFonts w:ascii="Times New Roman Tj" w:hAnsi="Times New Roman Tj" w:cs="Times New Roman Tj"/>
          <w:color w:val="000000" w:themeColor="text1"/>
          <w:lang w:val="tt-RU"/>
        </w:rPr>
        <w:t>йи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ма</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сулоти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боркадашуда</w:t>
      </w:r>
      <w:r w:rsidRPr="00585E3A">
        <w:rPr>
          <w:rFonts w:ascii="Times New Roman Tj" w:hAnsi="Times New Roman Tj"/>
          <w:color w:val="000000" w:themeColor="text1"/>
          <w:lang w:val="tt-RU"/>
        </w:rPr>
        <w:t>;</w:t>
      </w:r>
    </w:p>
    <w:p w:rsidR="0003329E" w:rsidRPr="00585E3A" w:rsidRDefault="0003329E" w:rsidP="00685ACF">
      <w:pPr>
        <w:jc w:val="both"/>
        <w:rPr>
          <w:rFonts w:ascii="Times New Roman Tj" w:hAnsi="Times New Roman Tj"/>
          <w:b/>
          <w:color w:val="000000" w:themeColor="text1"/>
          <w:lang w:val="tt-RU"/>
        </w:rPr>
      </w:pPr>
      <w:r w:rsidRPr="00585E3A">
        <w:rPr>
          <w:rFonts w:ascii="Times New Roman Tj" w:hAnsi="Times New Roman Tj"/>
          <w:b/>
          <w:color w:val="000000" w:themeColor="text1"/>
          <w:lang w:val="tt-RU"/>
        </w:rPr>
        <w:t>@28.</w:t>
      </w:r>
    </w:p>
    <w:p w:rsidR="00896C57" w:rsidRPr="00585E3A" w:rsidRDefault="00896C57" w:rsidP="00685ACF">
      <w:pPr>
        <w:jc w:val="both"/>
        <w:rPr>
          <w:rFonts w:ascii="Times New Roman Tj" w:hAnsi="Times New Roman Tj" w:cs="Times New Roman Tj"/>
          <w:b/>
          <w:bCs/>
          <w:color w:val="000000" w:themeColor="text1"/>
          <w:lang w:val="tg-Cyrl-TJ"/>
        </w:rPr>
      </w:pPr>
      <w:r w:rsidRPr="00585E3A">
        <w:rPr>
          <w:rFonts w:ascii="Times New Roman Tj" w:hAnsi="Times New Roman Tj" w:cs="Times New Roman Tj"/>
          <w:b/>
          <w:bCs/>
          <w:color w:val="000000" w:themeColor="text1"/>
          <w:lang w:val="tg-Cyrl-TJ"/>
        </w:rPr>
        <w:t xml:space="preserve">Дебет </w:t>
      </w:r>
      <w:r w:rsidRPr="00585E3A">
        <w:rPr>
          <w:rFonts w:ascii="Cambria" w:hAnsi="Cambria" w:cs="Cambria"/>
          <w:b/>
          <w:bCs/>
          <w:color w:val="000000" w:themeColor="text1"/>
          <w:lang w:val="tg-Cyrl-TJ"/>
        </w:rPr>
        <w:t>ҳ</w:t>
      </w:r>
      <w:r w:rsidRPr="00585E3A">
        <w:rPr>
          <w:rFonts w:ascii="Times New Roman Tj" w:hAnsi="Times New Roman Tj" w:cs="Times New Roman Tj"/>
          <w:b/>
          <w:bCs/>
          <w:color w:val="000000" w:themeColor="text1"/>
          <w:lang w:val="tg-Cyrl-TJ"/>
        </w:rPr>
        <w:t>исоби 33210 «Фоидаи та</w:t>
      </w:r>
      <w:r w:rsidRPr="00585E3A">
        <w:rPr>
          <w:rFonts w:ascii="Cambria" w:hAnsi="Cambria" w:cs="Cambria"/>
          <w:b/>
          <w:bCs/>
          <w:color w:val="000000" w:themeColor="text1"/>
          <w:lang w:val="tg-Cyrl-TJ"/>
        </w:rPr>
        <w:t>қ</w:t>
      </w:r>
      <w:r w:rsidRPr="00585E3A">
        <w:rPr>
          <w:rFonts w:ascii="Times New Roman Tj" w:hAnsi="Times New Roman Tj" w:cs="Times New Roman Tj"/>
          <w:b/>
          <w:bCs/>
          <w:color w:val="000000" w:themeColor="text1"/>
          <w:lang w:val="tg-Cyrl-TJ"/>
        </w:rPr>
        <w:t xml:space="preserve">симношудаи соли </w:t>
      </w:r>
      <w:r w:rsidRPr="00585E3A">
        <w:rPr>
          <w:rFonts w:ascii="Cambria" w:eastAsia="MS Mincho" w:hAnsi="Cambria" w:cs="Cambria"/>
          <w:b/>
          <w:bCs/>
          <w:color w:val="000000" w:themeColor="text1"/>
          <w:lang w:val="tg-Cyrl-TJ"/>
        </w:rPr>
        <w:t>ҷ</w:t>
      </w:r>
      <w:r w:rsidRPr="00585E3A">
        <w:rPr>
          <w:rFonts w:ascii="Times New Roman Tj" w:hAnsi="Times New Roman Tj" w:cs="Times New Roman Tj"/>
          <w:b/>
          <w:bCs/>
          <w:color w:val="000000" w:themeColor="text1"/>
          <w:lang w:val="tg-Cyrl-TJ"/>
        </w:rPr>
        <w:t>ор</w:t>
      </w:r>
      <w:r w:rsidRPr="00585E3A">
        <w:rPr>
          <w:rFonts w:ascii="Cambria" w:eastAsia="MS Mincho" w:hAnsi="Cambria" w:cs="Cambria"/>
          <w:b/>
          <w:bCs/>
          <w:color w:val="000000" w:themeColor="text1"/>
          <w:lang w:val="tg-Cyrl-TJ"/>
        </w:rPr>
        <w:t>ӣ</w:t>
      </w:r>
      <w:r w:rsidRPr="00585E3A">
        <w:rPr>
          <w:rFonts w:ascii="Times New Roman Tj" w:hAnsi="Times New Roman Tj" w:cs="Times New Roman Tj"/>
          <w:b/>
          <w:bCs/>
          <w:color w:val="000000" w:themeColor="text1"/>
          <w:lang w:val="tg-Cyrl-TJ"/>
        </w:rPr>
        <w:t xml:space="preserve">» Кредит </w:t>
      </w:r>
      <w:r w:rsidRPr="00585E3A">
        <w:rPr>
          <w:rFonts w:ascii="Cambria" w:hAnsi="Cambria" w:cs="Cambria"/>
          <w:b/>
          <w:bCs/>
          <w:color w:val="000000" w:themeColor="text1"/>
          <w:lang w:val="tg-Cyrl-TJ"/>
        </w:rPr>
        <w:t>ҳ</w:t>
      </w:r>
      <w:r w:rsidRPr="00585E3A">
        <w:rPr>
          <w:rFonts w:ascii="Times New Roman Tj" w:hAnsi="Times New Roman Tj" w:cs="Times New Roman Tj"/>
          <w:b/>
          <w:bCs/>
          <w:color w:val="000000" w:themeColor="text1"/>
          <w:lang w:val="tg-Cyrl-TJ"/>
        </w:rPr>
        <w:t>исоби 33300 «Сармояи захирав</w:t>
      </w:r>
      <w:r w:rsidRPr="00585E3A">
        <w:rPr>
          <w:rFonts w:ascii="Cambria" w:hAnsi="Cambria" w:cs="Cambria"/>
          <w:b/>
          <w:bCs/>
          <w:color w:val="000000" w:themeColor="text1"/>
          <w:lang w:val="tg-Cyrl-TJ"/>
        </w:rPr>
        <w:t>ӣ</w:t>
      </w:r>
      <w:r w:rsidRPr="00585E3A">
        <w:rPr>
          <w:rFonts w:ascii="Times New Roman Tj" w:hAnsi="Times New Roman Tj" w:cs="Times New Roman Tj"/>
          <w:b/>
          <w:bCs/>
          <w:color w:val="000000" w:themeColor="text1"/>
          <w:lang w:val="tg-Cyrl-TJ"/>
        </w:rPr>
        <w:t>» ч</w:t>
      </w:r>
      <w:r w:rsidRPr="00585E3A">
        <w:rPr>
          <w:rFonts w:ascii="Cambria" w:eastAsia="MS Mincho" w:hAnsi="Cambria" w:cs="Cambria"/>
          <w:b/>
          <w:bCs/>
          <w:color w:val="000000" w:themeColor="text1"/>
          <w:lang w:val="tg-Cyrl-TJ"/>
        </w:rPr>
        <w:t>ӣ</w:t>
      </w:r>
      <w:r w:rsidRPr="00585E3A">
        <w:rPr>
          <w:rFonts w:ascii="Times New Roman Tj" w:eastAsia="MS Mincho" w:hAnsi="Times New Roman Tj" w:cs="Times New Roman Tj"/>
          <w:b/>
          <w:bCs/>
          <w:color w:val="000000" w:themeColor="text1"/>
          <w:lang w:val="tg-Cyrl-TJ"/>
        </w:rPr>
        <w:t xml:space="preserve"> </w:t>
      </w:r>
      <w:r w:rsidRPr="00585E3A">
        <w:rPr>
          <w:rFonts w:ascii="Times New Roman Tj" w:hAnsi="Times New Roman Tj" w:cs="Times New Roman Tj"/>
          <w:b/>
          <w:bCs/>
          <w:color w:val="000000" w:themeColor="text1"/>
          <w:lang w:val="tg-Cyrl-TJ"/>
        </w:rPr>
        <w:t>маъно дорад?</w:t>
      </w:r>
    </w:p>
    <w:p w:rsidR="0003329E" w:rsidRPr="00585E3A" w:rsidRDefault="00896C57" w:rsidP="00685ACF">
      <w:pPr>
        <w:jc w:val="both"/>
        <w:rPr>
          <w:rFonts w:ascii="Times New Roman Tj" w:hAnsi="Times New Roman Tj"/>
          <w:color w:val="000000" w:themeColor="text1"/>
          <w:lang w:val="tg-Cyrl-TJ"/>
        </w:rPr>
      </w:pPr>
      <w:r w:rsidRPr="00585E3A">
        <w:rPr>
          <w:rFonts w:ascii="Times New Roman Tj" w:hAnsi="Times New Roman Tj" w:cs="Times New Roman Tj"/>
          <w:color w:val="000000" w:themeColor="text1"/>
          <w:lang w:val="tg-Cyrl-TJ"/>
        </w:rPr>
        <w:t xml:space="preserve">$A) Аз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исоби захира фоида таъсис дода шуд;</w:t>
      </w:r>
      <w:r w:rsidR="009C05CD" w:rsidRPr="00585E3A">
        <w:rPr>
          <w:rFonts w:ascii="Times New Roman Tj" w:hAnsi="Times New Roman Tj" w:cs="Times New Roman Tj"/>
          <w:color w:val="000000" w:themeColor="text1"/>
          <w:lang w:val="tg-Cyrl-TJ"/>
        </w:rPr>
        <w:t xml:space="preserve"> </w:t>
      </w:r>
      <w:r w:rsidRPr="00585E3A">
        <w:rPr>
          <w:rFonts w:ascii="Times New Roman Tj" w:hAnsi="Times New Roman Tj" w:cs="Times New Roman Tj"/>
          <w:color w:val="000000" w:themeColor="text1"/>
          <w:lang w:val="tg-Cyrl-TJ"/>
        </w:rPr>
        <w:t xml:space="preserve">$B) Аз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исоби фоидаи та</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симношуда сармояи оинномав</w:t>
      </w:r>
      <w:r w:rsidRPr="00585E3A">
        <w:rPr>
          <w:rFonts w:ascii="Cambria" w:eastAsia="MS Mincho" w:hAnsi="Cambria" w:cs="Cambria"/>
          <w:color w:val="000000" w:themeColor="text1"/>
          <w:lang w:val="tg-Cyrl-TJ"/>
        </w:rPr>
        <w:t>ӣ</w:t>
      </w:r>
      <w:r w:rsidRPr="00585E3A">
        <w:rPr>
          <w:rFonts w:ascii="Times New Roman Tj" w:eastAsia="MS Mincho" w:hAnsi="Times New Roman Tj" w:cs="Times New Roman Tj"/>
          <w:color w:val="000000" w:themeColor="text1"/>
          <w:lang w:val="tg-Cyrl-TJ"/>
        </w:rPr>
        <w:t xml:space="preserve"> </w:t>
      </w:r>
      <w:r w:rsidRPr="00585E3A">
        <w:rPr>
          <w:rFonts w:ascii="Times New Roman Tj" w:hAnsi="Times New Roman Tj" w:cs="Times New Roman Tj"/>
          <w:color w:val="000000" w:themeColor="text1"/>
          <w:lang w:val="tg-Cyrl-TJ"/>
        </w:rPr>
        <w:t>таъсис дода шуд;</w:t>
      </w:r>
      <w:r w:rsidR="009C05CD" w:rsidRPr="00585E3A">
        <w:rPr>
          <w:rFonts w:ascii="Times New Roman Tj" w:hAnsi="Times New Roman Tj" w:cs="Times New Roman Tj"/>
          <w:color w:val="000000" w:themeColor="text1"/>
          <w:lang w:val="tg-Cyrl-TJ"/>
        </w:rPr>
        <w:t xml:space="preserve"> </w:t>
      </w:r>
      <w:r w:rsidRPr="00585E3A">
        <w:rPr>
          <w:rFonts w:ascii="Times New Roman Tj" w:hAnsi="Times New Roman Tj" w:cs="Times New Roman Tj"/>
          <w:color w:val="000000" w:themeColor="text1"/>
          <w:lang w:val="tg-Cyrl-TJ"/>
        </w:rPr>
        <w:t xml:space="preserve">$C) Фоидаи истифоданашудаи соли </w:t>
      </w:r>
      <w:r w:rsidRPr="00585E3A">
        <w:rPr>
          <w:rFonts w:ascii="Cambria" w:eastAsia="MS Mincho" w:hAnsi="Cambria" w:cs="Cambria"/>
          <w:color w:val="000000" w:themeColor="text1"/>
          <w:lang w:val="tg-Cyrl-TJ"/>
        </w:rPr>
        <w:t>ҷ</w:t>
      </w:r>
      <w:r w:rsidRPr="00585E3A">
        <w:rPr>
          <w:rFonts w:ascii="Times New Roman Tj" w:hAnsi="Times New Roman Tj" w:cs="Times New Roman Tj"/>
          <w:color w:val="000000" w:themeColor="text1"/>
          <w:lang w:val="tg-Cyrl-TJ"/>
        </w:rPr>
        <w:t>ор</w:t>
      </w:r>
      <w:r w:rsidRPr="00585E3A">
        <w:rPr>
          <w:rFonts w:ascii="Cambria" w:eastAsia="MS Mincho" w:hAnsi="Cambria" w:cs="Cambria"/>
          <w:color w:val="000000" w:themeColor="text1"/>
          <w:lang w:val="tg-Cyrl-TJ"/>
        </w:rPr>
        <w:t>ӣ</w:t>
      </w:r>
      <w:r w:rsidRPr="00585E3A">
        <w:rPr>
          <w:rFonts w:ascii="Times New Roman Tj" w:eastAsia="MS Mincho" w:hAnsi="Times New Roman Tj" w:cs="Times New Roman Tj"/>
          <w:color w:val="000000" w:themeColor="text1"/>
          <w:lang w:val="tg-Cyrl-TJ"/>
        </w:rPr>
        <w:t xml:space="preserve"> </w:t>
      </w:r>
      <w:r w:rsidRPr="00585E3A">
        <w:rPr>
          <w:rFonts w:ascii="Times New Roman Tj" w:hAnsi="Times New Roman Tj" w:cs="Times New Roman Tj"/>
          <w:color w:val="000000" w:themeColor="text1"/>
          <w:lang w:val="tg-Cyrl-TJ"/>
        </w:rPr>
        <w:t xml:space="preserve">аз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исоби захира пурра карда шуд;</w:t>
      </w:r>
      <w:r w:rsidR="009C05CD" w:rsidRPr="00585E3A">
        <w:rPr>
          <w:rFonts w:ascii="Times New Roman Tj" w:hAnsi="Times New Roman Tj" w:cs="Times New Roman Tj"/>
          <w:color w:val="000000" w:themeColor="text1"/>
          <w:lang w:val="tg-Cyrl-TJ"/>
        </w:rPr>
        <w:t xml:space="preserve"> </w:t>
      </w:r>
      <w:r w:rsidRPr="00585E3A">
        <w:rPr>
          <w:rFonts w:ascii="Times New Roman Tj" w:hAnsi="Times New Roman Tj" w:cs="Times New Roman Tj"/>
          <w:color w:val="000000" w:themeColor="text1"/>
          <w:lang w:val="tg-Cyrl-TJ"/>
        </w:rPr>
        <w:t xml:space="preserve">$D) Аз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исоби фоидаи та</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симношуда сармояи захирав</w:t>
      </w:r>
      <w:r w:rsidRPr="00585E3A">
        <w:rPr>
          <w:rFonts w:ascii="Cambria" w:eastAsia="MS Mincho" w:hAnsi="Cambria" w:cs="Cambria"/>
          <w:color w:val="000000" w:themeColor="text1"/>
          <w:lang w:val="tg-Cyrl-TJ"/>
        </w:rPr>
        <w:t>ӣ</w:t>
      </w:r>
      <w:r w:rsidRPr="00585E3A">
        <w:rPr>
          <w:rFonts w:ascii="Times New Roman Tj" w:eastAsia="MS Mincho" w:hAnsi="Times New Roman Tj" w:cs="Times New Roman Tj"/>
          <w:color w:val="000000" w:themeColor="text1"/>
          <w:lang w:val="tg-Cyrl-TJ"/>
        </w:rPr>
        <w:t xml:space="preserve"> </w:t>
      </w:r>
      <w:r w:rsidRPr="00585E3A">
        <w:rPr>
          <w:rFonts w:ascii="Times New Roman Tj" w:hAnsi="Times New Roman Tj" w:cs="Times New Roman Tj"/>
          <w:color w:val="000000" w:themeColor="text1"/>
          <w:lang w:val="tg-Cyrl-TJ"/>
        </w:rPr>
        <w:t>таъсис дода шуд;</w:t>
      </w:r>
      <w:r w:rsidR="009C05CD" w:rsidRPr="00585E3A">
        <w:rPr>
          <w:rFonts w:ascii="Times New Roman Tj" w:hAnsi="Times New Roman Tj" w:cs="Times New Roman Tj"/>
          <w:color w:val="000000" w:themeColor="text1"/>
          <w:lang w:val="tg-Cyrl-TJ"/>
        </w:rPr>
        <w:t xml:space="preserve"> </w:t>
      </w:r>
      <w:r w:rsidRPr="00585E3A">
        <w:rPr>
          <w:rFonts w:ascii="Times New Roman Tj" w:hAnsi="Times New Roman Tj" w:cs="Times New Roman Tj"/>
          <w:color w:val="000000" w:themeColor="text1"/>
          <w:lang w:val="tg-Cyrl-TJ"/>
        </w:rPr>
        <w:t>$E) Фоидаи та</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 xml:space="preserve">симношудаи соли </w:t>
      </w:r>
      <w:r w:rsidRPr="00585E3A">
        <w:rPr>
          <w:rFonts w:ascii="Cambria" w:eastAsia="MS Mincho" w:hAnsi="Cambria" w:cs="Cambria"/>
          <w:color w:val="000000" w:themeColor="text1"/>
          <w:lang w:val="tg-Cyrl-TJ"/>
        </w:rPr>
        <w:t>ҷ</w:t>
      </w:r>
      <w:r w:rsidRPr="00585E3A">
        <w:rPr>
          <w:rFonts w:ascii="Times New Roman Tj" w:hAnsi="Times New Roman Tj" w:cs="Times New Roman Tj"/>
          <w:color w:val="000000" w:themeColor="text1"/>
          <w:lang w:val="tg-Cyrl-TJ"/>
        </w:rPr>
        <w:t>ор</w:t>
      </w:r>
      <w:r w:rsidRPr="00585E3A">
        <w:rPr>
          <w:rFonts w:ascii="Cambria" w:eastAsia="MS Mincho" w:hAnsi="Cambria" w:cs="Cambria"/>
          <w:color w:val="000000" w:themeColor="text1"/>
          <w:lang w:val="tg-Cyrl-TJ"/>
        </w:rPr>
        <w:t>ӣ</w:t>
      </w:r>
      <w:r w:rsidRPr="00585E3A">
        <w:rPr>
          <w:rFonts w:ascii="Times New Roman Tj" w:eastAsia="MS Mincho" w:hAnsi="Times New Roman Tj" w:cs="Times New Roman Tj"/>
          <w:color w:val="000000" w:themeColor="text1"/>
          <w:lang w:val="tg-Cyrl-TJ"/>
        </w:rPr>
        <w:t xml:space="preserve"> </w:t>
      </w:r>
      <w:r w:rsidRPr="00585E3A">
        <w:rPr>
          <w:rFonts w:ascii="Times New Roman Tj" w:hAnsi="Times New Roman Tj" w:cs="Times New Roman Tj"/>
          <w:color w:val="000000" w:themeColor="text1"/>
          <w:lang w:val="tg-Cyrl-TJ"/>
        </w:rPr>
        <w:t>истифода бурда нашуд</w:t>
      </w:r>
      <w:r w:rsidRPr="00585E3A">
        <w:rPr>
          <w:rFonts w:ascii="Times New Roman Tj" w:hAnsi="Times New Roman Tj"/>
          <w:color w:val="000000" w:themeColor="text1"/>
          <w:lang w:val="tg-Cyrl-TJ"/>
        </w:rPr>
        <w:t>;</w:t>
      </w:r>
    </w:p>
    <w:p w:rsidR="0003329E" w:rsidRPr="00585E3A" w:rsidRDefault="0003329E" w:rsidP="00685ACF">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@29.</w:t>
      </w:r>
    </w:p>
    <w:p w:rsidR="0003329E" w:rsidRPr="00585E3A" w:rsidRDefault="0003329E" w:rsidP="00685ACF">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Ба сарчашма</w:t>
      </w:r>
      <w:r w:rsidRPr="00585E3A">
        <w:rPr>
          <w:rFonts w:ascii="Cambria" w:hAnsi="Cambria" w:cs="Cambria"/>
          <w:b/>
          <w:color w:val="000000" w:themeColor="text1"/>
          <w:lang w:val="tg-Cyrl-TJ"/>
        </w:rPr>
        <w:t>ҳ</w:t>
      </w:r>
      <w:r w:rsidRPr="00585E3A">
        <w:rPr>
          <w:rFonts w:ascii="Times New Roman Tj" w:hAnsi="Times New Roman Tj" w:cs="Times New Roman Tj"/>
          <w:b/>
          <w:color w:val="000000" w:themeColor="text1"/>
          <w:lang w:val="tg-Cyrl-TJ"/>
        </w:rPr>
        <w:t>ои</w:t>
      </w:r>
      <w:r w:rsidRPr="00585E3A">
        <w:rPr>
          <w:rFonts w:ascii="Times New Roman Tj" w:hAnsi="Times New Roman Tj"/>
          <w:b/>
          <w:color w:val="000000" w:themeColor="text1"/>
          <w:lang w:val="tg-Cyrl-TJ"/>
        </w:rPr>
        <w:t xml:space="preserve"> </w:t>
      </w:r>
      <w:r w:rsidRPr="00585E3A">
        <w:rPr>
          <w:rFonts w:ascii="Cambria" w:hAnsi="Cambria" w:cs="Cambria"/>
          <w:b/>
          <w:color w:val="000000" w:themeColor="text1"/>
          <w:lang w:val="tg-Cyrl-TJ"/>
        </w:rPr>
        <w:t>қ</w:t>
      </w:r>
      <w:r w:rsidRPr="00585E3A">
        <w:rPr>
          <w:rFonts w:ascii="Times New Roman Tj" w:hAnsi="Times New Roman Tj" w:cs="Times New Roman Tj"/>
          <w:b/>
          <w:color w:val="000000" w:themeColor="text1"/>
          <w:lang w:val="tg-Cyrl-TJ"/>
        </w:rPr>
        <w:t>арзии</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ташкилкунии</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амволи</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корхона</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ч</w:t>
      </w:r>
      <w:r w:rsidRPr="00585E3A">
        <w:rPr>
          <w:rFonts w:ascii="Cambria" w:hAnsi="Cambria" w:cs="Cambria"/>
          <w:b/>
          <w:color w:val="000000" w:themeColor="text1"/>
          <w:lang w:val="tg-Cyrl-TJ"/>
        </w:rPr>
        <w:t>ӣ</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тааллу</w:t>
      </w:r>
      <w:r w:rsidRPr="00585E3A">
        <w:rPr>
          <w:rFonts w:ascii="Cambria" w:hAnsi="Cambria" w:cs="Cambria"/>
          <w:b/>
          <w:color w:val="000000" w:themeColor="text1"/>
          <w:lang w:val="tg-Cyrl-TJ"/>
        </w:rPr>
        <w:t>қ</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дорад</w:t>
      </w:r>
      <w:r w:rsidRPr="00585E3A">
        <w:rPr>
          <w:rFonts w:ascii="Times New Roman Tj" w:hAnsi="Times New Roman Tj"/>
          <w:b/>
          <w:color w:val="000000" w:themeColor="text1"/>
          <w:lang w:val="tg-Cyrl-TJ"/>
        </w:rPr>
        <w:t>?</w:t>
      </w:r>
    </w:p>
    <w:p w:rsidR="0003329E" w:rsidRPr="00585E3A" w:rsidRDefault="0003329E" w:rsidP="00685ACF">
      <w:pPr>
        <w:jc w:val="both"/>
        <w:rPr>
          <w:rFonts w:ascii="Times New Roman Tj" w:hAnsi="Times New Roman Tj"/>
          <w:color w:val="000000" w:themeColor="text1"/>
          <w:lang w:val="tg-Cyrl-TJ"/>
        </w:rPr>
      </w:pPr>
      <w:r w:rsidRPr="00585E3A">
        <w:rPr>
          <w:rFonts w:ascii="Times New Roman Tj" w:hAnsi="Times New Roman Tj"/>
          <w:color w:val="000000" w:themeColor="text1"/>
          <w:lang w:val="tt-RU"/>
        </w:rPr>
        <w:t xml:space="preserve">$A) </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арз</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к</w:t>
      </w:r>
      <w:r w:rsidRPr="00585E3A">
        <w:rPr>
          <w:rFonts w:ascii="Cambria" w:hAnsi="Cambria" w:cs="Cambria"/>
          <w:color w:val="000000" w:themeColor="text1"/>
          <w:lang w:val="tg-Cyrl-TJ"/>
        </w:rPr>
        <w:t>ӯ</w:t>
      </w:r>
      <w:r w:rsidRPr="00585E3A">
        <w:rPr>
          <w:rFonts w:ascii="Times New Roman Tj" w:hAnsi="Times New Roman Tj" w:cs="Times New Roman Tj"/>
          <w:color w:val="000000" w:themeColor="text1"/>
          <w:lang w:val="tg-Cyrl-TJ"/>
        </w:rPr>
        <w:t>то</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муддат</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ва</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дарозмуддати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бонк</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w:t>
      </w:r>
      <w:r w:rsidR="009C05CD"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$B) </w:t>
      </w:r>
      <w:r w:rsidRPr="00585E3A">
        <w:rPr>
          <w:rFonts w:ascii="Cambria" w:hAnsi="Cambria" w:cs="Cambria"/>
          <w:color w:val="000000" w:themeColor="text1"/>
          <w:lang w:val="tg-Cyrl-TJ"/>
        </w:rPr>
        <w:t>ӯҳ</w:t>
      </w:r>
      <w:r w:rsidRPr="00585E3A">
        <w:rPr>
          <w:rFonts w:ascii="Times New Roman Tj" w:hAnsi="Times New Roman Tj" w:cs="Times New Roman Tj"/>
          <w:color w:val="000000" w:themeColor="text1"/>
          <w:lang w:val="tg-Cyrl-TJ"/>
        </w:rPr>
        <w:t>дадори</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дарозмуддати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бонк</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w:t>
      </w:r>
      <w:r w:rsidR="009C05CD"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$C) </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арз</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бонк</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зайём</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ва</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арздории</w:t>
      </w:r>
      <w:r w:rsidRPr="00585E3A">
        <w:rPr>
          <w:rFonts w:ascii="Times New Roman Tj" w:hAnsi="Times New Roman Tj"/>
          <w:color w:val="000000" w:themeColor="text1"/>
          <w:lang w:val="tg-Cyrl-TJ"/>
        </w:rPr>
        <w:t xml:space="preserve"> кредитор</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w:t>
      </w:r>
      <w:r w:rsidR="009C05CD"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$D) </w:t>
      </w:r>
      <w:r w:rsidRPr="00585E3A">
        <w:rPr>
          <w:rFonts w:ascii="Cambria" w:hAnsi="Cambria" w:cs="Cambria"/>
          <w:color w:val="000000" w:themeColor="text1"/>
          <w:lang w:val="tg-Cyrl-TJ"/>
        </w:rPr>
        <w:t>ӯҳ</w:t>
      </w:r>
      <w:r w:rsidRPr="00585E3A">
        <w:rPr>
          <w:rFonts w:ascii="Times New Roman Tj" w:hAnsi="Times New Roman Tj" w:cs="Times New Roman Tj"/>
          <w:color w:val="000000" w:themeColor="text1"/>
          <w:lang w:val="tg-Cyrl-TJ"/>
        </w:rPr>
        <w:t>дадори</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корхона</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аз</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р</w:t>
      </w:r>
      <w:r w:rsidRPr="00585E3A">
        <w:rPr>
          <w:rFonts w:ascii="Cambria" w:hAnsi="Cambria" w:cs="Cambria"/>
          <w:color w:val="000000" w:themeColor="text1"/>
          <w:lang w:val="tg-Cyrl-TJ"/>
        </w:rPr>
        <w:t>ӯ</w:t>
      </w:r>
      <w:r w:rsidRPr="00585E3A">
        <w:rPr>
          <w:rFonts w:ascii="Times New Roman Tj" w:hAnsi="Times New Roman Tj" w:cs="Times New Roman Tj"/>
          <w:color w:val="000000" w:themeColor="text1"/>
          <w:lang w:val="tg-Cyrl-TJ"/>
        </w:rPr>
        <w:t>йи</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исоббаробаркуни</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w:t>
      </w:r>
      <w:r w:rsidRPr="00585E3A">
        <w:rPr>
          <w:rFonts w:ascii="Times New Roman Tj" w:hAnsi="Times New Roman Tj"/>
          <w:color w:val="000000" w:themeColor="text1"/>
          <w:lang w:val="tg-Cyrl-TJ"/>
        </w:rPr>
        <w:t>;</w:t>
      </w:r>
      <w:r w:rsidR="009C05CD"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$E)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исоббаробаркун</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бо</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таъминкунандагон</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ва</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пудратчиён</w:t>
      </w:r>
      <w:r w:rsidRPr="00585E3A">
        <w:rPr>
          <w:rFonts w:ascii="Times New Roman Tj" w:hAnsi="Times New Roman Tj"/>
          <w:color w:val="000000" w:themeColor="text1"/>
          <w:lang w:val="tg-Cyrl-TJ"/>
        </w:rPr>
        <w:t>;</w:t>
      </w: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@30.</w:t>
      </w: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Намуд</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ои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асосии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баланс</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ои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бухгалтериро</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номбар</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кунед</w:t>
      </w:r>
      <w:r w:rsidRPr="00585E3A">
        <w:rPr>
          <w:rFonts w:ascii="Times New Roman Tj" w:hAnsi="Times New Roman Tj"/>
          <w:b/>
          <w:color w:val="000000" w:themeColor="text1"/>
        </w:rPr>
        <w:t>;</w:t>
      </w:r>
    </w:p>
    <w:p w:rsidR="0003329E" w:rsidRPr="00585E3A" w:rsidRDefault="0003329E" w:rsidP="00685ACF">
      <w:pPr>
        <w:jc w:val="both"/>
        <w:rPr>
          <w:rFonts w:ascii="Times New Roman Tj" w:hAnsi="Times New Roman Tj"/>
          <w:color w:val="000000" w:themeColor="text1"/>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rPr>
        <w:t>баланс</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давр</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солона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дохилшав</w:t>
      </w:r>
      <w:r w:rsidRPr="00585E3A">
        <w:rPr>
          <w:rFonts w:ascii="Cambria" w:hAnsi="Cambria" w:cs="Cambria"/>
          <w:color w:val="000000" w:themeColor="text1"/>
        </w:rPr>
        <w:t>ӣ</w:t>
      </w:r>
      <w:r w:rsidRPr="00585E3A">
        <w:rPr>
          <w:rFonts w:ascii="Times New Roman Tj" w:hAnsi="Times New Roman Tj"/>
          <w:color w:val="000000" w:themeColor="text1"/>
        </w:rPr>
        <w:t>;</w:t>
      </w:r>
      <w:r w:rsidR="009C05CD"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$B) </w:t>
      </w:r>
      <w:r w:rsidRPr="00585E3A">
        <w:rPr>
          <w:rFonts w:ascii="Times New Roman Tj" w:hAnsi="Times New Roman Tj"/>
          <w:color w:val="000000" w:themeColor="text1"/>
        </w:rPr>
        <w:t>давр</w:t>
      </w:r>
      <w:r w:rsidRPr="00585E3A">
        <w:rPr>
          <w:rFonts w:ascii="Cambria" w:hAnsi="Cambria" w:cs="Cambria"/>
          <w:color w:val="000000" w:themeColor="text1"/>
        </w:rPr>
        <w:t>ӣ</w:t>
      </w:r>
      <w:r w:rsidR="00924189" w:rsidRPr="00585E3A">
        <w:rPr>
          <w:rFonts w:ascii="Times New Roman Tj" w:hAnsi="Times New Roman Tj"/>
          <w:color w:val="000000" w:themeColor="text1"/>
        </w:rPr>
        <w:t>,</w:t>
      </w:r>
      <w:r w:rsidRPr="00585E3A">
        <w:rPr>
          <w:rFonts w:ascii="Times New Roman Tj" w:hAnsi="Times New Roman Tj"/>
          <w:color w:val="000000" w:themeColor="text1"/>
        </w:rPr>
        <w:t xml:space="preserve"> солона, дохилшав</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та</w:t>
      </w:r>
      <w:r w:rsidRPr="00585E3A">
        <w:rPr>
          <w:rFonts w:ascii="Cambria" w:hAnsi="Cambria" w:cs="Cambria"/>
          <w:color w:val="000000" w:themeColor="text1"/>
        </w:rPr>
        <w:t>қ</w:t>
      </w:r>
      <w:r w:rsidRPr="00585E3A">
        <w:rPr>
          <w:rFonts w:ascii="Times New Roman Tj" w:hAnsi="Times New Roman Tj" w:cs="Times New Roman Tj"/>
          <w:color w:val="000000" w:themeColor="text1"/>
        </w:rPr>
        <w:t>симкун</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як</w:t>
      </w:r>
      <w:r w:rsidRPr="00585E3A">
        <w:rPr>
          <w:rFonts w:ascii="Cambria" w:hAnsi="Cambria" w:cs="Cambria"/>
          <w:color w:val="000000" w:themeColor="text1"/>
        </w:rPr>
        <w:t>ҷ</w:t>
      </w:r>
      <w:r w:rsidRPr="00585E3A">
        <w:rPr>
          <w:rFonts w:ascii="Times New Roman Tj" w:hAnsi="Times New Roman Tj" w:cs="Times New Roman Tj"/>
          <w:color w:val="000000" w:themeColor="text1"/>
        </w:rPr>
        <w:t>оякун</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бар</w:t>
      </w:r>
      <w:r w:rsidRPr="00585E3A">
        <w:rPr>
          <w:rFonts w:ascii="Cambria" w:hAnsi="Cambria" w:cs="Cambria"/>
          <w:color w:val="000000" w:themeColor="text1"/>
        </w:rPr>
        <w:t>ҳ</w:t>
      </w:r>
      <w:r w:rsidRPr="00585E3A">
        <w:rPr>
          <w:rFonts w:ascii="Times New Roman Tj" w:hAnsi="Times New Roman Tj" w:cs="Times New Roman Tj"/>
          <w:color w:val="000000" w:themeColor="text1"/>
        </w:rPr>
        <w:t>амди</w:t>
      </w:r>
      <w:r w:rsidRPr="00585E3A">
        <w:rPr>
          <w:rFonts w:ascii="Cambria" w:hAnsi="Cambria" w:cs="Cambria"/>
          <w:color w:val="000000" w:themeColor="text1"/>
        </w:rPr>
        <w:t>ҳӣ</w:t>
      </w:r>
      <w:r w:rsidRPr="00585E3A">
        <w:rPr>
          <w:rFonts w:ascii="Times New Roman Tj" w:hAnsi="Times New Roman Tj"/>
          <w:color w:val="000000" w:themeColor="text1"/>
        </w:rPr>
        <w:t xml:space="preserve">, </w:t>
      </w:r>
      <w:r w:rsidRPr="00585E3A">
        <w:rPr>
          <w:rFonts w:ascii="Cambria" w:hAnsi="Cambria" w:cs="Cambria"/>
          <w:color w:val="000000" w:themeColor="text1"/>
        </w:rPr>
        <w:t>ҷ</w:t>
      </w:r>
      <w:r w:rsidRPr="00585E3A">
        <w:rPr>
          <w:rFonts w:ascii="Times New Roman Tj" w:hAnsi="Times New Roman Tj" w:cs="Times New Roman Tj"/>
          <w:color w:val="000000" w:themeColor="text1"/>
        </w:rPr>
        <w:t>амъбаст</w:t>
      </w:r>
      <w:r w:rsidRPr="00585E3A">
        <w:rPr>
          <w:rFonts w:ascii="Cambria" w:hAnsi="Cambria" w:cs="Cambria"/>
          <w:color w:val="000000" w:themeColor="text1"/>
        </w:rPr>
        <w:t>ӣ</w:t>
      </w:r>
      <w:r w:rsidRPr="00585E3A">
        <w:rPr>
          <w:rFonts w:ascii="Times New Roman Tj" w:hAnsi="Times New Roman Tj"/>
          <w:color w:val="000000" w:themeColor="text1"/>
        </w:rPr>
        <w:t>;</w:t>
      </w:r>
      <w:r w:rsidR="009C05CD"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$C) </w:t>
      </w:r>
      <w:r w:rsidRPr="00585E3A">
        <w:rPr>
          <w:rFonts w:ascii="Times New Roman Tj" w:hAnsi="Times New Roman Tj"/>
          <w:color w:val="000000" w:themeColor="text1"/>
        </w:rPr>
        <w:t>солона, дохилшав</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та</w:t>
      </w:r>
      <w:r w:rsidRPr="00585E3A">
        <w:rPr>
          <w:rFonts w:ascii="Cambria" w:hAnsi="Cambria" w:cs="Cambria"/>
          <w:color w:val="000000" w:themeColor="text1"/>
        </w:rPr>
        <w:t>қ</w:t>
      </w:r>
      <w:r w:rsidRPr="00585E3A">
        <w:rPr>
          <w:rFonts w:ascii="Times New Roman Tj" w:hAnsi="Times New Roman Tj" w:cs="Times New Roman Tj"/>
          <w:color w:val="000000" w:themeColor="text1"/>
        </w:rPr>
        <w:t>симнамо</w:t>
      </w:r>
      <w:r w:rsidRPr="00585E3A">
        <w:rPr>
          <w:rFonts w:ascii="Cambria" w:hAnsi="Cambria" w:cs="Cambria"/>
          <w:color w:val="000000" w:themeColor="text1"/>
        </w:rPr>
        <w:t>ӣ</w:t>
      </w:r>
      <w:r w:rsidRPr="00585E3A">
        <w:rPr>
          <w:rFonts w:ascii="Times New Roman Tj" w:hAnsi="Times New Roman Tj"/>
          <w:color w:val="000000" w:themeColor="text1"/>
        </w:rPr>
        <w:t>;</w:t>
      </w:r>
      <w:r w:rsidR="009C05CD"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$D) </w:t>
      </w:r>
      <w:r w:rsidRPr="00585E3A">
        <w:rPr>
          <w:rFonts w:ascii="Times New Roman Tj" w:hAnsi="Times New Roman Tj"/>
          <w:color w:val="000000" w:themeColor="text1"/>
        </w:rPr>
        <w:t>давр</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як</w:t>
      </w:r>
      <w:r w:rsidRPr="00585E3A">
        <w:rPr>
          <w:rFonts w:ascii="Cambria" w:hAnsi="Cambria" w:cs="Cambria"/>
          <w:color w:val="000000" w:themeColor="text1"/>
        </w:rPr>
        <w:t>ҷ</w:t>
      </w:r>
      <w:r w:rsidRPr="00585E3A">
        <w:rPr>
          <w:rFonts w:ascii="Times New Roman Tj" w:hAnsi="Times New Roman Tj" w:cs="Times New Roman Tj"/>
          <w:color w:val="000000" w:themeColor="text1"/>
        </w:rPr>
        <w:t>оякун</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бар</w:t>
      </w:r>
      <w:r w:rsidRPr="00585E3A">
        <w:rPr>
          <w:rFonts w:ascii="Cambria" w:hAnsi="Cambria" w:cs="Cambria"/>
          <w:color w:val="000000" w:themeColor="text1"/>
        </w:rPr>
        <w:t>ҳ</w:t>
      </w:r>
      <w:r w:rsidRPr="00585E3A">
        <w:rPr>
          <w:rFonts w:ascii="Times New Roman Tj" w:hAnsi="Times New Roman Tj" w:cs="Times New Roman Tj"/>
          <w:color w:val="000000" w:themeColor="text1"/>
        </w:rPr>
        <w:t>амди</w:t>
      </w:r>
      <w:r w:rsidRPr="00585E3A">
        <w:rPr>
          <w:rFonts w:ascii="Cambria" w:hAnsi="Cambria" w:cs="Cambria"/>
          <w:color w:val="000000" w:themeColor="text1"/>
        </w:rPr>
        <w:t>ҳӣ</w:t>
      </w:r>
      <w:r w:rsidRPr="00585E3A">
        <w:rPr>
          <w:rFonts w:ascii="Times New Roman Tj" w:hAnsi="Times New Roman Tj"/>
          <w:color w:val="000000" w:themeColor="text1"/>
        </w:rPr>
        <w:t>;</w:t>
      </w:r>
      <w:r w:rsidR="009C05CD"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$E) </w:t>
      </w:r>
      <w:r w:rsidRPr="00585E3A">
        <w:rPr>
          <w:rFonts w:ascii="Times New Roman Tj" w:hAnsi="Times New Roman Tj"/>
          <w:color w:val="000000" w:themeColor="text1"/>
        </w:rPr>
        <w:t>ибтидо</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солона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бар</w:t>
      </w:r>
      <w:r w:rsidRPr="00585E3A">
        <w:rPr>
          <w:rFonts w:ascii="Cambria" w:hAnsi="Cambria" w:cs="Cambria"/>
          <w:color w:val="000000" w:themeColor="text1"/>
        </w:rPr>
        <w:t>ҳ</w:t>
      </w:r>
      <w:r w:rsidRPr="00585E3A">
        <w:rPr>
          <w:rFonts w:ascii="Times New Roman Tj" w:hAnsi="Times New Roman Tj" w:cs="Times New Roman Tj"/>
          <w:color w:val="000000" w:themeColor="text1"/>
        </w:rPr>
        <w:t>амди</w:t>
      </w:r>
      <w:r w:rsidRPr="00585E3A">
        <w:rPr>
          <w:rFonts w:ascii="Cambria" w:hAnsi="Cambria" w:cs="Cambria"/>
          <w:color w:val="000000" w:themeColor="text1"/>
        </w:rPr>
        <w:t>ҳӣ</w:t>
      </w:r>
      <w:r w:rsidRPr="00585E3A">
        <w:rPr>
          <w:rFonts w:ascii="Times New Roman Tj" w:hAnsi="Times New Roman Tj"/>
          <w:color w:val="000000" w:themeColor="text1"/>
        </w:rPr>
        <w:t>;</w:t>
      </w: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@31.</w:t>
      </w: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Таърифи баланси бухгалтериро г</w:t>
      </w:r>
      <w:r w:rsidRPr="00585E3A">
        <w:rPr>
          <w:rFonts w:ascii="Cambria" w:hAnsi="Cambria" w:cs="Cambria"/>
          <w:b/>
          <w:color w:val="000000" w:themeColor="text1"/>
        </w:rPr>
        <w:t>ӯ</w:t>
      </w:r>
      <w:r w:rsidRPr="00585E3A">
        <w:rPr>
          <w:rFonts w:ascii="Times New Roman Tj" w:hAnsi="Times New Roman Tj" w:cs="Times New Roman Tj"/>
          <w:b/>
          <w:color w:val="000000" w:themeColor="text1"/>
        </w:rPr>
        <w:t>ед</w:t>
      </w:r>
      <w:r w:rsidRPr="00585E3A">
        <w:rPr>
          <w:rFonts w:ascii="Times New Roman Tj" w:hAnsi="Times New Roman Tj"/>
          <w:b/>
          <w:color w:val="000000" w:themeColor="text1"/>
        </w:rPr>
        <w:t>;</w:t>
      </w:r>
    </w:p>
    <w:p w:rsidR="0003329E" w:rsidRPr="00585E3A" w:rsidRDefault="0003329E" w:rsidP="00685ACF">
      <w:pPr>
        <w:jc w:val="both"/>
        <w:rPr>
          <w:rFonts w:ascii="Times New Roman Tj" w:hAnsi="Times New Roman Tj"/>
          <w:color w:val="000000" w:themeColor="text1"/>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rPr>
        <w:t>ма</w:t>
      </w:r>
      <w:r w:rsidRPr="00585E3A">
        <w:rPr>
          <w:rFonts w:ascii="Cambria" w:hAnsi="Cambria" w:cs="Cambria"/>
          <w:color w:val="000000" w:themeColor="text1"/>
        </w:rPr>
        <w:t>ҷ</w:t>
      </w:r>
      <w:r w:rsidRPr="00585E3A">
        <w:rPr>
          <w:rFonts w:ascii="Times New Roman Tj" w:hAnsi="Times New Roman Tj" w:cs="Times New Roman Tj"/>
          <w:color w:val="000000" w:themeColor="text1"/>
        </w:rPr>
        <w:t>м</w:t>
      </w:r>
      <w:r w:rsidRPr="00585E3A">
        <w:rPr>
          <w:rFonts w:ascii="Cambria" w:hAnsi="Cambria" w:cs="Cambria"/>
          <w:color w:val="000000" w:themeColor="text1"/>
        </w:rPr>
        <w:t>ӯ</w:t>
      </w:r>
      <w:r w:rsidRPr="00585E3A">
        <w:rPr>
          <w:rFonts w:ascii="Times New Roman Tj" w:hAnsi="Times New Roman Tj" w:cs="Times New Roman Tj"/>
          <w:color w:val="000000" w:themeColor="text1"/>
        </w:rPr>
        <w:t>аи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нишонди</w:t>
      </w:r>
      <w:r w:rsidRPr="00585E3A">
        <w:rPr>
          <w:rFonts w:ascii="Cambria" w:hAnsi="Cambria" w:cs="Cambria"/>
          <w:color w:val="000000" w:themeColor="text1"/>
        </w:rPr>
        <w:t>ҳ</w:t>
      </w:r>
      <w:r w:rsidRPr="00585E3A">
        <w:rPr>
          <w:rFonts w:ascii="Times New Roman Tj" w:hAnsi="Times New Roman Tj" w:cs="Times New Roman Tj"/>
          <w:color w:val="000000" w:themeColor="text1"/>
        </w:rPr>
        <w:t>анда</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инъикоскунандаи</w:t>
      </w:r>
      <w:r w:rsidRPr="00585E3A">
        <w:rPr>
          <w:rFonts w:ascii="Times New Roman Tj" w:hAnsi="Times New Roman Tj"/>
          <w:color w:val="000000" w:themeColor="text1"/>
        </w:rPr>
        <w:t xml:space="preserve"> </w:t>
      </w:r>
      <w:r w:rsidRPr="00585E3A">
        <w:rPr>
          <w:rFonts w:ascii="Cambria" w:hAnsi="Cambria" w:cs="Cambria"/>
          <w:color w:val="000000" w:themeColor="text1"/>
        </w:rPr>
        <w:t>ҳ</w:t>
      </w:r>
      <w:r w:rsidRPr="00585E3A">
        <w:rPr>
          <w:rFonts w:ascii="Times New Roman Tj" w:hAnsi="Times New Roman Tj" w:cs="Times New Roman Tj"/>
          <w:color w:val="000000" w:themeColor="text1"/>
        </w:rPr>
        <w:t>айати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амволи</w:t>
      </w:r>
      <w:r w:rsidRPr="00585E3A">
        <w:rPr>
          <w:rFonts w:ascii="Times New Roman Tj" w:hAnsi="Times New Roman Tj"/>
          <w:color w:val="000000" w:themeColor="text1"/>
        </w:rPr>
        <w:t xml:space="preserve"> корхона бо ба</w:t>
      </w:r>
      <w:r w:rsidRPr="00585E3A">
        <w:rPr>
          <w:rFonts w:ascii="Cambria" w:hAnsi="Cambria" w:cs="Cambria"/>
          <w:color w:val="000000" w:themeColor="text1"/>
        </w:rPr>
        <w:t>ҳ</w:t>
      </w:r>
      <w:r w:rsidRPr="00585E3A">
        <w:rPr>
          <w:rFonts w:ascii="Times New Roman Tj" w:hAnsi="Times New Roman Tj" w:cs="Times New Roman Tj"/>
          <w:color w:val="000000" w:themeColor="text1"/>
        </w:rPr>
        <w:t>оди</w:t>
      </w:r>
      <w:r w:rsidRPr="00585E3A">
        <w:rPr>
          <w:rFonts w:ascii="Cambria" w:hAnsi="Cambria" w:cs="Cambria"/>
          <w:color w:val="000000" w:themeColor="text1"/>
        </w:rPr>
        <w:t>ҳ</w:t>
      </w:r>
      <w:r w:rsidRPr="00585E3A">
        <w:rPr>
          <w:rFonts w:ascii="Times New Roman Tj" w:hAnsi="Times New Roman Tj" w:cs="Times New Roman Tj"/>
          <w:color w:val="000000" w:themeColor="text1"/>
        </w:rPr>
        <w:t>ии</w:t>
      </w:r>
      <w:r w:rsidRPr="00585E3A">
        <w:rPr>
          <w:rFonts w:ascii="Times New Roman Tj" w:hAnsi="Times New Roman Tj"/>
          <w:color w:val="000000" w:themeColor="text1"/>
        </w:rPr>
        <w:t xml:space="preserve"> </w:t>
      </w:r>
      <w:r w:rsidRPr="00585E3A">
        <w:rPr>
          <w:rFonts w:ascii="Cambria" w:hAnsi="Cambria" w:cs="Cambria"/>
          <w:color w:val="000000" w:themeColor="text1"/>
        </w:rPr>
        <w:t>ғ</w:t>
      </w:r>
      <w:r w:rsidRPr="00585E3A">
        <w:rPr>
          <w:rFonts w:ascii="Times New Roman Tj" w:hAnsi="Times New Roman Tj" w:cs="Times New Roman Tj"/>
          <w:color w:val="000000" w:themeColor="text1"/>
        </w:rPr>
        <w:t>айрипул</w:t>
      </w:r>
      <w:r w:rsidRPr="00585E3A">
        <w:rPr>
          <w:rFonts w:ascii="Cambria" w:hAnsi="Cambria" w:cs="Cambria"/>
          <w:color w:val="000000" w:themeColor="text1"/>
        </w:rPr>
        <w:t>ӣ</w:t>
      </w:r>
      <w:r w:rsidRPr="00585E3A">
        <w:rPr>
          <w:rFonts w:ascii="Times New Roman Tj" w:hAnsi="Times New Roman Tj"/>
          <w:color w:val="000000" w:themeColor="text1"/>
        </w:rPr>
        <w:t>;</w:t>
      </w:r>
      <w:r w:rsidR="009C05CD"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$B) </w:t>
      </w:r>
      <w:r w:rsidRPr="00585E3A">
        <w:rPr>
          <w:rFonts w:ascii="Times New Roman Tj" w:hAnsi="Times New Roman Tj"/>
          <w:color w:val="000000" w:themeColor="text1"/>
        </w:rPr>
        <w:t xml:space="preserve">методи балансии инъикоси маълумот дар давраи </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исобот</w:t>
      </w:r>
      <w:r w:rsidRPr="00585E3A">
        <w:rPr>
          <w:rFonts w:ascii="Cambria" w:hAnsi="Cambria" w:cs="Cambria"/>
          <w:color w:val="000000" w:themeColor="text1"/>
        </w:rPr>
        <w:t>ӣ</w:t>
      </w:r>
      <w:r w:rsidRPr="00585E3A">
        <w:rPr>
          <w:rFonts w:ascii="Times New Roman Tj" w:hAnsi="Times New Roman Tj"/>
          <w:color w:val="000000" w:themeColor="text1"/>
        </w:rPr>
        <w:t>;</w:t>
      </w:r>
    </w:p>
    <w:p w:rsidR="0003329E" w:rsidRPr="00585E3A" w:rsidRDefault="0003329E" w:rsidP="00685ACF">
      <w:pPr>
        <w:jc w:val="both"/>
        <w:rPr>
          <w:rFonts w:ascii="Times New Roman Tj" w:hAnsi="Times New Roman Tj"/>
          <w:color w:val="000000" w:themeColor="text1"/>
        </w:rPr>
      </w:pPr>
      <w:r w:rsidRPr="00585E3A">
        <w:rPr>
          <w:rFonts w:ascii="Times New Roman Tj" w:hAnsi="Times New Roman Tj"/>
          <w:color w:val="000000" w:themeColor="text1"/>
          <w:lang w:val="tt-RU"/>
        </w:rPr>
        <w:t xml:space="preserve">$C) </w:t>
      </w:r>
      <w:r w:rsidRPr="00585E3A">
        <w:rPr>
          <w:rFonts w:ascii="Cambria" w:hAnsi="Cambria" w:cs="Cambria"/>
          <w:color w:val="000000" w:themeColor="text1"/>
        </w:rPr>
        <w:t>ҷ</w:t>
      </w:r>
      <w:r w:rsidRPr="00585E3A">
        <w:rPr>
          <w:rFonts w:ascii="Times New Roman Tj" w:hAnsi="Times New Roman Tj" w:cs="Times New Roman Tj"/>
          <w:color w:val="000000" w:themeColor="text1"/>
        </w:rPr>
        <w:t>амъбасткунии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захира</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ташкилот</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актив</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он</w:t>
      </w:r>
      <w:r w:rsidRPr="00585E3A">
        <w:rPr>
          <w:rFonts w:ascii="Times New Roman Tj" w:hAnsi="Times New Roman Tj"/>
          <w:color w:val="000000" w:themeColor="text1"/>
        </w:rPr>
        <w:t xml:space="preserve">) ва </w:t>
      </w:r>
      <w:r w:rsidRPr="00585E3A">
        <w:rPr>
          <w:rFonts w:ascii="Cambria" w:hAnsi="Cambria" w:cs="Cambria"/>
          <w:color w:val="000000" w:themeColor="text1"/>
        </w:rPr>
        <w:t>ӯҳ</w:t>
      </w:r>
      <w:r w:rsidRPr="00585E3A">
        <w:rPr>
          <w:rFonts w:ascii="Times New Roman Tj" w:hAnsi="Times New Roman Tj" w:cs="Times New Roman Tj"/>
          <w:color w:val="000000" w:themeColor="text1"/>
        </w:rPr>
        <w:t>дадори</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ташкилот</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пассив</w:t>
      </w:r>
      <w:r w:rsidRPr="00585E3A">
        <w:rPr>
          <w:rFonts w:ascii="Cambria" w:hAnsi="Cambria" w:cs="Cambria"/>
          <w:color w:val="000000" w:themeColor="text1"/>
        </w:rPr>
        <w:t>ҳ</w:t>
      </w:r>
      <w:r w:rsidRPr="00585E3A">
        <w:rPr>
          <w:rFonts w:ascii="Times New Roman Tj" w:hAnsi="Times New Roman Tj" w:cs="Times New Roman Tj"/>
          <w:color w:val="000000" w:themeColor="text1"/>
        </w:rPr>
        <w:t>о</w:t>
      </w:r>
      <w:r w:rsidRPr="00585E3A">
        <w:rPr>
          <w:rFonts w:ascii="Times New Roman Tj" w:hAnsi="Times New Roman Tj"/>
          <w:color w:val="000000" w:themeColor="text1"/>
        </w:rPr>
        <w:t>) дар давраи муайяни ва</w:t>
      </w:r>
      <w:r w:rsidRPr="00585E3A">
        <w:rPr>
          <w:rFonts w:ascii="Cambria" w:hAnsi="Cambria" w:cs="Cambria"/>
          <w:color w:val="000000" w:themeColor="text1"/>
        </w:rPr>
        <w:t>қ</w:t>
      </w:r>
      <w:r w:rsidRPr="00585E3A">
        <w:rPr>
          <w:rFonts w:ascii="Times New Roman Tj" w:hAnsi="Times New Roman Tj" w:cs="Times New Roman Tj"/>
          <w:color w:val="000000" w:themeColor="text1"/>
        </w:rPr>
        <w:t>т</w:t>
      </w:r>
      <w:r w:rsidRPr="00585E3A">
        <w:rPr>
          <w:rFonts w:ascii="Times New Roman Tj" w:hAnsi="Times New Roman Tj"/>
          <w:color w:val="000000" w:themeColor="text1"/>
        </w:rPr>
        <w:t>;</w:t>
      </w:r>
      <w:r w:rsidR="009C05CD"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$D) </w:t>
      </w:r>
      <w:r w:rsidRPr="00585E3A">
        <w:rPr>
          <w:rFonts w:ascii="Times New Roman Tj" w:hAnsi="Times New Roman Tj"/>
          <w:color w:val="000000" w:themeColor="text1"/>
        </w:rPr>
        <w:t>усули гур</w:t>
      </w:r>
      <w:r w:rsidRPr="00585E3A">
        <w:rPr>
          <w:rFonts w:ascii="Cambria" w:hAnsi="Cambria" w:cs="Cambria"/>
          <w:color w:val="000000" w:themeColor="text1"/>
        </w:rPr>
        <w:t>ӯҳ</w:t>
      </w:r>
      <w:r w:rsidRPr="00585E3A">
        <w:rPr>
          <w:rFonts w:ascii="Times New Roman Tj" w:hAnsi="Times New Roman Tj" w:cs="Times New Roman Tj"/>
          <w:color w:val="000000" w:themeColor="text1"/>
        </w:rPr>
        <w:t>бандии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и</w:t>
      </w:r>
      <w:r w:rsidRPr="00585E3A">
        <w:rPr>
          <w:rFonts w:ascii="Cambria" w:hAnsi="Cambria" w:cs="Cambria"/>
          <w:color w:val="000000" w:themeColor="text1"/>
        </w:rPr>
        <w:t>қ</w:t>
      </w:r>
      <w:r w:rsidRPr="00585E3A">
        <w:rPr>
          <w:rFonts w:ascii="Times New Roman Tj" w:hAnsi="Times New Roman Tj" w:cs="Times New Roman Tj"/>
          <w:color w:val="000000" w:themeColor="text1"/>
        </w:rPr>
        <w:t>тисод</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ва</w:t>
      </w:r>
      <w:r w:rsidRPr="00585E3A">
        <w:rPr>
          <w:rFonts w:ascii="Times New Roman Tj" w:hAnsi="Times New Roman Tj"/>
          <w:color w:val="000000" w:themeColor="text1"/>
        </w:rPr>
        <w:t xml:space="preserve"> </w:t>
      </w:r>
      <w:r w:rsidRPr="00585E3A">
        <w:rPr>
          <w:rFonts w:ascii="Cambria" w:hAnsi="Cambria" w:cs="Cambria"/>
          <w:color w:val="000000" w:themeColor="text1"/>
        </w:rPr>
        <w:t>ҷ</w:t>
      </w:r>
      <w:r w:rsidRPr="00585E3A">
        <w:rPr>
          <w:rFonts w:ascii="Times New Roman Tj" w:hAnsi="Times New Roman Tj" w:cs="Times New Roman Tj"/>
          <w:color w:val="000000" w:themeColor="text1"/>
        </w:rPr>
        <w:t>амъбасткунии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амвол</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аз</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р</w:t>
      </w:r>
      <w:r w:rsidRPr="00585E3A">
        <w:rPr>
          <w:rFonts w:ascii="Cambria" w:hAnsi="Cambria" w:cs="Cambria"/>
          <w:color w:val="000000" w:themeColor="text1"/>
        </w:rPr>
        <w:t>ӯ</w:t>
      </w:r>
      <w:r w:rsidRPr="00585E3A">
        <w:rPr>
          <w:rFonts w:ascii="Times New Roman Tj" w:hAnsi="Times New Roman Tj" w:cs="Times New Roman Tj"/>
          <w:color w:val="000000" w:themeColor="text1"/>
        </w:rPr>
        <w:t>йи</w:t>
      </w:r>
      <w:r w:rsidRPr="00585E3A">
        <w:rPr>
          <w:rFonts w:ascii="Times New Roman Tj" w:hAnsi="Times New Roman Tj"/>
          <w:color w:val="000000" w:themeColor="text1"/>
        </w:rPr>
        <w:t xml:space="preserve"> </w:t>
      </w:r>
      <w:r w:rsidRPr="00585E3A">
        <w:rPr>
          <w:rFonts w:ascii="Cambria" w:hAnsi="Cambria" w:cs="Cambria"/>
          <w:color w:val="000000" w:themeColor="text1"/>
        </w:rPr>
        <w:t>ҳ</w:t>
      </w:r>
      <w:r w:rsidRPr="00585E3A">
        <w:rPr>
          <w:rFonts w:ascii="Times New Roman Tj" w:hAnsi="Times New Roman Tj" w:cs="Times New Roman Tj"/>
          <w:color w:val="000000" w:themeColor="text1"/>
        </w:rPr>
        <w:t>айат</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ва</w:t>
      </w:r>
      <w:r w:rsidRPr="00585E3A">
        <w:rPr>
          <w:rFonts w:ascii="Times New Roman Tj" w:hAnsi="Times New Roman Tj"/>
          <w:color w:val="000000" w:themeColor="text1"/>
        </w:rPr>
        <w:t xml:space="preserve"> </w:t>
      </w:r>
      <w:r w:rsidRPr="00585E3A">
        <w:rPr>
          <w:rFonts w:ascii="Cambria" w:hAnsi="Cambria" w:cs="Cambria"/>
          <w:color w:val="000000" w:themeColor="text1"/>
        </w:rPr>
        <w:t>ҷ</w:t>
      </w:r>
      <w:r w:rsidRPr="00585E3A">
        <w:rPr>
          <w:rFonts w:ascii="Times New Roman Tj" w:hAnsi="Times New Roman Tj" w:cs="Times New Roman Tj"/>
          <w:color w:val="000000" w:themeColor="text1"/>
        </w:rPr>
        <w:t>ойгиршав</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сарчашма</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ташкилкунии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он</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ки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бо</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нишонди</w:t>
      </w:r>
      <w:r w:rsidRPr="00585E3A">
        <w:rPr>
          <w:rFonts w:ascii="Cambria" w:hAnsi="Cambria" w:cs="Cambria"/>
          <w:color w:val="000000" w:themeColor="text1"/>
        </w:rPr>
        <w:t>ҳ</w:t>
      </w:r>
      <w:r w:rsidRPr="00585E3A">
        <w:rPr>
          <w:rFonts w:ascii="Times New Roman Tj" w:hAnsi="Times New Roman Tj" w:cs="Times New Roman Tj"/>
          <w:color w:val="000000" w:themeColor="text1"/>
        </w:rPr>
        <w:t>андаи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пул</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ифода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ёфтааст</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дар</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санаи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муайяни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ва</w:t>
      </w:r>
      <w:r w:rsidRPr="00585E3A">
        <w:rPr>
          <w:rFonts w:ascii="Cambria" w:hAnsi="Cambria" w:cs="Cambria"/>
          <w:color w:val="000000" w:themeColor="text1"/>
        </w:rPr>
        <w:t>қ</w:t>
      </w:r>
      <w:r w:rsidRPr="00585E3A">
        <w:rPr>
          <w:rFonts w:ascii="Times New Roman Tj" w:hAnsi="Times New Roman Tj" w:cs="Times New Roman Tj"/>
          <w:color w:val="000000" w:themeColor="text1"/>
        </w:rPr>
        <w:t>т</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тартиб</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дода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шудааст</w:t>
      </w:r>
      <w:r w:rsidRPr="00585E3A">
        <w:rPr>
          <w:rFonts w:ascii="Times New Roman Tj" w:hAnsi="Times New Roman Tj"/>
          <w:color w:val="000000" w:themeColor="text1"/>
        </w:rPr>
        <w:t>;</w:t>
      </w:r>
      <w:r w:rsidR="009C05CD"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$E) </w:t>
      </w:r>
      <w:r w:rsidRPr="00585E3A">
        <w:rPr>
          <w:rFonts w:ascii="Times New Roman Tj" w:hAnsi="Times New Roman Tj"/>
          <w:color w:val="000000" w:themeColor="text1"/>
        </w:rPr>
        <w:t>тарзи и</w:t>
      </w:r>
      <w:r w:rsidRPr="00585E3A">
        <w:rPr>
          <w:rFonts w:ascii="Cambria" w:hAnsi="Cambria" w:cs="Cambria"/>
          <w:color w:val="000000" w:themeColor="text1"/>
        </w:rPr>
        <w:t>қ</w:t>
      </w:r>
      <w:r w:rsidRPr="00585E3A">
        <w:rPr>
          <w:rFonts w:ascii="Times New Roman Tj" w:hAnsi="Times New Roman Tj" w:cs="Times New Roman Tj"/>
          <w:color w:val="000000" w:themeColor="text1"/>
        </w:rPr>
        <w:t>тисодии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гур</w:t>
      </w:r>
      <w:r w:rsidRPr="00585E3A">
        <w:rPr>
          <w:rFonts w:ascii="Cambria" w:hAnsi="Cambria" w:cs="Cambria"/>
          <w:color w:val="000000" w:themeColor="text1"/>
        </w:rPr>
        <w:t>ӯҳ</w:t>
      </w:r>
      <w:r w:rsidRPr="00585E3A">
        <w:rPr>
          <w:rFonts w:ascii="Times New Roman Tj" w:hAnsi="Times New Roman Tj" w:cs="Times New Roman Tj"/>
          <w:color w:val="000000" w:themeColor="text1"/>
        </w:rPr>
        <w:t>банд</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пешни</w:t>
      </w:r>
      <w:r w:rsidRPr="00585E3A">
        <w:rPr>
          <w:rFonts w:ascii="Cambria" w:hAnsi="Cambria" w:cs="Cambria"/>
          <w:color w:val="000000" w:themeColor="text1"/>
        </w:rPr>
        <w:t>ҳ</w:t>
      </w:r>
      <w:r w:rsidRPr="00585E3A">
        <w:rPr>
          <w:rFonts w:ascii="Times New Roman Tj" w:hAnsi="Times New Roman Tj" w:cs="Times New Roman Tj"/>
          <w:color w:val="000000" w:themeColor="text1"/>
        </w:rPr>
        <w:t>одкунии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маълумоти</w:t>
      </w:r>
      <w:r w:rsidRPr="00585E3A">
        <w:rPr>
          <w:rFonts w:ascii="Times New Roman Tj" w:hAnsi="Times New Roman Tj"/>
          <w:color w:val="000000" w:themeColor="text1"/>
        </w:rPr>
        <w:t xml:space="preserve"> </w:t>
      </w:r>
      <w:r w:rsidRPr="00585E3A">
        <w:rPr>
          <w:rFonts w:ascii="Cambria" w:hAnsi="Cambria" w:cs="Cambria"/>
          <w:color w:val="000000" w:themeColor="text1"/>
        </w:rPr>
        <w:t>ҷ</w:t>
      </w:r>
      <w:r w:rsidRPr="00585E3A">
        <w:rPr>
          <w:rFonts w:ascii="Times New Roman Tj" w:hAnsi="Times New Roman Tj" w:cs="Times New Roman Tj"/>
          <w:color w:val="000000" w:themeColor="text1"/>
        </w:rPr>
        <w:t>амъбаст</w:t>
      </w:r>
      <w:r w:rsidRPr="00585E3A">
        <w:rPr>
          <w:rFonts w:ascii="Cambria" w:hAnsi="Cambria" w:cs="Cambria"/>
          <w:color w:val="000000" w:themeColor="text1"/>
        </w:rPr>
        <w:t>ӣ</w:t>
      </w:r>
      <w:r w:rsidRPr="00585E3A">
        <w:rPr>
          <w:rFonts w:ascii="Times New Roman Tj" w:hAnsi="Times New Roman Tj"/>
          <w:color w:val="000000" w:themeColor="text1"/>
        </w:rPr>
        <w:t>;</w:t>
      </w: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@32.</w:t>
      </w: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Кадоме аз боб</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о</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в</w:t>
      </w:r>
      <w:r w:rsidRPr="00585E3A">
        <w:rPr>
          <w:rFonts w:ascii="Times New Roman Tj" w:hAnsi="Times New Roman Tj"/>
          <w:b/>
          <w:color w:val="000000" w:themeColor="text1"/>
        </w:rPr>
        <w:t>а гур</w:t>
      </w:r>
      <w:r w:rsidRPr="00585E3A">
        <w:rPr>
          <w:rFonts w:ascii="Cambria" w:hAnsi="Cambria" w:cs="Cambria"/>
          <w:b/>
          <w:color w:val="000000" w:themeColor="text1"/>
        </w:rPr>
        <w:t>ӯҳҳ</w:t>
      </w:r>
      <w:r w:rsidRPr="00585E3A">
        <w:rPr>
          <w:rFonts w:ascii="Times New Roman Tj" w:hAnsi="Times New Roman Tj" w:cs="Times New Roman Tj"/>
          <w:b/>
          <w:color w:val="000000" w:themeColor="text1"/>
        </w:rPr>
        <w:t>ои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овардашудаи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объект</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ои</w:t>
      </w:r>
      <w:r w:rsidRPr="00585E3A">
        <w:rPr>
          <w:rFonts w:ascii="Times New Roman Tj" w:hAnsi="Times New Roman Tj"/>
          <w:b/>
          <w:color w:val="000000" w:themeColor="text1"/>
        </w:rPr>
        <w:t xml:space="preserve"> </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исобгирии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бухгалтер</w:t>
      </w:r>
      <w:r w:rsidRPr="00585E3A">
        <w:rPr>
          <w:rFonts w:ascii="Cambria" w:hAnsi="Cambria" w:cs="Cambria"/>
          <w:b/>
          <w:color w:val="000000" w:themeColor="text1"/>
        </w:rPr>
        <w:t>ӣ</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ба</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пассиви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баланс</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тааллу</w:t>
      </w:r>
      <w:r w:rsidRPr="00585E3A">
        <w:rPr>
          <w:rFonts w:ascii="Cambria" w:hAnsi="Cambria" w:cs="Cambria"/>
          <w:b/>
          <w:color w:val="000000" w:themeColor="text1"/>
        </w:rPr>
        <w:t>қ</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дорад</w:t>
      </w:r>
      <w:r w:rsidRPr="00585E3A">
        <w:rPr>
          <w:rFonts w:ascii="Times New Roman Tj" w:hAnsi="Times New Roman Tj"/>
          <w:b/>
          <w:color w:val="000000" w:themeColor="text1"/>
        </w:rPr>
        <w:t>?</w:t>
      </w:r>
    </w:p>
    <w:p w:rsidR="0003329E" w:rsidRPr="00585E3A" w:rsidRDefault="0003329E" w:rsidP="00685ACF">
      <w:pPr>
        <w:jc w:val="both"/>
        <w:rPr>
          <w:rFonts w:ascii="Times New Roman Tj" w:hAnsi="Times New Roman Tj"/>
          <w:color w:val="000000" w:themeColor="text1"/>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rPr>
        <w:t>актив</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Cambria" w:hAnsi="Cambria" w:cs="Cambria"/>
          <w:color w:val="000000" w:themeColor="text1"/>
        </w:rPr>
        <w:t>ғ</w:t>
      </w:r>
      <w:r w:rsidRPr="00585E3A">
        <w:rPr>
          <w:rFonts w:ascii="Times New Roman Tj" w:hAnsi="Times New Roman Tj" w:cs="Times New Roman Tj"/>
          <w:color w:val="000000" w:themeColor="text1"/>
        </w:rPr>
        <w:t>айригардон</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восита</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асос</w:t>
      </w:r>
      <w:r w:rsidRPr="00585E3A">
        <w:rPr>
          <w:rFonts w:ascii="Cambria" w:hAnsi="Cambria" w:cs="Cambria"/>
          <w:color w:val="000000" w:themeColor="text1"/>
        </w:rPr>
        <w:t>ӣ</w:t>
      </w:r>
      <w:r w:rsidRPr="00585E3A">
        <w:rPr>
          <w:rFonts w:ascii="Times New Roman Tj" w:hAnsi="Times New Roman Tj"/>
          <w:color w:val="000000" w:themeColor="text1"/>
        </w:rPr>
        <w:t>;</w:t>
      </w:r>
      <w:r w:rsidR="009C05CD"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$B) </w:t>
      </w:r>
      <w:r w:rsidRPr="00585E3A">
        <w:rPr>
          <w:rFonts w:ascii="Times New Roman Tj" w:hAnsi="Times New Roman Tj"/>
          <w:color w:val="000000" w:themeColor="text1"/>
        </w:rPr>
        <w:t>восита</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пул</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гузоришоти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молиявии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к</w:t>
      </w:r>
      <w:r w:rsidRPr="00585E3A">
        <w:rPr>
          <w:rFonts w:ascii="Cambria" w:hAnsi="Cambria" w:cs="Cambria"/>
          <w:color w:val="000000" w:themeColor="text1"/>
        </w:rPr>
        <w:t>ӯ</w:t>
      </w:r>
      <w:r w:rsidRPr="00585E3A">
        <w:rPr>
          <w:rFonts w:ascii="Times New Roman Tj" w:hAnsi="Times New Roman Tj" w:cs="Times New Roman Tj"/>
          <w:color w:val="000000" w:themeColor="text1"/>
        </w:rPr>
        <w:t>то</w:t>
      </w:r>
      <w:r w:rsidRPr="00585E3A">
        <w:rPr>
          <w:rFonts w:ascii="Cambria" w:hAnsi="Cambria" w:cs="Cambria"/>
          <w:color w:val="000000" w:themeColor="text1"/>
        </w:rPr>
        <w:t>ҳ</w:t>
      </w:r>
      <w:r w:rsidRPr="00585E3A">
        <w:rPr>
          <w:rFonts w:ascii="Times New Roman Tj" w:hAnsi="Times New Roman Tj" w:cs="Times New Roman Tj"/>
          <w:color w:val="000000" w:themeColor="text1"/>
        </w:rPr>
        <w:t>муддат</w:t>
      </w:r>
      <w:r w:rsidRPr="00585E3A">
        <w:rPr>
          <w:rFonts w:ascii="Times New Roman Tj" w:hAnsi="Times New Roman Tj"/>
          <w:color w:val="000000" w:themeColor="text1"/>
        </w:rPr>
        <w:t>;</w:t>
      </w:r>
      <w:r w:rsidR="009C05CD"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$C) </w:t>
      </w:r>
      <w:r w:rsidRPr="00585E3A">
        <w:rPr>
          <w:rFonts w:ascii="Cambria" w:hAnsi="Cambria" w:cs="Cambria"/>
          <w:color w:val="000000" w:themeColor="text1"/>
        </w:rPr>
        <w:t>ӯҳ</w:t>
      </w:r>
      <w:r w:rsidRPr="00585E3A">
        <w:rPr>
          <w:rFonts w:ascii="Times New Roman Tj" w:hAnsi="Times New Roman Tj" w:cs="Times New Roman Tj"/>
          <w:color w:val="000000" w:themeColor="text1"/>
        </w:rPr>
        <w:t>дадори</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дарозмуддат</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к</w:t>
      </w:r>
      <w:r w:rsidRPr="00585E3A">
        <w:rPr>
          <w:rFonts w:ascii="Cambria" w:hAnsi="Cambria" w:cs="Cambria"/>
          <w:color w:val="000000" w:themeColor="text1"/>
        </w:rPr>
        <w:t>ӯ</w:t>
      </w:r>
      <w:r w:rsidRPr="00585E3A">
        <w:rPr>
          <w:rFonts w:ascii="Times New Roman Tj" w:hAnsi="Times New Roman Tj" w:cs="Times New Roman Tj"/>
          <w:color w:val="000000" w:themeColor="text1"/>
        </w:rPr>
        <w:t>то</w:t>
      </w:r>
      <w:r w:rsidRPr="00585E3A">
        <w:rPr>
          <w:rFonts w:ascii="Cambria" w:hAnsi="Cambria" w:cs="Cambria"/>
          <w:color w:val="000000" w:themeColor="text1"/>
        </w:rPr>
        <w:t>ҳ</w:t>
      </w:r>
      <w:r w:rsidRPr="00585E3A">
        <w:rPr>
          <w:rFonts w:ascii="Times New Roman Tj" w:hAnsi="Times New Roman Tj" w:cs="Times New Roman Tj"/>
          <w:color w:val="000000" w:themeColor="text1"/>
        </w:rPr>
        <w:t>муддат</w:t>
      </w:r>
      <w:r w:rsidRPr="00585E3A">
        <w:rPr>
          <w:rFonts w:ascii="Times New Roman Tj" w:hAnsi="Times New Roman Tj"/>
          <w:color w:val="000000" w:themeColor="text1"/>
        </w:rPr>
        <w:t>;</w:t>
      </w:r>
      <w:r w:rsidR="009C05CD"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$D) </w:t>
      </w:r>
      <w:r w:rsidRPr="00585E3A">
        <w:rPr>
          <w:rFonts w:ascii="Times New Roman Tj" w:hAnsi="Times New Roman Tj"/>
          <w:color w:val="000000" w:themeColor="text1"/>
        </w:rPr>
        <w:t>захира</w:t>
      </w:r>
      <w:r w:rsidRPr="00585E3A">
        <w:rPr>
          <w:rFonts w:ascii="Cambria" w:hAnsi="Cambria" w:cs="Cambria"/>
          <w:color w:val="000000" w:themeColor="text1"/>
        </w:rPr>
        <w:t>ҳ</w:t>
      </w:r>
      <w:r w:rsidRPr="00585E3A">
        <w:rPr>
          <w:rFonts w:ascii="Times New Roman Tj" w:hAnsi="Times New Roman Tj" w:cs="Times New Roman Tj"/>
          <w:color w:val="000000" w:themeColor="text1"/>
        </w:rPr>
        <w:t>о</w:t>
      </w:r>
      <w:r w:rsidRPr="00585E3A">
        <w:rPr>
          <w:rFonts w:ascii="Times New Roman Tj" w:hAnsi="Times New Roman Tj"/>
          <w:color w:val="000000" w:themeColor="text1"/>
        </w:rPr>
        <w:t>, харо</w:t>
      </w:r>
      <w:r w:rsidRPr="00585E3A">
        <w:rPr>
          <w:rFonts w:ascii="Cambria" w:hAnsi="Cambria" w:cs="Cambria"/>
          <w:color w:val="000000" w:themeColor="text1"/>
        </w:rPr>
        <w:t>ҷ</w:t>
      </w:r>
      <w:r w:rsidRPr="00585E3A">
        <w:rPr>
          <w:rFonts w:ascii="Times New Roman Tj" w:hAnsi="Times New Roman Tj" w:cs="Times New Roman Tj"/>
          <w:color w:val="000000" w:themeColor="text1"/>
        </w:rPr>
        <w:t>от</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андоз</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аз</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арзиши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изофа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аз</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р</w:t>
      </w:r>
      <w:r w:rsidRPr="00585E3A">
        <w:rPr>
          <w:rFonts w:ascii="Cambria" w:hAnsi="Cambria" w:cs="Cambria"/>
          <w:color w:val="000000" w:themeColor="text1"/>
        </w:rPr>
        <w:t>ӯ</w:t>
      </w:r>
      <w:r w:rsidRPr="00585E3A">
        <w:rPr>
          <w:rFonts w:ascii="Times New Roman Tj" w:hAnsi="Times New Roman Tj" w:cs="Times New Roman Tj"/>
          <w:color w:val="000000" w:themeColor="text1"/>
        </w:rPr>
        <w:t>йи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арзиш</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бадастовардашуда</w:t>
      </w:r>
      <w:r w:rsidRPr="00585E3A">
        <w:rPr>
          <w:rFonts w:ascii="Times New Roman Tj" w:hAnsi="Times New Roman Tj"/>
          <w:color w:val="000000" w:themeColor="text1"/>
        </w:rPr>
        <w:t>;</w:t>
      </w:r>
      <w:r w:rsidR="009C05CD"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$E) </w:t>
      </w:r>
      <w:r w:rsidRPr="00585E3A">
        <w:rPr>
          <w:rFonts w:ascii="Times New Roman Tj" w:hAnsi="Times New Roman Tj"/>
          <w:color w:val="000000" w:themeColor="text1"/>
        </w:rPr>
        <w:t>музди ме</w:t>
      </w:r>
      <w:r w:rsidRPr="00585E3A">
        <w:rPr>
          <w:rFonts w:ascii="Cambria" w:hAnsi="Cambria" w:cs="Cambria"/>
          <w:color w:val="000000" w:themeColor="text1"/>
        </w:rPr>
        <w:t>ҳ</w:t>
      </w:r>
      <w:r w:rsidRPr="00585E3A">
        <w:rPr>
          <w:rFonts w:ascii="Times New Roman Tj" w:hAnsi="Times New Roman Tj" w:cs="Times New Roman Tj"/>
          <w:color w:val="000000" w:themeColor="text1"/>
        </w:rPr>
        <w:t>нати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додашуда</w:t>
      </w:r>
      <w:r w:rsidRPr="00585E3A">
        <w:rPr>
          <w:rFonts w:ascii="Times New Roman Tj" w:hAnsi="Times New Roman Tj"/>
          <w:color w:val="000000" w:themeColor="text1"/>
        </w:rPr>
        <w:t>;</w:t>
      </w: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@33.</w:t>
      </w: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Дар кадом боби баланс суммаи актив</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ои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гардон</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нишон</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дода</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мешавад</w:t>
      </w:r>
      <w:r w:rsidRPr="00585E3A">
        <w:rPr>
          <w:rFonts w:ascii="Times New Roman Tj" w:hAnsi="Times New Roman Tj"/>
          <w:b/>
          <w:color w:val="000000" w:themeColor="text1"/>
        </w:rPr>
        <w:t>?</w:t>
      </w:r>
    </w:p>
    <w:p w:rsidR="0003329E" w:rsidRPr="00585E3A" w:rsidRDefault="0003329E" w:rsidP="00685ACF">
      <w:pPr>
        <w:jc w:val="both"/>
        <w:rPr>
          <w:rFonts w:ascii="Times New Roman Tj" w:hAnsi="Times New Roman Tj"/>
          <w:color w:val="000000" w:themeColor="text1"/>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rPr>
        <w:t>дар боби якуми активи баланс;</w:t>
      </w:r>
      <w:r w:rsidR="009C05CD"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$B) </w:t>
      </w:r>
      <w:r w:rsidRPr="00585E3A">
        <w:rPr>
          <w:rFonts w:ascii="Times New Roman Tj" w:hAnsi="Times New Roman Tj"/>
          <w:color w:val="000000" w:themeColor="text1"/>
        </w:rPr>
        <w:t>дар боби чоруми пассиви баланс;</w:t>
      </w:r>
      <w:r w:rsidR="009C05CD"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$C) </w:t>
      </w:r>
      <w:r w:rsidRPr="00585E3A">
        <w:rPr>
          <w:rFonts w:ascii="Times New Roman Tj" w:hAnsi="Times New Roman Tj"/>
          <w:color w:val="000000" w:themeColor="text1"/>
        </w:rPr>
        <w:t>дар боби дуюми активи баланс;</w:t>
      </w:r>
      <w:r w:rsidR="009C05CD"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$D) </w:t>
      </w:r>
      <w:r w:rsidRPr="00585E3A">
        <w:rPr>
          <w:rFonts w:ascii="Times New Roman Tj" w:hAnsi="Times New Roman Tj"/>
          <w:color w:val="000000" w:themeColor="text1"/>
        </w:rPr>
        <w:t>дар боби пан</w:t>
      </w:r>
      <w:r w:rsidRPr="00585E3A">
        <w:rPr>
          <w:rFonts w:ascii="Cambria" w:hAnsi="Cambria" w:cs="Cambria"/>
          <w:color w:val="000000" w:themeColor="text1"/>
        </w:rPr>
        <w:t>ҷ</w:t>
      </w:r>
      <w:r w:rsidRPr="00585E3A">
        <w:rPr>
          <w:rFonts w:ascii="Times New Roman Tj" w:hAnsi="Times New Roman Tj" w:cs="Times New Roman Tj"/>
          <w:color w:val="000000" w:themeColor="text1"/>
        </w:rPr>
        <w:t>уми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пассиви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баланс</w:t>
      </w:r>
      <w:r w:rsidRPr="00585E3A">
        <w:rPr>
          <w:rFonts w:ascii="Times New Roman Tj" w:hAnsi="Times New Roman Tj"/>
          <w:color w:val="000000" w:themeColor="text1"/>
        </w:rPr>
        <w:t>;</w:t>
      </w:r>
      <w:r w:rsidR="009C05CD"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$E) </w:t>
      </w:r>
      <w:r w:rsidRPr="00585E3A">
        <w:rPr>
          <w:rFonts w:ascii="Times New Roman Tj" w:hAnsi="Times New Roman Tj"/>
          <w:color w:val="000000" w:themeColor="text1"/>
        </w:rPr>
        <w:t>дар боби сеюми активи баланс;</w:t>
      </w: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@34.</w:t>
      </w: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lastRenderedPageBreak/>
        <w:t xml:space="preserve">Дар кадом боби баланс </w:t>
      </w:r>
      <w:r w:rsidRPr="00585E3A">
        <w:rPr>
          <w:rFonts w:ascii="Cambria" w:hAnsi="Cambria" w:cs="Cambria"/>
          <w:b/>
          <w:color w:val="000000" w:themeColor="text1"/>
        </w:rPr>
        <w:t>қ</w:t>
      </w:r>
      <w:r w:rsidRPr="00585E3A">
        <w:rPr>
          <w:rFonts w:ascii="Times New Roman Tj" w:hAnsi="Times New Roman Tj" w:cs="Times New Roman Tj"/>
          <w:b/>
          <w:color w:val="000000" w:themeColor="text1"/>
        </w:rPr>
        <w:t>арздории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кредитории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таъминкунандагон</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ва</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ма</w:t>
      </w:r>
      <w:r w:rsidRPr="00585E3A">
        <w:rPr>
          <w:rFonts w:ascii="Cambria" w:hAnsi="Cambria" w:cs="Cambria"/>
          <w:b/>
          <w:color w:val="000000" w:themeColor="text1"/>
        </w:rPr>
        <w:t>қ</w:t>
      </w:r>
      <w:r w:rsidRPr="00585E3A">
        <w:rPr>
          <w:rFonts w:ascii="Times New Roman Tj" w:hAnsi="Times New Roman Tj" w:cs="Times New Roman Tj"/>
          <w:b/>
          <w:color w:val="000000" w:themeColor="text1"/>
        </w:rPr>
        <w:t>омоти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молияв</w:t>
      </w:r>
      <w:r w:rsidRPr="00585E3A">
        <w:rPr>
          <w:rFonts w:ascii="Cambria" w:hAnsi="Cambria" w:cs="Cambria"/>
          <w:b/>
          <w:color w:val="000000" w:themeColor="text1"/>
        </w:rPr>
        <w:t>ӣ</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инъикос</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карда</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мешавад</w:t>
      </w:r>
      <w:r w:rsidRPr="00585E3A">
        <w:rPr>
          <w:rFonts w:ascii="Times New Roman Tj" w:hAnsi="Times New Roman Tj"/>
          <w:b/>
          <w:color w:val="000000" w:themeColor="text1"/>
        </w:rPr>
        <w:t>?</w:t>
      </w:r>
    </w:p>
    <w:p w:rsidR="0003329E" w:rsidRPr="00585E3A" w:rsidRDefault="0003329E" w:rsidP="00685ACF">
      <w:pPr>
        <w:jc w:val="both"/>
        <w:rPr>
          <w:rFonts w:ascii="Times New Roman Tj" w:hAnsi="Times New Roman Tj"/>
          <w:color w:val="000000" w:themeColor="text1"/>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rPr>
        <w:t>дар боби дуюми активи баланс;</w:t>
      </w:r>
      <w:r w:rsidR="009C05CD"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$B) </w:t>
      </w:r>
      <w:r w:rsidRPr="00585E3A">
        <w:rPr>
          <w:rFonts w:ascii="Times New Roman Tj" w:hAnsi="Times New Roman Tj"/>
          <w:color w:val="000000" w:themeColor="text1"/>
        </w:rPr>
        <w:t>дар боби пан</w:t>
      </w:r>
      <w:r w:rsidRPr="00585E3A">
        <w:rPr>
          <w:rFonts w:ascii="Cambria" w:hAnsi="Cambria" w:cs="Cambria"/>
          <w:color w:val="000000" w:themeColor="text1"/>
        </w:rPr>
        <w:t>ҷ</w:t>
      </w:r>
      <w:r w:rsidRPr="00585E3A">
        <w:rPr>
          <w:rFonts w:ascii="Times New Roman Tj" w:hAnsi="Times New Roman Tj" w:cs="Times New Roman Tj"/>
          <w:color w:val="000000" w:themeColor="text1"/>
        </w:rPr>
        <w:t>уми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п</w:t>
      </w:r>
      <w:r w:rsidRPr="00585E3A">
        <w:rPr>
          <w:rFonts w:ascii="Times New Roman Tj" w:hAnsi="Times New Roman Tj"/>
          <w:color w:val="000000" w:themeColor="text1"/>
        </w:rPr>
        <w:t>ассиви баланс;</w:t>
      </w:r>
      <w:r w:rsidR="009C05CD"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$C) </w:t>
      </w:r>
      <w:r w:rsidRPr="00585E3A">
        <w:rPr>
          <w:rFonts w:ascii="Times New Roman Tj" w:hAnsi="Times New Roman Tj"/>
          <w:color w:val="000000" w:themeColor="text1"/>
        </w:rPr>
        <w:t>дар боби якуми активи баланс;</w:t>
      </w:r>
      <w:r w:rsidR="009C05CD"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$D) </w:t>
      </w:r>
      <w:r w:rsidRPr="00585E3A">
        <w:rPr>
          <w:rFonts w:ascii="Times New Roman Tj" w:hAnsi="Times New Roman Tj"/>
          <w:color w:val="000000" w:themeColor="text1"/>
        </w:rPr>
        <w:t>дар боби сеюми пассиви баланс;</w:t>
      </w:r>
      <w:r w:rsidR="009C05CD"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$E) </w:t>
      </w:r>
      <w:r w:rsidRPr="00585E3A">
        <w:rPr>
          <w:rFonts w:ascii="Times New Roman Tj" w:hAnsi="Times New Roman Tj"/>
          <w:color w:val="000000" w:themeColor="text1"/>
        </w:rPr>
        <w:t>дар боби чоруми активи баланс;</w:t>
      </w: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@35.</w:t>
      </w: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Баланси ибтидо</w:t>
      </w:r>
      <w:r w:rsidRPr="00585E3A">
        <w:rPr>
          <w:rFonts w:ascii="Cambria" w:hAnsi="Cambria" w:cs="Cambria"/>
          <w:b/>
          <w:color w:val="000000" w:themeColor="text1"/>
        </w:rPr>
        <w:t>ӣ</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дохилшав</w:t>
      </w:r>
      <w:r w:rsidRPr="00585E3A">
        <w:rPr>
          <w:rFonts w:ascii="Cambria" w:hAnsi="Cambria" w:cs="Cambria"/>
          <w:b/>
          <w:color w:val="000000" w:themeColor="text1"/>
        </w:rPr>
        <w:t>ӣ</w:t>
      </w:r>
      <w:r w:rsidRPr="00585E3A">
        <w:rPr>
          <w:rFonts w:ascii="Times New Roman Tj" w:hAnsi="Times New Roman Tj"/>
          <w:b/>
          <w:color w:val="000000" w:themeColor="text1"/>
        </w:rPr>
        <w:t>) бо кадом ма</w:t>
      </w:r>
      <w:r w:rsidRPr="00585E3A">
        <w:rPr>
          <w:rFonts w:ascii="Cambria" w:hAnsi="Cambria" w:cs="Cambria"/>
          <w:b/>
          <w:color w:val="000000" w:themeColor="text1"/>
        </w:rPr>
        <w:t>қ</w:t>
      </w:r>
      <w:r w:rsidRPr="00585E3A">
        <w:rPr>
          <w:rFonts w:ascii="Times New Roman Tj" w:hAnsi="Times New Roman Tj" w:cs="Times New Roman Tj"/>
          <w:b/>
          <w:color w:val="000000" w:themeColor="text1"/>
        </w:rPr>
        <w:t>сад</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тартиб</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дода</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мешавад</w:t>
      </w:r>
      <w:r w:rsidRPr="00585E3A">
        <w:rPr>
          <w:rFonts w:ascii="Times New Roman Tj" w:hAnsi="Times New Roman Tj"/>
          <w:b/>
          <w:color w:val="000000" w:themeColor="text1"/>
        </w:rPr>
        <w:t>?</w:t>
      </w:r>
    </w:p>
    <w:p w:rsidR="0003329E" w:rsidRPr="00585E3A" w:rsidRDefault="0003329E" w:rsidP="00685ACF">
      <w:pPr>
        <w:jc w:val="both"/>
        <w:rPr>
          <w:rFonts w:ascii="Times New Roman Tj" w:hAnsi="Times New Roman Tj"/>
          <w:color w:val="000000" w:themeColor="text1"/>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rPr>
        <w:t xml:space="preserve">барои гузаронидани </w:t>
      </w:r>
      <w:r w:rsidRPr="00585E3A">
        <w:rPr>
          <w:rFonts w:ascii="Cambria" w:hAnsi="Cambria" w:cs="Cambria"/>
          <w:color w:val="000000" w:themeColor="text1"/>
        </w:rPr>
        <w:t>ҷ</w:t>
      </w:r>
      <w:r w:rsidRPr="00585E3A">
        <w:rPr>
          <w:rFonts w:ascii="Times New Roman Tj" w:hAnsi="Times New Roman Tj" w:cs="Times New Roman Tj"/>
          <w:color w:val="000000" w:themeColor="text1"/>
        </w:rPr>
        <w:t>амъбасткун</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дар</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охири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сол</w:t>
      </w:r>
      <w:r w:rsidRPr="00585E3A">
        <w:rPr>
          <w:rFonts w:ascii="Times New Roman Tj" w:hAnsi="Times New Roman Tj"/>
          <w:color w:val="000000" w:themeColor="text1"/>
        </w:rPr>
        <w:t>;</w:t>
      </w:r>
      <w:r w:rsidR="009C05CD"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$B) </w:t>
      </w:r>
      <w:r w:rsidRPr="00585E3A">
        <w:rPr>
          <w:rFonts w:ascii="Cambria" w:hAnsi="Cambria" w:cs="Cambria"/>
          <w:color w:val="000000" w:themeColor="text1"/>
        </w:rPr>
        <w:t>ҳ</w:t>
      </w:r>
      <w:r w:rsidRPr="00585E3A">
        <w:rPr>
          <w:rFonts w:ascii="Times New Roman Tj" w:hAnsi="Times New Roman Tj" w:cs="Times New Roman Tj"/>
          <w:color w:val="000000" w:themeColor="text1"/>
        </w:rPr>
        <w:t>ангоми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созмонди</w:t>
      </w:r>
      <w:r w:rsidRPr="00585E3A">
        <w:rPr>
          <w:rFonts w:ascii="Cambria" w:hAnsi="Cambria" w:cs="Cambria"/>
          <w:color w:val="000000" w:themeColor="text1"/>
        </w:rPr>
        <w:t>ҳӣ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ё</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азнавташкилкунии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корхонаи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пештар</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фаъолияткунанда</w:t>
      </w:r>
      <w:r w:rsidRPr="00585E3A">
        <w:rPr>
          <w:rFonts w:ascii="Times New Roman Tj" w:hAnsi="Times New Roman Tj"/>
          <w:color w:val="000000" w:themeColor="text1"/>
        </w:rPr>
        <w:t>;</w:t>
      </w:r>
      <w:r w:rsidR="009C05CD"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$C) </w:t>
      </w:r>
      <w:r w:rsidRPr="00585E3A">
        <w:rPr>
          <w:rFonts w:ascii="Cambria" w:hAnsi="Cambria" w:cs="Cambria"/>
          <w:color w:val="000000" w:themeColor="text1"/>
        </w:rPr>
        <w:t>ҳ</w:t>
      </w:r>
      <w:r w:rsidRPr="00585E3A">
        <w:rPr>
          <w:rFonts w:ascii="Times New Roman Tj" w:hAnsi="Times New Roman Tj" w:cs="Times New Roman Tj"/>
          <w:color w:val="000000" w:themeColor="text1"/>
        </w:rPr>
        <w:t>ангоми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бар</w:t>
      </w:r>
      <w:r w:rsidRPr="00585E3A">
        <w:rPr>
          <w:rFonts w:ascii="Cambria" w:hAnsi="Cambria" w:cs="Cambria"/>
          <w:color w:val="000000" w:themeColor="text1"/>
        </w:rPr>
        <w:t>ҳ</w:t>
      </w:r>
      <w:r w:rsidRPr="00585E3A">
        <w:rPr>
          <w:rFonts w:ascii="Times New Roman Tj" w:hAnsi="Times New Roman Tj" w:cs="Times New Roman Tj"/>
          <w:color w:val="000000" w:themeColor="text1"/>
        </w:rPr>
        <w:t>амди</w:t>
      </w:r>
      <w:r w:rsidRPr="00585E3A">
        <w:rPr>
          <w:rFonts w:ascii="Cambria" w:hAnsi="Cambria" w:cs="Cambria"/>
          <w:color w:val="000000" w:themeColor="text1"/>
        </w:rPr>
        <w:t>ҳ</w:t>
      </w:r>
      <w:r w:rsidRPr="00585E3A">
        <w:rPr>
          <w:rFonts w:ascii="Times New Roman Tj" w:hAnsi="Times New Roman Tj" w:cs="Times New Roman Tj"/>
          <w:color w:val="000000" w:themeColor="text1"/>
        </w:rPr>
        <w:t>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корхонаи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фаъолияткунанда</w:t>
      </w:r>
      <w:r w:rsidRPr="00585E3A">
        <w:rPr>
          <w:rFonts w:ascii="Times New Roman Tj" w:hAnsi="Times New Roman Tj"/>
          <w:color w:val="000000" w:themeColor="text1"/>
        </w:rPr>
        <w:t>;</w:t>
      </w:r>
      <w:r w:rsidR="009C05CD"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$D) </w:t>
      </w:r>
      <w:r w:rsidRPr="00585E3A">
        <w:rPr>
          <w:rFonts w:ascii="Times New Roman Tj" w:hAnsi="Times New Roman Tj"/>
          <w:color w:val="000000" w:themeColor="text1"/>
        </w:rPr>
        <w:t>барои бана</w:t>
      </w:r>
      <w:r w:rsidRPr="00585E3A">
        <w:rPr>
          <w:rFonts w:ascii="Cambria" w:hAnsi="Cambria" w:cs="Cambria"/>
          <w:color w:val="000000" w:themeColor="text1"/>
        </w:rPr>
        <w:t>қ</w:t>
      </w:r>
      <w:r w:rsidRPr="00585E3A">
        <w:rPr>
          <w:rFonts w:ascii="Times New Roman Tj" w:hAnsi="Times New Roman Tj" w:cs="Times New Roman Tj"/>
          <w:color w:val="000000" w:themeColor="text1"/>
        </w:rPr>
        <w:t>шагирии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фаъолияти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молияв</w:t>
      </w:r>
      <w:r w:rsidRPr="00585E3A">
        <w:rPr>
          <w:rFonts w:ascii="Cambria" w:hAnsi="Cambria" w:cs="Cambria"/>
          <w:color w:val="000000" w:themeColor="text1"/>
        </w:rPr>
        <w:t>ӣ</w:t>
      </w:r>
      <w:r w:rsidRPr="00585E3A">
        <w:rPr>
          <w:rFonts w:ascii="Times New Roman Tj" w:hAnsi="Times New Roman Tj"/>
          <w:color w:val="000000" w:themeColor="text1"/>
        </w:rPr>
        <w:t>-</w:t>
      </w:r>
      <w:r w:rsidRPr="00585E3A">
        <w:rPr>
          <w:rFonts w:ascii="Times New Roman Tj" w:hAnsi="Times New Roman Tj" w:cs="Times New Roman Tj"/>
          <w:color w:val="000000" w:themeColor="text1"/>
        </w:rPr>
        <w:t>хо</w:t>
      </w:r>
      <w:r w:rsidRPr="00585E3A">
        <w:rPr>
          <w:rFonts w:ascii="Cambria" w:hAnsi="Cambria" w:cs="Cambria"/>
          <w:color w:val="000000" w:themeColor="text1"/>
        </w:rPr>
        <w:t>ҷ</w:t>
      </w:r>
      <w:r w:rsidRPr="00585E3A">
        <w:rPr>
          <w:rFonts w:ascii="Times New Roman Tj" w:hAnsi="Times New Roman Tj" w:cs="Times New Roman Tj"/>
          <w:color w:val="000000" w:themeColor="text1"/>
        </w:rPr>
        <w:t>агидории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корхона</w:t>
      </w:r>
      <w:r w:rsidRPr="00585E3A">
        <w:rPr>
          <w:rFonts w:ascii="Times New Roman Tj" w:hAnsi="Times New Roman Tj"/>
          <w:color w:val="000000" w:themeColor="text1"/>
        </w:rPr>
        <w:t>;</w:t>
      </w:r>
      <w:r w:rsidR="009C05CD"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$E) </w:t>
      </w:r>
      <w:r w:rsidRPr="00585E3A">
        <w:rPr>
          <w:rFonts w:ascii="Times New Roman Tj" w:hAnsi="Times New Roman Tj"/>
          <w:color w:val="000000" w:themeColor="text1"/>
        </w:rPr>
        <w:t xml:space="preserve">барои </w:t>
      </w:r>
      <w:r w:rsidRPr="00585E3A">
        <w:rPr>
          <w:rFonts w:ascii="Cambria" w:hAnsi="Cambria" w:cs="Cambria"/>
          <w:color w:val="000000" w:themeColor="text1"/>
        </w:rPr>
        <w:t>ҷ</w:t>
      </w:r>
      <w:r w:rsidRPr="00585E3A">
        <w:rPr>
          <w:rFonts w:ascii="Times New Roman Tj" w:hAnsi="Times New Roman Tj" w:cs="Times New Roman Tj"/>
          <w:color w:val="000000" w:themeColor="text1"/>
        </w:rPr>
        <w:t>амъбасти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соли</w:t>
      </w:r>
      <w:r w:rsidRPr="00585E3A">
        <w:rPr>
          <w:rFonts w:ascii="Times New Roman Tj" w:hAnsi="Times New Roman Tj"/>
          <w:color w:val="000000" w:themeColor="text1"/>
        </w:rPr>
        <w:t xml:space="preserve"> </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исобот</w:t>
      </w:r>
      <w:r w:rsidRPr="00585E3A">
        <w:rPr>
          <w:rFonts w:ascii="Cambria" w:hAnsi="Cambria" w:cs="Cambria"/>
          <w:color w:val="000000" w:themeColor="text1"/>
        </w:rPr>
        <w:t>ӣ</w:t>
      </w:r>
      <w:r w:rsidRPr="00585E3A">
        <w:rPr>
          <w:rFonts w:ascii="Times New Roman Tj" w:hAnsi="Times New Roman Tj"/>
          <w:color w:val="000000" w:themeColor="text1"/>
        </w:rPr>
        <w:t>;</w:t>
      </w: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@36.</w:t>
      </w: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Баланси бухгалтер</w:t>
      </w:r>
      <w:r w:rsidRPr="00585E3A">
        <w:rPr>
          <w:rFonts w:ascii="Cambria" w:hAnsi="Cambria" w:cs="Cambria"/>
          <w:b/>
          <w:color w:val="000000" w:themeColor="text1"/>
        </w:rPr>
        <w:t>ӣ</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аз</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чанд</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боб</w:t>
      </w:r>
      <w:r w:rsidRPr="00585E3A">
        <w:rPr>
          <w:rFonts w:ascii="Times New Roman Tj" w:hAnsi="Times New Roman Tj"/>
          <w:b/>
          <w:color w:val="000000" w:themeColor="text1"/>
        </w:rPr>
        <w:t xml:space="preserve"> иборат аст?</w:t>
      </w:r>
    </w:p>
    <w:p w:rsidR="0003329E" w:rsidRPr="00585E3A" w:rsidRDefault="0003329E" w:rsidP="00685ACF">
      <w:pPr>
        <w:jc w:val="both"/>
        <w:rPr>
          <w:rFonts w:ascii="Times New Roman Tj" w:hAnsi="Times New Roman Tj"/>
          <w:color w:val="000000" w:themeColor="text1"/>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rPr>
        <w:t>аз чор боб;</w:t>
      </w:r>
      <w:r w:rsidR="009C05CD"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$B) </w:t>
      </w:r>
      <w:r w:rsidRPr="00585E3A">
        <w:rPr>
          <w:rFonts w:ascii="Times New Roman Tj" w:hAnsi="Times New Roman Tj"/>
          <w:color w:val="000000" w:themeColor="text1"/>
        </w:rPr>
        <w:t>аз се боби актив</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се</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боби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пассив</w:t>
      </w:r>
      <w:r w:rsidRPr="00585E3A">
        <w:rPr>
          <w:rFonts w:ascii="Cambria" w:hAnsi="Cambria" w:cs="Cambria"/>
          <w:color w:val="000000" w:themeColor="text1"/>
        </w:rPr>
        <w:t>ӣ</w:t>
      </w:r>
      <w:r w:rsidRPr="00585E3A">
        <w:rPr>
          <w:rFonts w:ascii="Times New Roman Tj" w:hAnsi="Times New Roman Tj"/>
          <w:color w:val="000000" w:themeColor="text1"/>
        </w:rPr>
        <w:t>;</w:t>
      </w:r>
      <w:r w:rsidR="009C05CD"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$C) </w:t>
      </w:r>
      <w:r w:rsidRPr="00585E3A">
        <w:rPr>
          <w:rFonts w:ascii="Times New Roman Tj" w:hAnsi="Times New Roman Tj"/>
          <w:color w:val="000000" w:themeColor="text1"/>
        </w:rPr>
        <w:t>аз пан</w:t>
      </w:r>
      <w:r w:rsidRPr="00585E3A">
        <w:rPr>
          <w:rFonts w:ascii="Cambria" w:hAnsi="Cambria" w:cs="Cambria"/>
          <w:color w:val="000000" w:themeColor="text1"/>
        </w:rPr>
        <w:t>ҷ</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боб</w:t>
      </w:r>
      <w:r w:rsidRPr="00585E3A">
        <w:rPr>
          <w:rFonts w:ascii="Times New Roman Tj" w:hAnsi="Times New Roman Tj"/>
          <w:color w:val="000000" w:themeColor="text1"/>
        </w:rPr>
        <w:t>;</w:t>
      </w:r>
      <w:r w:rsidR="009C05CD"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$D) </w:t>
      </w:r>
      <w:r w:rsidRPr="00585E3A">
        <w:rPr>
          <w:rFonts w:ascii="Times New Roman Tj" w:hAnsi="Times New Roman Tj"/>
          <w:color w:val="000000" w:themeColor="text1"/>
        </w:rPr>
        <w:t>аз пан</w:t>
      </w:r>
      <w:r w:rsidRPr="00585E3A">
        <w:rPr>
          <w:rFonts w:ascii="Cambria" w:hAnsi="Cambria" w:cs="Cambria"/>
          <w:color w:val="000000" w:themeColor="text1"/>
        </w:rPr>
        <w:t>ҷ</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боби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актив</w:t>
      </w:r>
      <w:r w:rsidRPr="00585E3A">
        <w:rPr>
          <w:rFonts w:ascii="Cambria" w:hAnsi="Cambria" w:cs="Cambria"/>
          <w:color w:val="000000" w:themeColor="text1"/>
        </w:rPr>
        <w:t>ӣ</w:t>
      </w:r>
      <w:r w:rsidRPr="00585E3A">
        <w:rPr>
          <w:rFonts w:ascii="Times New Roman Tj" w:hAnsi="Times New Roman Tj"/>
          <w:color w:val="000000" w:themeColor="text1"/>
        </w:rPr>
        <w:t>;</w:t>
      </w:r>
      <w:r w:rsidR="009C05CD"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$E) </w:t>
      </w:r>
      <w:r w:rsidRPr="00585E3A">
        <w:rPr>
          <w:rFonts w:ascii="Times New Roman Tj" w:hAnsi="Times New Roman Tj"/>
          <w:color w:val="000000" w:themeColor="text1"/>
        </w:rPr>
        <w:t>аз се боб дар актив;</w:t>
      </w: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@37.</w:t>
      </w: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Кадоме аз баробари</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ои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зерин</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барои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баланси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бухгалтер</w:t>
      </w:r>
      <w:r w:rsidRPr="00585E3A">
        <w:rPr>
          <w:rFonts w:ascii="Cambria" w:hAnsi="Cambria" w:cs="Cambria"/>
          <w:b/>
          <w:color w:val="000000" w:themeColor="text1"/>
        </w:rPr>
        <w:t>ӣ</w:t>
      </w:r>
      <w:r w:rsidRPr="00585E3A">
        <w:rPr>
          <w:rFonts w:ascii="Times New Roman Tj" w:hAnsi="Times New Roman Tj"/>
          <w:b/>
          <w:color w:val="000000" w:themeColor="text1"/>
        </w:rPr>
        <w:t xml:space="preserve"> </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атм</w:t>
      </w:r>
      <w:r w:rsidRPr="00585E3A">
        <w:rPr>
          <w:rFonts w:ascii="Cambria" w:hAnsi="Cambria" w:cs="Cambria"/>
          <w:b/>
          <w:color w:val="000000" w:themeColor="text1"/>
        </w:rPr>
        <w:t>ӣ</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аст</w:t>
      </w:r>
      <w:r w:rsidRPr="00585E3A">
        <w:rPr>
          <w:rFonts w:ascii="Times New Roman Tj" w:hAnsi="Times New Roman Tj"/>
          <w:b/>
          <w:color w:val="000000" w:themeColor="text1"/>
        </w:rPr>
        <w:t>?</w:t>
      </w:r>
    </w:p>
    <w:p w:rsidR="0003329E" w:rsidRPr="00585E3A" w:rsidRDefault="0003329E" w:rsidP="00685ACF">
      <w:pPr>
        <w:jc w:val="both"/>
        <w:rPr>
          <w:rFonts w:ascii="Times New Roman Tj" w:hAnsi="Times New Roman Tj"/>
          <w:color w:val="000000" w:themeColor="text1"/>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rPr>
        <w:t>баробарии нати</w:t>
      </w:r>
      <w:r w:rsidRPr="00585E3A">
        <w:rPr>
          <w:rFonts w:ascii="Cambria" w:hAnsi="Cambria" w:cs="Cambria"/>
          <w:color w:val="000000" w:themeColor="text1"/>
        </w:rPr>
        <w:t>ҷ</w:t>
      </w:r>
      <w:r w:rsidRPr="00585E3A">
        <w:rPr>
          <w:rFonts w:ascii="Times New Roman Tj" w:hAnsi="Times New Roman Tj" w:cs="Times New Roman Tj"/>
          <w:color w:val="000000" w:themeColor="text1"/>
        </w:rPr>
        <w:t>а</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боби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дуюм</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боби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чорум</w:t>
      </w:r>
      <w:r w:rsidRPr="00585E3A">
        <w:rPr>
          <w:rFonts w:ascii="Times New Roman Tj" w:hAnsi="Times New Roman Tj"/>
          <w:color w:val="000000" w:themeColor="text1"/>
        </w:rPr>
        <w:t>;</w:t>
      </w:r>
      <w:r w:rsidR="009C05CD"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$B) </w:t>
      </w:r>
      <w:r w:rsidRPr="00585E3A">
        <w:rPr>
          <w:rFonts w:ascii="Times New Roman Tj" w:hAnsi="Times New Roman Tj"/>
          <w:color w:val="000000" w:themeColor="text1"/>
        </w:rPr>
        <w:t>баробарии нати</w:t>
      </w:r>
      <w:r w:rsidRPr="00585E3A">
        <w:rPr>
          <w:rFonts w:ascii="Cambria" w:hAnsi="Cambria" w:cs="Cambria"/>
          <w:color w:val="000000" w:themeColor="text1"/>
        </w:rPr>
        <w:t>ҷ</w:t>
      </w:r>
      <w:r w:rsidRPr="00585E3A">
        <w:rPr>
          <w:rFonts w:ascii="Times New Roman Tj" w:hAnsi="Times New Roman Tj" w:cs="Times New Roman Tj"/>
          <w:color w:val="000000" w:themeColor="text1"/>
        </w:rPr>
        <w:t>а</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боби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якуми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актив</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боби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пан</w:t>
      </w:r>
      <w:r w:rsidRPr="00585E3A">
        <w:rPr>
          <w:rFonts w:ascii="Cambria" w:hAnsi="Cambria" w:cs="Cambria"/>
          <w:color w:val="000000" w:themeColor="text1"/>
        </w:rPr>
        <w:t>ҷ</w:t>
      </w:r>
      <w:r w:rsidRPr="00585E3A">
        <w:rPr>
          <w:rFonts w:ascii="Times New Roman Tj" w:hAnsi="Times New Roman Tj" w:cs="Times New Roman Tj"/>
          <w:color w:val="000000" w:themeColor="text1"/>
        </w:rPr>
        <w:t>уми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пассив</w:t>
      </w:r>
      <w:r w:rsidRPr="00585E3A">
        <w:rPr>
          <w:rFonts w:ascii="Times New Roman Tj" w:hAnsi="Times New Roman Tj"/>
          <w:color w:val="000000" w:themeColor="text1"/>
        </w:rPr>
        <w:t>;</w:t>
      </w:r>
      <w:r w:rsidR="009C05CD"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$C) </w:t>
      </w:r>
      <w:r w:rsidRPr="00585E3A">
        <w:rPr>
          <w:rFonts w:ascii="Times New Roman Tj" w:hAnsi="Times New Roman Tj"/>
          <w:color w:val="000000" w:themeColor="text1"/>
        </w:rPr>
        <w:t>баробарии нати</w:t>
      </w:r>
      <w:r w:rsidRPr="00585E3A">
        <w:rPr>
          <w:rFonts w:ascii="Cambria" w:hAnsi="Cambria" w:cs="Cambria"/>
          <w:color w:val="000000" w:themeColor="text1"/>
        </w:rPr>
        <w:t>ҷ</w:t>
      </w:r>
      <w:r w:rsidRPr="00585E3A">
        <w:rPr>
          <w:rFonts w:ascii="Times New Roman Tj" w:hAnsi="Times New Roman Tj" w:cs="Times New Roman Tj"/>
          <w:color w:val="000000" w:themeColor="text1"/>
        </w:rPr>
        <w:t>а</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боби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сеюми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актив</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боби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чоруми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пассив</w:t>
      </w:r>
      <w:r w:rsidRPr="00585E3A">
        <w:rPr>
          <w:rFonts w:ascii="Times New Roman Tj" w:hAnsi="Times New Roman Tj"/>
          <w:color w:val="000000" w:themeColor="text1"/>
        </w:rPr>
        <w:t>;</w:t>
      </w:r>
      <w:r w:rsidR="009C05CD"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$D) </w:t>
      </w:r>
      <w:r w:rsidRPr="00585E3A">
        <w:rPr>
          <w:rFonts w:ascii="Times New Roman Tj" w:hAnsi="Times New Roman Tj"/>
          <w:color w:val="000000" w:themeColor="text1"/>
        </w:rPr>
        <w:t>баробарии нати</w:t>
      </w:r>
      <w:r w:rsidRPr="00585E3A">
        <w:rPr>
          <w:rFonts w:ascii="Cambria" w:hAnsi="Cambria" w:cs="Cambria"/>
          <w:color w:val="000000" w:themeColor="text1"/>
        </w:rPr>
        <w:t>ҷ</w:t>
      </w:r>
      <w:r w:rsidRPr="00585E3A">
        <w:rPr>
          <w:rFonts w:ascii="Times New Roman Tj" w:hAnsi="Times New Roman Tj" w:cs="Times New Roman Tj"/>
          <w:color w:val="000000" w:themeColor="text1"/>
        </w:rPr>
        <w:t>а</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актив</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пассиви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баланс</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валютаи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баланс</w:t>
      </w:r>
      <w:r w:rsidRPr="00585E3A">
        <w:rPr>
          <w:rFonts w:ascii="Times New Roman Tj" w:hAnsi="Times New Roman Tj"/>
          <w:color w:val="000000" w:themeColor="text1"/>
        </w:rPr>
        <w:t>);</w:t>
      </w:r>
      <w:r w:rsidR="009C05CD"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$E) </w:t>
      </w:r>
      <w:r w:rsidRPr="00585E3A">
        <w:rPr>
          <w:rFonts w:ascii="Times New Roman Tj" w:hAnsi="Times New Roman Tj"/>
          <w:color w:val="000000" w:themeColor="text1"/>
        </w:rPr>
        <w:t>ягон боробар</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Cambria" w:hAnsi="Cambria" w:cs="Cambria"/>
          <w:color w:val="000000" w:themeColor="text1"/>
        </w:rPr>
        <w:t>ҳ</w:t>
      </w:r>
      <w:r w:rsidRPr="00585E3A">
        <w:rPr>
          <w:rFonts w:ascii="Times New Roman Tj" w:hAnsi="Times New Roman Tj" w:cs="Times New Roman Tj"/>
          <w:color w:val="000000" w:themeColor="text1"/>
        </w:rPr>
        <w:t>атм</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нест</w:t>
      </w:r>
      <w:r w:rsidRPr="00585E3A">
        <w:rPr>
          <w:rFonts w:ascii="Times New Roman Tj" w:hAnsi="Times New Roman Tj"/>
          <w:color w:val="000000" w:themeColor="text1"/>
        </w:rPr>
        <w:t>;</w:t>
      </w: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@38.</w:t>
      </w: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Балансе, ки дар он модда</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о</w:t>
      </w:r>
      <w:r w:rsidRPr="00585E3A">
        <w:rPr>
          <w:rFonts w:ascii="Times New Roman Tj" w:hAnsi="Times New Roman Tj"/>
          <w:b/>
          <w:color w:val="000000" w:themeColor="text1"/>
        </w:rPr>
        <w:t>и «Х</w:t>
      </w:r>
      <w:r w:rsidRPr="00585E3A">
        <w:rPr>
          <w:rFonts w:ascii="Cambria" w:hAnsi="Cambria" w:cs="Cambria"/>
          <w:b/>
          <w:color w:val="000000" w:themeColor="text1"/>
        </w:rPr>
        <w:t>ӯ</w:t>
      </w:r>
      <w:r w:rsidRPr="00585E3A">
        <w:rPr>
          <w:rFonts w:ascii="Times New Roman Tj" w:hAnsi="Times New Roman Tj" w:cs="Times New Roman Tj"/>
          <w:b/>
          <w:color w:val="000000" w:themeColor="text1"/>
        </w:rPr>
        <w:t>рдашавии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восита</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ои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асос</w:t>
      </w:r>
      <w:r w:rsidRPr="00585E3A">
        <w:rPr>
          <w:rFonts w:ascii="Cambria" w:hAnsi="Cambria" w:cs="Cambria"/>
          <w:b/>
          <w:color w:val="000000" w:themeColor="text1"/>
        </w:rPr>
        <w:t>ӣ</w:t>
      </w:r>
      <w:r w:rsidRPr="00585E3A">
        <w:rPr>
          <w:rFonts w:ascii="Times New Roman Tj" w:hAnsi="Times New Roman Tj" w:cs="Times New Roman Tj"/>
          <w:b/>
          <w:color w:val="000000" w:themeColor="text1"/>
        </w:rPr>
        <w:t>»</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ва</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«Х</w:t>
      </w:r>
      <w:r w:rsidRPr="00585E3A">
        <w:rPr>
          <w:rFonts w:ascii="Cambria" w:hAnsi="Cambria" w:cs="Cambria"/>
          <w:b/>
          <w:color w:val="000000" w:themeColor="text1"/>
        </w:rPr>
        <w:t>ӯ</w:t>
      </w:r>
      <w:r w:rsidRPr="00585E3A">
        <w:rPr>
          <w:rFonts w:ascii="Times New Roman Tj" w:hAnsi="Times New Roman Tj" w:cs="Times New Roman Tj"/>
          <w:b/>
          <w:color w:val="000000" w:themeColor="text1"/>
        </w:rPr>
        <w:t>рдашавии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актив</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ои</w:t>
      </w:r>
      <w:r w:rsidRPr="00585E3A">
        <w:rPr>
          <w:rFonts w:ascii="Times New Roman Tj" w:hAnsi="Times New Roman Tj"/>
          <w:b/>
          <w:color w:val="000000" w:themeColor="text1"/>
        </w:rPr>
        <w:t xml:space="preserve"> </w:t>
      </w:r>
      <w:r w:rsidRPr="00585E3A">
        <w:rPr>
          <w:rFonts w:ascii="Cambria" w:hAnsi="Cambria" w:cs="Cambria"/>
          <w:b/>
          <w:color w:val="000000" w:themeColor="text1"/>
        </w:rPr>
        <w:t>ғ</w:t>
      </w:r>
      <w:r w:rsidRPr="00585E3A">
        <w:rPr>
          <w:rFonts w:ascii="Times New Roman Tj" w:hAnsi="Times New Roman Tj" w:cs="Times New Roman Tj"/>
          <w:b/>
          <w:color w:val="000000" w:themeColor="text1"/>
        </w:rPr>
        <w:t>айримодд</w:t>
      </w:r>
      <w:r w:rsidRPr="00585E3A">
        <w:rPr>
          <w:rFonts w:ascii="Cambria" w:hAnsi="Cambria" w:cs="Cambria"/>
          <w:b/>
          <w:color w:val="000000" w:themeColor="text1"/>
        </w:rPr>
        <w:t>ӣ</w:t>
      </w:r>
      <w:r w:rsidRPr="00585E3A">
        <w:rPr>
          <w:rFonts w:ascii="Times New Roman Tj" w:hAnsi="Times New Roman Tj" w:cs="Times New Roman Tj"/>
          <w:b/>
          <w:color w:val="000000" w:themeColor="text1"/>
        </w:rPr>
        <w:t>»</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ву</w:t>
      </w:r>
      <w:r w:rsidRPr="00585E3A">
        <w:rPr>
          <w:rFonts w:ascii="Cambria" w:hAnsi="Cambria" w:cs="Cambria"/>
          <w:b/>
          <w:color w:val="000000" w:themeColor="text1"/>
        </w:rPr>
        <w:t>ҷ</w:t>
      </w:r>
      <w:r w:rsidRPr="00585E3A">
        <w:rPr>
          <w:rFonts w:ascii="Times New Roman Tj" w:hAnsi="Times New Roman Tj" w:cs="Times New Roman Tj"/>
          <w:b/>
          <w:color w:val="000000" w:themeColor="text1"/>
        </w:rPr>
        <w:t>уд</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надоранд</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ч</w:t>
      </w:r>
      <w:r w:rsidRPr="00585E3A">
        <w:rPr>
          <w:rFonts w:ascii="Cambria" w:hAnsi="Cambria" w:cs="Cambria"/>
          <w:b/>
          <w:color w:val="000000" w:themeColor="text1"/>
        </w:rPr>
        <w:t>ӣ</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ном</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дорад</w:t>
      </w:r>
      <w:r w:rsidRPr="00585E3A">
        <w:rPr>
          <w:rFonts w:ascii="Times New Roman Tj" w:hAnsi="Times New Roman Tj"/>
          <w:b/>
          <w:color w:val="000000" w:themeColor="text1"/>
        </w:rPr>
        <w:t>?</w:t>
      </w:r>
    </w:p>
    <w:p w:rsidR="0003329E" w:rsidRPr="00585E3A" w:rsidRDefault="0003329E" w:rsidP="00685ACF">
      <w:pPr>
        <w:jc w:val="both"/>
        <w:rPr>
          <w:rFonts w:ascii="Times New Roman Tj" w:hAnsi="Times New Roman Tj"/>
          <w:color w:val="000000" w:themeColor="text1"/>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rPr>
        <w:t>баланс- нетто;</w:t>
      </w:r>
      <w:r w:rsidR="009C05CD"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$B) </w:t>
      </w:r>
      <w:r w:rsidRPr="00585E3A">
        <w:rPr>
          <w:rFonts w:ascii="Times New Roman Tj" w:hAnsi="Times New Roman Tj"/>
          <w:color w:val="000000" w:themeColor="text1"/>
        </w:rPr>
        <w:t>баланси ибтидо</w:t>
      </w:r>
      <w:r w:rsidRPr="00585E3A">
        <w:rPr>
          <w:rFonts w:ascii="Cambria" w:hAnsi="Cambria" w:cs="Cambria"/>
          <w:color w:val="000000" w:themeColor="text1"/>
        </w:rPr>
        <w:t>ӣ</w:t>
      </w:r>
      <w:r w:rsidRPr="00585E3A">
        <w:rPr>
          <w:rFonts w:ascii="Times New Roman Tj" w:hAnsi="Times New Roman Tj"/>
          <w:color w:val="000000" w:themeColor="text1"/>
        </w:rPr>
        <w:t>;</w:t>
      </w:r>
      <w:r w:rsidR="009C05CD"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$C) </w:t>
      </w:r>
      <w:r w:rsidRPr="00585E3A">
        <w:rPr>
          <w:rFonts w:ascii="Times New Roman Tj" w:hAnsi="Times New Roman Tj"/>
          <w:color w:val="000000" w:themeColor="text1"/>
        </w:rPr>
        <w:t>баланси- брутто;</w:t>
      </w:r>
      <w:r w:rsidR="009C05CD"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$D) </w:t>
      </w:r>
      <w:r w:rsidRPr="00585E3A">
        <w:rPr>
          <w:rFonts w:ascii="Times New Roman Tj" w:hAnsi="Times New Roman Tj"/>
          <w:color w:val="000000" w:themeColor="text1"/>
        </w:rPr>
        <w:t>баланси солона;</w:t>
      </w:r>
      <w:r w:rsidR="009C05CD"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$E) </w:t>
      </w:r>
      <w:r w:rsidRPr="00585E3A">
        <w:rPr>
          <w:rFonts w:ascii="Times New Roman Tj" w:hAnsi="Times New Roman Tj"/>
          <w:color w:val="000000" w:themeColor="text1"/>
        </w:rPr>
        <w:t>баланси хотимав</w:t>
      </w:r>
      <w:r w:rsidRPr="00585E3A">
        <w:rPr>
          <w:rFonts w:ascii="Cambria" w:hAnsi="Cambria" w:cs="Cambria"/>
          <w:color w:val="000000" w:themeColor="text1"/>
        </w:rPr>
        <w:t>ӣ</w:t>
      </w:r>
      <w:r w:rsidRPr="00585E3A">
        <w:rPr>
          <w:rFonts w:ascii="Times New Roman Tj" w:hAnsi="Times New Roman Tj"/>
          <w:color w:val="000000" w:themeColor="text1"/>
        </w:rPr>
        <w:t>;</w:t>
      </w: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@39.</w:t>
      </w: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Баланси бар</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амди</w:t>
      </w:r>
      <w:r w:rsidRPr="00585E3A">
        <w:rPr>
          <w:rFonts w:ascii="Cambria" w:hAnsi="Cambria" w:cs="Cambria"/>
          <w:b/>
          <w:color w:val="000000" w:themeColor="text1"/>
        </w:rPr>
        <w:t>ҳӣ</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кай</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тартиб</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додо</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мешавад</w:t>
      </w:r>
      <w:r w:rsidRPr="00585E3A">
        <w:rPr>
          <w:rFonts w:ascii="Times New Roman Tj" w:hAnsi="Times New Roman Tj"/>
          <w:b/>
          <w:color w:val="000000" w:themeColor="text1"/>
        </w:rPr>
        <w:t>?</w:t>
      </w:r>
    </w:p>
    <w:p w:rsidR="0003329E" w:rsidRPr="00585E3A" w:rsidRDefault="0003329E" w:rsidP="00685ACF">
      <w:pPr>
        <w:jc w:val="both"/>
        <w:rPr>
          <w:rFonts w:ascii="Times New Roman Tj" w:hAnsi="Times New Roman Tj"/>
          <w:color w:val="000000" w:themeColor="text1"/>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rPr>
        <w:t>агар корхона дар арафаи муфлисшав</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Cambria" w:hAnsi="Cambria" w:cs="Cambria"/>
          <w:color w:val="000000" w:themeColor="text1"/>
        </w:rPr>
        <w:t>қ</w:t>
      </w:r>
      <w:r w:rsidRPr="00585E3A">
        <w:rPr>
          <w:rFonts w:ascii="Times New Roman Tj" w:hAnsi="Times New Roman Tj" w:cs="Times New Roman Tj"/>
          <w:color w:val="000000" w:themeColor="text1"/>
        </w:rPr>
        <w:t>арор</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дошта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бошад</w:t>
      </w:r>
      <w:r w:rsidRPr="00585E3A">
        <w:rPr>
          <w:rFonts w:ascii="Times New Roman Tj" w:hAnsi="Times New Roman Tj"/>
          <w:color w:val="000000" w:themeColor="text1"/>
        </w:rPr>
        <w:t>;</w:t>
      </w:r>
      <w:r w:rsidR="009C05CD"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$B) </w:t>
      </w:r>
      <w:r w:rsidRPr="00585E3A">
        <w:rPr>
          <w:rFonts w:ascii="Cambria" w:hAnsi="Cambria" w:cs="Cambria"/>
          <w:color w:val="000000" w:themeColor="text1"/>
        </w:rPr>
        <w:t>ҳ</w:t>
      </w:r>
      <w:r w:rsidRPr="00585E3A">
        <w:rPr>
          <w:rFonts w:ascii="Times New Roman Tj" w:hAnsi="Times New Roman Tj" w:cs="Times New Roman Tj"/>
          <w:color w:val="000000" w:themeColor="text1"/>
        </w:rPr>
        <w:t>ангоми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та</w:t>
      </w:r>
      <w:r w:rsidRPr="00585E3A">
        <w:rPr>
          <w:rFonts w:ascii="Cambria" w:hAnsi="Cambria" w:cs="Cambria"/>
          <w:color w:val="000000" w:themeColor="text1"/>
        </w:rPr>
        <w:t>қ</w:t>
      </w:r>
      <w:r w:rsidRPr="00585E3A">
        <w:rPr>
          <w:rFonts w:ascii="Times New Roman Tj" w:hAnsi="Times New Roman Tj" w:cs="Times New Roman Tj"/>
          <w:color w:val="000000" w:themeColor="text1"/>
        </w:rPr>
        <w:t>симкунии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як</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корхона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якчанд</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корхонаи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ало</w:t>
      </w:r>
      <w:r w:rsidRPr="00585E3A">
        <w:rPr>
          <w:rFonts w:ascii="Cambria" w:hAnsi="Cambria" w:cs="Cambria"/>
          <w:color w:val="000000" w:themeColor="text1"/>
        </w:rPr>
        <w:t>ҳ</w:t>
      </w:r>
      <w:r w:rsidRPr="00585E3A">
        <w:rPr>
          <w:rFonts w:ascii="Times New Roman Tj" w:hAnsi="Times New Roman Tj" w:cs="Times New Roman Tj"/>
          <w:color w:val="000000" w:themeColor="text1"/>
        </w:rPr>
        <w:t>ида</w:t>
      </w:r>
      <w:r w:rsidRPr="00585E3A">
        <w:rPr>
          <w:rFonts w:ascii="Times New Roman Tj" w:hAnsi="Times New Roman Tj"/>
          <w:color w:val="000000" w:themeColor="text1"/>
        </w:rPr>
        <w:t>;</w:t>
      </w:r>
      <w:r w:rsidR="009C05CD"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$C) </w:t>
      </w:r>
      <w:r w:rsidRPr="00585E3A">
        <w:rPr>
          <w:rFonts w:ascii="Times New Roman Tj" w:hAnsi="Times New Roman Tj"/>
          <w:color w:val="000000" w:themeColor="text1"/>
        </w:rPr>
        <w:t>аз аввали давраи бар</w:t>
      </w:r>
      <w:r w:rsidRPr="00585E3A">
        <w:rPr>
          <w:rFonts w:ascii="Cambria" w:hAnsi="Cambria" w:cs="Cambria"/>
          <w:color w:val="000000" w:themeColor="text1"/>
        </w:rPr>
        <w:t>ҳ</w:t>
      </w:r>
      <w:r w:rsidRPr="00585E3A">
        <w:rPr>
          <w:rFonts w:ascii="Times New Roman Tj" w:hAnsi="Times New Roman Tj" w:cs="Times New Roman Tj"/>
          <w:color w:val="000000" w:themeColor="text1"/>
        </w:rPr>
        <w:t>амди</w:t>
      </w:r>
      <w:r w:rsidRPr="00585E3A">
        <w:rPr>
          <w:rFonts w:ascii="Cambria" w:hAnsi="Cambria" w:cs="Cambria"/>
          <w:color w:val="000000" w:themeColor="text1"/>
        </w:rPr>
        <w:t>ҳ</w:t>
      </w:r>
      <w:r w:rsidRPr="00585E3A">
        <w:rPr>
          <w:rFonts w:ascii="Times New Roman Tj" w:hAnsi="Times New Roman Tj" w:cs="Times New Roman Tj"/>
          <w:color w:val="000000" w:themeColor="text1"/>
        </w:rPr>
        <w:t>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корхона</w:t>
      </w:r>
      <w:r w:rsidRPr="00585E3A">
        <w:rPr>
          <w:rFonts w:ascii="Times New Roman Tj" w:hAnsi="Times New Roman Tj"/>
          <w:color w:val="000000" w:themeColor="text1"/>
        </w:rPr>
        <w:t>;</w:t>
      </w:r>
      <w:r w:rsidR="009C05CD"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$D) </w:t>
      </w:r>
      <w:r w:rsidRPr="00585E3A">
        <w:rPr>
          <w:rFonts w:ascii="Times New Roman Tj" w:hAnsi="Times New Roman Tj"/>
          <w:color w:val="000000" w:themeColor="text1"/>
        </w:rPr>
        <w:t xml:space="preserve">барои </w:t>
      </w:r>
      <w:r w:rsidRPr="00585E3A">
        <w:rPr>
          <w:rFonts w:ascii="Cambria" w:hAnsi="Cambria" w:cs="Cambria"/>
          <w:color w:val="000000" w:themeColor="text1"/>
        </w:rPr>
        <w:t>ҷ</w:t>
      </w:r>
      <w:r w:rsidRPr="00585E3A">
        <w:rPr>
          <w:rFonts w:ascii="Times New Roman Tj" w:hAnsi="Times New Roman Tj" w:cs="Times New Roman Tj"/>
          <w:color w:val="000000" w:themeColor="text1"/>
        </w:rPr>
        <w:t>амъбасткунии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ати</w:t>
      </w:r>
      <w:r w:rsidRPr="00585E3A">
        <w:rPr>
          <w:rFonts w:ascii="Cambria" w:hAnsi="Cambria" w:cs="Cambria"/>
          <w:color w:val="000000" w:themeColor="text1"/>
        </w:rPr>
        <w:t>ҷ</w:t>
      </w:r>
      <w:r w:rsidRPr="00585E3A">
        <w:rPr>
          <w:rFonts w:ascii="Times New Roman Tj" w:hAnsi="Times New Roman Tj" w:cs="Times New Roman Tj"/>
          <w:color w:val="000000" w:themeColor="text1"/>
        </w:rPr>
        <w:t>а</w:t>
      </w:r>
      <w:r w:rsidRPr="00585E3A">
        <w:rPr>
          <w:rFonts w:ascii="Cambria" w:hAnsi="Cambria" w:cs="Cambria"/>
          <w:color w:val="000000" w:themeColor="text1"/>
        </w:rPr>
        <w:t>ҳ</w:t>
      </w:r>
      <w:r w:rsidRPr="00585E3A">
        <w:rPr>
          <w:rFonts w:ascii="Times New Roman Tj" w:hAnsi="Times New Roman Tj" w:cs="Times New Roman Tj"/>
          <w:color w:val="000000" w:themeColor="text1"/>
        </w:rPr>
        <w:t>о</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дар</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соли</w:t>
      </w:r>
      <w:r w:rsidRPr="00585E3A">
        <w:rPr>
          <w:rFonts w:ascii="Times New Roman Tj" w:hAnsi="Times New Roman Tj"/>
          <w:color w:val="000000" w:themeColor="text1"/>
        </w:rPr>
        <w:t xml:space="preserve"> </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исобот</w:t>
      </w:r>
      <w:r w:rsidRPr="00585E3A">
        <w:rPr>
          <w:rFonts w:ascii="Cambria" w:hAnsi="Cambria" w:cs="Cambria"/>
          <w:color w:val="000000" w:themeColor="text1"/>
        </w:rPr>
        <w:t>ӣ</w:t>
      </w:r>
      <w:r w:rsidRPr="00585E3A">
        <w:rPr>
          <w:rFonts w:ascii="Times New Roman Tj" w:hAnsi="Times New Roman Tj"/>
          <w:color w:val="000000" w:themeColor="text1"/>
        </w:rPr>
        <w:t>;</w:t>
      </w:r>
      <w:r w:rsidR="009C05CD"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$E) </w:t>
      </w:r>
      <w:r w:rsidRPr="00585E3A">
        <w:rPr>
          <w:rFonts w:ascii="Cambria" w:hAnsi="Cambria" w:cs="Cambria"/>
          <w:color w:val="000000" w:themeColor="text1"/>
        </w:rPr>
        <w:t>ҳ</w:t>
      </w:r>
      <w:r w:rsidRPr="00585E3A">
        <w:rPr>
          <w:rFonts w:ascii="Times New Roman Tj" w:hAnsi="Times New Roman Tj" w:cs="Times New Roman Tj"/>
          <w:color w:val="000000" w:themeColor="text1"/>
        </w:rPr>
        <w:t>ангоми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як</w:t>
      </w:r>
      <w:r w:rsidRPr="00585E3A">
        <w:rPr>
          <w:rFonts w:ascii="Cambria" w:hAnsi="Cambria" w:cs="Cambria"/>
          <w:color w:val="000000" w:themeColor="text1"/>
        </w:rPr>
        <w:t>ҷ</w:t>
      </w:r>
      <w:r w:rsidRPr="00585E3A">
        <w:rPr>
          <w:rFonts w:ascii="Times New Roman Tj" w:hAnsi="Times New Roman Tj" w:cs="Times New Roman Tj"/>
          <w:color w:val="000000" w:themeColor="text1"/>
        </w:rPr>
        <w:t>оякунии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якчанд</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корхонаи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хурд</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w:t>
      </w:r>
      <w:r w:rsidRPr="00585E3A">
        <w:rPr>
          <w:rFonts w:ascii="Times New Roman Tj" w:hAnsi="Times New Roman Tj"/>
          <w:color w:val="000000" w:themeColor="text1"/>
        </w:rPr>
        <w:t xml:space="preserve"> як корхонаи калон;</w:t>
      </w: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@40.</w:t>
      </w: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Амалиёти хо</w:t>
      </w:r>
      <w:r w:rsidRPr="00585E3A">
        <w:rPr>
          <w:rFonts w:ascii="Cambria" w:hAnsi="Cambria" w:cs="Cambria"/>
          <w:b/>
          <w:color w:val="000000" w:themeColor="text1"/>
        </w:rPr>
        <w:t>ҷ</w:t>
      </w:r>
      <w:r w:rsidRPr="00585E3A">
        <w:rPr>
          <w:rFonts w:ascii="Times New Roman Tj" w:hAnsi="Times New Roman Tj" w:cs="Times New Roman Tj"/>
          <w:b/>
          <w:color w:val="000000" w:themeColor="text1"/>
        </w:rPr>
        <w:t>агидории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«Восита</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ои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асосии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ба</w:t>
      </w:r>
      <w:r w:rsidRPr="00585E3A">
        <w:rPr>
          <w:rFonts w:ascii="Times New Roman Tj" w:hAnsi="Times New Roman Tj"/>
          <w:b/>
          <w:color w:val="000000" w:themeColor="text1"/>
        </w:rPr>
        <w:t xml:space="preserve"> </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исоб</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гирифтанашудаи</w:t>
      </w:r>
      <w:r w:rsidRPr="00585E3A">
        <w:rPr>
          <w:rFonts w:ascii="Times New Roman Tj" w:hAnsi="Times New Roman Tj"/>
          <w:b/>
          <w:color w:val="000000" w:themeColor="text1"/>
        </w:rPr>
        <w:t xml:space="preserve"> </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ангоми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бар</w:t>
      </w:r>
      <w:r w:rsidRPr="00585E3A">
        <w:rPr>
          <w:rFonts w:ascii="Cambria" w:hAnsi="Cambria" w:cs="Cambria"/>
          <w:b/>
          <w:color w:val="000000" w:themeColor="text1"/>
        </w:rPr>
        <w:t>ӯ</w:t>
      </w:r>
      <w:r w:rsidRPr="00585E3A">
        <w:rPr>
          <w:rFonts w:ascii="Times New Roman Tj" w:hAnsi="Times New Roman Tj" w:cs="Times New Roman Tj"/>
          <w:b/>
          <w:color w:val="000000" w:themeColor="text1"/>
        </w:rPr>
        <w:t>йхатгир</w:t>
      </w:r>
      <w:r w:rsidRPr="00585E3A">
        <w:rPr>
          <w:rFonts w:ascii="Cambria" w:hAnsi="Cambria" w:cs="Cambria"/>
          <w:b/>
          <w:color w:val="000000" w:themeColor="text1"/>
        </w:rPr>
        <w:t>ӣ</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ошкор</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шуда</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даромад</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карда</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шуданд»</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ба</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кадом</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намуди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та</w:t>
      </w:r>
      <w:r w:rsidRPr="00585E3A">
        <w:rPr>
          <w:rFonts w:ascii="Cambria" w:hAnsi="Cambria" w:cs="Cambria"/>
          <w:b/>
          <w:color w:val="000000" w:themeColor="text1"/>
        </w:rPr>
        <w:t>ғ</w:t>
      </w:r>
      <w:r w:rsidRPr="00585E3A">
        <w:rPr>
          <w:rFonts w:ascii="Times New Roman Tj" w:hAnsi="Times New Roman Tj" w:cs="Times New Roman Tj"/>
          <w:b/>
          <w:color w:val="000000" w:themeColor="text1"/>
        </w:rPr>
        <w:t>ирёб</w:t>
      </w:r>
      <w:r w:rsidRPr="00585E3A">
        <w:rPr>
          <w:rFonts w:ascii="Cambria" w:hAnsi="Cambria" w:cs="Cambria"/>
          <w:b/>
          <w:color w:val="000000" w:themeColor="text1"/>
        </w:rPr>
        <w:t>ӣ</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тааллу</w:t>
      </w:r>
      <w:r w:rsidRPr="00585E3A">
        <w:rPr>
          <w:rFonts w:ascii="Cambria" w:hAnsi="Cambria" w:cs="Cambria"/>
          <w:b/>
          <w:color w:val="000000" w:themeColor="text1"/>
        </w:rPr>
        <w:t>қ</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дорад</w:t>
      </w:r>
      <w:r w:rsidRPr="00585E3A">
        <w:rPr>
          <w:rFonts w:ascii="Times New Roman Tj" w:hAnsi="Times New Roman Tj"/>
          <w:b/>
          <w:color w:val="000000" w:themeColor="text1"/>
        </w:rPr>
        <w:t>?</w:t>
      </w:r>
    </w:p>
    <w:p w:rsidR="0003329E" w:rsidRPr="00585E3A" w:rsidRDefault="0003329E" w:rsidP="00685ACF">
      <w:pPr>
        <w:jc w:val="both"/>
        <w:rPr>
          <w:rFonts w:ascii="Times New Roman Tj" w:hAnsi="Times New Roman Tj"/>
          <w:color w:val="000000" w:themeColor="text1"/>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rPr>
        <w:t>ба намуди дуюми та</w:t>
      </w:r>
      <w:r w:rsidRPr="00585E3A">
        <w:rPr>
          <w:rFonts w:ascii="Cambria" w:hAnsi="Cambria" w:cs="Cambria"/>
          <w:color w:val="000000" w:themeColor="text1"/>
        </w:rPr>
        <w:t>ғ</w:t>
      </w:r>
      <w:r w:rsidRPr="00585E3A">
        <w:rPr>
          <w:rFonts w:ascii="Times New Roman Tj" w:hAnsi="Times New Roman Tj" w:cs="Times New Roman Tj"/>
          <w:color w:val="000000" w:themeColor="text1"/>
        </w:rPr>
        <w:t>ирёб</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дар</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баланс</w:t>
      </w:r>
      <w:r w:rsidRPr="00585E3A">
        <w:rPr>
          <w:rFonts w:ascii="Times New Roman Tj" w:hAnsi="Times New Roman Tj"/>
          <w:color w:val="000000" w:themeColor="text1"/>
        </w:rPr>
        <w:t>;</w:t>
      </w:r>
      <w:r w:rsidR="009C05CD"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$B) </w:t>
      </w:r>
      <w:r w:rsidRPr="00585E3A">
        <w:rPr>
          <w:rFonts w:ascii="Times New Roman Tj" w:hAnsi="Times New Roman Tj"/>
          <w:color w:val="000000" w:themeColor="text1"/>
        </w:rPr>
        <w:t>ба намуди сеюми та</w:t>
      </w:r>
      <w:r w:rsidRPr="00585E3A">
        <w:rPr>
          <w:rFonts w:ascii="Cambria" w:hAnsi="Cambria" w:cs="Cambria"/>
          <w:color w:val="000000" w:themeColor="text1"/>
        </w:rPr>
        <w:t>ғ</w:t>
      </w:r>
      <w:r w:rsidRPr="00585E3A">
        <w:rPr>
          <w:rFonts w:ascii="Times New Roman Tj" w:hAnsi="Times New Roman Tj" w:cs="Times New Roman Tj"/>
          <w:color w:val="000000" w:themeColor="text1"/>
        </w:rPr>
        <w:t>ирёб</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дар</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баланс</w:t>
      </w:r>
      <w:r w:rsidRPr="00585E3A">
        <w:rPr>
          <w:rFonts w:ascii="Times New Roman Tj" w:hAnsi="Times New Roman Tj"/>
          <w:color w:val="000000" w:themeColor="text1"/>
        </w:rPr>
        <w:t>;</w:t>
      </w:r>
      <w:r w:rsidR="009C05CD"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$C) </w:t>
      </w:r>
      <w:r w:rsidRPr="00585E3A">
        <w:rPr>
          <w:rFonts w:ascii="Times New Roman Tj" w:hAnsi="Times New Roman Tj"/>
          <w:color w:val="000000" w:themeColor="text1"/>
        </w:rPr>
        <w:t>ба намуди чоруми та</w:t>
      </w:r>
      <w:r w:rsidRPr="00585E3A">
        <w:rPr>
          <w:rFonts w:ascii="Cambria" w:hAnsi="Cambria" w:cs="Cambria"/>
          <w:color w:val="000000" w:themeColor="text1"/>
        </w:rPr>
        <w:t>ғ</w:t>
      </w:r>
      <w:r w:rsidRPr="00585E3A">
        <w:rPr>
          <w:rFonts w:ascii="Times New Roman Tj" w:hAnsi="Times New Roman Tj" w:cs="Times New Roman Tj"/>
          <w:color w:val="000000" w:themeColor="text1"/>
        </w:rPr>
        <w:t>ирёб</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дар</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баланс</w:t>
      </w:r>
      <w:r w:rsidRPr="00585E3A">
        <w:rPr>
          <w:rFonts w:ascii="Times New Roman Tj" w:hAnsi="Times New Roman Tj"/>
          <w:color w:val="000000" w:themeColor="text1"/>
        </w:rPr>
        <w:t>;</w:t>
      </w:r>
      <w:r w:rsidR="009C05CD"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$D) </w:t>
      </w:r>
      <w:r w:rsidRPr="00585E3A">
        <w:rPr>
          <w:rFonts w:ascii="Times New Roman Tj" w:hAnsi="Times New Roman Tj"/>
          <w:color w:val="000000" w:themeColor="text1"/>
        </w:rPr>
        <w:t>ба намуди якуми та</w:t>
      </w:r>
      <w:r w:rsidRPr="00585E3A">
        <w:rPr>
          <w:rFonts w:ascii="Cambria" w:hAnsi="Cambria" w:cs="Cambria"/>
          <w:color w:val="000000" w:themeColor="text1"/>
        </w:rPr>
        <w:t>ғ</w:t>
      </w:r>
      <w:r w:rsidRPr="00585E3A">
        <w:rPr>
          <w:rFonts w:ascii="Times New Roman Tj" w:hAnsi="Times New Roman Tj" w:cs="Times New Roman Tj"/>
          <w:color w:val="000000" w:themeColor="text1"/>
        </w:rPr>
        <w:t>йирёб</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дар</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баланс</w:t>
      </w:r>
      <w:r w:rsidRPr="00585E3A">
        <w:rPr>
          <w:rFonts w:ascii="Times New Roman Tj" w:hAnsi="Times New Roman Tj"/>
          <w:color w:val="000000" w:themeColor="text1"/>
        </w:rPr>
        <w:t>;</w:t>
      </w:r>
      <w:r w:rsidR="009C05CD"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$E) </w:t>
      </w:r>
      <w:r w:rsidRPr="00585E3A">
        <w:rPr>
          <w:rFonts w:ascii="Times New Roman Tj" w:hAnsi="Times New Roman Tj"/>
          <w:color w:val="000000" w:themeColor="text1"/>
        </w:rPr>
        <w:t>ба ягон намуди та</w:t>
      </w:r>
      <w:r w:rsidRPr="00585E3A">
        <w:rPr>
          <w:rFonts w:ascii="Cambria" w:hAnsi="Cambria" w:cs="Cambria"/>
          <w:color w:val="000000" w:themeColor="text1"/>
        </w:rPr>
        <w:t>ғ</w:t>
      </w:r>
      <w:r w:rsidRPr="00585E3A">
        <w:rPr>
          <w:rFonts w:ascii="Times New Roman Tj" w:hAnsi="Times New Roman Tj" w:cs="Times New Roman Tj"/>
          <w:color w:val="000000" w:themeColor="text1"/>
        </w:rPr>
        <w:t>йирёб</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дар</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баланс</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тааллу</w:t>
      </w:r>
      <w:r w:rsidRPr="00585E3A">
        <w:rPr>
          <w:rFonts w:ascii="Cambria" w:hAnsi="Cambria" w:cs="Cambria"/>
          <w:color w:val="000000" w:themeColor="text1"/>
        </w:rPr>
        <w:t>қ</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надорад</w:t>
      </w:r>
      <w:r w:rsidRPr="00585E3A">
        <w:rPr>
          <w:rFonts w:ascii="Times New Roman Tj" w:hAnsi="Times New Roman Tj"/>
          <w:color w:val="000000" w:themeColor="text1"/>
        </w:rPr>
        <w:t>;</w:t>
      </w: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@41.</w:t>
      </w: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Амалиёти хо</w:t>
      </w:r>
      <w:r w:rsidRPr="00585E3A">
        <w:rPr>
          <w:rFonts w:ascii="Cambria" w:hAnsi="Cambria" w:cs="Cambria"/>
          <w:b/>
          <w:color w:val="000000" w:themeColor="text1"/>
        </w:rPr>
        <w:t>ҷ</w:t>
      </w:r>
      <w:r w:rsidRPr="00585E3A">
        <w:rPr>
          <w:rFonts w:ascii="Times New Roman Tj" w:hAnsi="Times New Roman Tj" w:cs="Times New Roman Tj"/>
          <w:b/>
          <w:color w:val="000000" w:themeColor="text1"/>
        </w:rPr>
        <w:t>агидории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«Аз</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таъминкунандагон</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даромадкунии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масоле</w:t>
      </w:r>
      <w:r w:rsidRPr="00585E3A">
        <w:rPr>
          <w:rFonts w:ascii="Cambria" w:hAnsi="Cambria" w:cs="Cambria"/>
          <w:b/>
          <w:color w:val="000000" w:themeColor="text1"/>
        </w:rPr>
        <w:t>ҳҳ</w:t>
      </w:r>
      <w:r w:rsidRPr="00585E3A">
        <w:rPr>
          <w:rFonts w:ascii="Times New Roman Tj" w:hAnsi="Times New Roman Tj" w:cs="Times New Roman Tj"/>
          <w:b/>
          <w:color w:val="000000" w:themeColor="text1"/>
        </w:rPr>
        <w:t>о»</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ба</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кадом</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намуди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та</w:t>
      </w:r>
      <w:r w:rsidRPr="00585E3A">
        <w:rPr>
          <w:rFonts w:ascii="Cambria" w:hAnsi="Cambria" w:cs="Cambria"/>
          <w:b/>
          <w:color w:val="000000" w:themeColor="text1"/>
        </w:rPr>
        <w:t>ғ</w:t>
      </w:r>
      <w:r w:rsidRPr="00585E3A">
        <w:rPr>
          <w:rFonts w:ascii="Times New Roman Tj" w:hAnsi="Times New Roman Tj" w:cs="Times New Roman Tj"/>
          <w:b/>
          <w:color w:val="000000" w:themeColor="text1"/>
        </w:rPr>
        <w:t>йирё</w:t>
      </w:r>
      <w:r w:rsidRPr="00585E3A">
        <w:rPr>
          <w:rFonts w:ascii="Times New Roman Tj" w:hAnsi="Times New Roman Tj"/>
          <w:b/>
          <w:color w:val="000000" w:themeColor="text1"/>
        </w:rPr>
        <w:t>б</w:t>
      </w:r>
      <w:r w:rsidRPr="00585E3A">
        <w:rPr>
          <w:rFonts w:ascii="Cambria" w:hAnsi="Cambria" w:cs="Cambria"/>
          <w:b/>
          <w:color w:val="000000" w:themeColor="text1"/>
        </w:rPr>
        <w:t>ӣ</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дар</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баланс</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тааллу</w:t>
      </w:r>
      <w:r w:rsidRPr="00585E3A">
        <w:rPr>
          <w:rFonts w:ascii="Cambria" w:hAnsi="Cambria" w:cs="Cambria"/>
          <w:b/>
          <w:color w:val="000000" w:themeColor="text1"/>
        </w:rPr>
        <w:t>қ</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дорад</w:t>
      </w:r>
      <w:r w:rsidRPr="00585E3A">
        <w:rPr>
          <w:rFonts w:ascii="Times New Roman Tj" w:hAnsi="Times New Roman Tj"/>
          <w:b/>
          <w:color w:val="000000" w:themeColor="text1"/>
        </w:rPr>
        <w:t>?</w:t>
      </w:r>
    </w:p>
    <w:p w:rsidR="0003329E" w:rsidRPr="00585E3A" w:rsidRDefault="0003329E" w:rsidP="00685ACF">
      <w:pPr>
        <w:jc w:val="both"/>
        <w:rPr>
          <w:rFonts w:ascii="Times New Roman Tj" w:hAnsi="Times New Roman Tj"/>
          <w:color w:val="000000" w:themeColor="text1"/>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rPr>
        <w:t>ба намуди дуюми та</w:t>
      </w:r>
      <w:r w:rsidRPr="00585E3A">
        <w:rPr>
          <w:rFonts w:ascii="Cambria" w:hAnsi="Cambria" w:cs="Cambria"/>
          <w:color w:val="000000" w:themeColor="text1"/>
        </w:rPr>
        <w:t>ғ</w:t>
      </w:r>
      <w:r w:rsidRPr="00585E3A">
        <w:rPr>
          <w:rFonts w:ascii="Times New Roman Tj" w:hAnsi="Times New Roman Tj" w:cs="Times New Roman Tj"/>
          <w:color w:val="000000" w:themeColor="text1"/>
        </w:rPr>
        <w:t>ирёб</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дар</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баланс</w:t>
      </w:r>
      <w:r w:rsidRPr="00585E3A">
        <w:rPr>
          <w:rFonts w:ascii="Times New Roman Tj" w:hAnsi="Times New Roman Tj"/>
          <w:color w:val="000000" w:themeColor="text1"/>
        </w:rPr>
        <w:t>;</w:t>
      </w:r>
      <w:r w:rsidR="009C05CD"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$B) </w:t>
      </w:r>
      <w:r w:rsidRPr="00585E3A">
        <w:rPr>
          <w:rFonts w:ascii="Times New Roman Tj" w:hAnsi="Times New Roman Tj"/>
          <w:color w:val="000000" w:themeColor="text1"/>
        </w:rPr>
        <w:t>ба намуди сеюми та</w:t>
      </w:r>
      <w:r w:rsidRPr="00585E3A">
        <w:rPr>
          <w:rFonts w:ascii="Cambria" w:hAnsi="Cambria" w:cs="Cambria"/>
          <w:color w:val="000000" w:themeColor="text1"/>
        </w:rPr>
        <w:t>ғ</w:t>
      </w:r>
      <w:r w:rsidRPr="00585E3A">
        <w:rPr>
          <w:rFonts w:ascii="Times New Roman Tj" w:hAnsi="Times New Roman Tj" w:cs="Times New Roman Tj"/>
          <w:color w:val="000000" w:themeColor="text1"/>
        </w:rPr>
        <w:t>ирёб</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дар</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баланс</w:t>
      </w:r>
      <w:r w:rsidRPr="00585E3A">
        <w:rPr>
          <w:rFonts w:ascii="Times New Roman Tj" w:hAnsi="Times New Roman Tj"/>
          <w:color w:val="000000" w:themeColor="text1"/>
        </w:rPr>
        <w:t>;</w:t>
      </w:r>
      <w:r w:rsidR="009C05CD"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$C) </w:t>
      </w:r>
      <w:r w:rsidRPr="00585E3A">
        <w:rPr>
          <w:rFonts w:ascii="Times New Roman Tj" w:hAnsi="Times New Roman Tj"/>
          <w:color w:val="000000" w:themeColor="text1"/>
        </w:rPr>
        <w:t>ба намуди чоруми та</w:t>
      </w:r>
      <w:r w:rsidRPr="00585E3A">
        <w:rPr>
          <w:rFonts w:ascii="Cambria" w:hAnsi="Cambria" w:cs="Cambria"/>
          <w:color w:val="000000" w:themeColor="text1"/>
        </w:rPr>
        <w:t>ғ</w:t>
      </w:r>
      <w:r w:rsidRPr="00585E3A">
        <w:rPr>
          <w:rFonts w:ascii="Times New Roman Tj" w:hAnsi="Times New Roman Tj" w:cs="Times New Roman Tj"/>
          <w:color w:val="000000" w:themeColor="text1"/>
        </w:rPr>
        <w:t>йирёб</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дар</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баланс</w:t>
      </w:r>
      <w:r w:rsidRPr="00585E3A">
        <w:rPr>
          <w:rFonts w:ascii="Times New Roman Tj" w:hAnsi="Times New Roman Tj"/>
          <w:color w:val="000000" w:themeColor="text1"/>
        </w:rPr>
        <w:t>;</w:t>
      </w:r>
      <w:r w:rsidR="009C05CD"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$D) </w:t>
      </w:r>
      <w:r w:rsidRPr="00585E3A">
        <w:rPr>
          <w:rFonts w:ascii="Times New Roman Tj" w:hAnsi="Times New Roman Tj"/>
          <w:color w:val="000000" w:themeColor="text1"/>
        </w:rPr>
        <w:t>ба намуди якуми та</w:t>
      </w:r>
      <w:r w:rsidRPr="00585E3A">
        <w:rPr>
          <w:rFonts w:ascii="Cambria" w:hAnsi="Cambria" w:cs="Cambria"/>
          <w:color w:val="000000" w:themeColor="text1"/>
        </w:rPr>
        <w:t>ғ</w:t>
      </w:r>
      <w:r w:rsidRPr="00585E3A">
        <w:rPr>
          <w:rFonts w:ascii="Times New Roman Tj" w:hAnsi="Times New Roman Tj" w:cs="Times New Roman Tj"/>
          <w:color w:val="000000" w:themeColor="text1"/>
        </w:rPr>
        <w:t>ирёб</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дар</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баланс</w:t>
      </w:r>
      <w:r w:rsidRPr="00585E3A">
        <w:rPr>
          <w:rFonts w:ascii="Times New Roman Tj" w:hAnsi="Times New Roman Tj"/>
          <w:color w:val="000000" w:themeColor="text1"/>
        </w:rPr>
        <w:t>;</w:t>
      </w:r>
      <w:r w:rsidR="009C05CD"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$E) </w:t>
      </w:r>
      <w:r w:rsidRPr="00585E3A">
        <w:rPr>
          <w:rFonts w:ascii="Times New Roman Tj" w:hAnsi="Times New Roman Tj"/>
          <w:color w:val="000000" w:themeColor="text1"/>
        </w:rPr>
        <w:t>ба ягон намуди пан</w:t>
      </w:r>
      <w:r w:rsidRPr="00585E3A">
        <w:rPr>
          <w:rFonts w:ascii="Cambria" w:hAnsi="Cambria" w:cs="Cambria"/>
          <w:color w:val="000000" w:themeColor="text1"/>
        </w:rPr>
        <w:t>ҷ</w:t>
      </w:r>
      <w:r w:rsidRPr="00585E3A">
        <w:rPr>
          <w:rFonts w:ascii="Times New Roman Tj" w:hAnsi="Times New Roman Tj" w:cs="Times New Roman Tj"/>
          <w:color w:val="000000" w:themeColor="text1"/>
        </w:rPr>
        <w:t>уми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та</w:t>
      </w:r>
      <w:r w:rsidRPr="00585E3A">
        <w:rPr>
          <w:rFonts w:ascii="Cambria" w:hAnsi="Cambria" w:cs="Cambria"/>
          <w:color w:val="000000" w:themeColor="text1"/>
        </w:rPr>
        <w:t>ғ</w:t>
      </w:r>
      <w:r w:rsidRPr="00585E3A">
        <w:rPr>
          <w:rFonts w:ascii="Times New Roman Tj" w:hAnsi="Times New Roman Tj" w:cs="Times New Roman Tj"/>
          <w:color w:val="000000" w:themeColor="text1"/>
        </w:rPr>
        <w:t>ирёб</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дар</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баланс</w:t>
      </w:r>
      <w:r w:rsidRPr="00585E3A">
        <w:rPr>
          <w:rFonts w:ascii="Times New Roman Tj" w:hAnsi="Times New Roman Tj"/>
          <w:color w:val="000000" w:themeColor="text1"/>
        </w:rPr>
        <w:t>;</w:t>
      </w: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@42.</w:t>
      </w: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Амалиёти хо</w:t>
      </w:r>
      <w:r w:rsidRPr="00585E3A">
        <w:rPr>
          <w:rFonts w:ascii="Cambria" w:hAnsi="Cambria" w:cs="Cambria"/>
          <w:b/>
          <w:color w:val="000000" w:themeColor="text1"/>
        </w:rPr>
        <w:t>ҷ</w:t>
      </w:r>
      <w:r w:rsidRPr="00585E3A">
        <w:rPr>
          <w:rFonts w:ascii="Times New Roman Tj" w:hAnsi="Times New Roman Tj" w:cs="Times New Roman Tj"/>
          <w:b/>
          <w:color w:val="000000" w:themeColor="text1"/>
        </w:rPr>
        <w:t>агидории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«Аз</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хазина</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додани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музди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ме</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нати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коркунон»</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ба</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кадом</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намуди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та</w:t>
      </w:r>
      <w:r w:rsidRPr="00585E3A">
        <w:rPr>
          <w:rFonts w:ascii="Cambria" w:hAnsi="Cambria" w:cs="Cambria"/>
          <w:b/>
          <w:color w:val="000000" w:themeColor="text1"/>
        </w:rPr>
        <w:t>ғ</w:t>
      </w:r>
      <w:r w:rsidRPr="00585E3A">
        <w:rPr>
          <w:rFonts w:ascii="Times New Roman Tj" w:hAnsi="Times New Roman Tj" w:cs="Times New Roman Tj"/>
          <w:b/>
          <w:color w:val="000000" w:themeColor="text1"/>
        </w:rPr>
        <w:t>йирёб</w:t>
      </w:r>
      <w:r w:rsidRPr="00585E3A">
        <w:rPr>
          <w:rFonts w:ascii="Cambria" w:hAnsi="Cambria" w:cs="Cambria"/>
          <w:b/>
          <w:color w:val="000000" w:themeColor="text1"/>
        </w:rPr>
        <w:t>ӣ</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дар</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баланс</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тааллу</w:t>
      </w:r>
      <w:r w:rsidRPr="00585E3A">
        <w:rPr>
          <w:rFonts w:ascii="Cambria" w:hAnsi="Cambria" w:cs="Cambria"/>
          <w:b/>
          <w:color w:val="000000" w:themeColor="text1"/>
        </w:rPr>
        <w:t>қ</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дорад</w:t>
      </w:r>
      <w:r w:rsidRPr="00585E3A">
        <w:rPr>
          <w:rFonts w:ascii="Times New Roman Tj" w:hAnsi="Times New Roman Tj"/>
          <w:b/>
          <w:color w:val="000000" w:themeColor="text1"/>
        </w:rPr>
        <w:t>?</w:t>
      </w:r>
    </w:p>
    <w:p w:rsidR="0003329E" w:rsidRPr="00585E3A" w:rsidRDefault="0003329E" w:rsidP="00685ACF">
      <w:pPr>
        <w:jc w:val="both"/>
        <w:rPr>
          <w:rFonts w:ascii="Times New Roman Tj" w:hAnsi="Times New Roman Tj"/>
          <w:color w:val="000000" w:themeColor="text1"/>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rPr>
        <w:t>ба намуди дуюми та</w:t>
      </w:r>
      <w:r w:rsidRPr="00585E3A">
        <w:rPr>
          <w:rFonts w:ascii="Cambria" w:hAnsi="Cambria" w:cs="Cambria"/>
          <w:color w:val="000000" w:themeColor="text1"/>
        </w:rPr>
        <w:t>ғ</w:t>
      </w:r>
      <w:r w:rsidRPr="00585E3A">
        <w:rPr>
          <w:rFonts w:ascii="Times New Roman Tj" w:hAnsi="Times New Roman Tj" w:cs="Times New Roman Tj"/>
          <w:color w:val="000000" w:themeColor="text1"/>
        </w:rPr>
        <w:t>йирёб</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дар</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баланс</w:t>
      </w:r>
      <w:r w:rsidRPr="00585E3A">
        <w:rPr>
          <w:rFonts w:ascii="Times New Roman Tj" w:hAnsi="Times New Roman Tj"/>
          <w:color w:val="000000" w:themeColor="text1"/>
        </w:rPr>
        <w:t>;</w:t>
      </w:r>
      <w:r w:rsidR="009C05CD"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$B) </w:t>
      </w:r>
      <w:r w:rsidRPr="00585E3A">
        <w:rPr>
          <w:rFonts w:ascii="Times New Roman Tj" w:hAnsi="Times New Roman Tj"/>
          <w:color w:val="000000" w:themeColor="text1"/>
        </w:rPr>
        <w:t>ба намуди сеюми та</w:t>
      </w:r>
      <w:r w:rsidRPr="00585E3A">
        <w:rPr>
          <w:rFonts w:ascii="Cambria" w:hAnsi="Cambria" w:cs="Cambria"/>
          <w:color w:val="000000" w:themeColor="text1"/>
        </w:rPr>
        <w:t>ғ</w:t>
      </w:r>
      <w:r w:rsidRPr="00585E3A">
        <w:rPr>
          <w:rFonts w:ascii="Times New Roman Tj" w:hAnsi="Times New Roman Tj" w:cs="Times New Roman Tj"/>
          <w:color w:val="000000" w:themeColor="text1"/>
        </w:rPr>
        <w:t>ирёб</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дар</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баланс</w:t>
      </w:r>
      <w:r w:rsidRPr="00585E3A">
        <w:rPr>
          <w:rFonts w:ascii="Times New Roman Tj" w:hAnsi="Times New Roman Tj"/>
          <w:color w:val="000000" w:themeColor="text1"/>
        </w:rPr>
        <w:t>;</w:t>
      </w:r>
      <w:r w:rsidR="009C05CD"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$C) </w:t>
      </w:r>
      <w:r w:rsidRPr="00585E3A">
        <w:rPr>
          <w:rFonts w:ascii="Times New Roman Tj" w:hAnsi="Times New Roman Tj"/>
          <w:color w:val="000000" w:themeColor="text1"/>
        </w:rPr>
        <w:t>ба намуди чоруми та</w:t>
      </w:r>
      <w:r w:rsidRPr="00585E3A">
        <w:rPr>
          <w:rFonts w:ascii="Cambria" w:hAnsi="Cambria" w:cs="Cambria"/>
          <w:color w:val="000000" w:themeColor="text1"/>
        </w:rPr>
        <w:t>ғ</w:t>
      </w:r>
      <w:r w:rsidRPr="00585E3A">
        <w:rPr>
          <w:rFonts w:ascii="Times New Roman Tj" w:hAnsi="Times New Roman Tj" w:cs="Times New Roman Tj"/>
          <w:color w:val="000000" w:themeColor="text1"/>
        </w:rPr>
        <w:t>йирёб</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дар</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баланс</w:t>
      </w:r>
      <w:r w:rsidRPr="00585E3A">
        <w:rPr>
          <w:rFonts w:ascii="Times New Roman Tj" w:hAnsi="Times New Roman Tj"/>
          <w:color w:val="000000" w:themeColor="text1"/>
        </w:rPr>
        <w:t>;</w:t>
      </w:r>
      <w:r w:rsidR="009C05CD"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$D) </w:t>
      </w:r>
      <w:r w:rsidRPr="00585E3A">
        <w:rPr>
          <w:rFonts w:ascii="Times New Roman Tj" w:hAnsi="Times New Roman Tj"/>
          <w:color w:val="000000" w:themeColor="text1"/>
        </w:rPr>
        <w:t>ба намуди якуми та</w:t>
      </w:r>
      <w:r w:rsidRPr="00585E3A">
        <w:rPr>
          <w:rFonts w:ascii="Cambria" w:hAnsi="Cambria" w:cs="Cambria"/>
          <w:color w:val="000000" w:themeColor="text1"/>
        </w:rPr>
        <w:t>ғ</w:t>
      </w:r>
      <w:r w:rsidRPr="00585E3A">
        <w:rPr>
          <w:rFonts w:ascii="Times New Roman Tj" w:hAnsi="Times New Roman Tj" w:cs="Times New Roman Tj"/>
          <w:color w:val="000000" w:themeColor="text1"/>
        </w:rPr>
        <w:t>йирёб</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дар</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баланс</w:t>
      </w:r>
      <w:r w:rsidRPr="00585E3A">
        <w:rPr>
          <w:rFonts w:ascii="Times New Roman Tj" w:hAnsi="Times New Roman Tj"/>
          <w:color w:val="000000" w:themeColor="text1"/>
        </w:rPr>
        <w:t>;</w:t>
      </w:r>
      <w:r w:rsidR="009C05CD"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$E) </w:t>
      </w:r>
      <w:r w:rsidRPr="00585E3A">
        <w:rPr>
          <w:rFonts w:ascii="Times New Roman Tj" w:hAnsi="Times New Roman Tj"/>
          <w:color w:val="000000" w:themeColor="text1"/>
        </w:rPr>
        <w:t>ба ягон намуди пан</w:t>
      </w:r>
      <w:r w:rsidRPr="00585E3A">
        <w:rPr>
          <w:rFonts w:ascii="Cambria" w:hAnsi="Cambria" w:cs="Cambria"/>
          <w:color w:val="000000" w:themeColor="text1"/>
        </w:rPr>
        <w:t>ҷ</w:t>
      </w:r>
      <w:r w:rsidRPr="00585E3A">
        <w:rPr>
          <w:rFonts w:ascii="Times New Roman Tj" w:hAnsi="Times New Roman Tj" w:cs="Times New Roman Tj"/>
          <w:color w:val="000000" w:themeColor="text1"/>
        </w:rPr>
        <w:t>уми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та</w:t>
      </w:r>
      <w:r w:rsidRPr="00585E3A">
        <w:rPr>
          <w:rFonts w:ascii="Cambria" w:hAnsi="Cambria" w:cs="Cambria"/>
          <w:color w:val="000000" w:themeColor="text1"/>
        </w:rPr>
        <w:t>ғ</w:t>
      </w:r>
      <w:r w:rsidRPr="00585E3A">
        <w:rPr>
          <w:rFonts w:ascii="Times New Roman Tj" w:hAnsi="Times New Roman Tj" w:cs="Times New Roman Tj"/>
          <w:color w:val="000000" w:themeColor="text1"/>
        </w:rPr>
        <w:t>йирёб</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дар</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баланс</w:t>
      </w:r>
      <w:r w:rsidRPr="00585E3A">
        <w:rPr>
          <w:rFonts w:ascii="Times New Roman Tj" w:hAnsi="Times New Roman Tj"/>
          <w:color w:val="000000" w:themeColor="text1"/>
        </w:rPr>
        <w:t>;</w:t>
      </w: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@43.</w:t>
      </w: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lastRenderedPageBreak/>
        <w:t>Амалиёти хо</w:t>
      </w:r>
      <w:r w:rsidRPr="00585E3A">
        <w:rPr>
          <w:rFonts w:ascii="Cambria" w:hAnsi="Cambria" w:cs="Cambria"/>
          <w:b/>
          <w:color w:val="000000" w:themeColor="text1"/>
        </w:rPr>
        <w:t>ҷ</w:t>
      </w:r>
      <w:r w:rsidRPr="00585E3A">
        <w:rPr>
          <w:rFonts w:ascii="Times New Roman Tj" w:hAnsi="Times New Roman Tj" w:cs="Times New Roman Tj"/>
          <w:b/>
          <w:color w:val="000000" w:themeColor="text1"/>
        </w:rPr>
        <w:t>агидории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«Аз</w:t>
      </w:r>
      <w:r w:rsidRPr="00585E3A">
        <w:rPr>
          <w:rFonts w:ascii="Times New Roman Tj" w:hAnsi="Times New Roman Tj"/>
          <w:b/>
          <w:color w:val="000000" w:themeColor="text1"/>
        </w:rPr>
        <w:t xml:space="preserve"> </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исоби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захира</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барои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пардохти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рухсати</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ои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навбат</w:t>
      </w:r>
      <w:r w:rsidRPr="00585E3A">
        <w:rPr>
          <w:rFonts w:ascii="Cambria" w:hAnsi="Cambria" w:cs="Cambria"/>
          <w:b/>
          <w:color w:val="000000" w:themeColor="text1"/>
        </w:rPr>
        <w:t>ӣ</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рухсатипул</w:t>
      </w:r>
      <w:r w:rsidRPr="00585E3A">
        <w:rPr>
          <w:rFonts w:ascii="Cambria" w:hAnsi="Cambria" w:cs="Cambria"/>
          <w:b/>
          <w:color w:val="000000" w:themeColor="text1"/>
        </w:rPr>
        <w:t>ӣ</w:t>
      </w:r>
      <w:r w:rsidRPr="00585E3A">
        <w:rPr>
          <w:rFonts w:ascii="Times New Roman Tj" w:hAnsi="Times New Roman Tj"/>
          <w:b/>
          <w:color w:val="000000" w:themeColor="text1"/>
        </w:rPr>
        <w:t xml:space="preserve"> </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исоб</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карда</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шуд»</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ба</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кадом</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намуди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та</w:t>
      </w:r>
      <w:r w:rsidRPr="00585E3A">
        <w:rPr>
          <w:rFonts w:ascii="Cambria" w:hAnsi="Cambria" w:cs="Cambria"/>
          <w:b/>
          <w:color w:val="000000" w:themeColor="text1"/>
        </w:rPr>
        <w:t>ғ</w:t>
      </w:r>
      <w:r w:rsidRPr="00585E3A">
        <w:rPr>
          <w:rFonts w:ascii="Times New Roman Tj" w:hAnsi="Times New Roman Tj" w:cs="Times New Roman Tj"/>
          <w:b/>
          <w:color w:val="000000" w:themeColor="text1"/>
        </w:rPr>
        <w:t>йирёб</w:t>
      </w:r>
      <w:r w:rsidRPr="00585E3A">
        <w:rPr>
          <w:rFonts w:ascii="Cambria" w:hAnsi="Cambria" w:cs="Cambria"/>
          <w:b/>
          <w:color w:val="000000" w:themeColor="text1"/>
        </w:rPr>
        <w:t>ӣ</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дар</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баланс</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тааллу</w:t>
      </w:r>
      <w:r w:rsidRPr="00585E3A">
        <w:rPr>
          <w:rFonts w:ascii="Cambria" w:hAnsi="Cambria" w:cs="Cambria"/>
          <w:b/>
          <w:color w:val="000000" w:themeColor="text1"/>
        </w:rPr>
        <w:t>қ</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дорад</w:t>
      </w:r>
      <w:r w:rsidRPr="00585E3A">
        <w:rPr>
          <w:rFonts w:ascii="Times New Roman Tj" w:hAnsi="Times New Roman Tj"/>
          <w:b/>
          <w:color w:val="000000" w:themeColor="text1"/>
        </w:rPr>
        <w:t>?</w:t>
      </w:r>
    </w:p>
    <w:p w:rsidR="0003329E" w:rsidRPr="00585E3A" w:rsidRDefault="0003329E" w:rsidP="00685ACF">
      <w:pPr>
        <w:jc w:val="both"/>
        <w:rPr>
          <w:rFonts w:ascii="Times New Roman Tj" w:hAnsi="Times New Roman Tj"/>
          <w:color w:val="000000" w:themeColor="text1"/>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rPr>
        <w:t>ба намуди дуюми та</w:t>
      </w:r>
      <w:r w:rsidRPr="00585E3A">
        <w:rPr>
          <w:rFonts w:ascii="Cambria" w:hAnsi="Cambria" w:cs="Cambria"/>
          <w:color w:val="000000" w:themeColor="text1"/>
        </w:rPr>
        <w:t>ғ</w:t>
      </w:r>
      <w:r w:rsidRPr="00585E3A">
        <w:rPr>
          <w:rFonts w:ascii="Times New Roman Tj" w:hAnsi="Times New Roman Tj" w:cs="Times New Roman Tj"/>
          <w:color w:val="000000" w:themeColor="text1"/>
        </w:rPr>
        <w:t>йирёб</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дар</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баланс</w:t>
      </w:r>
      <w:r w:rsidRPr="00585E3A">
        <w:rPr>
          <w:rFonts w:ascii="Times New Roman Tj" w:hAnsi="Times New Roman Tj"/>
          <w:color w:val="000000" w:themeColor="text1"/>
        </w:rPr>
        <w:t>;</w:t>
      </w:r>
      <w:r w:rsidR="009C05CD"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$B) </w:t>
      </w:r>
      <w:r w:rsidRPr="00585E3A">
        <w:rPr>
          <w:rFonts w:ascii="Times New Roman Tj" w:hAnsi="Times New Roman Tj"/>
          <w:color w:val="000000" w:themeColor="text1"/>
        </w:rPr>
        <w:t>ба намуди сеюми та</w:t>
      </w:r>
      <w:r w:rsidRPr="00585E3A">
        <w:rPr>
          <w:rFonts w:ascii="Cambria" w:hAnsi="Cambria" w:cs="Cambria"/>
          <w:color w:val="000000" w:themeColor="text1"/>
        </w:rPr>
        <w:t>ғ</w:t>
      </w:r>
      <w:r w:rsidRPr="00585E3A">
        <w:rPr>
          <w:rFonts w:ascii="Times New Roman Tj" w:hAnsi="Times New Roman Tj" w:cs="Times New Roman Tj"/>
          <w:color w:val="000000" w:themeColor="text1"/>
        </w:rPr>
        <w:t>ирёб</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дар</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баланс</w:t>
      </w:r>
      <w:r w:rsidRPr="00585E3A">
        <w:rPr>
          <w:rFonts w:ascii="Times New Roman Tj" w:hAnsi="Times New Roman Tj"/>
          <w:color w:val="000000" w:themeColor="text1"/>
        </w:rPr>
        <w:t>;</w:t>
      </w:r>
    </w:p>
    <w:p w:rsidR="0003329E" w:rsidRPr="00585E3A" w:rsidRDefault="0003329E" w:rsidP="00685ACF">
      <w:pPr>
        <w:jc w:val="both"/>
        <w:rPr>
          <w:rFonts w:ascii="Times New Roman Tj" w:hAnsi="Times New Roman Tj"/>
          <w:color w:val="000000" w:themeColor="text1"/>
        </w:rPr>
      </w:pPr>
      <w:r w:rsidRPr="00585E3A">
        <w:rPr>
          <w:rFonts w:ascii="Times New Roman Tj" w:hAnsi="Times New Roman Tj"/>
          <w:color w:val="000000" w:themeColor="text1"/>
          <w:lang w:val="tt-RU"/>
        </w:rPr>
        <w:t xml:space="preserve">$C) </w:t>
      </w:r>
      <w:r w:rsidRPr="00585E3A">
        <w:rPr>
          <w:rFonts w:ascii="Times New Roman Tj" w:hAnsi="Times New Roman Tj"/>
          <w:color w:val="000000" w:themeColor="text1"/>
        </w:rPr>
        <w:t>ба намуди чоруми та</w:t>
      </w:r>
      <w:r w:rsidRPr="00585E3A">
        <w:rPr>
          <w:rFonts w:ascii="Cambria" w:hAnsi="Cambria" w:cs="Cambria"/>
          <w:color w:val="000000" w:themeColor="text1"/>
        </w:rPr>
        <w:t>ғ</w:t>
      </w:r>
      <w:r w:rsidRPr="00585E3A">
        <w:rPr>
          <w:rFonts w:ascii="Times New Roman Tj" w:hAnsi="Times New Roman Tj" w:cs="Times New Roman Tj"/>
          <w:color w:val="000000" w:themeColor="text1"/>
        </w:rPr>
        <w:t>йирёб</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дар</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баланс</w:t>
      </w:r>
      <w:r w:rsidRPr="00585E3A">
        <w:rPr>
          <w:rFonts w:ascii="Times New Roman Tj" w:hAnsi="Times New Roman Tj"/>
          <w:color w:val="000000" w:themeColor="text1"/>
        </w:rPr>
        <w:t>;</w:t>
      </w:r>
      <w:r w:rsidR="009C05CD"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$D) </w:t>
      </w:r>
      <w:r w:rsidRPr="00585E3A">
        <w:rPr>
          <w:rFonts w:ascii="Times New Roman Tj" w:hAnsi="Times New Roman Tj"/>
          <w:color w:val="000000" w:themeColor="text1"/>
        </w:rPr>
        <w:t>ба намуди якуми та</w:t>
      </w:r>
      <w:r w:rsidRPr="00585E3A">
        <w:rPr>
          <w:rFonts w:ascii="Cambria" w:hAnsi="Cambria" w:cs="Cambria"/>
          <w:color w:val="000000" w:themeColor="text1"/>
        </w:rPr>
        <w:t>ғ</w:t>
      </w:r>
      <w:r w:rsidRPr="00585E3A">
        <w:rPr>
          <w:rFonts w:ascii="Times New Roman Tj" w:hAnsi="Times New Roman Tj" w:cs="Times New Roman Tj"/>
          <w:color w:val="000000" w:themeColor="text1"/>
        </w:rPr>
        <w:t>йирёб</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дар</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баланс</w:t>
      </w:r>
      <w:r w:rsidRPr="00585E3A">
        <w:rPr>
          <w:rFonts w:ascii="Times New Roman Tj" w:hAnsi="Times New Roman Tj"/>
          <w:color w:val="000000" w:themeColor="text1"/>
        </w:rPr>
        <w:t>;</w:t>
      </w:r>
      <w:r w:rsidR="009C05CD"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$E) </w:t>
      </w:r>
      <w:r w:rsidRPr="00585E3A">
        <w:rPr>
          <w:rFonts w:ascii="Times New Roman Tj" w:hAnsi="Times New Roman Tj"/>
          <w:color w:val="000000" w:themeColor="text1"/>
        </w:rPr>
        <w:t>ба ягон намуди пан</w:t>
      </w:r>
      <w:r w:rsidRPr="00585E3A">
        <w:rPr>
          <w:rFonts w:ascii="Cambria" w:hAnsi="Cambria" w:cs="Cambria"/>
          <w:color w:val="000000" w:themeColor="text1"/>
        </w:rPr>
        <w:t>ҷ</w:t>
      </w:r>
      <w:r w:rsidRPr="00585E3A">
        <w:rPr>
          <w:rFonts w:ascii="Times New Roman Tj" w:hAnsi="Times New Roman Tj" w:cs="Times New Roman Tj"/>
          <w:color w:val="000000" w:themeColor="text1"/>
        </w:rPr>
        <w:t>уми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та</w:t>
      </w:r>
      <w:r w:rsidRPr="00585E3A">
        <w:rPr>
          <w:rFonts w:ascii="Cambria" w:hAnsi="Cambria" w:cs="Cambria"/>
          <w:color w:val="000000" w:themeColor="text1"/>
        </w:rPr>
        <w:t>ғ</w:t>
      </w:r>
      <w:r w:rsidRPr="00585E3A">
        <w:rPr>
          <w:rFonts w:ascii="Times New Roman Tj" w:hAnsi="Times New Roman Tj" w:cs="Times New Roman Tj"/>
          <w:color w:val="000000" w:themeColor="text1"/>
        </w:rPr>
        <w:t>йирёб</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дар</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баланс</w:t>
      </w:r>
      <w:r w:rsidRPr="00585E3A">
        <w:rPr>
          <w:rFonts w:ascii="Times New Roman Tj" w:hAnsi="Times New Roman Tj"/>
          <w:color w:val="000000" w:themeColor="text1"/>
        </w:rPr>
        <w:t>;</w:t>
      </w: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@44.</w:t>
      </w: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На</w:t>
      </w:r>
      <w:r w:rsidRPr="00585E3A">
        <w:rPr>
          <w:rFonts w:ascii="Cambria" w:hAnsi="Cambria" w:cs="Cambria"/>
          <w:b/>
          <w:color w:val="000000" w:themeColor="text1"/>
        </w:rPr>
        <w:t>қ</w:t>
      </w:r>
      <w:r w:rsidRPr="00585E3A">
        <w:rPr>
          <w:rFonts w:ascii="Times New Roman Tj" w:hAnsi="Times New Roman Tj" w:cs="Times New Roman Tj"/>
          <w:b/>
          <w:color w:val="000000" w:themeColor="text1"/>
        </w:rPr>
        <w:t>ши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счёт</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ои</w:t>
      </w:r>
      <w:r w:rsidRPr="00585E3A">
        <w:rPr>
          <w:rFonts w:ascii="Times New Roman Tj" w:hAnsi="Times New Roman Tj"/>
          <w:b/>
          <w:color w:val="000000" w:themeColor="text1"/>
        </w:rPr>
        <w:t xml:space="preserve"> </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исобгирии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бухгалтер</w:t>
      </w:r>
      <w:r w:rsidRPr="00585E3A">
        <w:rPr>
          <w:rFonts w:ascii="Cambria" w:hAnsi="Cambria" w:cs="Cambria"/>
          <w:b/>
          <w:color w:val="000000" w:themeColor="text1"/>
        </w:rPr>
        <w:t>ӣ</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дар</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чист</w:t>
      </w:r>
      <w:r w:rsidRPr="00585E3A">
        <w:rPr>
          <w:rFonts w:ascii="Times New Roman Tj" w:hAnsi="Times New Roman Tj"/>
          <w:b/>
          <w:color w:val="000000" w:themeColor="text1"/>
        </w:rPr>
        <w:t>?</w:t>
      </w:r>
    </w:p>
    <w:p w:rsidR="0003329E" w:rsidRPr="00585E3A" w:rsidRDefault="0003329E" w:rsidP="00685ACF">
      <w:pPr>
        <w:jc w:val="both"/>
        <w:rPr>
          <w:rFonts w:ascii="Times New Roman Tj" w:hAnsi="Times New Roman Tj"/>
          <w:color w:val="000000" w:themeColor="text1"/>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rPr>
        <w:t xml:space="preserve">барои инъикоскунии маълумоти </w:t>
      </w:r>
      <w:r w:rsidRPr="00585E3A">
        <w:rPr>
          <w:rFonts w:ascii="Cambria" w:hAnsi="Cambria" w:cs="Cambria"/>
          <w:color w:val="000000" w:themeColor="text1"/>
        </w:rPr>
        <w:t>ҷ</w:t>
      </w:r>
      <w:r w:rsidRPr="00585E3A">
        <w:rPr>
          <w:rFonts w:ascii="Times New Roman Tj" w:hAnsi="Times New Roman Tj" w:cs="Times New Roman Tj"/>
          <w:color w:val="000000" w:themeColor="text1"/>
        </w:rPr>
        <w:t>амъбаст</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оиди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амалиёти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хо</w:t>
      </w:r>
      <w:r w:rsidRPr="00585E3A">
        <w:rPr>
          <w:rFonts w:ascii="Cambria" w:hAnsi="Cambria" w:cs="Cambria"/>
          <w:color w:val="000000" w:themeColor="text1"/>
        </w:rPr>
        <w:t>ҷ</w:t>
      </w:r>
      <w:r w:rsidRPr="00585E3A">
        <w:rPr>
          <w:rFonts w:ascii="Times New Roman Tj" w:hAnsi="Times New Roman Tj" w:cs="Times New Roman Tj"/>
          <w:color w:val="000000" w:themeColor="text1"/>
        </w:rPr>
        <w:t>агидор</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дар</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давраи</w:t>
      </w:r>
      <w:r w:rsidRPr="00585E3A">
        <w:rPr>
          <w:rFonts w:ascii="Times New Roman Tj" w:hAnsi="Times New Roman Tj"/>
          <w:color w:val="000000" w:themeColor="text1"/>
        </w:rPr>
        <w:t xml:space="preserve"> </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исобот</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пешбин</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шудаанд</w:t>
      </w:r>
      <w:r w:rsidRPr="00585E3A">
        <w:rPr>
          <w:rFonts w:ascii="Times New Roman Tj" w:hAnsi="Times New Roman Tj"/>
          <w:color w:val="000000" w:themeColor="text1"/>
        </w:rPr>
        <w:t>;</w:t>
      </w:r>
      <w:r w:rsidR="009C05CD"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$B) </w:t>
      </w:r>
      <w:r w:rsidRPr="00585E3A">
        <w:rPr>
          <w:rFonts w:ascii="Times New Roman Tj" w:hAnsi="Times New Roman Tj"/>
          <w:color w:val="000000" w:themeColor="text1"/>
        </w:rPr>
        <w:t xml:space="preserve">барои инъикоскунии </w:t>
      </w:r>
      <w:r w:rsidRPr="00585E3A">
        <w:rPr>
          <w:rFonts w:ascii="Cambria" w:hAnsi="Cambria" w:cs="Cambria"/>
          <w:color w:val="000000" w:themeColor="text1"/>
        </w:rPr>
        <w:t>ҷ</w:t>
      </w:r>
      <w:r w:rsidRPr="00585E3A">
        <w:rPr>
          <w:rFonts w:ascii="Times New Roman Tj" w:hAnsi="Times New Roman Tj" w:cs="Times New Roman Tj"/>
          <w:color w:val="000000" w:themeColor="text1"/>
        </w:rPr>
        <w:t>ории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амалиёти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хо</w:t>
      </w:r>
      <w:r w:rsidRPr="00585E3A">
        <w:rPr>
          <w:rFonts w:ascii="Cambria" w:hAnsi="Cambria" w:cs="Cambria"/>
          <w:color w:val="000000" w:themeColor="text1"/>
        </w:rPr>
        <w:t>ҷ</w:t>
      </w:r>
      <w:r w:rsidRPr="00585E3A">
        <w:rPr>
          <w:rFonts w:ascii="Times New Roman Tj" w:hAnsi="Times New Roman Tj" w:cs="Times New Roman Tj"/>
          <w:color w:val="000000" w:themeColor="text1"/>
        </w:rPr>
        <w:t>агидории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соли</w:t>
      </w:r>
      <w:r w:rsidRPr="00585E3A">
        <w:rPr>
          <w:rFonts w:ascii="Times New Roman Tj" w:hAnsi="Times New Roman Tj"/>
          <w:color w:val="000000" w:themeColor="text1"/>
        </w:rPr>
        <w:t xml:space="preserve"> </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исобот</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пешбин</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шудаанд</w:t>
      </w:r>
      <w:r w:rsidRPr="00585E3A">
        <w:rPr>
          <w:rFonts w:ascii="Times New Roman Tj" w:hAnsi="Times New Roman Tj"/>
          <w:color w:val="000000" w:themeColor="text1"/>
        </w:rPr>
        <w:t>;</w:t>
      </w:r>
      <w:r w:rsidR="009C05CD"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$C) </w:t>
      </w:r>
      <w:r w:rsidRPr="00585E3A">
        <w:rPr>
          <w:rFonts w:ascii="Times New Roman Tj" w:hAnsi="Times New Roman Tj"/>
          <w:color w:val="000000" w:themeColor="text1"/>
        </w:rPr>
        <w:t>барои гур</w:t>
      </w:r>
      <w:r w:rsidRPr="00585E3A">
        <w:rPr>
          <w:rFonts w:ascii="Cambria" w:hAnsi="Cambria" w:cs="Cambria"/>
          <w:color w:val="000000" w:themeColor="text1"/>
        </w:rPr>
        <w:t>ӯҳ</w:t>
      </w:r>
      <w:r w:rsidRPr="00585E3A">
        <w:rPr>
          <w:rFonts w:ascii="Times New Roman Tj" w:hAnsi="Times New Roman Tj" w:cs="Times New Roman Tj"/>
          <w:color w:val="000000" w:themeColor="text1"/>
        </w:rPr>
        <w:t>бандии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амвол</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инъикоси</w:t>
      </w:r>
      <w:r w:rsidRPr="00585E3A">
        <w:rPr>
          <w:rFonts w:ascii="Times New Roman Tj" w:hAnsi="Times New Roman Tj"/>
          <w:color w:val="000000" w:themeColor="text1"/>
        </w:rPr>
        <w:t xml:space="preserve"> </w:t>
      </w:r>
      <w:r w:rsidRPr="00585E3A">
        <w:rPr>
          <w:rFonts w:ascii="Cambria" w:hAnsi="Cambria" w:cs="Cambria"/>
          <w:color w:val="000000" w:themeColor="text1"/>
        </w:rPr>
        <w:t>ҷ</w:t>
      </w:r>
      <w:r w:rsidRPr="00585E3A">
        <w:rPr>
          <w:rFonts w:ascii="Times New Roman Tj" w:hAnsi="Times New Roman Tj" w:cs="Times New Roman Tj"/>
          <w:color w:val="000000" w:themeColor="text1"/>
        </w:rPr>
        <w:t>ор</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назорат</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аз</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болои</w:t>
      </w:r>
      <w:r w:rsidRPr="00585E3A">
        <w:rPr>
          <w:rFonts w:ascii="Times New Roman Tj" w:hAnsi="Times New Roman Tj"/>
          <w:color w:val="000000" w:themeColor="text1"/>
        </w:rPr>
        <w:t xml:space="preserve"> маълумоти амалиёти хо</w:t>
      </w:r>
      <w:r w:rsidRPr="00585E3A">
        <w:rPr>
          <w:rFonts w:ascii="Cambria" w:hAnsi="Cambria" w:cs="Cambria"/>
          <w:color w:val="000000" w:themeColor="text1"/>
        </w:rPr>
        <w:t>ҷ</w:t>
      </w:r>
      <w:r w:rsidRPr="00585E3A">
        <w:rPr>
          <w:rFonts w:ascii="Times New Roman Tj" w:hAnsi="Times New Roman Tj" w:cs="Times New Roman Tj"/>
          <w:color w:val="000000" w:themeColor="text1"/>
        </w:rPr>
        <w:t>агидор</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аз</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р</w:t>
      </w:r>
      <w:r w:rsidRPr="00585E3A">
        <w:rPr>
          <w:rFonts w:ascii="Cambria" w:hAnsi="Cambria" w:cs="Cambria"/>
          <w:color w:val="000000" w:themeColor="text1"/>
        </w:rPr>
        <w:t>ӯ</w:t>
      </w:r>
      <w:r w:rsidRPr="00585E3A">
        <w:rPr>
          <w:rFonts w:ascii="Times New Roman Tj" w:hAnsi="Times New Roman Tj" w:cs="Times New Roman Tj"/>
          <w:color w:val="000000" w:themeColor="text1"/>
        </w:rPr>
        <w:t>йи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аломат</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сифатии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монанд</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пешбин</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шудаанд</w:t>
      </w:r>
      <w:r w:rsidRPr="00585E3A">
        <w:rPr>
          <w:rFonts w:ascii="Times New Roman Tj" w:hAnsi="Times New Roman Tj"/>
          <w:color w:val="000000" w:themeColor="text1"/>
        </w:rPr>
        <w:t>;</w:t>
      </w:r>
      <w:r w:rsidR="009C05CD"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$D) </w:t>
      </w:r>
      <w:r w:rsidRPr="00585E3A">
        <w:rPr>
          <w:rFonts w:ascii="Times New Roman Tj" w:hAnsi="Times New Roman Tj"/>
          <w:color w:val="000000" w:themeColor="text1"/>
        </w:rPr>
        <w:t>счёт - ин усули ба</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исобгирии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нишонди</w:t>
      </w:r>
      <w:r w:rsidRPr="00585E3A">
        <w:rPr>
          <w:rFonts w:ascii="Cambria" w:hAnsi="Cambria" w:cs="Cambria"/>
          <w:color w:val="000000" w:themeColor="text1"/>
        </w:rPr>
        <w:t>ҳ</w:t>
      </w:r>
      <w:r w:rsidRPr="00585E3A">
        <w:rPr>
          <w:rFonts w:ascii="Times New Roman Tj" w:hAnsi="Times New Roman Tj" w:cs="Times New Roman Tj"/>
          <w:color w:val="000000" w:themeColor="text1"/>
        </w:rPr>
        <w:t>анда</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анлитик</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Cambria" w:hAnsi="Cambria" w:cs="Cambria"/>
          <w:color w:val="000000" w:themeColor="text1"/>
        </w:rPr>
        <w:t>ҷ</w:t>
      </w:r>
      <w:r w:rsidRPr="00585E3A">
        <w:rPr>
          <w:rFonts w:ascii="Times New Roman Tj" w:hAnsi="Times New Roman Tj" w:cs="Times New Roman Tj"/>
          <w:color w:val="000000" w:themeColor="text1"/>
        </w:rPr>
        <w:t>узъ</w:t>
      </w:r>
      <w:r w:rsidRPr="00585E3A">
        <w:rPr>
          <w:rFonts w:ascii="Cambria" w:hAnsi="Cambria" w:cs="Cambria"/>
          <w:color w:val="000000" w:themeColor="text1"/>
        </w:rPr>
        <w:t>ӣ</w:t>
      </w:r>
      <w:r w:rsidRPr="00585E3A">
        <w:rPr>
          <w:rFonts w:ascii="Times New Roman Tj" w:hAnsi="Times New Roman Tj"/>
          <w:color w:val="000000" w:themeColor="text1"/>
        </w:rPr>
        <w:t>);</w:t>
      </w:r>
      <w:r w:rsidR="009C05CD"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$E) </w:t>
      </w:r>
      <w:r w:rsidRPr="00585E3A">
        <w:rPr>
          <w:rFonts w:ascii="Times New Roman Tj" w:hAnsi="Times New Roman Tj"/>
          <w:color w:val="000000" w:themeColor="text1"/>
        </w:rPr>
        <w:t>счёт</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исобгирии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бухгалтер</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барои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тартибди</w:t>
      </w:r>
      <w:r w:rsidRPr="00585E3A">
        <w:rPr>
          <w:rFonts w:ascii="Cambria" w:hAnsi="Cambria" w:cs="Cambria"/>
          <w:color w:val="000000" w:themeColor="text1"/>
        </w:rPr>
        <w:t>ҳ</w:t>
      </w:r>
      <w:r w:rsidRPr="00585E3A">
        <w:rPr>
          <w:rFonts w:ascii="Times New Roman Tj" w:hAnsi="Times New Roman Tj" w:cs="Times New Roman Tj"/>
          <w:color w:val="000000" w:themeColor="text1"/>
        </w:rPr>
        <w:t>ии</w:t>
      </w:r>
      <w:r w:rsidRPr="00585E3A">
        <w:rPr>
          <w:rFonts w:ascii="Times New Roman Tj" w:hAnsi="Times New Roman Tj"/>
          <w:color w:val="000000" w:themeColor="text1"/>
        </w:rPr>
        <w:t xml:space="preserve"> </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исобот</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аз</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р</w:t>
      </w:r>
      <w:r w:rsidRPr="00585E3A">
        <w:rPr>
          <w:rFonts w:ascii="Cambria" w:hAnsi="Cambria" w:cs="Cambria"/>
          <w:color w:val="000000" w:themeColor="text1"/>
        </w:rPr>
        <w:t>ӯ</w:t>
      </w:r>
      <w:r w:rsidRPr="00585E3A">
        <w:rPr>
          <w:rFonts w:ascii="Times New Roman Tj" w:hAnsi="Times New Roman Tj" w:cs="Times New Roman Tj"/>
          <w:color w:val="000000" w:themeColor="text1"/>
        </w:rPr>
        <w:t>йи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w:t>
      </w:r>
      <w:r w:rsidRPr="00585E3A">
        <w:rPr>
          <w:rFonts w:ascii="Cambria" w:hAnsi="Cambria" w:cs="Cambria"/>
          <w:color w:val="000000" w:themeColor="text1"/>
        </w:rPr>
        <w:t>қ</w:t>
      </w:r>
      <w:r w:rsidRPr="00585E3A">
        <w:rPr>
          <w:rFonts w:ascii="Times New Roman Tj" w:hAnsi="Times New Roman Tj" w:cs="Times New Roman Tj"/>
          <w:color w:val="000000" w:themeColor="text1"/>
        </w:rPr>
        <w:t>ия</w:t>
      </w:r>
      <w:r w:rsidRPr="00585E3A">
        <w:rPr>
          <w:rFonts w:ascii="Cambria" w:hAnsi="Cambria" w:cs="Cambria"/>
          <w:color w:val="000000" w:themeColor="text1"/>
        </w:rPr>
        <w:t>ҳ</w:t>
      </w:r>
      <w:r w:rsidRPr="00585E3A">
        <w:rPr>
          <w:rFonts w:ascii="Times New Roman Tj" w:hAnsi="Times New Roman Tj" w:cs="Times New Roman Tj"/>
          <w:color w:val="000000" w:themeColor="text1"/>
        </w:rPr>
        <w:t>ояшон</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пешбин</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шудаанд</w:t>
      </w:r>
      <w:r w:rsidRPr="00585E3A">
        <w:rPr>
          <w:rFonts w:ascii="Times New Roman Tj" w:hAnsi="Times New Roman Tj"/>
          <w:color w:val="000000" w:themeColor="text1"/>
        </w:rPr>
        <w:t>;</w:t>
      </w: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@45.</w:t>
      </w: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Актив</w:t>
      </w:r>
      <w:r w:rsidRPr="00585E3A">
        <w:rPr>
          <w:rFonts w:ascii="Cambria" w:hAnsi="Cambria" w:cs="Cambria"/>
          <w:b/>
          <w:color w:val="000000" w:themeColor="text1"/>
        </w:rPr>
        <w:t>ӣ</w:t>
      </w:r>
      <w:r w:rsidRPr="00585E3A">
        <w:rPr>
          <w:rFonts w:ascii="Times New Roman Tj" w:hAnsi="Times New Roman Tj"/>
          <w:b/>
          <w:color w:val="000000" w:themeColor="text1"/>
        </w:rPr>
        <w:t xml:space="preserve"> будани счётро ч</w:t>
      </w:r>
      <w:r w:rsidRPr="00585E3A">
        <w:rPr>
          <w:rFonts w:ascii="Cambria" w:hAnsi="Cambria" w:cs="Cambria"/>
          <w:b/>
          <w:color w:val="000000" w:themeColor="text1"/>
        </w:rPr>
        <w:t>ӣ</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тавр</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муайян</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мекунанд</w:t>
      </w:r>
      <w:r w:rsidRPr="00585E3A">
        <w:rPr>
          <w:rFonts w:ascii="Times New Roman Tj" w:hAnsi="Times New Roman Tj"/>
          <w:b/>
          <w:color w:val="000000" w:themeColor="text1"/>
        </w:rPr>
        <w:t>?</w:t>
      </w:r>
    </w:p>
    <w:p w:rsidR="0003329E" w:rsidRPr="00585E3A" w:rsidRDefault="0003329E" w:rsidP="00685ACF">
      <w:pPr>
        <w:jc w:val="both"/>
        <w:rPr>
          <w:rFonts w:ascii="Times New Roman Tj" w:hAnsi="Times New Roman Tj"/>
          <w:color w:val="000000" w:themeColor="text1"/>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rPr>
        <w:t>аз р</w:t>
      </w:r>
      <w:r w:rsidRPr="00585E3A">
        <w:rPr>
          <w:rFonts w:ascii="Cambria" w:hAnsi="Cambria" w:cs="Cambria"/>
          <w:color w:val="000000" w:themeColor="text1"/>
        </w:rPr>
        <w:t>ӯ</w:t>
      </w:r>
      <w:r w:rsidRPr="00585E3A">
        <w:rPr>
          <w:rFonts w:ascii="Times New Roman Tj" w:hAnsi="Times New Roman Tj" w:cs="Times New Roman Tj"/>
          <w:color w:val="000000" w:themeColor="text1"/>
        </w:rPr>
        <w:t>йи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мундари</w:t>
      </w:r>
      <w:r w:rsidRPr="00585E3A">
        <w:rPr>
          <w:rFonts w:ascii="Cambria" w:hAnsi="Cambria" w:cs="Cambria"/>
          <w:color w:val="000000" w:themeColor="text1"/>
        </w:rPr>
        <w:t>ҷ</w:t>
      </w:r>
      <w:r w:rsidRPr="00585E3A">
        <w:rPr>
          <w:rFonts w:ascii="Times New Roman Tj" w:hAnsi="Times New Roman Tj" w:cs="Times New Roman Tj"/>
          <w:color w:val="000000" w:themeColor="text1"/>
        </w:rPr>
        <w:t>аи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и</w:t>
      </w:r>
      <w:r w:rsidRPr="00585E3A">
        <w:rPr>
          <w:rFonts w:ascii="Cambria" w:hAnsi="Cambria" w:cs="Cambria"/>
          <w:color w:val="000000" w:themeColor="text1"/>
        </w:rPr>
        <w:t>қ</w:t>
      </w:r>
      <w:r w:rsidRPr="00585E3A">
        <w:rPr>
          <w:rFonts w:ascii="Times New Roman Tj" w:hAnsi="Times New Roman Tj" w:cs="Times New Roman Tj"/>
          <w:color w:val="000000" w:themeColor="text1"/>
        </w:rPr>
        <w:t>тисод</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Cambria" w:hAnsi="Cambria" w:cs="Cambria"/>
          <w:color w:val="000000" w:themeColor="text1"/>
        </w:rPr>
        <w:t>қ</w:t>
      </w:r>
      <w:r w:rsidRPr="00585E3A">
        <w:rPr>
          <w:rFonts w:ascii="Times New Roman Tj" w:hAnsi="Times New Roman Tj" w:cs="Times New Roman Tj"/>
          <w:color w:val="000000" w:themeColor="text1"/>
        </w:rPr>
        <w:t>исми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активи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баланс</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w:t>
      </w:r>
      <w:r w:rsidRPr="00585E3A">
        <w:rPr>
          <w:rFonts w:ascii="Cambria" w:hAnsi="Cambria" w:cs="Cambria"/>
          <w:color w:val="000000" w:themeColor="text1"/>
        </w:rPr>
        <w:t>қ</w:t>
      </w:r>
      <w:r w:rsidRPr="00585E3A">
        <w:rPr>
          <w:rFonts w:ascii="Times New Roman Tj" w:hAnsi="Times New Roman Tj" w:cs="Times New Roman Tj"/>
          <w:color w:val="000000" w:themeColor="text1"/>
        </w:rPr>
        <w:t>ияи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дебет</w:t>
      </w:r>
      <w:r w:rsidRPr="00585E3A">
        <w:rPr>
          <w:rFonts w:ascii="Cambria" w:hAnsi="Cambria" w:cs="Cambria"/>
          <w:color w:val="000000" w:themeColor="text1"/>
        </w:rPr>
        <w:t>ӣ</w:t>
      </w:r>
      <w:r w:rsidRPr="00585E3A">
        <w:rPr>
          <w:rFonts w:ascii="Times New Roman Tj" w:hAnsi="Times New Roman Tj"/>
          <w:color w:val="000000" w:themeColor="text1"/>
        </w:rPr>
        <w:t>;</w:t>
      </w:r>
      <w:r w:rsidR="009C05CD"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$B) </w:t>
      </w:r>
      <w:r w:rsidRPr="00585E3A">
        <w:rPr>
          <w:rFonts w:ascii="Times New Roman Tj" w:hAnsi="Times New Roman Tj"/>
          <w:color w:val="000000" w:themeColor="text1"/>
        </w:rPr>
        <w:t>аз р</w:t>
      </w:r>
      <w:r w:rsidRPr="00585E3A">
        <w:rPr>
          <w:rFonts w:ascii="Cambria" w:hAnsi="Cambria" w:cs="Cambria"/>
          <w:color w:val="000000" w:themeColor="text1"/>
        </w:rPr>
        <w:t>ӯ</w:t>
      </w:r>
      <w:r w:rsidRPr="00585E3A">
        <w:rPr>
          <w:rFonts w:ascii="Times New Roman Tj" w:hAnsi="Times New Roman Tj" w:cs="Times New Roman Tj"/>
          <w:color w:val="000000" w:themeColor="text1"/>
        </w:rPr>
        <w:t>йи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журнал</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ордер</w:t>
      </w:r>
      <w:r w:rsidRPr="00585E3A">
        <w:rPr>
          <w:rFonts w:ascii="Cambria" w:hAnsi="Cambria" w:cs="Cambria"/>
          <w:color w:val="000000" w:themeColor="text1"/>
        </w:rPr>
        <w:t>ҳ</w:t>
      </w:r>
      <w:r w:rsidRPr="00585E3A">
        <w:rPr>
          <w:rFonts w:ascii="Times New Roman Tj" w:hAnsi="Times New Roman Tj" w:cs="Times New Roman Tj"/>
          <w:color w:val="000000" w:themeColor="text1"/>
        </w:rPr>
        <w:t>о</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ведомост</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ёрирасон</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баланс</w:t>
      </w:r>
      <w:r w:rsidRPr="00585E3A">
        <w:rPr>
          <w:rFonts w:ascii="Times New Roman Tj" w:hAnsi="Times New Roman Tj"/>
          <w:color w:val="000000" w:themeColor="text1"/>
        </w:rPr>
        <w:t>;</w:t>
      </w:r>
      <w:r w:rsidR="009C05CD"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$C) </w:t>
      </w:r>
      <w:r w:rsidRPr="00585E3A">
        <w:rPr>
          <w:rFonts w:ascii="Times New Roman Tj" w:hAnsi="Times New Roman Tj"/>
          <w:color w:val="000000" w:themeColor="text1"/>
        </w:rPr>
        <w:t>аз р</w:t>
      </w:r>
      <w:r w:rsidRPr="00585E3A">
        <w:rPr>
          <w:rFonts w:ascii="Cambria" w:hAnsi="Cambria" w:cs="Cambria"/>
          <w:color w:val="000000" w:themeColor="text1"/>
        </w:rPr>
        <w:t>ӯ</w:t>
      </w:r>
      <w:r w:rsidRPr="00585E3A">
        <w:rPr>
          <w:rFonts w:ascii="Times New Roman Tj" w:hAnsi="Times New Roman Tj" w:cs="Times New Roman Tj"/>
          <w:color w:val="000000" w:themeColor="text1"/>
        </w:rPr>
        <w:t>йи</w:t>
      </w:r>
      <w:r w:rsidRPr="00585E3A">
        <w:rPr>
          <w:rFonts w:ascii="Times New Roman Tj" w:hAnsi="Times New Roman Tj"/>
          <w:color w:val="000000" w:themeColor="text1"/>
        </w:rPr>
        <w:t xml:space="preserve"> </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исобот</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аз</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р</w:t>
      </w:r>
      <w:r w:rsidRPr="00585E3A">
        <w:rPr>
          <w:rFonts w:ascii="Cambria" w:hAnsi="Cambria" w:cs="Cambria"/>
          <w:color w:val="000000" w:themeColor="text1"/>
        </w:rPr>
        <w:t>ӯ</w:t>
      </w:r>
      <w:r w:rsidRPr="00585E3A">
        <w:rPr>
          <w:rFonts w:ascii="Times New Roman Tj" w:hAnsi="Times New Roman Tj" w:cs="Times New Roman Tj"/>
          <w:color w:val="000000" w:themeColor="text1"/>
        </w:rPr>
        <w:t>йи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на</w:t>
      </w:r>
      <w:r w:rsidRPr="00585E3A">
        <w:rPr>
          <w:rFonts w:ascii="Cambria" w:hAnsi="Cambria" w:cs="Cambria"/>
          <w:color w:val="000000" w:themeColor="text1"/>
        </w:rPr>
        <w:t>қ</w:t>
      </w:r>
      <w:r w:rsidRPr="00585E3A">
        <w:rPr>
          <w:rFonts w:ascii="Times New Roman Tj" w:hAnsi="Times New Roman Tj" w:cs="Times New Roman Tj"/>
          <w:color w:val="000000" w:themeColor="text1"/>
        </w:rPr>
        <w:t>шаи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счёт</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исобгирии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бухгалтер</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аз</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р</w:t>
      </w:r>
      <w:r w:rsidRPr="00585E3A">
        <w:rPr>
          <w:rFonts w:ascii="Cambria" w:hAnsi="Cambria" w:cs="Cambria"/>
          <w:color w:val="000000" w:themeColor="text1"/>
        </w:rPr>
        <w:t>ӯ</w:t>
      </w:r>
      <w:r w:rsidRPr="00585E3A">
        <w:rPr>
          <w:rFonts w:ascii="Times New Roman Tj" w:hAnsi="Times New Roman Tj" w:cs="Times New Roman Tj"/>
          <w:color w:val="000000" w:themeColor="text1"/>
        </w:rPr>
        <w:t>йи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номг</w:t>
      </w:r>
      <w:r w:rsidRPr="00585E3A">
        <w:rPr>
          <w:rFonts w:ascii="Cambria" w:hAnsi="Cambria" w:cs="Cambria"/>
          <w:color w:val="000000" w:themeColor="text1"/>
        </w:rPr>
        <w:t>ӯ</w:t>
      </w:r>
      <w:r w:rsidRPr="00585E3A">
        <w:rPr>
          <w:rFonts w:ascii="Times New Roman Tj" w:hAnsi="Times New Roman Tj" w:cs="Times New Roman Tj"/>
          <w:color w:val="000000" w:themeColor="text1"/>
        </w:rPr>
        <w:t>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счёт</w:t>
      </w:r>
      <w:r w:rsidRPr="00585E3A">
        <w:rPr>
          <w:rFonts w:ascii="Cambria" w:hAnsi="Cambria" w:cs="Cambria"/>
          <w:color w:val="000000" w:themeColor="text1"/>
        </w:rPr>
        <w:t>ҳ</w:t>
      </w:r>
      <w:r w:rsidRPr="00585E3A">
        <w:rPr>
          <w:rFonts w:ascii="Times New Roman Tj" w:hAnsi="Times New Roman Tj" w:cs="Times New Roman Tj"/>
          <w:color w:val="000000" w:themeColor="text1"/>
        </w:rPr>
        <w:t>о</w:t>
      </w:r>
      <w:r w:rsidRPr="00585E3A">
        <w:rPr>
          <w:rFonts w:ascii="Times New Roman Tj" w:hAnsi="Times New Roman Tj"/>
          <w:color w:val="000000" w:themeColor="text1"/>
        </w:rPr>
        <w:t>и аналитик</w:t>
      </w:r>
      <w:r w:rsidRPr="00585E3A">
        <w:rPr>
          <w:rFonts w:ascii="Cambria" w:hAnsi="Cambria" w:cs="Cambria"/>
          <w:color w:val="000000" w:themeColor="text1"/>
        </w:rPr>
        <w:t>ӣ</w:t>
      </w:r>
      <w:r w:rsidRPr="00585E3A">
        <w:rPr>
          <w:rFonts w:ascii="Times New Roman Tj" w:hAnsi="Times New Roman Tj"/>
          <w:color w:val="000000" w:themeColor="text1"/>
        </w:rPr>
        <w:t>;</w:t>
      </w:r>
      <w:r w:rsidR="009C05CD"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$D) </w:t>
      </w:r>
      <w:r w:rsidRPr="00585E3A">
        <w:rPr>
          <w:rFonts w:ascii="Times New Roman Tj" w:hAnsi="Times New Roman Tj"/>
          <w:color w:val="000000" w:themeColor="text1"/>
        </w:rPr>
        <w:t>аз р</w:t>
      </w:r>
      <w:r w:rsidRPr="00585E3A">
        <w:rPr>
          <w:rFonts w:ascii="Cambria" w:hAnsi="Cambria" w:cs="Cambria"/>
          <w:color w:val="000000" w:themeColor="text1"/>
        </w:rPr>
        <w:t>ӯ</w:t>
      </w:r>
      <w:r w:rsidRPr="00585E3A">
        <w:rPr>
          <w:rFonts w:ascii="Times New Roman Tj" w:hAnsi="Times New Roman Tj" w:cs="Times New Roman Tj"/>
          <w:color w:val="000000" w:themeColor="text1"/>
        </w:rPr>
        <w:t>йи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ало</w:t>
      </w:r>
      <w:r w:rsidRPr="00585E3A">
        <w:rPr>
          <w:rFonts w:ascii="Cambria" w:hAnsi="Cambria" w:cs="Cambria"/>
          <w:color w:val="000000" w:themeColor="text1"/>
        </w:rPr>
        <w:t>қ</w:t>
      </w:r>
      <w:r w:rsidRPr="00585E3A">
        <w:rPr>
          <w:rFonts w:ascii="Times New Roman Tj" w:hAnsi="Times New Roman Tj" w:cs="Times New Roman Tj"/>
          <w:color w:val="000000" w:themeColor="text1"/>
        </w:rPr>
        <w:t>амандии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байни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счёт</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кулл</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ва</w:t>
      </w:r>
      <w:r w:rsidRPr="00585E3A">
        <w:rPr>
          <w:rFonts w:ascii="Times New Roman Tj" w:hAnsi="Times New Roman Tj"/>
          <w:color w:val="000000" w:themeColor="text1"/>
        </w:rPr>
        <w:t xml:space="preserve"> </w:t>
      </w:r>
      <w:r w:rsidRPr="00585E3A">
        <w:rPr>
          <w:rFonts w:ascii="Cambria" w:hAnsi="Cambria" w:cs="Cambria"/>
          <w:color w:val="000000" w:themeColor="text1"/>
        </w:rPr>
        <w:t>ҷ</w:t>
      </w:r>
      <w:r w:rsidRPr="00585E3A">
        <w:rPr>
          <w:rFonts w:ascii="Times New Roman Tj" w:hAnsi="Times New Roman Tj" w:cs="Times New Roman Tj"/>
          <w:color w:val="000000" w:themeColor="text1"/>
        </w:rPr>
        <w:t>узъ</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ведомост</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гардиш</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шахмат</w:t>
      </w:r>
      <w:r w:rsidRPr="00585E3A">
        <w:rPr>
          <w:rFonts w:ascii="Cambria" w:hAnsi="Cambria" w:cs="Cambria"/>
          <w:color w:val="000000" w:themeColor="text1"/>
        </w:rPr>
        <w:t>ӣ</w:t>
      </w:r>
      <w:r w:rsidRPr="00585E3A">
        <w:rPr>
          <w:rFonts w:ascii="Times New Roman Tj" w:hAnsi="Times New Roman Tj"/>
          <w:color w:val="000000" w:themeColor="text1"/>
        </w:rPr>
        <w:t>;</w:t>
      </w:r>
      <w:r w:rsidR="009C05CD"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$E) </w:t>
      </w:r>
      <w:r w:rsidRPr="00585E3A">
        <w:rPr>
          <w:rFonts w:ascii="Times New Roman Tj" w:hAnsi="Times New Roman Tj"/>
          <w:color w:val="000000" w:themeColor="text1"/>
        </w:rPr>
        <w:t>аз р</w:t>
      </w:r>
      <w:r w:rsidRPr="00585E3A">
        <w:rPr>
          <w:rFonts w:ascii="Cambria" w:hAnsi="Cambria" w:cs="Cambria"/>
          <w:color w:val="000000" w:themeColor="text1"/>
        </w:rPr>
        <w:t>ӯ</w:t>
      </w:r>
      <w:r w:rsidRPr="00585E3A">
        <w:rPr>
          <w:rFonts w:ascii="Times New Roman Tj" w:hAnsi="Times New Roman Tj" w:cs="Times New Roman Tj"/>
          <w:color w:val="000000" w:themeColor="text1"/>
        </w:rPr>
        <w:t>йи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хо</w:t>
      </w:r>
      <w:r w:rsidRPr="00585E3A">
        <w:rPr>
          <w:rFonts w:ascii="Cambria" w:hAnsi="Cambria" w:cs="Cambria"/>
          <w:color w:val="000000" w:themeColor="text1"/>
        </w:rPr>
        <w:t>ҳ</w:t>
      </w:r>
      <w:r w:rsidRPr="00585E3A">
        <w:rPr>
          <w:rFonts w:ascii="Times New Roman Tj" w:hAnsi="Times New Roman Tj" w:cs="Times New Roman Tj"/>
          <w:color w:val="000000" w:themeColor="text1"/>
        </w:rPr>
        <w:t>иш</w:t>
      </w:r>
      <w:r w:rsidRPr="00585E3A">
        <w:rPr>
          <w:rFonts w:ascii="Times New Roman Tj" w:hAnsi="Times New Roman Tj"/>
          <w:color w:val="000000" w:themeColor="text1"/>
        </w:rPr>
        <w:t>;</w:t>
      </w: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@46.</w:t>
      </w: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Пассив</w:t>
      </w:r>
      <w:r w:rsidRPr="00585E3A">
        <w:rPr>
          <w:rFonts w:ascii="Cambria" w:hAnsi="Cambria" w:cs="Cambria"/>
          <w:b/>
          <w:color w:val="000000" w:themeColor="text1"/>
        </w:rPr>
        <w:t>ӣ</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будани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счётро</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ч</w:t>
      </w:r>
      <w:r w:rsidRPr="00585E3A">
        <w:rPr>
          <w:rFonts w:ascii="Cambria" w:hAnsi="Cambria" w:cs="Cambria"/>
          <w:b/>
          <w:color w:val="000000" w:themeColor="text1"/>
        </w:rPr>
        <w:t>ӣ</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тавр</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муайян</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мекунанд</w:t>
      </w:r>
      <w:r w:rsidRPr="00585E3A">
        <w:rPr>
          <w:rFonts w:ascii="Times New Roman Tj" w:hAnsi="Times New Roman Tj"/>
          <w:b/>
          <w:color w:val="000000" w:themeColor="text1"/>
        </w:rPr>
        <w:t>?</w:t>
      </w:r>
    </w:p>
    <w:p w:rsidR="0003329E" w:rsidRPr="00585E3A" w:rsidRDefault="0003329E" w:rsidP="00685ACF">
      <w:pPr>
        <w:jc w:val="both"/>
        <w:rPr>
          <w:rFonts w:ascii="Times New Roman Tj" w:hAnsi="Times New Roman Tj"/>
          <w:color w:val="000000" w:themeColor="text1"/>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rPr>
        <w:t>аз р</w:t>
      </w:r>
      <w:r w:rsidRPr="00585E3A">
        <w:rPr>
          <w:rFonts w:ascii="Cambria" w:hAnsi="Cambria" w:cs="Cambria"/>
          <w:color w:val="000000" w:themeColor="text1"/>
        </w:rPr>
        <w:t>ӯ</w:t>
      </w:r>
      <w:r w:rsidRPr="00585E3A">
        <w:rPr>
          <w:rFonts w:ascii="Times New Roman Tj" w:hAnsi="Times New Roman Tj" w:cs="Times New Roman Tj"/>
          <w:color w:val="000000" w:themeColor="text1"/>
        </w:rPr>
        <w:t>йи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таъиноти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счёт</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гардиши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кредит</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Cambria" w:hAnsi="Cambria" w:cs="Cambria"/>
          <w:color w:val="000000" w:themeColor="text1"/>
        </w:rPr>
        <w:t>қ</w:t>
      </w:r>
      <w:r w:rsidRPr="00585E3A">
        <w:rPr>
          <w:rFonts w:ascii="Times New Roman Tj" w:hAnsi="Times New Roman Tj" w:cs="Times New Roman Tj"/>
          <w:color w:val="000000" w:themeColor="text1"/>
        </w:rPr>
        <w:t>исми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пассиви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баланс</w:t>
      </w:r>
      <w:r w:rsidRPr="00585E3A">
        <w:rPr>
          <w:rFonts w:ascii="Times New Roman Tj" w:hAnsi="Times New Roman Tj"/>
          <w:color w:val="000000" w:themeColor="text1"/>
        </w:rPr>
        <w:t>;</w:t>
      </w:r>
      <w:r w:rsidR="009C05CD"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$B) </w:t>
      </w:r>
      <w:r w:rsidRPr="00585E3A">
        <w:rPr>
          <w:rFonts w:ascii="Times New Roman Tj" w:hAnsi="Times New Roman Tj"/>
          <w:color w:val="000000" w:themeColor="text1"/>
        </w:rPr>
        <w:t>аз р</w:t>
      </w:r>
      <w:r w:rsidRPr="00585E3A">
        <w:rPr>
          <w:rFonts w:ascii="Cambria" w:hAnsi="Cambria" w:cs="Cambria"/>
          <w:color w:val="000000" w:themeColor="text1"/>
        </w:rPr>
        <w:t>ӯ</w:t>
      </w:r>
      <w:r w:rsidRPr="00585E3A">
        <w:rPr>
          <w:rFonts w:ascii="Times New Roman Tj" w:hAnsi="Times New Roman Tj" w:cs="Times New Roman Tj"/>
          <w:color w:val="000000" w:themeColor="text1"/>
        </w:rPr>
        <w:t>йи</w:t>
      </w:r>
      <w:r w:rsidRPr="00585E3A">
        <w:rPr>
          <w:rFonts w:ascii="Times New Roman Tj" w:hAnsi="Times New Roman Tj"/>
          <w:color w:val="000000" w:themeColor="text1"/>
        </w:rPr>
        <w:t xml:space="preserve"> ба</w:t>
      </w:r>
      <w:r w:rsidRPr="00585E3A">
        <w:rPr>
          <w:rFonts w:ascii="Cambria" w:hAnsi="Cambria" w:cs="Cambria"/>
          <w:color w:val="000000" w:themeColor="text1"/>
        </w:rPr>
        <w:t>қ</w:t>
      </w:r>
      <w:r w:rsidRPr="00585E3A">
        <w:rPr>
          <w:rFonts w:ascii="Times New Roman Tj" w:hAnsi="Times New Roman Tj" w:cs="Times New Roman Tj"/>
          <w:color w:val="000000" w:themeColor="text1"/>
        </w:rPr>
        <w:t>ияи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кредит</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аз</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р</w:t>
      </w:r>
      <w:r w:rsidRPr="00585E3A">
        <w:rPr>
          <w:rFonts w:ascii="Cambria" w:hAnsi="Cambria" w:cs="Cambria"/>
          <w:color w:val="000000" w:themeColor="text1"/>
        </w:rPr>
        <w:t>ӯ</w:t>
      </w:r>
      <w:r w:rsidRPr="00585E3A">
        <w:rPr>
          <w:rFonts w:ascii="Times New Roman Tj" w:hAnsi="Times New Roman Tj" w:cs="Times New Roman Tj"/>
          <w:color w:val="000000" w:themeColor="text1"/>
        </w:rPr>
        <w:t>йи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мазмуни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и</w:t>
      </w:r>
      <w:r w:rsidRPr="00585E3A">
        <w:rPr>
          <w:rFonts w:ascii="Cambria" w:hAnsi="Cambria" w:cs="Cambria"/>
          <w:color w:val="000000" w:themeColor="text1"/>
        </w:rPr>
        <w:t>қ</w:t>
      </w:r>
      <w:r w:rsidRPr="00585E3A">
        <w:rPr>
          <w:rFonts w:ascii="Times New Roman Tj" w:hAnsi="Times New Roman Tj" w:cs="Times New Roman Tj"/>
          <w:color w:val="000000" w:themeColor="text1"/>
        </w:rPr>
        <w:t>тисод</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гардиши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дебет</w:t>
      </w:r>
      <w:r w:rsidRPr="00585E3A">
        <w:rPr>
          <w:rFonts w:ascii="Cambria" w:hAnsi="Cambria" w:cs="Cambria"/>
          <w:color w:val="000000" w:themeColor="text1"/>
        </w:rPr>
        <w:t>ӣ</w:t>
      </w:r>
      <w:r w:rsidRPr="00585E3A">
        <w:rPr>
          <w:rFonts w:ascii="Times New Roman Tj" w:hAnsi="Times New Roman Tj"/>
          <w:color w:val="000000" w:themeColor="text1"/>
        </w:rPr>
        <w:t>;</w:t>
      </w:r>
      <w:r w:rsidR="009C05CD"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$C) </w:t>
      </w:r>
      <w:r w:rsidRPr="00585E3A">
        <w:rPr>
          <w:rFonts w:ascii="Times New Roman Tj" w:hAnsi="Times New Roman Tj"/>
          <w:color w:val="000000" w:themeColor="text1"/>
        </w:rPr>
        <w:t>аз р</w:t>
      </w:r>
      <w:r w:rsidRPr="00585E3A">
        <w:rPr>
          <w:rFonts w:ascii="Cambria" w:hAnsi="Cambria" w:cs="Cambria"/>
          <w:color w:val="000000" w:themeColor="text1"/>
        </w:rPr>
        <w:t>ӯ</w:t>
      </w:r>
      <w:r w:rsidRPr="00585E3A">
        <w:rPr>
          <w:rFonts w:ascii="Times New Roman Tj" w:hAnsi="Times New Roman Tj" w:cs="Times New Roman Tj"/>
          <w:color w:val="000000" w:themeColor="text1"/>
        </w:rPr>
        <w:t>йи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китоби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калон</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ведомости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гардиш</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Cambria" w:hAnsi="Cambria" w:cs="Cambria"/>
          <w:color w:val="000000" w:themeColor="text1"/>
        </w:rPr>
        <w:t>қ</w:t>
      </w:r>
      <w:r w:rsidRPr="00585E3A">
        <w:rPr>
          <w:rFonts w:ascii="Times New Roman Tj" w:hAnsi="Times New Roman Tj" w:cs="Times New Roman Tj"/>
          <w:color w:val="000000" w:themeColor="text1"/>
        </w:rPr>
        <w:t>исми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активи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баланс</w:t>
      </w:r>
      <w:r w:rsidRPr="00585E3A">
        <w:rPr>
          <w:rFonts w:ascii="Times New Roman Tj" w:hAnsi="Times New Roman Tj"/>
          <w:color w:val="000000" w:themeColor="text1"/>
        </w:rPr>
        <w:t>;</w:t>
      </w:r>
      <w:r w:rsidR="009C05CD"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$D) </w:t>
      </w:r>
      <w:r w:rsidRPr="00585E3A">
        <w:rPr>
          <w:rFonts w:ascii="Times New Roman Tj" w:hAnsi="Times New Roman Tj"/>
          <w:color w:val="000000" w:themeColor="text1"/>
        </w:rPr>
        <w:t>аз р</w:t>
      </w:r>
      <w:r w:rsidRPr="00585E3A">
        <w:rPr>
          <w:rFonts w:ascii="Cambria" w:hAnsi="Cambria" w:cs="Cambria"/>
          <w:color w:val="000000" w:themeColor="text1"/>
        </w:rPr>
        <w:t>ӯ</w:t>
      </w:r>
      <w:r w:rsidRPr="00585E3A">
        <w:rPr>
          <w:rFonts w:ascii="Times New Roman Tj" w:hAnsi="Times New Roman Tj" w:cs="Times New Roman Tj"/>
          <w:color w:val="000000" w:themeColor="text1"/>
        </w:rPr>
        <w:t>йи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сарчашма</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ташкилкунии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амвол</w:t>
      </w:r>
      <w:r w:rsidRPr="00585E3A">
        <w:rPr>
          <w:rFonts w:ascii="Times New Roman Tj" w:hAnsi="Times New Roman Tj"/>
          <w:color w:val="000000" w:themeColor="text1"/>
        </w:rPr>
        <w:t xml:space="preserve">, </w:t>
      </w:r>
      <w:r w:rsidRPr="00585E3A">
        <w:rPr>
          <w:rFonts w:ascii="Cambria" w:hAnsi="Cambria" w:cs="Cambria"/>
          <w:color w:val="000000" w:themeColor="text1"/>
        </w:rPr>
        <w:t>қ</w:t>
      </w:r>
      <w:r w:rsidRPr="00585E3A">
        <w:rPr>
          <w:rFonts w:ascii="Times New Roman Tj" w:hAnsi="Times New Roman Tj" w:cs="Times New Roman Tj"/>
          <w:color w:val="000000" w:themeColor="text1"/>
        </w:rPr>
        <w:t>исмати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пассиви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баланс</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w:t>
      </w:r>
      <w:r w:rsidRPr="00585E3A">
        <w:rPr>
          <w:rFonts w:ascii="Cambria" w:hAnsi="Cambria" w:cs="Cambria"/>
          <w:color w:val="000000" w:themeColor="text1"/>
        </w:rPr>
        <w:t>қ</w:t>
      </w:r>
      <w:r w:rsidRPr="00585E3A">
        <w:rPr>
          <w:rFonts w:ascii="Times New Roman Tj" w:hAnsi="Times New Roman Tj" w:cs="Times New Roman Tj"/>
          <w:color w:val="000000" w:themeColor="text1"/>
        </w:rPr>
        <w:t>ияи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кредит</w:t>
      </w:r>
      <w:r w:rsidRPr="00585E3A">
        <w:rPr>
          <w:rFonts w:ascii="Cambria" w:hAnsi="Cambria" w:cs="Cambria"/>
          <w:color w:val="000000" w:themeColor="text1"/>
        </w:rPr>
        <w:t>ӣ</w:t>
      </w:r>
      <w:r w:rsidRPr="00585E3A">
        <w:rPr>
          <w:rFonts w:ascii="Times New Roman Tj" w:hAnsi="Times New Roman Tj"/>
          <w:color w:val="000000" w:themeColor="text1"/>
        </w:rPr>
        <w:t>;</w:t>
      </w:r>
      <w:r w:rsidR="009C05CD"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$E) </w:t>
      </w:r>
      <w:r w:rsidRPr="00585E3A">
        <w:rPr>
          <w:rFonts w:ascii="Times New Roman Tj" w:hAnsi="Times New Roman Tj"/>
          <w:color w:val="000000" w:themeColor="text1"/>
        </w:rPr>
        <w:t>аз р</w:t>
      </w:r>
      <w:r w:rsidRPr="00585E3A">
        <w:rPr>
          <w:rFonts w:ascii="Cambria" w:hAnsi="Cambria" w:cs="Cambria"/>
          <w:color w:val="000000" w:themeColor="text1"/>
        </w:rPr>
        <w:t>ӯ</w:t>
      </w:r>
      <w:r w:rsidRPr="00585E3A">
        <w:rPr>
          <w:rFonts w:ascii="Times New Roman Tj" w:hAnsi="Times New Roman Tj" w:cs="Times New Roman Tj"/>
          <w:color w:val="000000" w:themeColor="text1"/>
        </w:rPr>
        <w:t>йи</w:t>
      </w:r>
      <w:r w:rsidRPr="00585E3A">
        <w:rPr>
          <w:rFonts w:ascii="Times New Roman Tj" w:hAnsi="Times New Roman Tj"/>
          <w:color w:val="000000" w:themeColor="text1"/>
        </w:rPr>
        <w:t xml:space="preserve"> </w:t>
      </w:r>
      <w:r w:rsidRPr="00585E3A">
        <w:rPr>
          <w:rFonts w:ascii="Cambria" w:hAnsi="Cambria" w:cs="Cambria"/>
          <w:color w:val="000000" w:themeColor="text1"/>
        </w:rPr>
        <w:t>ҳ</w:t>
      </w:r>
      <w:r w:rsidRPr="00585E3A">
        <w:rPr>
          <w:rFonts w:ascii="Times New Roman Tj" w:hAnsi="Times New Roman Tj" w:cs="Times New Roman Tj"/>
          <w:color w:val="000000" w:themeColor="text1"/>
        </w:rPr>
        <w:t>амаи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аломат</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дар</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боло</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зикршуда</w:t>
      </w:r>
      <w:r w:rsidRPr="00585E3A">
        <w:rPr>
          <w:rFonts w:ascii="Times New Roman Tj" w:hAnsi="Times New Roman Tj"/>
          <w:color w:val="000000" w:themeColor="text1"/>
        </w:rPr>
        <w:t>;</w:t>
      </w: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@47.</w:t>
      </w: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Ало</w:t>
      </w:r>
      <w:r w:rsidRPr="00585E3A">
        <w:rPr>
          <w:rFonts w:ascii="Cambria" w:hAnsi="Cambria" w:cs="Cambria"/>
          <w:b/>
          <w:color w:val="000000" w:themeColor="text1"/>
        </w:rPr>
        <w:t>қ</w:t>
      </w:r>
      <w:r w:rsidRPr="00585E3A">
        <w:rPr>
          <w:rFonts w:ascii="Times New Roman Tj" w:hAnsi="Times New Roman Tj" w:cs="Times New Roman Tj"/>
          <w:b/>
          <w:color w:val="000000" w:themeColor="text1"/>
        </w:rPr>
        <w:t>амандии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миёни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счёт</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ои</w:t>
      </w:r>
      <w:r w:rsidRPr="00585E3A">
        <w:rPr>
          <w:rFonts w:ascii="Times New Roman Tj" w:hAnsi="Times New Roman Tj"/>
          <w:b/>
          <w:color w:val="000000" w:themeColor="text1"/>
        </w:rPr>
        <w:t xml:space="preserve"> </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исобгирии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бухгалтер</w:t>
      </w:r>
      <w:r w:rsidRPr="00585E3A">
        <w:rPr>
          <w:rFonts w:ascii="Cambria" w:hAnsi="Cambria" w:cs="Cambria"/>
          <w:b/>
          <w:color w:val="000000" w:themeColor="text1"/>
        </w:rPr>
        <w:t>ӣ</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ва</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баланс</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дар</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чист</w:t>
      </w:r>
      <w:r w:rsidRPr="00585E3A">
        <w:rPr>
          <w:rFonts w:ascii="Times New Roman Tj" w:hAnsi="Times New Roman Tj"/>
          <w:b/>
          <w:color w:val="000000" w:themeColor="text1"/>
        </w:rPr>
        <w:t>?</w:t>
      </w:r>
    </w:p>
    <w:p w:rsidR="0003329E" w:rsidRPr="00585E3A" w:rsidRDefault="0003329E" w:rsidP="00685ACF">
      <w:pPr>
        <w:jc w:val="both"/>
        <w:rPr>
          <w:rFonts w:ascii="Times New Roman Tj" w:hAnsi="Times New Roman Tj"/>
          <w:color w:val="000000" w:themeColor="text1"/>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rPr>
        <w:t>дар асоси счёт</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исобгирии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бухгалтер</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модда</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баланс</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кушода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мешаванд</w:t>
      </w:r>
      <w:r w:rsidRPr="00585E3A">
        <w:rPr>
          <w:rFonts w:ascii="Times New Roman Tj" w:hAnsi="Times New Roman Tj"/>
          <w:color w:val="000000" w:themeColor="text1"/>
        </w:rPr>
        <w:t>;</w:t>
      </w:r>
      <w:r w:rsidR="009C05CD"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$B) </w:t>
      </w:r>
      <w:r w:rsidRPr="00585E3A">
        <w:rPr>
          <w:rFonts w:ascii="Times New Roman Tj" w:hAnsi="Times New Roman Tj"/>
          <w:color w:val="000000" w:themeColor="text1"/>
        </w:rPr>
        <w:t>дар асоси гардиш</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дебет</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кредитии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счёт</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исобгирии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бухгалтер</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баланс</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тартиб</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дода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мешавад</w:t>
      </w:r>
      <w:r w:rsidRPr="00585E3A">
        <w:rPr>
          <w:rFonts w:ascii="Times New Roman Tj" w:hAnsi="Times New Roman Tj"/>
          <w:color w:val="000000" w:themeColor="text1"/>
        </w:rPr>
        <w:t>;</w:t>
      </w:r>
      <w:r w:rsidR="009C05CD"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$C) </w:t>
      </w:r>
      <w:r w:rsidRPr="00585E3A">
        <w:rPr>
          <w:rFonts w:ascii="Times New Roman Tj" w:hAnsi="Times New Roman Tj"/>
          <w:color w:val="000000" w:themeColor="text1"/>
        </w:rPr>
        <w:t>счёт</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исобгирии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бухгалтер</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модда</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баланс</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та</w:t>
      </w:r>
      <w:r w:rsidRPr="00585E3A">
        <w:rPr>
          <w:rFonts w:ascii="Cambria" w:hAnsi="Cambria" w:cs="Cambria"/>
          <w:color w:val="000000" w:themeColor="text1"/>
        </w:rPr>
        <w:t>ғ</w:t>
      </w:r>
      <w:r w:rsidRPr="00585E3A">
        <w:rPr>
          <w:rFonts w:ascii="Times New Roman Tj" w:hAnsi="Times New Roman Tj" w:cs="Times New Roman Tj"/>
          <w:color w:val="000000" w:themeColor="text1"/>
        </w:rPr>
        <w:t>йироти</w:t>
      </w:r>
      <w:r w:rsidRPr="00585E3A">
        <w:rPr>
          <w:rFonts w:ascii="Times New Roman Tj" w:hAnsi="Times New Roman Tj"/>
          <w:color w:val="000000" w:themeColor="text1"/>
        </w:rPr>
        <w:t xml:space="preserve"> </w:t>
      </w:r>
      <w:r w:rsidRPr="00585E3A">
        <w:rPr>
          <w:rFonts w:ascii="Cambria" w:hAnsi="Cambria" w:cs="Cambria"/>
          <w:color w:val="000000" w:themeColor="text1"/>
        </w:rPr>
        <w:t>ҷ</w:t>
      </w:r>
      <w:r w:rsidRPr="00585E3A">
        <w:rPr>
          <w:rFonts w:ascii="Times New Roman Tj" w:hAnsi="Times New Roman Tj" w:cs="Times New Roman Tj"/>
          <w:color w:val="000000" w:themeColor="text1"/>
        </w:rPr>
        <w:t>ориро</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дар</w:t>
      </w:r>
      <w:r w:rsidRPr="00585E3A">
        <w:rPr>
          <w:rFonts w:ascii="Times New Roman Tj" w:hAnsi="Times New Roman Tj"/>
          <w:color w:val="000000" w:themeColor="text1"/>
        </w:rPr>
        <w:t xml:space="preserve"> </w:t>
      </w:r>
      <w:r w:rsidRPr="00585E3A">
        <w:rPr>
          <w:rFonts w:ascii="Cambria" w:hAnsi="Cambria" w:cs="Cambria"/>
          <w:color w:val="000000" w:themeColor="text1"/>
        </w:rPr>
        <w:t>ҳ</w:t>
      </w:r>
      <w:r w:rsidRPr="00585E3A">
        <w:rPr>
          <w:rFonts w:ascii="Times New Roman Tj" w:hAnsi="Times New Roman Tj" w:cs="Times New Roman Tj"/>
          <w:color w:val="000000" w:themeColor="text1"/>
        </w:rPr>
        <w:t>айати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амволи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корхона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нишон</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меди</w:t>
      </w:r>
      <w:r w:rsidRPr="00585E3A">
        <w:rPr>
          <w:rFonts w:ascii="Cambria" w:hAnsi="Cambria" w:cs="Cambria"/>
          <w:color w:val="000000" w:themeColor="text1"/>
        </w:rPr>
        <w:t>ҳ</w:t>
      </w:r>
      <w:r w:rsidRPr="00585E3A">
        <w:rPr>
          <w:rFonts w:ascii="Times New Roman Tj" w:hAnsi="Times New Roman Tj" w:cs="Times New Roman Tj"/>
          <w:color w:val="000000" w:themeColor="text1"/>
        </w:rPr>
        <w:t>анд</w:t>
      </w:r>
      <w:r w:rsidRPr="00585E3A">
        <w:rPr>
          <w:rFonts w:ascii="Times New Roman Tj" w:hAnsi="Times New Roman Tj"/>
          <w:color w:val="000000" w:themeColor="text1"/>
        </w:rPr>
        <w:t>;</w:t>
      </w:r>
      <w:r w:rsidR="009C05CD"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$D) </w:t>
      </w:r>
      <w:r w:rsidRPr="00585E3A">
        <w:rPr>
          <w:rFonts w:ascii="Times New Roman Tj" w:hAnsi="Times New Roman Tj"/>
          <w:color w:val="000000" w:themeColor="text1"/>
        </w:rPr>
        <w:t>счёт</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исобгирии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бухгалтерии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модда</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баланс</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бурда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мешаванд</w:t>
      </w:r>
      <w:r w:rsidRPr="00585E3A">
        <w:rPr>
          <w:rFonts w:ascii="Times New Roman Tj" w:hAnsi="Times New Roman Tj"/>
          <w:color w:val="000000" w:themeColor="text1"/>
        </w:rPr>
        <w:t>;</w:t>
      </w:r>
      <w:r w:rsidR="009C05CD"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$E) </w:t>
      </w:r>
      <w:r w:rsidRPr="00585E3A">
        <w:rPr>
          <w:rFonts w:ascii="Times New Roman Tj" w:hAnsi="Times New Roman Tj"/>
          <w:color w:val="000000" w:themeColor="text1"/>
        </w:rPr>
        <w:t>аз р</w:t>
      </w:r>
      <w:r w:rsidRPr="00585E3A">
        <w:rPr>
          <w:rFonts w:ascii="Cambria" w:hAnsi="Cambria" w:cs="Cambria"/>
          <w:color w:val="000000" w:themeColor="text1"/>
        </w:rPr>
        <w:t>ӯ</w:t>
      </w:r>
      <w:r w:rsidRPr="00585E3A">
        <w:rPr>
          <w:rFonts w:ascii="Times New Roman Tj" w:hAnsi="Times New Roman Tj" w:cs="Times New Roman Tj"/>
          <w:color w:val="000000" w:themeColor="text1"/>
        </w:rPr>
        <w:t>йи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w:t>
      </w:r>
      <w:r w:rsidRPr="00585E3A">
        <w:rPr>
          <w:rFonts w:ascii="Cambria" w:hAnsi="Cambria" w:cs="Cambria"/>
          <w:color w:val="000000" w:themeColor="text1"/>
        </w:rPr>
        <w:t>қ</w:t>
      </w:r>
      <w:r w:rsidRPr="00585E3A">
        <w:rPr>
          <w:rFonts w:ascii="Times New Roman Tj" w:hAnsi="Times New Roman Tj" w:cs="Times New Roman Tj"/>
          <w:color w:val="000000" w:themeColor="text1"/>
        </w:rPr>
        <w:t>ия</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модда</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баланс</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счёт</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исобгирии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бухгалтер</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кушода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ме</w:t>
      </w:r>
      <w:r w:rsidRPr="00585E3A">
        <w:rPr>
          <w:rFonts w:ascii="Times New Roman Tj" w:hAnsi="Times New Roman Tj"/>
          <w:color w:val="000000" w:themeColor="text1"/>
        </w:rPr>
        <w:t>шаванд ва дар асоси ба</w:t>
      </w:r>
      <w:r w:rsidRPr="00585E3A">
        <w:rPr>
          <w:rFonts w:ascii="Cambria" w:hAnsi="Cambria" w:cs="Cambria"/>
          <w:color w:val="000000" w:themeColor="text1"/>
        </w:rPr>
        <w:t>қ</w:t>
      </w:r>
      <w:r w:rsidRPr="00585E3A">
        <w:rPr>
          <w:rFonts w:ascii="Times New Roman Tj" w:hAnsi="Times New Roman Tj" w:cs="Times New Roman Tj"/>
          <w:color w:val="000000" w:themeColor="text1"/>
        </w:rPr>
        <w:t>ияи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счёт</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исобгирии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бухгалтер</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баланс</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тартиб</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дода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мешавад</w:t>
      </w:r>
      <w:r w:rsidRPr="00585E3A">
        <w:rPr>
          <w:rFonts w:ascii="Times New Roman Tj" w:hAnsi="Times New Roman Tj"/>
          <w:color w:val="000000" w:themeColor="text1"/>
        </w:rPr>
        <w:t>;</w:t>
      </w: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@48.</w:t>
      </w: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Фар</w:t>
      </w:r>
      <w:r w:rsidRPr="00585E3A">
        <w:rPr>
          <w:rFonts w:ascii="Cambria" w:hAnsi="Cambria" w:cs="Cambria"/>
          <w:b/>
          <w:color w:val="000000" w:themeColor="text1"/>
        </w:rPr>
        <w:t>қ</w:t>
      </w:r>
      <w:r w:rsidRPr="00585E3A">
        <w:rPr>
          <w:rFonts w:ascii="Times New Roman Tj" w:hAnsi="Times New Roman Tj" w:cs="Times New Roman Tj"/>
          <w:b/>
          <w:color w:val="000000" w:themeColor="text1"/>
        </w:rPr>
        <w:t>ияти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миёни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счёт</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ои</w:t>
      </w:r>
      <w:r w:rsidRPr="00585E3A">
        <w:rPr>
          <w:rFonts w:ascii="Times New Roman Tj" w:hAnsi="Times New Roman Tj"/>
          <w:b/>
          <w:color w:val="000000" w:themeColor="text1"/>
        </w:rPr>
        <w:t xml:space="preserve"> </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исобгирии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бухгалтер</w:t>
      </w:r>
      <w:r w:rsidRPr="00585E3A">
        <w:rPr>
          <w:rFonts w:ascii="Cambria" w:hAnsi="Cambria" w:cs="Cambria"/>
          <w:b/>
          <w:color w:val="000000" w:themeColor="text1"/>
        </w:rPr>
        <w:t>ӣ</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ва</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модда</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ои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баланс</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дар</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чист</w:t>
      </w:r>
      <w:r w:rsidRPr="00585E3A">
        <w:rPr>
          <w:rFonts w:ascii="Times New Roman Tj" w:hAnsi="Times New Roman Tj"/>
          <w:b/>
          <w:color w:val="000000" w:themeColor="text1"/>
        </w:rPr>
        <w:t>?</w:t>
      </w:r>
    </w:p>
    <w:p w:rsidR="0003329E" w:rsidRPr="00585E3A" w:rsidRDefault="0003329E" w:rsidP="00685ACF">
      <w:pPr>
        <w:jc w:val="both"/>
        <w:rPr>
          <w:rFonts w:ascii="Times New Roman Tj" w:hAnsi="Times New Roman Tj"/>
          <w:color w:val="000000" w:themeColor="text1"/>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rPr>
        <w:t xml:space="preserve">баланс маълумоти </w:t>
      </w:r>
      <w:r w:rsidRPr="00585E3A">
        <w:rPr>
          <w:rFonts w:ascii="Cambria" w:hAnsi="Cambria" w:cs="Cambria"/>
          <w:color w:val="000000" w:themeColor="text1"/>
        </w:rPr>
        <w:t>ҷ</w:t>
      </w:r>
      <w:r w:rsidRPr="00585E3A">
        <w:rPr>
          <w:rFonts w:ascii="Times New Roman Tj" w:hAnsi="Times New Roman Tj" w:cs="Times New Roman Tj"/>
          <w:color w:val="000000" w:themeColor="text1"/>
        </w:rPr>
        <w:t>амъбаст</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вале</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счёт</w:t>
      </w:r>
      <w:r w:rsidRPr="00585E3A">
        <w:rPr>
          <w:rFonts w:ascii="Cambria" w:hAnsi="Cambria" w:cs="Cambria"/>
          <w:color w:val="000000" w:themeColor="text1"/>
        </w:rPr>
        <w:t>ҳ</w:t>
      </w:r>
      <w:r w:rsidRPr="00585E3A">
        <w:rPr>
          <w:rFonts w:ascii="Times New Roman Tj" w:hAnsi="Times New Roman Tj" w:cs="Times New Roman Tj"/>
          <w:color w:val="000000" w:themeColor="text1"/>
        </w:rPr>
        <w:t>о</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бошанд</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та</w:t>
      </w:r>
      <w:r w:rsidRPr="00585E3A">
        <w:rPr>
          <w:rFonts w:ascii="Cambria" w:hAnsi="Cambria" w:cs="Cambria"/>
          <w:color w:val="000000" w:themeColor="text1"/>
        </w:rPr>
        <w:t>ғ</w:t>
      </w:r>
      <w:r w:rsidRPr="00585E3A">
        <w:rPr>
          <w:rFonts w:ascii="Times New Roman Tj" w:hAnsi="Times New Roman Tj" w:cs="Times New Roman Tj"/>
          <w:color w:val="000000" w:themeColor="text1"/>
        </w:rPr>
        <w:t>ирот</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Cambria" w:hAnsi="Cambria" w:cs="Cambria"/>
          <w:color w:val="000000" w:themeColor="text1"/>
        </w:rPr>
        <w:t>ҷ</w:t>
      </w:r>
      <w:r w:rsidRPr="00585E3A">
        <w:rPr>
          <w:rFonts w:ascii="Times New Roman Tj" w:hAnsi="Times New Roman Tj" w:cs="Times New Roman Tj"/>
          <w:color w:val="000000" w:themeColor="text1"/>
        </w:rPr>
        <w:t>ории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амволро</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аз</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р</w:t>
      </w:r>
      <w:r w:rsidRPr="00585E3A">
        <w:rPr>
          <w:rFonts w:ascii="Cambria" w:hAnsi="Cambria" w:cs="Cambria"/>
          <w:color w:val="000000" w:themeColor="text1"/>
        </w:rPr>
        <w:t>ӯ</w:t>
      </w:r>
      <w:r w:rsidRPr="00585E3A">
        <w:rPr>
          <w:rFonts w:ascii="Times New Roman Tj" w:hAnsi="Times New Roman Tj" w:cs="Times New Roman Tj"/>
          <w:color w:val="000000" w:themeColor="text1"/>
        </w:rPr>
        <w:t>йи</w:t>
      </w:r>
      <w:r w:rsidRPr="00585E3A">
        <w:rPr>
          <w:rFonts w:ascii="Times New Roman Tj" w:hAnsi="Times New Roman Tj"/>
          <w:color w:val="000000" w:themeColor="text1"/>
        </w:rPr>
        <w:t xml:space="preserve"> </w:t>
      </w:r>
      <w:r w:rsidRPr="00585E3A">
        <w:rPr>
          <w:rFonts w:ascii="Cambria" w:hAnsi="Cambria" w:cs="Cambria"/>
          <w:color w:val="000000" w:themeColor="text1"/>
        </w:rPr>
        <w:t>ҳ</w:t>
      </w:r>
      <w:r w:rsidRPr="00585E3A">
        <w:rPr>
          <w:rFonts w:ascii="Times New Roman Tj" w:hAnsi="Times New Roman Tj" w:cs="Times New Roman Tj"/>
          <w:color w:val="000000" w:themeColor="text1"/>
        </w:rPr>
        <w:t>айат</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ва</w:t>
      </w:r>
      <w:r w:rsidRPr="00585E3A">
        <w:rPr>
          <w:rFonts w:ascii="Times New Roman Tj" w:hAnsi="Times New Roman Tj"/>
          <w:color w:val="000000" w:themeColor="text1"/>
        </w:rPr>
        <w:t xml:space="preserve"> </w:t>
      </w:r>
      <w:r w:rsidRPr="00585E3A">
        <w:rPr>
          <w:rFonts w:ascii="Cambria" w:hAnsi="Cambria" w:cs="Cambria"/>
          <w:color w:val="000000" w:themeColor="text1"/>
        </w:rPr>
        <w:t>ҷ</w:t>
      </w:r>
      <w:r w:rsidRPr="00585E3A">
        <w:rPr>
          <w:rFonts w:ascii="Times New Roman Tj" w:hAnsi="Times New Roman Tj" w:cs="Times New Roman Tj"/>
          <w:color w:val="000000" w:themeColor="text1"/>
        </w:rPr>
        <w:t>ойгиршав</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инъикос</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мекунанд</w:t>
      </w:r>
      <w:r w:rsidRPr="00585E3A">
        <w:rPr>
          <w:rFonts w:ascii="Times New Roman Tj" w:hAnsi="Times New Roman Tj"/>
          <w:color w:val="000000" w:themeColor="text1"/>
        </w:rPr>
        <w:t>;</w:t>
      </w:r>
      <w:r w:rsidR="002C3EA7"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$B) </w:t>
      </w:r>
      <w:r w:rsidRPr="00585E3A">
        <w:rPr>
          <w:rFonts w:ascii="Times New Roman Tj" w:hAnsi="Times New Roman Tj"/>
          <w:color w:val="000000" w:themeColor="text1"/>
        </w:rPr>
        <w:t>дар асоси ба</w:t>
      </w:r>
      <w:r w:rsidRPr="00585E3A">
        <w:rPr>
          <w:rFonts w:ascii="Cambria" w:hAnsi="Cambria" w:cs="Cambria"/>
          <w:color w:val="000000" w:themeColor="text1"/>
        </w:rPr>
        <w:t>қ</w:t>
      </w:r>
      <w:r w:rsidRPr="00585E3A">
        <w:rPr>
          <w:rFonts w:ascii="Times New Roman Tj" w:hAnsi="Times New Roman Tj" w:cs="Times New Roman Tj"/>
          <w:color w:val="000000" w:themeColor="text1"/>
        </w:rPr>
        <w:t>ияи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счёт</w:t>
      </w:r>
      <w:r w:rsidRPr="00585E3A">
        <w:rPr>
          <w:rFonts w:ascii="Cambria" w:hAnsi="Cambria" w:cs="Cambria"/>
          <w:color w:val="000000" w:themeColor="text1"/>
        </w:rPr>
        <w:t>ҳ</w:t>
      </w:r>
      <w:r w:rsidRPr="00585E3A">
        <w:rPr>
          <w:rFonts w:ascii="Times New Roman Tj" w:hAnsi="Times New Roman Tj" w:cs="Times New Roman Tj"/>
          <w:color w:val="000000" w:themeColor="text1"/>
        </w:rPr>
        <w:t>о</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баланс</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тартиб</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дода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мешавад</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дар</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асоси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w:t>
      </w:r>
      <w:r w:rsidRPr="00585E3A">
        <w:rPr>
          <w:rFonts w:ascii="Cambria" w:hAnsi="Cambria" w:cs="Cambria"/>
          <w:color w:val="000000" w:themeColor="text1"/>
        </w:rPr>
        <w:t>қ</w:t>
      </w:r>
      <w:r w:rsidRPr="00585E3A">
        <w:rPr>
          <w:rFonts w:ascii="Times New Roman Tj" w:hAnsi="Times New Roman Tj" w:cs="Times New Roman Tj"/>
          <w:color w:val="000000" w:themeColor="text1"/>
        </w:rPr>
        <w:t>ияи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модда</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баланс</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счёт</w:t>
      </w:r>
      <w:r w:rsidRPr="00585E3A">
        <w:rPr>
          <w:rFonts w:ascii="Cambria" w:hAnsi="Cambria" w:cs="Cambria"/>
          <w:color w:val="000000" w:themeColor="text1"/>
        </w:rPr>
        <w:t>ҳ</w:t>
      </w:r>
      <w:r w:rsidRPr="00585E3A">
        <w:rPr>
          <w:rFonts w:ascii="Times New Roman Tj" w:hAnsi="Times New Roman Tj" w:cs="Times New Roman Tj"/>
          <w:color w:val="000000" w:themeColor="text1"/>
        </w:rPr>
        <w:t>о</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кушода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мешаванд</w:t>
      </w:r>
      <w:r w:rsidRPr="00585E3A">
        <w:rPr>
          <w:rFonts w:ascii="Times New Roman Tj" w:hAnsi="Times New Roman Tj"/>
          <w:color w:val="000000" w:themeColor="text1"/>
        </w:rPr>
        <w:t>;</w:t>
      </w:r>
      <w:r w:rsidR="002C3EA7"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$C) </w:t>
      </w:r>
      <w:r w:rsidRPr="00585E3A">
        <w:rPr>
          <w:rFonts w:ascii="Times New Roman Tj" w:hAnsi="Times New Roman Tj"/>
          <w:color w:val="000000" w:themeColor="text1"/>
        </w:rPr>
        <w:t>счёт</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исобгирии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бухгалтер</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барои</w:t>
      </w:r>
      <w:r w:rsidRPr="00585E3A">
        <w:rPr>
          <w:rFonts w:ascii="Times New Roman Tj" w:hAnsi="Times New Roman Tj"/>
          <w:color w:val="000000" w:themeColor="text1"/>
        </w:rPr>
        <w:t xml:space="preserve"> </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исобгирии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амалиёти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хо</w:t>
      </w:r>
      <w:r w:rsidRPr="00585E3A">
        <w:rPr>
          <w:rFonts w:ascii="Cambria" w:hAnsi="Cambria" w:cs="Cambria"/>
          <w:color w:val="000000" w:themeColor="text1"/>
        </w:rPr>
        <w:t>ҷ</w:t>
      </w:r>
      <w:r w:rsidRPr="00585E3A">
        <w:rPr>
          <w:rFonts w:ascii="Times New Roman Tj" w:hAnsi="Times New Roman Tj" w:cs="Times New Roman Tj"/>
          <w:color w:val="000000" w:themeColor="text1"/>
        </w:rPr>
        <w:t>агидор</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истифода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мешаванд</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баланс</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бошад</w:t>
      </w:r>
      <w:r w:rsidRPr="00585E3A">
        <w:rPr>
          <w:rFonts w:ascii="Times New Roman Tj" w:hAnsi="Times New Roman Tj"/>
          <w:color w:val="000000" w:themeColor="text1"/>
        </w:rPr>
        <w:t xml:space="preserve"> барои тартибди</w:t>
      </w:r>
      <w:r w:rsidRPr="00585E3A">
        <w:rPr>
          <w:rFonts w:ascii="Cambria" w:hAnsi="Cambria" w:cs="Cambria"/>
          <w:color w:val="000000" w:themeColor="text1"/>
        </w:rPr>
        <w:t>ҳ</w:t>
      </w:r>
      <w:r w:rsidRPr="00585E3A">
        <w:rPr>
          <w:rFonts w:ascii="Times New Roman Tj" w:hAnsi="Times New Roman Tj" w:cs="Times New Roman Tj"/>
          <w:color w:val="000000" w:themeColor="text1"/>
        </w:rPr>
        <w:t>ии</w:t>
      </w:r>
      <w:r w:rsidRPr="00585E3A">
        <w:rPr>
          <w:rFonts w:ascii="Times New Roman Tj" w:hAnsi="Times New Roman Tj"/>
          <w:color w:val="000000" w:themeColor="text1"/>
        </w:rPr>
        <w:t xml:space="preserve"> </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исобот</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хизмат</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мекунад</w:t>
      </w:r>
      <w:r w:rsidRPr="00585E3A">
        <w:rPr>
          <w:rFonts w:ascii="Times New Roman Tj" w:hAnsi="Times New Roman Tj"/>
          <w:color w:val="000000" w:themeColor="text1"/>
        </w:rPr>
        <w:t>;</w:t>
      </w:r>
      <w:r w:rsidR="002C3EA7"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$D) </w:t>
      </w:r>
      <w:r w:rsidRPr="00585E3A">
        <w:rPr>
          <w:rFonts w:ascii="Times New Roman Tj" w:hAnsi="Times New Roman Tj"/>
          <w:color w:val="000000" w:themeColor="text1"/>
        </w:rPr>
        <w:t>счёт</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исобгирии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бухгалтер</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амалиёти</w:t>
      </w:r>
      <w:r w:rsidRPr="00585E3A">
        <w:rPr>
          <w:rFonts w:ascii="Times New Roman Tj" w:hAnsi="Times New Roman Tj"/>
          <w:color w:val="000000" w:themeColor="text1"/>
        </w:rPr>
        <w:t xml:space="preserve"> </w:t>
      </w:r>
      <w:r w:rsidRPr="00585E3A">
        <w:rPr>
          <w:rFonts w:ascii="Cambria" w:hAnsi="Cambria" w:cs="Cambria"/>
          <w:color w:val="000000" w:themeColor="text1"/>
        </w:rPr>
        <w:t>ҷ</w:t>
      </w:r>
      <w:r w:rsidRPr="00585E3A">
        <w:rPr>
          <w:rFonts w:ascii="Times New Roman Tj" w:hAnsi="Times New Roman Tj" w:cs="Times New Roman Tj"/>
          <w:color w:val="000000" w:themeColor="text1"/>
        </w:rPr>
        <w:t>ории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хо</w:t>
      </w:r>
      <w:r w:rsidRPr="00585E3A">
        <w:rPr>
          <w:rFonts w:ascii="Cambria" w:hAnsi="Cambria" w:cs="Cambria"/>
          <w:color w:val="000000" w:themeColor="text1"/>
        </w:rPr>
        <w:t>ҷ</w:t>
      </w:r>
      <w:r w:rsidRPr="00585E3A">
        <w:rPr>
          <w:rFonts w:ascii="Times New Roman Tj" w:hAnsi="Times New Roman Tj" w:cs="Times New Roman Tj"/>
          <w:color w:val="000000" w:themeColor="text1"/>
        </w:rPr>
        <w:t>агидор</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нати</w:t>
      </w:r>
      <w:r w:rsidRPr="00585E3A">
        <w:rPr>
          <w:rFonts w:ascii="Cambria" w:hAnsi="Cambria" w:cs="Cambria"/>
          <w:color w:val="000000" w:themeColor="text1"/>
        </w:rPr>
        <w:t>ҷ</w:t>
      </w:r>
      <w:r w:rsidRPr="00585E3A">
        <w:rPr>
          <w:rFonts w:ascii="Times New Roman Tj" w:hAnsi="Times New Roman Tj" w:cs="Times New Roman Tj"/>
          <w:color w:val="000000" w:themeColor="text1"/>
        </w:rPr>
        <w:t>а</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ни</w:t>
      </w:r>
      <w:r w:rsidRPr="00585E3A">
        <w:rPr>
          <w:rFonts w:ascii="Cambria" w:hAnsi="Cambria" w:cs="Cambria"/>
          <w:color w:val="000000" w:themeColor="text1"/>
        </w:rPr>
        <w:t>ҳ</w:t>
      </w:r>
      <w:r w:rsidRPr="00585E3A">
        <w:rPr>
          <w:rFonts w:ascii="Times New Roman Tj" w:hAnsi="Times New Roman Tj" w:cs="Times New Roman Tj"/>
          <w:color w:val="000000" w:themeColor="text1"/>
        </w:rPr>
        <w:t>оиро</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барои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давра</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исобот</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бо</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нишонди</w:t>
      </w:r>
      <w:r w:rsidRPr="00585E3A">
        <w:rPr>
          <w:rFonts w:ascii="Cambria" w:hAnsi="Cambria" w:cs="Cambria"/>
          <w:color w:val="000000" w:themeColor="text1"/>
        </w:rPr>
        <w:t>ҳ</w:t>
      </w:r>
      <w:r w:rsidRPr="00585E3A">
        <w:rPr>
          <w:rFonts w:ascii="Times New Roman Tj" w:hAnsi="Times New Roman Tj" w:cs="Times New Roman Tj"/>
          <w:color w:val="000000" w:themeColor="text1"/>
        </w:rPr>
        <w:t>анда</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пул</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асл</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ме</w:t>
      </w:r>
      <w:r w:rsidRPr="00585E3A">
        <w:rPr>
          <w:rFonts w:ascii="Cambria" w:hAnsi="Cambria" w:cs="Cambria"/>
          <w:color w:val="000000" w:themeColor="text1"/>
        </w:rPr>
        <w:t>ҳ</w:t>
      </w:r>
      <w:r w:rsidRPr="00585E3A">
        <w:rPr>
          <w:rFonts w:ascii="Times New Roman Tj" w:hAnsi="Times New Roman Tj" w:cs="Times New Roman Tj"/>
          <w:color w:val="000000" w:themeColor="text1"/>
        </w:rPr>
        <w:t>нат</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инъикос</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мекунанд</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Дар</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баланс</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тан</w:t>
      </w:r>
      <w:r w:rsidRPr="00585E3A">
        <w:rPr>
          <w:rFonts w:ascii="Cambria" w:hAnsi="Cambria" w:cs="Cambria"/>
          <w:color w:val="000000" w:themeColor="text1"/>
        </w:rPr>
        <w:t>ҳ</w:t>
      </w:r>
      <w:r w:rsidRPr="00585E3A">
        <w:rPr>
          <w:rFonts w:ascii="Times New Roman Tj" w:hAnsi="Times New Roman Tj" w:cs="Times New Roman Tj"/>
          <w:color w:val="000000" w:themeColor="text1"/>
        </w:rPr>
        <w:t>о</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маълумоти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ни</w:t>
      </w:r>
      <w:r w:rsidRPr="00585E3A">
        <w:rPr>
          <w:rFonts w:ascii="Cambria" w:hAnsi="Cambria" w:cs="Cambria"/>
          <w:color w:val="000000" w:themeColor="text1"/>
        </w:rPr>
        <w:t>ҳ</w:t>
      </w:r>
      <w:r w:rsidRPr="00585E3A">
        <w:rPr>
          <w:rFonts w:ascii="Times New Roman Tj" w:hAnsi="Times New Roman Tj" w:cs="Times New Roman Tj"/>
          <w:color w:val="000000" w:themeColor="text1"/>
        </w:rPr>
        <w:t>о</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ки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барои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та</w:t>
      </w:r>
      <w:r w:rsidRPr="00585E3A">
        <w:rPr>
          <w:rFonts w:ascii="Cambria" w:hAnsi="Cambria" w:cs="Cambria"/>
          <w:color w:val="000000" w:themeColor="text1"/>
        </w:rPr>
        <w:t>ҳ</w:t>
      </w:r>
      <w:r w:rsidRPr="00585E3A">
        <w:rPr>
          <w:rFonts w:ascii="Times New Roman Tj" w:hAnsi="Times New Roman Tj" w:cs="Times New Roman Tj"/>
          <w:color w:val="000000" w:themeColor="text1"/>
        </w:rPr>
        <w:t>лили</w:t>
      </w:r>
      <w:r w:rsidRPr="00585E3A">
        <w:rPr>
          <w:rFonts w:ascii="Times New Roman Tj" w:hAnsi="Times New Roman Tj"/>
          <w:color w:val="000000" w:themeColor="text1"/>
        </w:rPr>
        <w:t xml:space="preserve"> фаъолияти корхона </w:t>
      </w:r>
      <w:r w:rsidRPr="00585E3A">
        <w:rPr>
          <w:rFonts w:ascii="Cambria" w:hAnsi="Cambria" w:cs="Cambria"/>
          <w:color w:val="000000" w:themeColor="text1"/>
        </w:rPr>
        <w:t>ҳ</w:t>
      </w:r>
      <w:r w:rsidRPr="00585E3A">
        <w:rPr>
          <w:rFonts w:ascii="Times New Roman Tj" w:hAnsi="Times New Roman Tj" w:cs="Times New Roman Tj"/>
          <w:color w:val="000000" w:themeColor="text1"/>
        </w:rPr>
        <w:t>амчун</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асос</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хизмат</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мекунанд</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бо</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нишонди</w:t>
      </w:r>
      <w:r w:rsidRPr="00585E3A">
        <w:rPr>
          <w:rFonts w:ascii="Cambria" w:hAnsi="Cambria" w:cs="Cambria"/>
          <w:color w:val="000000" w:themeColor="text1"/>
        </w:rPr>
        <w:t>ҳ</w:t>
      </w:r>
      <w:r w:rsidRPr="00585E3A">
        <w:rPr>
          <w:rFonts w:ascii="Times New Roman Tj" w:hAnsi="Times New Roman Tj" w:cs="Times New Roman Tj"/>
          <w:color w:val="000000" w:themeColor="text1"/>
        </w:rPr>
        <w:t>андаи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пул</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инъикос</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мешаванд</w:t>
      </w:r>
      <w:r w:rsidRPr="00585E3A">
        <w:rPr>
          <w:rFonts w:ascii="Times New Roman Tj" w:hAnsi="Times New Roman Tj"/>
          <w:color w:val="000000" w:themeColor="text1"/>
        </w:rPr>
        <w:t>;</w:t>
      </w:r>
      <w:r w:rsidR="002C3EA7"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$E) </w:t>
      </w:r>
      <w:r w:rsidRPr="00585E3A">
        <w:rPr>
          <w:rFonts w:ascii="Times New Roman Tj" w:hAnsi="Times New Roman Tj"/>
          <w:color w:val="000000" w:themeColor="text1"/>
        </w:rPr>
        <w:t>фар</w:t>
      </w:r>
      <w:r w:rsidRPr="00585E3A">
        <w:rPr>
          <w:rFonts w:ascii="Cambria" w:hAnsi="Cambria" w:cs="Cambria"/>
          <w:color w:val="000000" w:themeColor="text1"/>
        </w:rPr>
        <w:t>қ</w:t>
      </w:r>
      <w:r w:rsidRPr="00585E3A">
        <w:rPr>
          <w:rFonts w:ascii="Times New Roman Tj" w:hAnsi="Times New Roman Tj" w:cs="Times New Roman Tj"/>
          <w:color w:val="000000" w:themeColor="text1"/>
        </w:rPr>
        <w:t>ияте</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миёни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он</w:t>
      </w:r>
      <w:r w:rsidRPr="00585E3A">
        <w:rPr>
          <w:rFonts w:ascii="Cambria" w:hAnsi="Cambria" w:cs="Cambria"/>
          <w:color w:val="000000" w:themeColor="text1"/>
        </w:rPr>
        <w:t>ҳ</w:t>
      </w:r>
      <w:r w:rsidRPr="00585E3A">
        <w:rPr>
          <w:rFonts w:ascii="Times New Roman Tj" w:hAnsi="Times New Roman Tj" w:cs="Times New Roman Tj"/>
          <w:color w:val="000000" w:themeColor="text1"/>
        </w:rPr>
        <w:t>о</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зу</w:t>
      </w:r>
      <w:r w:rsidRPr="00585E3A">
        <w:rPr>
          <w:rFonts w:ascii="Cambria" w:hAnsi="Cambria" w:cs="Cambria"/>
          <w:color w:val="000000" w:themeColor="text1"/>
        </w:rPr>
        <w:t>ҳ</w:t>
      </w:r>
      <w:r w:rsidRPr="00585E3A">
        <w:rPr>
          <w:rFonts w:ascii="Times New Roman Tj" w:hAnsi="Times New Roman Tj" w:cs="Times New Roman Tj"/>
          <w:color w:val="000000" w:themeColor="text1"/>
        </w:rPr>
        <w:t>ур</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намегардад</w:t>
      </w:r>
      <w:r w:rsidRPr="00585E3A">
        <w:rPr>
          <w:rFonts w:ascii="Times New Roman Tj" w:hAnsi="Times New Roman Tj"/>
          <w:color w:val="000000" w:themeColor="text1"/>
        </w:rPr>
        <w:t>;</w:t>
      </w: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@49.</w:t>
      </w: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Тартиби навишти дурустро дар счёти актив</w:t>
      </w:r>
      <w:r w:rsidRPr="00585E3A">
        <w:rPr>
          <w:rFonts w:ascii="Cambria" w:hAnsi="Cambria" w:cs="Cambria"/>
          <w:b/>
          <w:color w:val="000000" w:themeColor="text1"/>
        </w:rPr>
        <w:t>ӣ</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муайян</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кунед</w:t>
      </w:r>
      <w:r w:rsidRPr="00585E3A">
        <w:rPr>
          <w:rFonts w:ascii="Times New Roman Tj" w:hAnsi="Times New Roman Tj"/>
          <w:b/>
          <w:color w:val="000000" w:themeColor="text1"/>
        </w:rPr>
        <w:t>;</w:t>
      </w:r>
    </w:p>
    <w:p w:rsidR="0003329E" w:rsidRPr="00585E3A" w:rsidRDefault="0003329E" w:rsidP="00685ACF">
      <w:pPr>
        <w:jc w:val="both"/>
        <w:rPr>
          <w:rFonts w:ascii="Times New Roman Tj" w:hAnsi="Times New Roman Tj"/>
          <w:color w:val="000000" w:themeColor="text1"/>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rPr>
        <w:t>дар счёти актив</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w:t>
      </w:r>
      <w:r w:rsidRPr="00585E3A">
        <w:rPr>
          <w:rFonts w:ascii="Cambria" w:hAnsi="Cambria" w:cs="Cambria"/>
          <w:color w:val="000000" w:themeColor="text1"/>
        </w:rPr>
        <w:t>қ</w:t>
      </w:r>
      <w:r w:rsidRPr="00585E3A">
        <w:rPr>
          <w:rFonts w:ascii="Times New Roman Tj" w:hAnsi="Times New Roman Tj" w:cs="Times New Roman Tj"/>
          <w:color w:val="000000" w:themeColor="text1"/>
        </w:rPr>
        <w:t>ияи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аввал</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дар</w:t>
      </w:r>
      <w:r w:rsidRPr="00585E3A">
        <w:rPr>
          <w:rFonts w:ascii="Times New Roman Tj" w:hAnsi="Times New Roman Tj"/>
          <w:color w:val="000000" w:themeColor="text1"/>
        </w:rPr>
        <w:t xml:space="preserve"> </w:t>
      </w:r>
      <w:r w:rsidRPr="00585E3A">
        <w:rPr>
          <w:rFonts w:ascii="Cambria" w:hAnsi="Cambria" w:cs="Cambria"/>
          <w:color w:val="000000" w:themeColor="text1"/>
        </w:rPr>
        <w:t>қ</w:t>
      </w:r>
      <w:r w:rsidRPr="00585E3A">
        <w:rPr>
          <w:rFonts w:ascii="Times New Roman Tj" w:hAnsi="Times New Roman Tj" w:cs="Times New Roman Tj"/>
          <w:color w:val="000000" w:themeColor="text1"/>
        </w:rPr>
        <w:t>исми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кредит</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зиёдшавии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ма</w:t>
      </w:r>
      <w:r w:rsidRPr="00585E3A">
        <w:rPr>
          <w:rFonts w:ascii="Times New Roman Tj" w:hAnsi="Times New Roman Tj"/>
          <w:color w:val="000000" w:themeColor="text1"/>
        </w:rPr>
        <w:t>бла</w:t>
      </w:r>
      <w:r w:rsidRPr="00585E3A">
        <w:rPr>
          <w:rFonts w:ascii="Cambria" w:hAnsi="Cambria" w:cs="Cambria"/>
          <w:color w:val="000000" w:themeColor="text1"/>
        </w:rPr>
        <w:t>ғ</w:t>
      </w:r>
      <w:r w:rsidRPr="00585E3A">
        <w:rPr>
          <w:rFonts w:ascii="Times New Roman Tj" w:hAnsi="Times New Roman Tj" w:cs="Times New Roman Tj"/>
          <w:color w:val="000000" w:themeColor="text1"/>
        </w:rPr>
        <w:t>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объекти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исобгирифташаванда</w:t>
      </w:r>
      <w:r w:rsidRPr="00585E3A">
        <w:rPr>
          <w:rFonts w:ascii="Times New Roman Tj" w:hAnsi="Times New Roman Tj"/>
          <w:color w:val="000000" w:themeColor="text1"/>
        </w:rPr>
        <w:t xml:space="preserve"> - </w:t>
      </w:r>
      <w:r w:rsidRPr="00585E3A">
        <w:rPr>
          <w:rFonts w:ascii="Times New Roman Tj" w:hAnsi="Times New Roman Tj" w:cs="Times New Roman Tj"/>
          <w:color w:val="000000" w:themeColor="text1"/>
        </w:rPr>
        <w:t>дар</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дебет</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камшавиаш</w:t>
      </w:r>
      <w:r w:rsidRPr="00585E3A">
        <w:rPr>
          <w:rFonts w:ascii="Times New Roman Tj" w:hAnsi="Times New Roman Tj"/>
          <w:color w:val="000000" w:themeColor="text1"/>
        </w:rPr>
        <w:t xml:space="preserve"> - </w:t>
      </w:r>
      <w:r w:rsidRPr="00585E3A">
        <w:rPr>
          <w:rFonts w:ascii="Times New Roman Tj" w:hAnsi="Times New Roman Tj" w:cs="Times New Roman Tj"/>
          <w:color w:val="000000" w:themeColor="text1"/>
        </w:rPr>
        <w:t>дар</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кредит</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навишта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мешавад</w:t>
      </w:r>
      <w:r w:rsidRPr="00585E3A">
        <w:rPr>
          <w:rFonts w:ascii="Times New Roman Tj" w:hAnsi="Times New Roman Tj"/>
          <w:color w:val="000000" w:themeColor="text1"/>
        </w:rPr>
        <w:t>;</w:t>
      </w:r>
      <w:r w:rsidR="002C3EA7"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$B) </w:t>
      </w:r>
      <w:r w:rsidRPr="00585E3A">
        <w:rPr>
          <w:rFonts w:ascii="Times New Roman Tj" w:hAnsi="Times New Roman Tj"/>
          <w:color w:val="000000" w:themeColor="text1"/>
        </w:rPr>
        <w:t>дар счёти актив</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w:t>
      </w:r>
      <w:r w:rsidRPr="00585E3A">
        <w:rPr>
          <w:rFonts w:ascii="Cambria" w:hAnsi="Cambria" w:cs="Cambria"/>
          <w:color w:val="000000" w:themeColor="text1"/>
        </w:rPr>
        <w:t>қ</w:t>
      </w:r>
      <w:r w:rsidRPr="00585E3A">
        <w:rPr>
          <w:rFonts w:ascii="Times New Roman Tj" w:hAnsi="Times New Roman Tj" w:cs="Times New Roman Tj"/>
          <w:color w:val="000000" w:themeColor="text1"/>
        </w:rPr>
        <w:t>ияи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аввал</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дар</w:t>
      </w:r>
      <w:r w:rsidRPr="00585E3A">
        <w:rPr>
          <w:rFonts w:ascii="Times New Roman Tj" w:hAnsi="Times New Roman Tj"/>
          <w:color w:val="000000" w:themeColor="text1"/>
        </w:rPr>
        <w:t xml:space="preserve"> </w:t>
      </w:r>
      <w:r w:rsidRPr="00585E3A">
        <w:rPr>
          <w:rFonts w:ascii="Cambria" w:hAnsi="Cambria" w:cs="Cambria"/>
          <w:color w:val="000000" w:themeColor="text1"/>
        </w:rPr>
        <w:t>қ</w:t>
      </w:r>
      <w:r w:rsidRPr="00585E3A">
        <w:rPr>
          <w:rFonts w:ascii="Times New Roman Tj" w:hAnsi="Times New Roman Tj" w:cs="Times New Roman Tj"/>
          <w:color w:val="000000" w:themeColor="text1"/>
        </w:rPr>
        <w:t>исми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дебет</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зиёдшавии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мабла</w:t>
      </w:r>
      <w:r w:rsidRPr="00585E3A">
        <w:rPr>
          <w:rFonts w:ascii="Cambria" w:hAnsi="Cambria" w:cs="Cambria"/>
          <w:color w:val="000000" w:themeColor="text1"/>
        </w:rPr>
        <w:t>ғ</w:t>
      </w:r>
      <w:r w:rsidRPr="00585E3A">
        <w:rPr>
          <w:rFonts w:ascii="Times New Roman Tj" w:hAnsi="Times New Roman Tj" w:cs="Times New Roman Tj"/>
          <w:color w:val="000000" w:themeColor="text1"/>
        </w:rPr>
        <w:t>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объекти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исобгирифташаванда</w:t>
      </w:r>
      <w:r w:rsidRPr="00585E3A">
        <w:rPr>
          <w:rFonts w:ascii="Times New Roman Tj" w:hAnsi="Times New Roman Tj"/>
          <w:color w:val="000000" w:themeColor="text1"/>
        </w:rPr>
        <w:t xml:space="preserve"> - </w:t>
      </w:r>
      <w:r w:rsidRPr="00585E3A">
        <w:rPr>
          <w:rFonts w:ascii="Times New Roman Tj" w:hAnsi="Times New Roman Tj" w:cs="Times New Roman Tj"/>
          <w:color w:val="000000" w:themeColor="text1"/>
        </w:rPr>
        <w:t>дар</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дебет</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камшавиаш</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дар</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кредит</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навишта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мешавад</w:t>
      </w:r>
      <w:r w:rsidRPr="00585E3A">
        <w:rPr>
          <w:rFonts w:ascii="Times New Roman Tj" w:hAnsi="Times New Roman Tj"/>
          <w:color w:val="000000" w:themeColor="text1"/>
        </w:rPr>
        <w:t>;</w:t>
      </w:r>
      <w:r w:rsidR="002C3EA7"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$C) </w:t>
      </w:r>
      <w:r w:rsidRPr="00585E3A">
        <w:rPr>
          <w:rFonts w:ascii="Times New Roman Tj" w:hAnsi="Times New Roman Tj"/>
          <w:color w:val="000000" w:themeColor="text1"/>
        </w:rPr>
        <w:t xml:space="preserve">дар </w:t>
      </w:r>
      <w:r w:rsidRPr="00585E3A">
        <w:rPr>
          <w:rFonts w:ascii="Times New Roman Tj" w:hAnsi="Times New Roman Tj"/>
          <w:color w:val="000000" w:themeColor="text1"/>
        </w:rPr>
        <w:lastRenderedPageBreak/>
        <w:t>счёти актив</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w:t>
      </w:r>
      <w:r w:rsidRPr="00585E3A">
        <w:rPr>
          <w:rFonts w:ascii="Cambria" w:hAnsi="Cambria" w:cs="Cambria"/>
          <w:color w:val="000000" w:themeColor="text1"/>
        </w:rPr>
        <w:t>қ</w:t>
      </w:r>
      <w:r w:rsidRPr="00585E3A">
        <w:rPr>
          <w:rFonts w:ascii="Times New Roman Tj" w:hAnsi="Times New Roman Tj" w:cs="Times New Roman Tj"/>
          <w:color w:val="000000" w:themeColor="text1"/>
        </w:rPr>
        <w:t>ияи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аввал</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дар</w:t>
      </w:r>
      <w:r w:rsidRPr="00585E3A">
        <w:rPr>
          <w:rFonts w:ascii="Times New Roman Tj" w:hAnsi="Times New Roman Tj"/>
          <w:color w:val="000000" w:themeColor="text1"/>
        </w:rPr>
        <w:t xml:space="preserve"> </w:t>
      </w:r>
      <w:r w:rsidRPr="00585E3A">
        <w:rPr>
          <w:rFonts w:ascii="Cambria" w:hAnsi="Cambria" w:cs="Cambria"/>
          <w:color w:val="000000" w:themeColor="text1"/>
        </w:rPr>
        <w:t>қ</w:t>
      </w:r>
      <w:r w:rsidRPr="00585E3A">
        <w:rPr>
          <w:rFonts w:ascii="Times New Roman Tj" w:hAnsi="Times New Roman Tj" w:cs="Times New Roman Tj"/>
          <w:color w:val="000000" w:themeColor="text1"/>
        </w:rPr>
        <w:t>исми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кредит</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камшавии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мабла</w:t>
      </w:r>
      <w:r w:rsidRPr="00585E3A">
        <w:rPr>
          <w:rFonts w:ascii="Cambria" w:hAnsi="Cambria" w:cs="Cambria"/>
          <w:color w:val="000000" w:themeColor="text1"/>
        </w:rPr>
        <w:t>ғ</w:t>
      </w:r>
      <w:r w:rsidRPr="00585E3A">
        <w:rPr>
          <w:rFonts w:ascii="Times New Roman Tj" w:hAnsi="Times New Roman Tj" w:cs="Times New Roman Tj"/>
          <w:color w:val="000000" w:themeColor="text1"/>
        </w:rPr>
        <w:t>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объекти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исобгирифташаванда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дар</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дебет</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зиёдшавиаш</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дар</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кредит</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навишта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мешавад</w:t>
      </w:r>
      <w:r w:rsidRPr="00585E3A">
        <w:rPr>
          <w:rFonts w:ascii="Times New Roman Tj" w:hAnsi="Times New Roman Tj"/>
          <w:color w:val="000000" w:themeColor="text1"/>
        </w:rPr>
        <w:t>;</w:t>
      </w:r>
      <w:r w:rsidR="002C3EA7"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$D) </w:t>
      </w:r>
      <w:r w:rsidRPr="00585E3A">
        <w:rPr>
          <w:rFonts w:ascii="Times New Roman Tj" w:hAnsi="Times New Roman Tj"/>
          <w:color w:val="000000" w:themeColor="text1"/>
        </w:rPr>
        <w:t>дар счёти актив</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w:t>
      </w:r>
      <w:r w:rsidRPr="00585E3A">
        <w:rPr>
          <w:rFonts w:ascii="Cambria" w:hAnsi="Cambria" w:cs="Cambria"/>
          <w:color w:val="000000" w:themeColor="text1"/>
        </w:rPr>
        <w:t>қ</w:t>
      </w:r>
      <w:r w:rsidRPr="00585E3A">
        <w:rPr>
          <w:rFonts w:ascii="Times New Roman Tj" w:hAnsi="Times New Roman Tj" w:cs="Times New Roman Tj"/>
          <w:color w:val="000000" w:themeColor="text1"/>
        </w:rPr>
        <w:t>ияи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аввал</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дар</w:t>
      </w:r>
      <w:r w:rsidRPr="00585E3A">
        <w:rPr>
          <w:rFonts w:ascii="Times New Roman Tj" w:hAnsi="Times New Roman Tj"/>
          <w:color w:val="000000" w:themeColor="text1"/>
        </w:rPr>
        <w:t xml:space="preserve"> </w:t>
      </w:r>
      <w:r w:rsidRPr="00585E3A">
        <w:rPr>
          <w:rFonts w:ascii="Cambria" w:hAnsi="Cambria" w:cs="Cambria"/>
          <w:color w:val="000000" w:themeColor="text1"/>
        </w:rPr>
        <w:t>қ</w:t>
      </w:r>
      <w:r w:rsidRPr="00585E3A">
        <w:rPr>
          <w:rFonts w:ascii="Times New Roman Tj" w:hAnsi="Times New Roman Tj" w:cs="Times New Roman Tj"/>
          <w:color w:val="000000" w:themeColor="text1"/>
        </w:rPr>
        <w:t>исми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кредит</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зиёдшавии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мабла</w:t>
      </w:r>
      <w:r w:rsidRPr="00585E3A">
        <w:rPr>
          <w:rFonts w:ascii="Cambria" w:hAnsi="Cambria" w:cs="Cambria"/>
          <w:color w:val="000000" w:themeColor="text1"/>
        </w:rPr>
        <w:t>ғ</w:t>
      </w:r>
      <w:r w:rsidRPr="00585E3A">
        <w:rPr>
          <w:rFonts w:ascii="Times New Roman Tj" w:hAnsi="Times New Roman Tj" w:cs="Times New Roman Tj"/>
          <w:color w:val="000000" w:themeColor="text1"/>
        </w:rPr>
        <w:t>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объекти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исобгирифташаванда</w:t>
      </w:r>
      <w:r w:rsidRPr="00585E3A">
        <w:rPr>
          <w:rFonts w:ascii="Times New Roman Tj" w:hAnsi="Times New Roman Tj"/>
          <w:color w:val="000000" w:themeColor="text1"/>
        </w:rPr>
        <w:t xml:space="preserve"> - </w:t>
      </w:r>
      <w:r w:rsidRPr="00585E3A">
        <w:rPr>
          <w:rFonts w:ascii="Times New Roman Tj" w:hAnsi="Times New Roman Tj" w:cs="Times New Roman Tj"/>
          <w:color w:val="000000" w:themeColor="text1"/>
        </w:rPr>
        <w:t>дар</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дебет</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камшав</w:t>
      </w:r>
      <w:r w:rsidRPr="00585E3A">
        <w:rPr>
          <w:rFonts w:ascii="Times New Roman Tj" w:hAnsi="Times New Roman Tj"/>
          <w:color w:val="000000" w:themeColor="text1"/>
        </w:rPr>
        <w:t>иаш – дар кредит навишта мешавад;</w:t>
      </w:r>
      <w:r w:rsidR="002C3EA7"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$E) </w:t>
      </w:r>
      <w:r w:rsidRPr="00585E3A">
        <w:rPr>
          <w:rFonts w:ascii="Times New Roman Tj" w:hAnsi="Times New Roman Tj"/>
          <w:color w:val="000000" w:themeColor="text1"/>
        </w:rPr>
        <w:t>дар счёти актив</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w:t>
      </w:r>
      <w:r w:rsidRPr="00585E3A">
        <w:rPr>
          <w:rFonts w:ascii="Cambria" w:hAnsi="Cambria" w:cs="Cambria"/>
          <w:color w:val="000000" w:themeColor="text1"/>
        </w:rPr>
        <w:t>қ</w:t>
      </w:r>
      <w:r w:rsidRPr="00585E3A">
        <w:rPr>
          <w:rFonts w:ascii="Times New Roman Tj" w:hAnsi="Times New Roman Tj" w:cs="Times New Roman Tj"/>
          <w:color w:val="000000" w:themeColor="text1"/>
        </w:rPr>
        <w:t>ияи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аввал</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дар</w:t>
      </w:r>
      <w:r w:rsidRPr="00585E3A">
        <w:rPr>
          <w:rFonts w:ascii="Times New Roman Tj" w:hAnsi="Times New Roman Tj"/>
          <w:color w:val="000000" w:themeColor="text1"/>
        </w:rPr>
        <w:t xml:space="preserve"> </w:t>
      </w:r>
      <w:r w:rsidRPr="00585E3A">
        <w:rPr>
          <w:rFonts w:ascii="Cambria" w:hAnsi="Cambria" w:cs="Cambria"/>
          <w:color w:val="000000" w:themeColor="text1"/>
        </w:rPr>
        <w:t>қ</w:t>
      </w:r>
      <w:r w:rsidRPr="00585E3A">
        <w:rPr>
          <w:rFonts w:ascii="Times New Roman Tj" w:hAnsi="Times New Roman Tj" w:cs="Times New Roman Tj"/>
          <w:color w:val="000000" w:themeColor="text1"/>
        </w:rPr>
        <w:t>исми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дебет</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зиёдшавии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мабла</w:t>
      </w:r>
      <w:r w:rsidRPr="00585E3A">
        <w:rPr>
          <w:rFonts w:ascii="Cambria" w:hAnsi="Cambria" w:cs="Cambria"/>
          <w:color w:val="000000" w:themeColor="text1"/>
        </w:rPr>
        <w:t>ғ</w:t>
      </w:r>
      <w:r w:rsidRPr="00585E3A">
        <w:rPr>
          <w:rFonts w:ascii="Times New Roman Tj" w:hAnsi="Times New Roman Tj" w:cs="Times New Roman Tj"/>
          <w:color w:val="000000" w:themeColor="text1"/>
        </w:rPr>
        <w:t>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объекти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исобгирифташаванда</w:t>
      </w:r>
      <w:r w:rsidRPr="00585E3A">
        <w:rPr>
          <w:rFonts w:ascii="Times New Roman Tj" w:hAnsi="Times New Roman Tj"/>
          <w:color w:val="000000" w:themeColor="text1"/>
        </w:rPr>
        <w:t xml:space="preserve"> - </w:t>
      </w:r>
      <w:r w:rsidRPr="00585E3A">
        <w:rPr>
          <w:rFonts w:ascii="Times New Roman Tj" w:hAnsi="Times New Roman Tj" w:cs="Times New Roman Tj"/>
          <w:color w:val="000000" w:themeColor="text1"/>
        </w:rPr>
        <w:t>дар</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дебет</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камшавиаш</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дар</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дебет</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навишта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мешавад</w:t>
      </w:r>
      <w:r w:rsidRPr="00585E3A">
        <w:rPr>
          <w:rFonts w:ascii="Times New Roman Tj" w:hAnsi="Times New Roman Tj"/>
          <w:color w:val="000000" w:themeColor="text1"/>
        </w:rPr>
        <w:t>;</w:t>
      </w: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@50.</w:t>
      </w: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Ба</w:t>
      </w:r>
      <w:r w:rsidRPr="00585E3A">
        <w:rPr>
          <w:rFonts w:ascii="Cambria" w:hAnsi="Cambria" w:cs="Cambria"/>
          <w:b/>
          <w:color w:val="000000" w:themeColor="text1"/>
        </w:rPr>
        <w:t>қ</w:t>
      </w:r>
      <w:r w:rsidRPr="00585E3A">
        <w:rPr>
          <w:rFonts w:ascii="Times New Roman Tj" w:hAnsi="Times New Roman Tj" w:cs="Times New Roman Tj"/>
          <w:b/>
          <w:color w:val="000000" w:themeColor="text1"/>
        </w:rPr>
        <w:t>ияи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ни</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о</w:t>
      </w:r>
      <w:r w:rsidRPr="00585E3A">
        <w:rPr>
          <w:rFonts w:ascii="Cambria" w:hAnsi="Cambria" w:cs="Cambria"/>
          <w:b/>
          <w:color w:val="000000" w:themeColor="text1"/>
        </w:rPr>
        <w:t>ӣ</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дар</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счёт</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ои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актив</w:t>
      </w:r>
      <w:r w:rsidRPr="00585E3A">
        <w:rPr>
          <w:rFonts w:ascii="Cambria" w:hAnsi="Cambria" w:cs="Cambria"/>
          <w:b/>
          <w:color w:val="000000" w:themeColor="text1"/>
        </w:rPr>
        <w:t>ӣ</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ч</w:t>
      </w:r>
      <w:r w:rsidRPr="00585E3A">
        <w:rPr>
          <w:rFonts w:ascii="Cambria" w:hAnsi="Cambria" w:cs="Cambria"/>
          <w:b/>
          <w:color w:val="000000" w:themeColor="text1"/>
        </w:rPr>
        <w:t>ӣ</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гуна</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муайян</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карда</w:t>
      </w:r>
      <w:r w:rsidRPr="00585E3A">
        <w:rPr>
          <w:rFonts w:ascii="Times New Roman Tj" w:hAnsi="Times New Roman Tj"/>
          <w:b/>
          <w:color w:val="000000" w:themeColor="text1"/>
        </w:rPr>
        <w:t xml:space="preserve"> мешавад?</w:t>
      </w:r>
    </w:p>
    <w:p w:rsidR="0003329E" w:rsidRPr="00585E3A" w:rsidRDefault="0003329E" w:rsidP="00685ACF">
      <w:pPr>
        <w:jc w:val="both"/>
        <w:rPr>
          <w:rFonts w:ascii="Times New Roman Tj" w:hAnsi="Times New Roman Tj"/>
          <w:color w:val="000000" w:themeColor="text1"/>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rPr>
        <w:t>аз гадиши кредит</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гардиши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дебет</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тар</w:t>
      </w:r>
      <w:r w:rsidRPr="00585E3A">
        <w:rPr>
          <w:rFonts w:ascii="Cambria" w:hAnsi="Cambria" w:cs="Cambria"/>
          <w:color w:val="000000" w:themeColor="text1"/>
        </w:rPr>
        <w:t>ҳ</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карда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мешавад</w:t>
      </w:r>
      <w:r w:rsidRPr="00585E3A">
        <w:rPr>
          <w:rFonts w:ascii="Times New Roman Tj" w:hAnsi="Times New Roman Tj"/>
          <w:color w:val="000000" w:themeColor="text1"/>
        </w:rPr>
        <w:t>;</w:t>
      </w:r>
      <w:r w:rsidR="002C3EA7"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$B) </w:t>
      </w:r>
      <w:r w:rsidRPr="00585E3A">
        <w:rPr>
          <w:rFonts w:ascii="Times New Roman Tj" w:hAnsi="Times New Roman Tj"/>
          <w:color w:val="000000" w:themeColor="text1"/>
        </w:rPr>
        <w:t>ба</w:t>
      </w:r>
      <w:r w:rsidRPr="00585E3A">
        <w:rPr>
          <w:rFonts w:ascii="Cambria" w:hAnsi="Cambria" w:cs="Cambria"/>
          <w:color w:val="000000" w:themeColor="text1"/>
        </w:rPr>
        <w:t>қ</w:t>
      </w:r>
      <w:r w:rsidRPr="00585E3A">
        <w:rPr>
          <w:rFonts w:ascii="Times New Roman Tj" w:hAnsi="Times New Roman Tj" w:cs="Times New Roman Tj"/>
          <w:color w:val="000000" w:themeColor="text1"/>
        </w:rPr>
        <w:t>ияи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аввал</w:t>
      </w:r>
      <w:r w:rsidRPr="00585E3A">
        <w:rPr>
          <w:rFonts w:ascii="Times New Roman Tj" w:hAnsi="Times New Roman Tj"/>
          <w:color w:val="000000" w:themeColor="text1"/>
        </w:rPr>
        <w:t xml:space="preserve"> </w:t>
      </w:r>
      <w:r w:rsidRPr="00585E3A">
        <w:rPr>
          <w:rFonts w:ascii="Cambria" w:hAnsi="Cambria" w:cs="Cambria"/>
          <w:color w:val="000000" w:themeColor="text1"/>
        </w:rPr>
        <w:t>ҷ</w:t>
      </w:r>
      <w:r w:rsidRPr="00585E3A">
        <w:rPr>
          <w:rFonts w:ascii="Times New Roman Tj" w:hAnsi="Times New Roman Tj" w:cs="Times New Roman Tj"/>
          <w:color w:val="000000" w:themeColor="text1"/>
        </w:rPr>
        <w:t>амъи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гардиши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дебет</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ва</w:t>
      </w:r>
      <w:r w:rsidRPr="00585E3A">
        <w:rPr>
          <w:rFonts w:ascii="Times New Roman Tj" w:hAnsi="Times New Roman Tj"/>
          <w:color w:val="000000" w:themeColor="text1"/>
        </w:rPr>
        <w:t xml:space="preserve"> </w:t>
      </w:r>
      <w:r w:rsidRPr="00585E3A">
        <w:rPr>
          <w:rFonts w:ascii="Cambria" w:hAnsi="Cambria" w:cs="Cambria"/>
          <w:color w:val="000000" w:themeColor="text1"/>
        </w:rPr>
        <w:t>ҷ</w:t>
      </w:r>
      <w:r w:rsidRPr="00585E3A">
        <w:rPr>
          <w:rFonts w:ascii="Times New Roman Tj" w:hAnsi="Times New Roman Tj" w:cs="Times New Roman Tj"/>
          <w:color w:val="000000" w:themeColor="text1"/>
        </w:rPr>
        <w:t>амъи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гардиши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кредит</w:t>
      </w:r>
      <w:r w:rsidRPr="00585E3A">
        <w:rPr>
          <w:rFonts w:ascii="Cambria" w:hAnsi="Cambria" w:cs="Cambria"/>
          <w:color w:val="000000" w:themeColor="text1"/>
        </w:rPr>
        <w:t>ӣ</w:t>
      </w:r>
      <w:r w:rsidRPr="00585E3A">
        <w:rPr>
          <w:rFonts w:ascii="Times New Roman Tj" w:hAnsi="Times New Roman Tj"/>
          <w:color w:val="000000" w:themeColor="text1"/>
        </w:rPr>
        <w:t>;</w:t>
      </w:r>
      <w:r w:rsidR="002C3EA7"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$C) </w:t>
      </w:r>
      <w:r w:rsidRPr="00585E3A">
        <w:rPr>
          <w:rFonts w:ascii="Times New Roman Tj" w:hAnsi="Times New Roman Tj"/>
          <w:color w:val="000000" w:themeColor="text1"/>
        </w:rPr>
        <w:t>аз гардиши кредит</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гадиши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дебет</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тар</w:t>
      </w:r>
      <w:r w:rsidRPr="00585E3A">
        <w:rPr>
          <w:rFonts w:ascii="Cambria" w:hAnsi="Cambria" w:cs="Cambria"/>
          <w:color w:val="000000" w:themeColor="text1"/>
        </w:rPr>
        <w:t>ҳ</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карда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мешавад</w:t>
      </w:r>
      <w:r w:rsidRPr="00585E3A">
        <w:rPr>
          <w:rFonts w:ascii="Times New Roman Tj" w:hAnsi="Times New Roman Tj"/>
          <w:color w:val="000000" w:themeColor="text1"/>
        </w:rPr>
        <w:t>;</w:t>
      </w:r>
      <w:r w:rsidR="002C3EA7"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$D) </w:t>
      </w:r>
      <w:r w:rsidRPr="00585E3A">
        <w:rPr>
          <w:rFonts w:ascii="Times New Roman Tj" w:hAnsi="Times New Roman Tj"/>
          <w:color w:val="000000" w:themeColor="text1"/>
        </w:rPr>
        <w:t>ба ба</w:t>
      </w:r>
      <w:r w:rsidRPr="00585E3A">
        <w:rPr>
          <w:rFonts w:ascii="Cambria" w:hAnsi="Cambria" w:cs="Cambria"/>
          <w:color w:val="000000" w:themeColor="text1"/>
        </w:rPr>
        <w:t>қ</w:t>
      </w:r>
      <w:r w:rsidRPr="00585E3A">
        <w:rPr>
          <w:rFonts w:ascii="Times New Roman Tj" w:hAnsi="Times New Roman Tj" w:cs="Times New Roman Tj"/>
          <w:color w:val="000000" w:themeColor="text1"/>
        </w:rPr>
        <w:t>ияи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аввал</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гардиши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дебет</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Cambria" w:hAnsi="Cambria" w:cs="Cambria"/>
          <w:color w:val="000000" w:themeColor="text1"/>
        </w:rPr>
        <w:t>ҷ</w:t>
      </w:r>
      <w:r w:rsidRPr="00585E3A">
        <w:rPr>
          <w:rFonts w:ascii="Times New Roman Tj" w:hAnsi="Times New Roman Tj" w:cs="Times New Roman Tj"/>
          <w:color w:val="000000" w:themeColor="text1"/>
        </w:rPr>
        <w:t>амъ</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гардиши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кредит</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тар</w:t>
      </w:r>
      <w:r w:rsidRPr="00585E3A">
        <w:rPr>
          <w:rFonts w:ascii="Cambria" w:hAnsi="Cambria" w:cs="Cambria"/>
          <w:color w:val="000000" w:themeColor="text1"/>
        </w:rPr>
        <w:t>ҳ</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карда</w:t>
      </w:r>
      <w:r w:rsidRPr="00585E3A">
        <w:rPr>
          <w:rFonts w:ascii="Times New Roman Tj" w:hAnsi="Times New Roman Tj"/>
          <w:color w:val="000000" w:themeColor="text1"/>
        </w:rPr>
        <w:t xml:space="preserve"> мешавад;</w:t>
      </w:r>
      <w:r w:rsidR="002C3EA7"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$E) </w:t>
      </w:r>
      <w:r w:rsidRPr="00585E3A">
        <w:rPr>
          <w:rFonts w:ascii="Times New Roman Tj" w:hAnsi="Times New Roman Tj"/>
          <w:color w:val="000000" w:themeColor="text1"/>
        </w:rPr>
        <w:t>аз ба</w:t>
      </w:r>
      <w:r w:rsidRPr="00585E3A">
        <w:rPr>
          <w:rFonts w:ascii="Cambria" w:hAnsi="Cambria" w:cs="Cambria"/>
          <w:color w:val="000000" w:themeColor="text1"/>
        </w:rPr>
        <w:t>қ</w:t>
      </w:r>
      <w:r w:rsidRPr="00585E3A">
        <w:rPr>
          <w:rFonts w:ascii="Times New Roman Tj" w:hAnsi="Times New Roman Tj" w:cs="Times New Roman Tj"/>
          <w:color w:val="000000" w:themeColor="text1"/>
        </w:rPr>
        <w:t>ияи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аввал</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гардиши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дебет</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тар</w:t>
      </w:r>
      <w:r w:rsidRPr="00585E3A">
        <w:rPr>
          <w:rFonts w:ascii="Cambria" w:hAnsi="Cambria" w:cs="Cambria"/>
          <w:color w:val="000000" w:themeColor="text1"/>
        </w:rPr>
        <w:t>ҳ</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вагардиши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кредит</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Cambria" w:hAnsi="Cambria" w:cs="Cambria"/>
          <w:color w:val="000000" w:themeColor="text1"/>
        </w:rPr>
        <w:t>ҷ</w:t>
      </w:r>
      <w:r w:rsidRPr="00585E3A">
        <w:rPr>
          <w:rFonts w:ascii="Times New Roman Tj" w:hAnsi="Times New Roman Tj" w:cs="Times New Roman Tj"/>
          <w:color w:val="000000" w:themeColor="text1"/>
        </w:rPr>
        <w:t>амъ</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карда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мешавад</w:t>
      </w:r>
      <w:r w:rsidRPr="00585E3A">
        <w:rPr>
          <w:rFonts w:ascii="Times New Roman Tj" w:hAnsi="Times New Roman Tj"/>
          <w:color w:val="000000" w:themeColor="text1"/>
        </w:rPr>
        <w:t>;</w:t>
      </w: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@51.</w:t>
      </w: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Ба</w:t>
      </w:r>
      <w:r w:rsidRPr="00585E3A">
        <w:rPr>
          <w:rFonts w:ascii="Cambria" w:hAnsi="Cambria" w:cs="Cambria"/>
          <w:b/>
          <w:color w:val="000000" w:themeColor="text1"/>
        </w:rPr>
        <w:t>қ</w:t>
      </w:r>
      <w:r w:rsidRPr="00585E3A">
        <w:rPr>
          <w:rFonts w:ascii="Times New Roman Tj" w:hAnsi="Times New Roman Tj" w:cs="Times New Roman Tj"/>
          <w:b/>
          <w:color w:val="000000" w:themeColor="text1"/>
        </w:rPr>
        <w:t>ияи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ни</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о</w:t>
      </w:r>
      <w:r w:rsidRPr="00585E3A">
        <w:rPr>
          <w:rFonts w:ascii="Cambria" w:hAnsi="Cambria" w:cs="Cambria"/>
          <w:b/>
          <w:color w:val="000000" w:themeColor="text1"/>
        </w:rPr>
        <w:t>ӣ</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дар</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счёт</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ои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пассив</w:t>
      </w:r>
      <w:r w:rsidRPr="00585E3A">
        <w:rPr>
          <w:rFonts w:ascii="Cambria" w:hAnsi="Cambria" w:cs="Cambria"/>
          <w:b/>
          <w:color w:val="000000" w:themeColor="text1"/>
        </w:rPr>
        <w:t>ӣ</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ч</w:t>
      </w:r>
      <w:r w:rsidRPr="00585E3A">
        <w:rPr>
          <w:rFonts w:ascii="Cambria" w:hAnsi="Cambria" w:cs="Cambria"/>
          <w:b/>
          <w:color w:val="000000" w:themeColor="text1"/>
        </w:rPr>
        <w:t>ӣ</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гуна</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муайян</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карда</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мешавад</w:t>
      </w:r>
      <w:r w:rsidRPr="00585E3A">
        <w:rPr>
          <w:rFonts w:ascii="Times New Roman Tj" w:hAnsi="Times New Roman Tj"/>
          <w:b/>
          <w:color w:val="000000" w:themeColor="text1"/>
        </w:rPr>
        <w:t>?</w:t>
      </w:r>
    </w:p>
    <w:p w:rsidR="0003329E" w:rsidRPr="00585E3A" w:rsidRDefault="0003329E" w:rsidP="00685ACF">
      <w:pPr>
        <w:jc w:val="both"/>
        <w:rPr>
          <w:rFonts w:ascii="Times New Roman Tj" w:hAnsi="Times New Roman Tj"/>
          <w:color w:val="000000" w:themeColor="text1"/>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rPr>
        <w:t>ба ба</w:t>
      </w:r>
      <w:r w:rsidRPr="00585E3A">
        <w:rPr>
          <w:rFonts w:ascii="Cambria" w:hAnsi="Cambria" w:cs="Cambria"/>
          <w:color w:val="000000" w:themeColor="text1"/>
        </w:rPr>
        <w:t>қ</w:t>
      </w:r>
      <w:r w:rsidRPr="00585E3A">
        <w:rPr>
          <w:rFonts w:ascii="Times New Roman Tj" w:hAnsi="Times New Roman Tj" w:cs="Times New Roman Tj"/>
          <w:color w:val="000000" w:themeColor="text1"/>
        </w:rPr>
        <w:t>ияи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кредитии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аввал</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гардиши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кредит</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Cambria" w:hAnsi="Cambria" w:cs="Cambria"/>
          <w:color w:val="000000" w:themeColor="text1"/>
        </w:rPr>
        <w:t>ҷ</w:t>
      </w:r>
      <w:r w:rsidRPr="00585E3A">
        <w:rPr>
          <w:rFonts w:ascii="Times New Roman Tj" w:hAnsi="Times New Roman Tj" w:cs="Times New Roman Tj"/>
          <w:color w:val="000000" w:themeColor="text1"/>
        </w:rPr>
        <w:t>амъ</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карда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шуда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гардиши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дебет</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тар</w:t>
      </w:r>
      <w:r w:rsidRPr="00585E3A">
        <w:rPr>
          <w:rFonts w:ascii="Cambria" w:hAnsi="Cambria" w:cs="Cambria"/>
          <w:color w:val="000000" w:themeColor="text1"/>
        </w:rPr>
        <w:t>ҳ</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карда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мешавад</w:t>
      </w:r>
      <w:r w:rsidRPr="00585E3A">
        <w:rPr>
          <w:rFonts w:ascii="Times New Roman Tj" w:hAnsi="Times New Roman Tj"/>
          <w:color w:val="000000" w:themeColor="text1"/>
        </w:rPr>
        <w:t>;</w:t>
      </w:r>
      <w:r w:rsidR="002C3EA7"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$B) </w:t>
      </w:r>
      <w:r w:rsidRPr="00585E3A">
        <w:rPr>
          <w:rFonts w:ascii="Times New Roman Tj" w:hAnsi="Times New Roman Tj"/>
          <w:color w:val="000000" w:themeColor="text1"/>
        </w:rPr>
        <w:t>ба ба</w:t>
      </w:r>
      <w:r w:rsidRPr="00585E3A">
        <w:rPr>
          <w:rFonts w:ascii="Cambria" w:hAnsi="Cambria" w:cs="Cambria"/>
          <w:color w:val="000000" w:themeColor="text1"/>
        </w:rPr>
        <w:t>қ</w:t>
      </w:r>
      <w:r w:rsidRPr="00585E3A">
        <w:rPr>
          <w:rFonts w:ascii="Times New Roman Tj" w:hAnsi="Times New Roman Tj" w:cs="Times New Roman Tj"/>
          <w:color w:val="000000" w:themeColor="text1"/>
        </w:rPr>
        <w:t>ияи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кредитии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аввал</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гардиши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дебет</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Cambria" w:hAnsi="Cambria" w:cs="Cambria"/>
          <w:color w:val="000000" w:themeColor="text1"/>
        </w:rPr>
        <w:t>ҷ</w:t>
      </w:r>
      <w:r w:rsidRPr="00585E3A">
        <w:rPr>
          <w:rFonts w:ascii="Times New Roman Tj" w:hAnsi="Times New Roman Tj" w:cs="Times New Roman Tj"/>
          <w:color w:val="000000" w:themeColor="text1"/>
        </w:rPr>
        <w:t>амъ</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карда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шуда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гардиши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кредит</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тар</w:t>
      </w:r>
      <w:r w:rsidRPr="00585E3A">
        <w:rPr>
          <w:rFonts w:ascii="Cambria" w:hAnsi="Cambria" w:cs="Cambria"/>
          <w:color w:val="000000" w:themeColor="text1"/>
        </w:rPr>
        <w:t>ҳ</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карда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мешавад</w:t>
      </w:r>
      <w:r w:rsidRPr="00585E3A">
        <w:rPr>
          <w:rFonts w:ascii="Times New Roman Tj" w:hAnsi="Times New Roman Tj"/>
          <w:color w:val="000000" w:themeColor="text1"/>
        </w:rPr>
        <w:t>;</w:t>
      </w:r>
      <w:r w:rsidR="002C3EA7"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$C) </w:t>
      </w:r>
      <w:r w:rsidRPr="00585E3A">
        <w:rPr>
          <w:rFonts w:ascii="Times New Roman Tj" w:hAnsi="Times New Roman Tj"/>
          <w:color w:val="000000" w:themeColor="text1"/>
        </w:rPr>
        <w:t>аз гардиши кредит</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гардиши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дебет</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тар</w:t>
      </w:r>
      <w:r w:rsidRPr="00585E3A">
        <w:rPr>
          <w:rFonts w:ascii="Cambria" w:hAnsi="Cambria" w:cs="Cambria"/>
          <w:color w:val="000000" w:themeColor="text1"/>
        </w:rPr>
        <w:t>ҳ</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карда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мешавад</w:t>
      </w:r>
      <w:r w:rsidRPr="00585E3A">
        <w:rPr>
          <w:rFonts w:ascii="Times New Roman Tj" w:hAnsi="Times New Roman Tj"/>
          <w:color w:val="000000" w:themeColor="text1"/>
        </w:rPr>
        <w:t>;</w:t>
      </w:r>
      <w:r w:rsidR="002C3EA7"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$D) </w:t>
      </w:r>
      <w:r w:rsidRPr="00585E3A">
        <w:rPr>
          <w:rFonts w:ascii="Times New Roman Tj" w:hAnsi="Times New Roman Tj"/>
          <w:color w:val="000000" w:themeColor="text1"/>
        </w:rPr>
        <w:t>ба ба</w:t>
      </w:r>
      <w:r w:rsidRPr="00585E3A">
        <w:rPr>
          <w:rFonts w:ascii="Cambria" w:hAnsi="Cambria" w:cs="Cambria"/>
          <w:color w:val="000000" w:themeColor="text1"/>
        </w:rPr>
        <w:t>қ</w:t>
      </w:r>
      <w:r w:rsidRPr="00585E3A">
        <w:rPr>
          <w:rFonts w:ascii="Times New Roman Tj" w:hAnsi="Times New Roman Tj" w:cs="Times New Roman Tj"/>
          <w:color w:val="000000" w:themeColor="text1"/>
        </w:rPr>
        <w:t>ияи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аввал</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гардиши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кредит</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Cambria" w:hAnsi="Cambria" w:cs="Cambria"/>
          <w:color w:val="000000" w:themeColor="text1"/>
        </w:rPr>
        <w:t>ҷ</w:t>
      </w:r>
      <w:r w:rsidRPr="00585E3A">
        <w:rPr>
          <w:rFonts w:ascii="Times New Roman Tj" w:hAnsi="Times New Roman Tj" w:cs="Times New Roman Tj"/>
          <w:color w:val="000000" w:themeColor="text1"/>
        </w:rPr>
        <w:t>амъ</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карда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шуда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гардиши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дебет</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низ</w:t>
      </w:r>
      <w:r w:rsidRPr="00585E3A">
        <w:rPr>
          <w:rFonts w:ascii="Times New Roman Tj" w:hAnsi="Times New Roman Tj"/>
          <w:color w:val="000000" w:themeColor="text1"/>
        </w:rPr>
        <w:t xml:space="preserve"> </w:t>
      </w:r>
      <w:r w:rsidRPr="00585E3A">
        <w:rPr>
          <w:rFonts w:ascii="Cambria" w:hAnsi="Cambria" w:cs="Cambria"/>
          <w:color w:val="000000" w:themeColor="text1"/>
        </w:rPr>
        <w:t>ҷ</w:t>
      </w:r>
      <w:r w:rsidRPr="00585E3A">
        <w:rPr>
          <w:rFonts w:ascii="Times New Roman Tj" w:hAnsi="Times New Roman Tj" w:cs="Times New Roman Tj"/>
          <w:color w:val="000000" w:themeColor="text1"/>
        </w:rPr>
        <w:t>амъ</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карда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мешавад</w:t>
      </w:r>
      <w:r w:rsidRPr="00585E3A">
        <w:rPr>
          <w:rFonts w:ascii="Times New Roman Tj" w:hAnsi="Times New Roman Tj"/>
          <w:color w:val="000000" w:themeColor="text1"/>
        </w:rPr>
        <w:t>;</w:t>
      </w:r>
      <w:r w:rsidR="002C3EA7"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$E) </w:t>
      </w:r>
      <w:r w:rsidRPr="00585E3A">
        <w:rPr>
          <w:rFonts w:ascii="Times New Roman Tj" w:hAnsi="Times New Roman Tj"/>
          <w:color w:val="000000" w:themeColor="text1"/>
        </w:rPr>
        <w:t>ба гардиши дебет</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гардиши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дебет</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Cambria" w:hAnsi="Cambria" w:cs="Cambria"/>
          <w:color w:val="000000" w:themeColor="text1"/>
        </w:rPr>
        <w:t>ҷ</w:t>
      </w:r>
      <w:r w:rsidRPr="00585E3A">
        <w:rPr>
          <w:rFonts w:ascii="Times New Roman Tj" w:hAnsi="Times New Roman Tj" w:cs="Times New Roman Tj"/>
          <w:color w:val="000000" w:themeColor="text1"/>
        </w:rPr>
        <w:t>амъ</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карда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мешавад</w:t>
      </w:r>
      <w:r w:rsidRPr="00585E3A">
        <w:rPr>
          <w:rFonts w:ascii="Times New Roman Tj" w:hAnsi="Times New Roman Tj"/>
          <w:color w:val="000000" w:themeColor="text1"/>
        </w:rPr>
        <w:t>;</w:t>
      </w: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@52.</w:t>
      </w: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Таъиноти асосии ведомост</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ои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гардиш</w:t>
      </w:r>
      <w:r w:rsidRPr="00585E3A">
        <w:rPr>
          <w:rFonts w:ascii="Cambria" w:hAnsi="Cambria" w:cs="Cambria"/>
          <w:b/>
          <w:color w:val="000000" w:themeColor="text1"/>
        </w:rPr>
        <w:t>ӣ</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дар</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чист</w:t>
      </w:r>
      <w:r w:rsidRPr="00585E3A">
        <w:rPr>
          <w:rFonts w:ascii="Times New Roman Tj" w:hAnsi="Times New Roman Tj"/>
          <w:b/>
          <w:color w:val="000000" w:themeColor="text1"/>
        </w:rPr>
        <w:t>?</w:t>
      </w:r>
    </w:p>
    <w:p w:rsidR="0003329E" w:rsidRPr="00585E3A" w:rsidRDefault="0003329E" w:rsidP="00685ACF">
      <w:pPr>
        <w:jc w:val="both"/>
        <w:rPr>
          <w:rFonts w:ascii="Times New Roman Tj" w:hAnsi="Times New Roman Tj"/>
          <w:color w:val="000000" w:themeColor="text1"/>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rPr>
        <w:t xml:space="preserve">дар давраи муайян </w:t>
      </w:r>
      <w:r w:rsidRPr="00585E3A">
        <w:rPr>
          <w:rFonts w:ascii="Cambria" w:hAnsi="Cambria" w:cs="Cambria"/>
          <w:color w:val="000000" w:themeColor="text1"/>
        </w:rPr>
        <w:t>ҷ</w:t>
      </w:r>
      <w:r w:rsidRPr="00585E3A">
        <w:rPr>
          <w:rFonts w:ascii="Times New Roman Tj" w:hAnsi="Times New Roman Tj" w:cs="Times New Roman Tj"/>
          <w:color w:val="000000" w:themeColor="text1"/>
        </w:rPr>
        <w:t>амъбасткунии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суммаи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гардтиш</w:t>
      </w:r>
      <w:r w:rsidRPr="00585E3A">
        <w:rPr>
          <w:rFonts w:ascii="Cambria" w:hAnsi="Cambria" w:cs="Cambria"/>
          <w:color w:val="000000" w:themeColor="text1"/>
        </w:rPr>
        <w:t>ҳ</w:t>
      </w:r>
      <w:r w:rsidRPr="00585E3A">
        <w:rPr>
          <w:rFonts w:ascii="Times New Roman Tj" w:hAnsi="Times New Roman Tj" w:cs="Times New Roman Tj"/>
          <w:color w:val="000000" w:themeColor="text1"/>
        </w:rPr>
        <w:t>о</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w:t>
      </w:r>
      <w:r w:rsidRPr="00585E3A">
        <w:rPr>
          <w:rFonts w:ascii="Cambria" w:hAnsi="Cambria" w:cs="Cambria"/>
          <w:color w:val="000000" w:themeColor="text1"/>
        </w:rPr>
        <w:t>қ</w:t>
      </w:r>
      <w:r w:rsidRPr="00585E3A">
        <w:rPr>
          <w:rFonts w:ascii="Times New Roman Tj" w:hAnsi="Times New Roman Tj" w:cs="Times New Roman Tj"/>
          <w:color w:val="000000" w:themeColor="text1"/>
        </w:rPr>
        <w:t>ия</w:t>
      </w:r>
      <w:r w:rsidRPr="00585E3A">
        <w:rPr>
          <w:rFonts w:ascii="Cambria" w:hAnsi="Cambria" w:cs="Cambria"/>
          <w:color w:val="000000" w:themeColor="text1"/>
        </w:rPr>
        <w:t>ҳ</w:t>
      </w:r>
      <w:r w:rsidRPr="00585E3A">
        <w:rPr>
          <w:rFonts w:ascii="Times New Roman Tj" w:hAnsi="Times New Roman Tj" w:cs="Times New Roman Tj"/>
          <w:color w:val="000000" w:themeColor="text1"/>
        </w:rPr>
        <w:t>о</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аз</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р</w:t>
      </w:r>
      <w:r w:rsidRPr="00585E3A">
        <w:rPr>
          <w:rFonts w:ascii="Cambria" w:hAnsi="Cambria" w:cs="Cambria"/>
          <w:color w:val="000000" w:themeColor="text1"/>
        </w:rPr>
        <w:t>ӯ</w:t>
      </w:r>
      <w:r w:rsidRPr="00585E3A">
        <w:rPr>
          <w:rFonts w:ascii="Times New Roman Tj" w:hAnsi="Times New Roman Tj" w:cs="Times New Roman Tj"/>
          <w:color w:val="000000" w:themeColor="text1"/>
        </w:rPr>
        <w:t>и</w:t>
      </w:r>
      <w:r w:rsidRPr="00585E3A">
        <w:rPr>
          <w:rFonts w:ascii="Times New Roman Tj" w:hAnsi="Times New Roman Tj"/>
          <w:color w:val="000000" w:themeColor="text1"/>
        </w:rPr>
        <w:t xml:space="preserve"> </w:t>
      </w:r>
      <w:r w:rsidRPr="00585E3A">
        <w:rPr>
          <w:rFonts w:ascii="Cambria" w:hAnsi="Cambria" w:cs="Cambria"/>
          <w:color w:val="000000" w:themeColor="text1"/>
        </w:rPr>
        <w:t>ҳ</w:t>
      </w:r>
      <w:r w:rsidRPr="00585E3A">
        <w:rPr>
          <w:rFonts w:ascii="Times New Roman Tj" w:hAnsi="Times New Roman Tj" w:cs="Times New Roman Tj"/>
          <w:color w:val="000000" w:themeColor="text1"/>
        </w:rPr>
        <w:t>амаи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счёт</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кулл</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барои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тартибди</w:t>
      </w:r>
      <w:r w:rsidRPr="00585E3A">
        <w:rPr>
          <w:rFonts w:ascii="Cambria" w:hAnsi="Cambria" w:cs="Cambria"/>
          <w:color w:val="000000" w:themeColor="text1"/>
        </w:rPr>
        <w:t>ҳ</w:t>
      </w:r>
      <w:r w:rsidRPr="00585E3A">
        <w:rPr>
          <w:rFonts w:ascii="Times New Roman Tj" w:hAnsi="Times New Roman Tj" w:cs="Times New Roman Tj"/>
          <w:color w:val="000000" w:themeColor="text1"/>
        </w:rPr>
        <w:t>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баланс</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шиносоии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ум</w:t>
      </w:r>
      <w:r w:rsidRPr="00585E3A">
        <w:rPr>
          <w:rFonts w:ascii="Cambria" w:hAnsi="Cambria" w:cs="Cambria"/>
          <w:color w:val="000000" w:themeColor="text1"/>
        </w:rPr>
        <w:t>ӯ</w:t>
      </w:r>
      <w:r w:rsidRPr="00585E3A">
        <w:rPr>
          <w:rFonts w:ascii="Times New Roman Tj" w:hAnsi="Times New Roman Tj" w:cs="Times New Roman Tj"/>
          <w:color w:val="000000" w:themeColor="text1"/>
        </w:rPr>
        <w:t>м</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бо</w:t>
      </w:r>
      <w:r w:rsidRPr="00585E3A">
        <w:rPr>
          <w:rFonts w:ascii="Times New Roman Tj" w:hAnsi="Times New Roman Tj"/>
          <w:color w:val="000000" w:themeColor="text1"/>
        </w:rPr>
        <w:t xml:space="preserve"> </w:t>
      </w:r>
      <w:r w:rsidRPr="00585E3A">
        <w:rPr>
          <w:rFonts w:ascii="Cambria" w:hAnsi="Cambria" w:cs="Cambria"/>
          <w:color w:val="000000" w:themeColor="text1"/>
        </w:rPr>
        <w:t>ҳ</w:t>
      </w:r>
      <w:r w:rsidRPr="00585E3A">
        <w:rPr>
          <w:rFonts w:ascii="Times New Roman Tj" w:hAnsi="Times New Roman Tj" w:cs="Times New Roman Tj"/>
          <w:color w:val="000000" w:themeColor="text1"/>
        </w:rPr>
        <w:t>айат</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та</w:t>
      </w:r>
      <w:r w:rsidRPr="00585E3A">
        <w:rPr>
          <w:rFonts w:ascii="Cambria" w:hAnsi="Cambria" w:cs="Cambria"/>
          <w:color w:val="000000" w:themeColor="text1"/>
        </w:rPr>
        <w:t>ғ</w:t>
      </w:r>
      <w:r w:rsidRPr="00585E3A">
        <w:rPr>
          <w:rFonts w:ascii="Times New Roman Tj" w:hAnsi="Times New Roman Tj" w:cs="Times New Roman Tj"/>
          <w:color w:val="000000" w:themeColor="text1"/>
        </w:rPr>
        <w:t>ирот</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ам</w:t>
      </w:r>
      <w:r w:rsidRPr="00585E3A">
        <w:rPr>
          <w:rFonts w:ascii="Times New Roman Tj" w:hAnsi="Times New Roman Tj"/>
          <w:color w:val="000000" w:themeColor="text1"/>
        </w:rPr>
        <w:t>воли корхна;</w:t>
      </w:r>
      <w:r w:rsidR="002C3EA7"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$B) </w:t>
      </w:r>
      <w:r w:rsidRPr="00585E3A">
        <w:rPr>
          <w:rFonts w:ascii="Times New Roman Tj" w:hAnsi="Times New Roman Tj"/>
          <w:color w:val="000000" w:themeColor="text1"/>
        </w:rPr>
        <w:t>бар</w:t>
      </w:r>
      <w:r w:rsidRPr="00585E3A">
        <w:rPr>
          <w:rFonts w:ascii="Cambria" w:hAnsi="Cambria" w:cs="Cambria"/>
          <w:color w:val="000000" w:themeColor="text1"/>
        </w:rPr>
        <w:t>қ</w:t>
      </w:r>
      <w:r w:rsidRPr="00585E3A">
        <w:rPr>
          <w:rFonts w:ascii="Times New Roman Tj" w:hAnsi="Times New Roman Tj" w:cs="Times New Roman Tj"/>
          <w:color w:val="000000" w:themeColor="text1"/>
        </w:rPr>
        <w:t>арор</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намудани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назорат</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аз</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болои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дуруст</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баро</w:t>
      </w:r>
      <w:r w:rsidRPr="00585E3A">
        <w:rPr>
          <w:rFonts w:ascii="Cambria" w:hAnsi="Cambria" w:cs="Cambria"/>
          <w:color w:val="000000" w:themeColor="text1"/>
        </w:rPr>
        <w:t>ҳ</w:t>
      </w:r>
      <w:r w:rsidRPr="00585E3A">
        <w:rPr>
          <w:rFonts w:ascii="Times New Roman Tj" w:hAnsi="Times New Roman Tj" w:cs="Times New Roman Tj"/>
          <w:color w:val="000000" w:themeColor="text1"/>
        </w:rPr>
        <w:t>монии</w:t>
      </w:r>
      <w:r w:rsidRPr="00585E3A">
        <w:rPr>
          <w:rFonts w:ascii="Times New Roman Tj" w:hAnsi="Times New Roman Tj"/>
          <w:color w:val="000000" w:themeColor="text1"/>
        </w:rPr>
        <w:t xml:space="preserve"> </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исобгирии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бухгалтер</w:t>
      </w:r>
      <w:r w:rsidRPr="00585E3A">
        <w:rPr>
          <w:rFonts w:ascii="Cambria" w:hAnsi="Cambria" w:cs="Cambria"/>
          <w:color w:val="000000" w:themeColor="text1"/>
        </w:rPr>
        <w:t>ӣ</w:t>
      </w:r>
      <w:r w:rsidRPr="00585E3A">
        <w:rPr>
          <w:rFonts w:ascii="Times New Roman Tj" w:hAnsi="Times New Roman Tj"/>
          <w:color w:val="000000" w:themeColor="text1"/>
        </w:rPr>
        <w:t>;</w:t>
      </w:r>
      <w:r w:rsidR="002C3EA7"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$C) </w:t>
      </w:r>
      <w:r w:rsidRPr="00585E3A">
        <w:rPr>
          <w:rFonts w:ascii="Cambria" w:hAnsi="Cambria" w:cs="Cambria"/>
          <w:color w:val="000000" w:themeColor="text1"/>
        </w:rPr>
        <w:t>ҷ</w:t>
      </w:r>
      <w:r w:rsidRPr="00585E3A">
        <w:rPr>
          <w:rFonts w:ascii="Times New Roman Tj" w:hAnsi="Times New Roman Tj" w:cs="Times New Roman Tj"/>
          <w:color w:val="000000" w:themeColor="text1"/>
        </w:rPr>
        <w:t>амъбасткунии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маълумоти</w:t>
      </w:r>
      <w:r w:rsidRPr="00585E3A">
        <w:rPr>
          <w:rFonts w:ascii="Times New Roman Tj" w:hAnsi="Times New Roman Tj"/>
          <w:color w:val="000000" w:themeColor="text1"/>
        </w:rPr>
        <w:t xml:space="preserve"> </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исобгирии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бухгалтер</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барои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шиносоии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ум</w:t>
      </w:r>
      <w:r w:rsidRPr="00585E3A">
        <w:rPr>
          <w:rFonts w:ascii="Cambria" w:hAnsi="Cambria" w:cs="Cambria"/>
          <w:color w:val="000000" w:themeColor="text1"/>
        </w:rPr>
        <w:t>ӯ</w:t>
      </w:r>
      <w:r w:rsidRPr="00585E3A">
        <w:rPr>
          <w:rFonts w:ascii="Times New Roman Tj" w:hAnsi="Times New Roman Tj" w:cs="Times New Roman Tj"/>
          <w:color w:val="000000" w:themeColor="text1"/>
        </w:rPr>
        <w:t>м</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бо</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амволи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корхона</w:t>
      </w:r>
      <w:r w:rsidRPr="00585E3A">
        <w:rPr>
          <w:rFonts w:ascii="Times New Roman Tj" w:hAnsi="Times New Roman Tj"/>
          <w:color w:val="000000" w:themeColor="text1"/>
        </w:rPr>
        <w:t>;</w:t>
      </w:r>
      <w:r w:rsidR="002C3EA7"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$D) </w:t>
      </w:r>
      <w:r w:rsidRPr="00585E3A">
        <w:rPr>
          <w:rFonts w:ascii="Times New Roman Tj" w:hAnsi="Times New Roman Tj"/>
          <w:color w:val="000000" w:themeColor="text1"/>
        </w:rPr>
        <w:t>бадастории маводи зарур</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барои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тартибди</w:t>
      </w:r>
      <w:r w:rsidRPr="00585E3A">
        <w:rPr>
          <w:rFonts w:ascii="Cambria" w:hAnsi="Cambria" w:cs="Cambria"/>
          <w:color w:val="000000" w:themeColor="text1"/>
        </w:rPr>
        <w:t>ҳ</w:t>
      </w:r>
      <w:r w:rsidRPr="00585E3A">
        <w:rPr>
          <w:rFonts w:ascii="Times New Roman Tj" w:hAnsi="Times New Roman Tj" w:cs="Times New Roman Tj"/>
          <w:color w:val="000000" w:themeColor="text1"/>
        </w:rPr>
        <w:t>ии</w:t>
      </w:r>
      <w:r w:rsidRPr="00585E3A">
        <w:rPr>
          <w:rFonts w:ascii="Times New Roman Tj" w:hAnsi="Times New Roman Tj"/>
          <w:color w:val="000000" w:themeColor="text1"/>
        </w:rPr>
        <w:t xml:space="preserve"> </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исобот</w:t>
      </w:r>
      <w:r w:rsidRPr="00585E3A">
        <w:rPr>
          <w:rFonts w:ascii="Times New Roman Tj" w:hAnsi="Times New Roman Tj"/>
          <w:color w:val="000000" w:themeColor="text1"/>
        </w:rPr>
        <w:t>;</w:t>
      </w:r>
      <w:r w:rsidR="002C3EA7"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$E) </w:t>
      </w:r>
      <w:r w:rsidRPr="00585E3A">
        <w:rPr>
          <w:rFonts w:ascii="Times New Roman Tj" w:hAnsi="Times New Roman Tj"/>
          <w:color w:val="000000" w:themeColor="text1"/>
        </w:rPr>
        <w:t>муайянкунии бузургии гардиши счёт</w:t>
      </w:r>
      <w:r w:rsidRPr="00585E3A">
        <w:rPr>
          <w:rFonts w:ascii="Cambria" w:hAnsi="Cambria" w:cs="Cambria"/>
          <w:color w:val="000000" w:themeColor="text1"/>
        </w:rPr>
        <w:t>ҳ</w:t>
      </w:r>
      <w:r w:rsidRPr="00585E3A">
        <w:rPr>
          <w:rFonts w:ascii="Times New Roman Tj" w:hAnsi="Times New Roman Tj" w:cs="Times New Roman Tj"/>
          <w:color w:val="000000" w:themeColor="text1"/>
        </w:rPr>
        <w:t>о</w:t>
      </w:r>
      <w:r w:rsidRPr="00585E3A">
        <w:rPr>
          <w:rFonts w:ascii="Times New Roman Tj" w:hAnsi="Times New Roman Tj"/>
          <w:color w:val="000000" w:themeColor="text1"/>
        </w:rPr>
        <w:t>;</w:t>
      </w: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@53.</w:t>
      </w: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Аз р</w:t>
      </w:r>
      <w:r w:rsidRPr="00585E3A">
        <w:rPr>
          <w:rFonts w:ascii="Cambria" w:hAnsi="Cambria" w:cs="Cambria"/>
          <w:b/>
          <w:color w:val="000000" w:themeColor="text1"/>
        </w:rPr>
        <w:t>ӯ</w:t>
      </w:r>
      <w:r w:rsidRPr="00585E3A">
        <w:rPr>
          <w:rFonts w:ascii="Times New Roman Tj" w:hAnsi="Times New Roman Tj" w:cs="Times New Roman Tj"/>
          <w:b/>
          <w:color w:val="000000" w:themeColor="text1"/>
        </w:rPr>
        <w:t>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счёт</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ои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синтетик</w:t>
      </w:r>
      <w:r w:rsidRPr="00585E3A">
        <w:rPr>
          <w:rFonts w:ascii="Cambria" w:hAnsi="Cambria" w:cs="Cambria"/>
          <w:b/>
          <w:color w:val="000000" w:themeColor="text1"/>
        </w:rPr>
        <w:t>ӣ</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дар</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сутун</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ои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ведомости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гардиш</w:t>
      </w:r>
      <w:r w:rsidRPr="00585E3A">
        <w:rPr>
          <w:rFonts w:ascii="Cambria" w:hAnsi="Cambria" w:cs="Cambria"/>
          <w:b/>
          <w:color w:val="000000" w:themeColor="text1"/>
        </w:rPr>
        <w:t>ӣ</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баробарии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кадом</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нати</w:t>
      </w:r>
      <w:r w:rsidRPr="00585E3A">
        <w:rPr>
          <w:rFonts w:ascii="Cambria" w:hAnsi="Cambria" w:cs="Cambria"/>
          <w:b/>
          <w:color w:val="000000" w:themeColor="text1"/>
        </w:rPr>
        <w:t>ҷ</w:t>
      </w:r>
      <w:r w:rsidRPr="00585E3A">
        <w:rPr>
          <w:rFonts w:ascii="Times New Roman Tj" w:hAnsi="Times New Roman Tj" w:cs="Times New Roman Tj"/>
          <w:b/>
          <w:color w:val="000000" w:themeColor="text1"/>
        </w:rPr>
        <w:t>а</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о</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бояд</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ниго</w:t>
      </w:r>
      <w:r w:rsidRPr="00585E3A">
        <w:rPr>
          <w:rFonts w:ascii="Cambria" w:hAnsi="Cambria" w:cs="Cambria"/>
          <w:b/>
          <w:color w:val="000000" w:themeColor="text1"/>
        </w:rPr>
        <w:t>ҳ</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дошта</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шаванд</w:t>
      </w:r>
      <w:r w:rsidRPr="00585E3A">
        <w:rPr>
          <w:rFonts w:ascii="Times New Roman Tj" w:hAnsi="Times New Roman Tj"/>
          <w:b/>
          <w:color w:val="000000" w:themeColor="text1"/>
        </w:rPr>
        <w:t>?</w:t>
      </w:r>
    </w:p>
    <w:p w:rsidR="0003329E" w:rsidRPr="00585E3A" w:rsidRDefault="0003329E" w:rsidP="00685ACF">
      <w:pPr>
        <w:jc w:val="both"/>
        <w:rPr>
          <w:rFonts w:ascii="Times New Roman Tj" w:hAnsi="Times New Roman Tj"/>
          <w:color w:val="000000" w:themeColor="text1"/>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rPr>
        <w:t>нати</w:t>
      </w:r>
      <w:r w:rsidRPr="00585E3A">
        <w:rPr>
          <w:rFonts w:ascii="Cambria" w:hAnsi="Cambria" w:cs="Cambria"/>
          <w:color w:val="000000" w:themeColor="text1"/>
        </w:rPr>
        <w:t>ҷ</w:t>
      </w:r>
      <w:r w:rsidRPr="00585E3A">
        <w:rPr>
          <w:rFonts w:ascii="Times New Roman Tj" w:hAnsi="Times New Roman Tj" w:cs="Times New Roman Tj"/>
          <w:color w:val="000000" w:themeColor="text1"/>
        </w:rPr>
        <w:t>а</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w:t>
      </w:r>
      <w:r w:rsidRPr="00585E3A">
        <w:rPr>
          <w:rFonts w:ascii="Cambria" w:hAnsi="Cambria" w:cs="Cambria"/>
          <w:color w:val="000000" w:themeColor="text1"/>
        </w:rPr>
        <w:t>қ</w:t>
      </w:r>
      <w:r w:rsidRPr="00585E3A">
        <w:rPr>
          <w:rFonts w:ascii="Times New Roman Tj" w:hAnsi="Times New Roman Tj" w:cs="Times New Roman Tj"/>
          <w:color w:val="000000" w:themeColor="text1"/>
        </w:rPr>
        <w:t>ия</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дебет</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кредитии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аввала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баробари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нати</w:t>
      </w:r>
      <w:r w:rsidRPr="00585E3A">
        <w:rPr>
          <w:rFonts w:ascii="Cambria" w:hAnsi="Cambria" w:cs="Cambria"/>
          <w:color w:val="000000" w:themeColor="text1"/>
        </w:rPr>
        <w:t>ҷ</w:t>
      </w:r>
      <w:r w:rsidRPr="00585E3A">
        <w:rPr>
          <w:rFonts w:ascii="Times New Roman Tj" w:hAnsi="Times New Roman Tj" w:cs="Times New Roman Tj"/>
          <w:color w:val="000000" w:themeColor="text1"/>
        </w:rPr>
        <w:t>а</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дебет</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кредитии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w:t>
      </w:r>
      <w:r w:rsidRPr="00585E3A">
        <w:rPr>
          <w:rFonts w:ascii="Cambria" w:hAnsi="Cambria" w:cs="Cambria"/>
          <w:color w:val="000000" w:themeColor="text1"/>
        </w:rPr>
        <w:t>қ</w:t>
      </w:r>
      <w:r w:rsidRPr="00585E3A">
        <w:rPr>
          <w:rFonts w:ascii="Times New Roman Tj" w:hAnsi="Times New Roman Tj" w:cs="Times New Roman Tj"/>
          <w:color w:val="000000" w:themeColor="text1"/>
        </w:rPr>
        <w:t>ия</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ни</w:t>
      </w:r>
      <w:r w:rsidRPr="00585E3A">
        <w:rPr>
          <w:rFonts w:ascii="Cambria" w:hAnsi="Cambria" w:cs="Cambria"/>
          <w:color w:val="000000" w:themeColor="text1"/>
        </w:rPr>
        <w:t>ҳ</w:t>
      </w:r>
      <w:r w:rsidRPr="00585E3A">
        <w:rPr>
          <w:rFonts w:ascii="Times New Roman Tj" w:hAnsi="Times New Roman Tj" w:cs="Times New Roman Tj"/>
          <w:color w:val="000000" w:themeColor="text1"/>
        </w:rPr>
        <w:t>о</w:t>
      </w:r>
      <w:r w:rsidRPr="00585E3A">
        <w:rPr>
          <w:rFonts w:ascii="Cambria" w:hAnsi="Cambria" w:cs="Cambria"/>
          <w:color w:val="000000" w:themeColor="text1"/>
        </w:rPr>
        <w:t>ӣ</w:t>
      </w:r>
      <w:r w:rsidRPr="00585E3A">
        <w:rPr>
          <w:rFonts w:ascii="Times New Roman Tj" w:hAnsi="Times New Roman Tj"/>
          <w:color w:val="000000" w:themeColor="text1"/>
        </w:rPr>
        <w:t>;</w:t>
      </w:r>
      <w:r w:rsidR="002C3EA7"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$B) </w:t>
      </w:r>
      <w:r w:rsidRPr="00585E3A">
        <w:rPr>
          <w:rFonts w:ascii="Times New Roman Tj" w:hAnsi="Times New Roman Tj"/>
          <w:color w:val="000000" w:themeColor="text1"/>
        </w:rPr>
        <w:t>нати</w:t>
      </w:r>
      <w:r w:rsidRPr="00585E3A">
        <w:rPr>
          <w:rFonts w:ascii="Cambria" w:hAnsi="Cambria" w:cs="Cambria"/>
          <w:color w:val="000000" w:themeColor="text1"/>
        </w:rPr>
        <w:t>ҷ</w:t>
      </w:r>
      <w:r w:rsidRPr="00585E3A">
        <w:rPr>
          <w:rFonts w:ascii="Times New Roman Tj" w:hAnsi="Times New Roman Tj" w:cs="Times New Roman Tj"/>
          <w:color w:val="000000" w:themeColor="text1"/>
        </w:rPr>
        <w:t>аи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w:t>
      </w:r>
      <w:r w:rsidRPr="00585E3A">
        <w:rPr>
          <w:rFonts w:ascii="Cambria" w:hAnsi="Cambria" w:cs="Cambria"/>
          <w:color w:val="000000" w:themeColor="text1"/>
        </w:rPr>
        <w:t>қ</w:t>
      </w:r>
      <w:r w:rsidRPr="00585E3A">
        <w:rPr>
          <w:rFonts w:ascii="Times New Roman Tj" w:hAnsi="Times New Roman Tj" w:cs="Times New Roman Tj"/>
          <w:color w:val="000000" w:themeColor="text1"/>
        </w:rPr>
        <w:t>ия</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дебетии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аввала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баробари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нати</w:t>
      </w:r>
      <w:r w:rsidRPr="00585E3A">
        <w:rPr>
          <w:rFonts w:ascii="Cambria" w:hAnsi="Cambria" w:cs="Cambria"/>
          <w:color w:val="000000" w:themeColor="text1"/>
        </w:rPr>
        <w:t>ҷ</w:t>
      </w:r>
      <w:r w:rsidRPr="00585E3A">
        <w:rPr>
          <w:rFonts w:ascii="Times New Roman Tj" w:hAnsi="Times New Roman Tj" w:cs="Times New Roman Tj"/>
          <w:color w:val="000000" w:themeColor="text1"/>
        </w:rPr>
        <w:t>аи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гардиш</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кредит</w:t>
      </w:r>
      <w:r w:rsidRPr="00585E3A">
        <w:rPr>
          <w:rFonts w:ascii="Cambria" w:hAnsi="Cambria" w:cs="Cambria"/>
          <w:color w:val="000000" w:themeColor="text1"/>
        </w:rPr>
        <w:t>ӣ</w:t>
      </w:r>
      <w:r w:rsidRPr="00585E3A">
        <w:rPr>
          <w:rFonts w:ascii="Times New Roman Tj" w:hAnsi="Times New Roman Tj"/>
          <w:color w:val="000000" w:themeColor="text1"/>
        </w:rPr>
        <w:t>;</w:t>
      </w:r>
      <w:r w:rsidR="002C3EA7"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$C) </w:t>
      </w:r>
      <w:r w:rsidRPr="00585E3A">
        <w:rPr>
          <w:rFonts w:ascii="Times New Roman Tj" w:hAnsi="Times New Roman Tj"/>
          <w:color w:val="000000" w:themeColor="text1"/>
        </w:rPr>
        <w:t>нати</w:t>
      </w:r>
      <w:r w:rsidRPr="00585E3A">
        <w:rPr>
          <w:rFonts w:ascii="Cambria" w:hAnsi="Cambria" w:cs="Cambria"/>
          <w:color w:val="000000" w:themeColor="text1"/>
        </w:rPr>
        <w:t>ҷ</w:t>
      </w:r>
      <w:r w:rsidRPr="00585E3A">
        <w:rPr>
          <w:rFonts w:ascii="Times New Roman Tj" w:hAnsi="Times New Roman Tj" w:cs="Times New Roman Tj"/>
          <w:color w:val="000000" w:themeColor="text1"/>
        </w:rPr>
        <w:t>аи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гардиш</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дебет</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баробари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нати</w:t>
      </w:r>
      <w:r w:rsidRPr="00585E3A">
        <w:rPr>
          <w:rFonts w:ascii="Cambria" w:hAnsi="Cambria" w:cs="Cambria"/>
          <w:color w:val="000000" w:themeColor="text1"/>
        </w:rPr>
        <w:t>ҷ</w:t>
      </w:r>
      <w:r w:rsidRPr="00585E3A">
        <w:rPr>
          <w:rFonts w:ascii="Times New Roman Tj" w:hAnsi="Times New Roman Tj" w:cs="Times New Roman Tj"/>
          <w:color w:val="000000" w:themeColor="text1"/>
        </w:rPr>
        <w:t>аи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w:t>
      </w:r>
      <w:r w:rsidRPr="00585E3A">
        <w:rPr>
          <w:rFonts w:ascii="Cambria" w:hAnsi="Cambria" w:cs="Cambria"/>
          <w:color w:val="000000" w:themeColor="text1"/>
        </w:rPr>
        <w:t>қ</w:t>
      </w:r>
      <w:r w:rsidRPr="00585E3A">
        <w:rPr>
          <w:rFonts w:ascii="Times New Roman Tj" w:hAnsi="Times New Roman Tj" w:cs="Times New Roman Tj"/>
          <w:color w:val="000000" w:themeColor="text1"/>
        </w:rPr>
        <w:t>ия</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кредитии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ни</w:t>
      </w:r>
      <w:r w:rsidRPr="00585E3A">
        <w:rPr>
          <w:rFonts w:ascii="Cambria" w:hAnsi="Cambria" w:cs="Cambria"/>
          <w:color w:val="000000" w:themeColor="text1"/>
        </w:rPr>
        <w:t>ҳ</w:t>
      </w:r>
      <w:r w:rsidRPr="00585E3A">
        <w:rPr>
          <w:rFonts w:ascii="Times New Roman Tj" w:hAnsi="Times New Roman Tj" w:cs="Times New Roman Tj"/>
          <w:color w:val="000000" w:themeColor="text1"/>
        </w:rPr>
        <w:t>о</w:t>
      </w:r>
      <w:r w:rsidRPr="00585E3A">
        <w:rPr>
          <w:rFonts w:ascii="Cambria" w:hAnsi="Cambria" w:cs="Cambria"/>
          <w:color w:val="000000" w:themeColor="text1"/>
        </w:rPr>
        <w:t>ӣ</w:t>
      </w:r>
      <w:r w:rsidRPr="00585E3A">
        <w:rPr>
          <w:rFonts w:ascii="Times New Roman Tj" w:hAnsi="Times New Roman Tj"/>
          <w:color w:val="000000" w:themeColor="text1"/>
        </w:rPr>
        <w:t>;</w:t>
      </w:r>
      <w:r w:rsidR="002C3EA7"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$D) </w:t>
      </w:r>
      <w:r w:rsidRPr="00585E3A">
        <w:rPr>
          <w:rFonts w:ascii="Times New Roman Tj" w:hAnsi="Times New Roman Tj"/>
          <w:color w:val="000000" w:themeColor="text1"/>
        </w:rPr>
        <w:t>нати</w:t>
      </w:r>
      <w:r w:rsidRPr="00585E3A">
        <w:rPr>
          <w:rFonts w:ascii="Cambria" w:hAnsi="Cambria" w:cs="Cambria"/>
          <w:color w:val="000000" w:themeColor="text1"/>
        </w:rPr>
        <w:t>ҷ</w:t>
      </w:r>
      <w:r w:rsidRPr="00585E3A">
        <w:rPr>
          <w:rFonts w:ascii="Times New Roman Tj" w:hAnsi="Times New Roman Tj" w:cs="Times New Roman Tj"/>
          <w:color w:val="000000" w:themeColor="text1"/>
        </w:rPr>
        <w:t>аи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w:t>
      </w:r>
      <w:r w:rsidRPr="00585E3A">
        <w:rPr>
          <w:rFonts w:ascii="Cambria" w:hAnsi="Cambria" w:cs="Cambria"/>
          <w:color w:val="000000" w:themeColor="text1"/>
        </w:rPr>
        <w:t>қ</w:t>
      </w:r>
      <w:r w:rsidRPr="00585E3A">
        <w:rPr>
          <w:rFonts w:ascii="Times New Roman Tj" w:hAnsi="Times New Roman Tj" w:cs="Times New Roman Tj"/>
          <w:color w:val="000000" w:themeColor="text1"/>
        </w:rPr>
        <w:t>ия</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аввалаи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дебет</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баробари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нати</w:t>
      </w:r>
      <w:r w:rsidRPr="00585E3A">
        <w:rPr>
          <w:rFonts w:ascii="Cambria" w:hAnsi="Cambria" w:cs="Cambria"/>
          <w:color w:val="000000" w:themeColor="text1"/>
        </w:rPr>
        <w:t>ҷ</w:t>
      </w:r>
      <w:r w:rsidRPr="00585E3A">
        <w:rPr>
          <w:rFonts w:ascii="Times New Roman Tj" w:hAnsi="Times New Roman Tj" w:cs="Times New Roman Tj"/>
          <w:color w:val="000000" w:themeColor="text1"/>
        </w:rPr>
        <w:t>аи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w:t>
      </w:r>
      <w:r w:rsidRPr="00585E3A">
        <w:rPr>
          <w:rFonts w:ascii="Cambria" w:hAnsi="Cambria" w:cs="Cambria"/>
          <w:color w:val="000000" w:themeColor="text1"/>
        </w:rPr>
        <w:t>қ</w:t>
      </w:r>
      <w:r w:rsidRPr="00585E3A">
        <w:rPr>
          <w:rFonts w:ascii="Times New Roman Tj" w:hAnsi="Times New Roman Tj" w:cs="Times New Roman Tj"/>
          <w:color w:val="000000" w:themeColor="text1"/>
        </w:rPr>
        <w:t>ия</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аввалаи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кредит</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нати</w:t>
      </w:r>
      <w:r w:rsidRPr="00585E3A">
        <w:rPr>
          <w:rFonts w:ascii="Cambria" w:hAnsi="Cambria" w:cs="Cambria"/>
          <w:color w:val="000000" w:themeColor="text1"/>
        </w:rPr>
        <w:t>ҷ</w:t>
      </w:r>
      <w:r w:rsidRPr="00585E3A">
        <w:rPr>
          <w:rFonts w:ascii="Times New Roman Tj" w:hAnsi="Times New Roman Tj" w:cs="Times New Roman Tj"/>
          <w:color w:val="000000" w:themeColor="text1"/>
        </w:rPr>
        <w:t>аи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гардиш</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дебет</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баробари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нати</w:t>
      </w:r>
      <w:r w:rsidRPr="00585E3A">
        <w:rPr>
          <w:rFonts w:ascii="Cambria" w:hAnsi="Cambria" w:cs="Cambria"/>
          <w:color w:val="000000" w:themeColor="text1"/>
        </w:rPr>
        <w:t>ҷ</w:t>
      </w:r>
      <w:r w:rsidRPr="00585E3A">
        <w:rPr>
          <w:rFonts w:ascii="Times New Roman Tj" w:hAnsi="Times New Roman Tj"/>
          <w:color w:val="000000" w:themeColor="text1"/>
        </w:rPr>
        <w:t>аи гардиш</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кредит</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нати</w:t>
      </w:r>
      <w:r w:rsidRPr="00585E3A">
        <w:rPr>
          <w:rFonts w:ascii="Cambria" w:hAnsi="Cambria" w:cs="Cambria"/>
          <w:color w:val="000000" w:themeColor="text1"/>
        </w:rPr>
        <w:t>ҷ</w:t>
      </w:r>
      <w:r w:rsidRPr="00585E3A">
        <w:rPr>
          <w:rFonts w:ascii="Times New Roman Tj" w:hAnsi="Times New Roman Tj" w:cs="Times New Roman Tj"/>
          <w:color w:val="000000" w:themeColor="text1"/>
        </w:rPr>
        <w:t>аи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w:t>
      </w:r>
      <w:r w:rsidRPr="00585E3A">
        <w:rPr>
          <w:rFonts w:ascii="Cambria" w:hAnsi="Cambria" w:cs="Cambria"/>
          <w:color w:val="000000" w:themeColor="text1"/>
        </w:rPr>
        <w:t>қ</w:t>
      </w:r>
      <w:r w:rsidRPr="00585E3A">
        <w:rPr>
          <w:rFonts w:ascii="Times New Roman Tj" w:hAnsi="Times New Roman Tj" w:cs="Times New Roman Tj"/>
          <w:color w:val="000000" w:themeColor="text1"/>
        </w:rPr>
        <w:t>ия</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ни</w:t>
      </w:r>
      <w:r w:rsidRPr="00585E3A">
        <w:rPr>
          <w:rFonts w:ascii="Cambria" w:hAnsi="Cambria" w:cs="Cambria"/>
          <w:color w:val="000000" w:themeColor="text1"/>
        </w:rPr>
        <w:t>ҳ</w:t>
      </w:r>
      <w:r w:rsidRPr="00585E3A">
        <w:rPr>
          <w:rFonts w:ascii="Times New Roman Tj" w:hAnsi="Times New Roman Tj" w:cs="Times New Roman Tj"/>
          <w:color w:val="000000" w:themeColor="text1"/>
        </w:rPr>
        <w:t>оии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дебет</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баробари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нати</w:t>
      </w:r>
      <w:r w:rsidRPr="00585E3A">
        <w:rPr>
          <w:rFonts w:ascii="Cambria" w:hAnsi="Cambria" w:cs="Cambria"/>
          <w:color w:val="000000" w:themeColor="text1"/>
        </w:rPr>
        <w:t>ҷ</w:t>
      </w:r>
      <w:r w:rsidRPr="00585E3A">
        <w:rPr>
          <w:rFonts w:ascii="Times New Roman Tj" w:hAnsi="Times New Roman Tj" w:cs="Times New Roman Tj"/>
          <w:color w:val="000000" w:themeColor="text1"/>
        </w:rPr>
        <w:t>аи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w:t>
      </w:r>
      <w:r w:rsidRPr="00585E3A">
        <w:rPr>
          <w:rFonts w:ascii="Cambria" w:hAnsi="Cambria" w:cs="Cambria"/>
          <w:color w:val="000000" w:themeColor="text1"/>
        </w:rPr>
        <w:t>қ</w:t>
      </w:r>
      <w:r w:rsidRPr="00585E3A">
        <w:rPr>
          <w:rFonts w:ascii="Times New Roman Tj" w:hAnsi="Times New Roman Tj" w:cs="Times New Roman Tj"/>
          <w:color w:val="000000" w:themeColor="text1"/>
        </w:rPr>
        <w:t>ия</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ни</w:t>
      </w:r>
      <w:r w:rsidRPr="00585E3A">
        <w:rPr>
          <w:rFonts w:ascii="Cambria" w:hAnsi="Cambria" w:cs="Cambria"/>
          <w:color w:val="000000" w:themeColor="text1"/>
        </w:rPr>
        <w:t>ҳ</w:t>
      </w:r>
      <w:r w:rsidRPr="00585E3A">
        <w:rPr>
          <w:rFonts w:ascii="Times New Roman Tj" w:hAnsi="Times New Roman Tj" w:cs="Times New Roman Tj"/>
          <w:color w:val="000000" w:themeColor="text1"/>
        </w:rPr>
        <w:t>оии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кредит</w:t>
      </w:r>
      <w:r w:rsidRPr="00585E3A">
        <w:rPr>
          <w:rFonts w:ascii="Cambria" w:hAnsi="Cambria" w:cs="Cambria"/>
          <w:color w:val="000000" w:themeColor="text1"/>
        </w:rPr>
        <w:t>ӣ</w:t>
      </w:r>
      <w:r w:rsidRPr="00585E3A">
        <w:rPr>
          <w:rFonts w:ascii="Times New Roman Tj" w:hAnsi="Times New Roman Tj"/>
          <w:color w:val="000000" w:themeColor="text1"/>
        </w:rPr>
        <w:t>;</w:t>
      </w:r>
      <w:r w:rsidR="002C3EA7"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$E) </w:t>
      </w:r>
      <w:r w:rsidRPr="00585E3A">
        <w:rPr>
          <w:rFonts w:ascii="Times New Roman Tj" w:hAnsi="Times New Roman Tj"/>
          <w:color w:val="000000" w:themeColor="text1"/>
        </w:rPr>
        <w:t>ниго</w:t>
      </w:r>
      <w:r w:rsidRPr="00585E3A">
        <w:rPr>
          <w:rFonts w:ascii="Cambria" w:hAnsi="Cambria" w:cs="Cambria"/>
          <w:color w:val="000000" w:themeColor="text1"/>
        </w:rPr>
        <w:t>ҳ</w:t>
      </w:r>
      <w:r w:rsidRPr="00585E3A">
        <w:rPr>
          <w:rFonts w:ascii="Times New Roman Tj" w:hAnsi="Times New Roman Tj" w:cs="Times New Roman Tj"/>
          <w:color w:val="000000" w:themeColor="text1"/>
        </w:rPr>
        <w:t>дории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баробарии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нати</w:t>
      </w:r>
      <w:r w:rsidRPr="00585E3A">
        <w:rPr>
          <w:rFonts w:ascii="Cambria" w:hAnsi="Cambria" w:cs="Cambria"/>
          <w:color w:val="000000" w:themeColor="text1"/>
        </w:rPr>
        <w:t>ҷ</w:t>
      </w:r>
      <w:r w:rsidRPr="00585E3A">
        <w:rPr>
          <w:rFonts w:ascii="Times New Roman Tj" w:hAnsi="Times New Roman Tj" w:cs="Times New Roman Tj"/>
          <w:color w:val="000000" w:themeColor="text1"/>
        </w:rPr>
        <w:t>аи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сутун</w:t>
      </w:r>
      <w:r w:rsidRPr="00585E3A">
        <w:rPr>
          <w:rFonts w:ascii="Cambria" w:hAnsi="Cambria" w:cs="Cambria"/>
          <w:color w:val="000000" w:themeColor="text1"/>
        </w:rPr>
        <w:t>ҳ</w:t>
      </w:r>
      <w:r w:rsidRPr="00585E3A">
        <w:rPr>
          <w:rFonts w:ascii="Times New Roman Tj" w:hAnsi="Times New Roman Tj" w:cs="Times New Roman Tj"/>
          <w:color w:val="000000" w:themeColor="text1"/>
        </w:rPr>
        <w:t>о</w:t>
      </w:r>
      <w:r w:rsidRPr="00585E3A">
        <w:rPr>
          <w:rFonts w:ascii="Times New Roman Tj" w:hAnsi="Times New Roman Tj"/>
          <w:color w:val="000000" w:themeColor="text1"/>
        </w:rPr>
        <w:t xml:space="preserve"> </w:t>
      </w:r>
      <w:r w:rsidRPr="00585E3A">
        <w:rPr>
          <w:rFonts w:ascii="Cambria" w:hAnsi="Cambria" w:cs="Cambria"/>
          <w:color w:val="000000" w:themeColor="text1"/>
        </w:rPr>
        <w:t>ҳ</w:t>
      </w:r>
      <w:r w:rsidRPr="00585E3A">
        <w:rPr>
          <w:rFonts w:ascii="Times New Roman Tj" w:hAnsi="Times New Roman Tj" w:cs="Times New Roman Tj"/>
          <w:color w:val="000000" w:themeColor="text1"/>
        </w:rPr>
        <w:t>атм</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нест</w:t>
      </w:r>
      <w:r w:rsidRPr="00585E3A">
        <w:rPr>
          <w:rFonts w:ascii="Times New Roman Tj" w:hAnsi="Times New Roman Tj"/>
          <w:color w:val="000000" w:themeColor="text1"/>
        </w:rPr>
        <w:t>;</w:t>
      </w: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@54.</w:t>
      </w: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Навишти дурусти бухгалтерии амалиёти «Аз сурат</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исоб</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барои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додани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музди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ме</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нати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коркунон</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ба</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хазина</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мабла</w:t>
      </w:r>
      <w:r w:rsidRPr="00585E3A">
        <w:rPr>
          <w:rFonts w:ascii="Cambria" w:hAnsi="Cambria" w:cs="Cambria"/>
          <w:b/>
          <w:color w:val="000000" w:themeColor="text1"/>
        </w:rPr>
        <w:t>ғ</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даромад</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карда</w:t>
      </w:r>
      <w:r w:rsidRPr="00585E3A">
        <w:rPr>
          <w:rFonts w:ascii="Times New Roman Tj" w:hAnsi="Times New Roman Tj"/>
          <w:b/>
          <w:color w:val="000000" w:themeColor="text1"/>
        </w:rPr>
        <w:t xml:space="preserve"> </w:t>
      </w:r>
      <w:r w:rsidR="00896C57" w:rsidRPr="00585E3A">
        <w:rPr>
          <w:rFonts w:ascii="Times New Roman Tj" w:hAnsi="Times New Roman Tj"/>
          <w:b/>
          <w:color w:val="000000" w:themeColor="text1"/>
        </w:rPr>
        <w:t>шуд» -</w:t>
      </w:r>
      <w:r w:rsidRPr="00585E3A">
        <w:rPr>
          <w:rFonts w:ascii="Times New Roman Tj" w:hAnsi="Times New Roman Tj"/>
          <w:b/>
          <w:color w:val="000000" w:themeColor="text1"/>
        </w:rPr>
        <w:t>ро нишон ди</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ед</w:t>
      </w:r>
      <w:r w:rsidRPr="00585E3A">
        <w:rPr>
          <w:rFonts w:ascii="Times New Roman Tj" w:hAnsi="Times New Roman Tj"/>
          <w:b/>
          <w:color w:val="000000" w:themeColor="text1"/>
        </w:rPr>
        <w:t>?</w:t>
      </w:r>
    </w:p>
    <w:p w:rsidR="0003329E" w:rsidRPr="00585E3A" w:rsidRDefault="0003329E" w:rsidP="00685ACF">
      <w:pPr>
        <w:jc w:val="both"/>
        <w:rPr>
          <w:rFonts w:ascii="Times New Roman Tj" w:hAnsi="Times New Roman Tj"/>
          <w:color w:val="000000" w:themeColor="text1"/>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rPr>
        <w:t>Д-т 10210 К-т 10110;</w:t>
      </w:r>
      <w:r w:rsidR="002C3EA7"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$B)) </w:t>
      </w:r>
      <w:r w:rsidRPr="00585E3A">
        <w:rPr>
          <w:rFonts w:ascii="Times New Roman Tj" w:hAnsi="Times New Roman Tj"/>
          <w:color w:val="000000" w:themeColor="text1"/>
        </w:rPr>
        <w:t>Д-т 10110 К-т 22210;</w:t>
      </w:r>
      <w:r w:rsidR="002C3EA7"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$C) </w:t>
      </w:r>
      <w:r w:rsidRPr="00585E3A">
        <w:rPr>
          <w:rFonts w:ascii="Times New Roman Tj" w:hAnsi="Times New Roman Tj"/>
          <w:color w:val="000000" w:themeColor="text1"/>
        </w:rPr>
        <w:t>Д-т 2210 К-т 10110;</w:t>
      </w:r>
      <w:r w:rsidR="002C3EA7"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$D) </w:t>
      </w:r>
      <w:r w:rsidRPr="00585E3A">
        <w:rPr>
          <w:rFonts w:ascii="Times New Roman Tj" w:hAnsi="Times New Roman Tj"/>
          <w:color w:val="000000" w:themeColor="text1"/>
        </w:rPr>
        <w:t>Д-т 10110 К-т 22230;</w:t>
      </w:r>
      <w:r w:rsidR="002C3EA7"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$E) </w:t>
      </w:r>
      <w:r w:rsidRPr="00585E3A">
        <w:rPr>
          <w:rFonts w:ascii="Times New Roman Tj" w:hAnsi="Times New Roman Tj"/>
          <w:color w:val="000000" w:themeColor="text1"/>
        </w:rPr>
        <w:t xml:space="preserve">Д-т 10110 </w:t>
      </w:r>
      <w:r w:rsidRPr="00585E3A">
        <w:rPr>
          <w:rFonts w:ascii="Times New Roman Tj" w:hAnsi="Times New Roman Tj"/>
          <w:i/>
          <w:color w:val="000000" w:themeColor="text1"/>
        </w:rPr>
        <w:t>К</w:t>
      </w:r>
      <w:r w:rsidRPr="00585E3A">
        <w:rPr>
          <w:rFonts w:ascii="Times New Roman Tj" w:hAnsi="Times New Roman Tj"/>
          <w:color w:val="000000" w:themeColor="text1"/>
        </w:rPr>
        <w:t>-т 10210;</w:t>
      </w: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@55.</w:t>
      </w: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Навишти дурусти бухгалтерии амалиёти «Аз таъминкунандагон масоле</w:t>
      </w:r>
      <w:r w:rsidRPr="00585E3A">
        <w:rPr>
          <w:rFonts w:ascii="Cambria" w:hAnsi="Cambria" w:cs="Cambria"/>
          <w:b/>
          <w:color w:val="000000" w:themeColor="text1"/>
        </w:rPr>
        <w:t>ҳ</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даромад</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карда</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шуд»</w:t>
      </w:r>
      <w:r w:rsidRPr="00585E3A">
        <w:rPr>
          <w:rFonts w:ascii="Times New Roman Tj" w:hAnsi="Times New Roman Tj"/>
          <w:b/>
          <w:color w:val="000000" w:themeColor="text1"/>
        </w:rPr>
        <w:t>-</w:t>
      </w:r>
      <w:r w:rsidRPr="00585E3A">
        <w:rPr>
          <w:rFonts w:ascii="Times New Roman Tj" w:hAnsi="Times New Roman Tj" w:cs="Times New Roman Tj"/>
          <w:b/>
          <w:color w:val="000000" w:themeColor="text1"/>
        </w:rPr>
        <w:t>ро</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нишон</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ди</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ед</w:t>
      </w:r>
      <w:r w:rsidRPr="00585E3A">
        <w:rPr>
          <w:rFonts w:ascii="Times New Roman Tj" w:hAnsi="Times New Roman Tj"/>
          <w:b/>
          <w:color w:val="000000" w:themeColor="text1"/>
        </w:rPr>
        <w:t>?</w:t>
      </w:r>
    </w:p>
    <w:p w:rsidR="0003329E" w:rsidRPr="00585E3A" w:rsidRDefault="0003329E" w:rsidP="00685ACF">
      <w:pPr>
        <w:jc w:val="both"/>
        <w:rPr>
          <w:rFonts w:ascii="Times New Roman Tj" w:hAnsi="Times New Roman Tj"/>
          <w:color w:val="000000" w:themeColor="text1"/>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rPr>
        <w:t>Д-т 107</w:t>
      </w:r>
      <w:r w:rsidR="000732CC" w:rsidRPr="00585E3A">
        <w:rPr>
          <w:rFonts w:ascii="Times New Roman Tj" w:hAnsi="Times New Roman Tj"/>
          <w:color w:val="000000" w:themeColor="text1"/>
        </w:rPr>
        <w:t>3</w:t>
      </w:r>
      <w:r w:rsidRPr="00585E3A">
        <w:rPr>
          <w:rFonts w:ascii="Times New Roman Tj" w:hAnsi="Times New Roman Tj"/>
          <w:color w:val="000000" w:themeColor="text1"/>
        </w:rPr>
        <w:t>0 К-т 22110;</w:t>
      </w:r>
      <w:r w:rsidR="002C3EA7"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$B) </w:t>
      </w:r>
      <w:r w:rsidRPr="00585E3A">
        <w:rPr>
          <w:rFonts w:ascii="Times New Roman Tj" w:hAnsi="Times New Roman Tj"/>
          <w:color w:val="000000" w:themeColor="text1"/>
        </w:rPr>
        <w:t>Д-т 22010 К-т 10210;</w:t>
      </w:r>
      <w:r w:rsidR="002C3EA7"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$C) </w:t>
      </w:r>
      <w:r w:rsidRPr="00585E3A">
        <w:rPr>
          <w:rFonts w:ascii="Times New Roman Tj" w:hAnsi="Times New Roman Tj"/>
          <w:color w:val="000000" w:themeColor="text1"/>
        </w:rPr>
        <w:t xml:space="preserve">Д-т 10720 </w:t>
      </w:r>
      <w:r w:rsidRPr="00585E3A">
        <w:rPr>
          <w:rFonts w:ascii="Times New Roman Tj" w:hAnsi="Times New Roman Tj"/>
          <w:i/>
          <w:color w:val="000000" w:themeColor="text1"/>
        </w:rPr>
        <w:t>К</w:t>
      </w:r>
      <w:r w:rsidRPr="00585E3A">
        <w:rPr>
          <w:rFonts w:ascii="Times New Roman Tj" w:hAnsi="Times New Roman Tj"/>
          <w:color w:val="000000" w:themeColor="text1"/>
        </w:rPr>
        <w:t>-т 22010;</w:t>
      </w:r>
      <w:r w:rsidR="002C3EA7"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$D) </w:t>
      </w:r>
      <w:r w:rsidRPr="00585E3A">
        <w:rPr>
          <w:rFonts w:ascii="Times New Roman Tj" w:hAnsi="Times New Roman Tj"/>
          <w:color w:val="000000" w:themeColor="text1"/>
        </w:rPr>
        <w:t>Д-т 10720 К-т 55240;</w:t>
      </w:r>
      <w:r w:rsidR="002C3EA7"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$E) </w:t>
      </w:r>
      <w:r w:rsidRPr="00585E3A">
        <w:rPr>
          <w:rFonts w:ascii="Times New Roman Tj" w:hAnsi="Times New Roman Tj"/>
          <w:color w:val="000000" w:themeColor="text1"/>
        </w:rPr>
        <w:t>Д-т 10740 К-т 10720;</w:t>
      </w: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@56.</w:t>
      </w: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Навишти дурусти бухгалтерии «Ба коркунони исте</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солоти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асос</w:t>
      </w:r>
      <w:r w:rsidRPr="00585E3A">
        <w:rPr>
          <w:rFonts w:ascii="Cambria" w:hAnsi="Cambria" w:cs="Cambria"/>
          <w:b/>
          <w:color w:val="000000" w:themeColor="text1"/>
        </w:rPr>
        <w:t>ӣ</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музди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ме</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нат</w:t>
      </w:r>
      <w:r w:rsidRPr="00585E3A">
        <w:rPr>
          <w:rFonts w:ascii="Times New Roman Tj" w:hAnsi="Times New Roman Tj"/>
          <w:b/>
          <w:color w:val="000000" w:themeColor="text1"/>
        </w:rPr>
        <w:t xml:space="preserve"> </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исоб</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карда</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шуд»</w:t>
      </w:r>
      <w:r w:rsidRPr="00585E3A">
        <w:rPr>
          <w:rFonts w:ascii="Times New Roman Tj" w:hAnsi="Times New Roman Tj"/>
          <w:b/>
          <w:color w:val="000000" w:themeColor="text1"/>
        </w:rPr>
        <w:t>-</w:t>
      </w:r>
      <w:r w:rsidRPr="00585E3A">
        <w:rPr>
          <w:rFonts w:ascii="Times New Roman Tj" w:hAnsi="Times New Roman Tj" w:cs="Times New Roman Tj"/>
          <w:b/>
          <w:color w:val="000000" w:themeColor="text1"/>
        </w:rPr>
        <w:t>ро</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нишон</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ди</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ед</w:t>
      </w:r>
      <w:r w:rsidRPr="00585E3A">
        <w:rPr>
          <w:rFonts w:ascii="Times New Roman Tj" w:hAnsi="Times New Roman Tj"/>
          <w:b/>
          <w:color w:val="000000" w:themeColor="text1"/>
        </w:rPr>
        <w:t>?</w:t>
      </w:r>
    </w:p>
    <w:p w:rsidR="0003329E" w:rsidRPr="00585E3A" w:rsidRDefault="0003329E" w:rsidP="00685ACF">
      <w:pPr>
        <w:jc w:val="both"/>
        <w:rPr>
          <w:rFonts w:ascii="Times New Roman Tj" w:hAnsi="Times New Roman Tj"/>
          <w:color w:val="000000" w:themeColor="text1"/>
        </w:rPr>
      </w:pPr>
      <w:r w:rsidRPr="00585E3A">
        <w:rPr>
          <w:rFonts w:ascii="Times New Roman Tj" w:hAnsi="Times New Roman Tj"/>
          <w:color w:val="000000" w:themeColor="text1"/>
          <w:lang w:val="tt-RU"/>
        </w:rPr>
        <w:lastRenderedPageBreak/>
        <w:t xml:space="preserve">$A) </w:t>
      </w:r>
      <w:r w:rsidRPr="00585E3A">
        <w:rPr>
          <w:rFonts w:ascii="Times New Roman Tj" w:hAnsi="Times New Roman Tj"/>
          <w:color w:val="000000" w:themeColor="text1"/>
        </w:rPr>
        <w:t>Д-т 22210 К-т 10110;</w:t>
      </w:r>
      <w:r w:rsidR="002C3EA7"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$B) </w:t>
      </w:r>
      <w:r w:rsidRPr="00585E3A">
        <w:rPr>
          <w:rFonts w:ascii="Times New Roman Tj" w:hAnsi="Times New Roman Tj"/>
          <w:color w:val="000000" w:themeColor="text1"/>
        </w:rPr>
        <w:t xml:space="preserve">Д-т 10730 </w:t>
      </w:r>
      <w:r w:rsidRPr="00585E3A">
        <w:rPr>
          <w:rFonts w:ascii="Times New Roman Tj" w:hAnsi="Times New Roman Tj"/>
          <w:i/>
          <w:color w:val="000000" w:themeColor="text1"/>
        </w:rPr>
        <w:t>К</w:t>
      </w:r>
      <w:r w:rsidRPr="00585E3A">
        <w:rPr>
          <w:rFonts w:ascii="Times New Roman Tj" w:hAnsi="Times New Roman Tj"/>
          <w:color w:val="000000" w:themeColor="text1"/>
        </w:rPr>
        <w:t>-т 22210;</w:t>
      </w:r>
      <w:r w:rsidR="002C3EA7"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$C) </w:t>
      </w:r>
      <w:r w:rsidRPr="00585E3A">
        <w:rPr>
          <w:rFonts w:ascii="Times New Roman Tj" w:hAnsi="Times New Roman Tj"/>
          <w:color w:val="000000" w:themeColor="text1"/>
        </w:rPr>
        <w:t>Д-т 55310 К-т 22210;</w:t>
      </w:r>
      <w:r w:rsidR="002C3EA7"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$D) </w:t>
      </w:r>
      <w:r w:rsidRPr="00585E3A">
        <w:rPr>
          <w:rFonts w:ascii="Times New Roman Tj" w:hAnsi="Times New Roman Tj"/>
          <w:color w:val="000000" w:themeColor="text1"/>
        </w:rPr>
        <w:t>Д-т 55300 К-т 22210;</w:t>
      </w:r>
      <w:r w:rsidR="002C3EA7"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$E) </w:t>
      </w:r>
      <w:r w:rsidRPr="00585E3A">
        <w:rPr>
          <w:rFonts w:ascii="Times New Roman Tj" w:hAnsi="Times New Roman Tj"/>
          <w:color w:val="000000" w:themeColor="text1"/>
        </w:rPr>
        <w:t>Д-т 22210 К-т 22240;</w:t>
      </w: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@57.</w:t>
      </w: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Навишти дурусти амалиёти «Ба сурат</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исоб</w:t>
      </w:r>
      <w:r w:rsidRPr="00585E3A">
        <w:rPr>
          <w:rFonts w:ascii="Times New Roman Tj" w:hAnsi="Times New Roman Tj"/>
          <w:b/>
          <w:color w:val="000000" w:themeColor="text1"/>
        </w:rPr>
        <w:t xml:space="preserve"> </w:t>
      </w:r>
      <w:r w:rsidRPr="00585E3A">
        <w:rPr>
          <w:rFonts w:ascii="Cambria" w:hAnsi="Cambria" w:cs="Cambria"/>
          <w:b/>
          <w:color w:val="000000" w:themeColor="text1"/>
        </w:rPr>
        <w:t>қ</w:t>
      </w:r>
      <w:r w:rsidRPr="00585E3A">
        <w:rPr>
          <w:rFonts w:ascii="Times New Roman Tj" w:hAnsi="Times New Roman Tj" w:cs="Times New Roman Tj"/>
          <w:b/>
          <w:color w:val="000000" w:themeColor="text1"/>
        </w:rPr>
        <w:t>арзи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к</w:t>
      </w:r>
      <w:r w:rsidRPr="00585E3A">
        <w:rPr>
          <w:rFonts w:ascii="Cambria" w:hAnsi="Cambria" w:cs="Cambria"/>
          <w:b/>
          <w:color w:val="000000" w:themeColor="text1"/>
        </w:rPr>
        <w:t>ӯ</w:t>
      </w:r>
      <w:r w:rsidRPr="00585E3A">
        <w:rPr>
          <w:rFonts w:ascii="Times New Roman Tj" w:hAnsi="Times New Roman Tj" w:cs="Times New Roman Tj"/>
          <w:b/>
          <w:color w:val="000000" w:themeColor="text1"/>
        </w:rPr>
        <w:t>то</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муддати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бонк</w:t>
      </w:r>
      <w:r w:rsidRPr="00585E3A">
        <w:rPr>
          <w:rFonts w:ascii="Cambria" w:hAnsi="Cambria" w:cs="Cambria"/>
          <w:b/>
          <w:color w:val="000000" w:themeColor="text1"/>
        </w:rPr>
        <w:t>ӣ</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даромад</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карда</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шуд»</w:t>
      </w:r>
      <w:r w:rsidRPr="00585E3A">
        <w:rPr>
          <w:rFonts w:ascii="Times New Roman Tj" w:hAnsi="Times New Roman Tj"/>
          <w:b/>
          <w:color w:val="000000" w:themeColor="text1"/>
        </w:rPr>
        <w:t>-</w:t>
      </w:r>
      <w:r w:rsidRPr="00585E3A">
        <w:rPr>
          <w:rFonts w:ascii="Times New Roman Tj" w:hAnsi="Times New Roman Tj" w:cs="Times New Roman Tj"/>
          <w:b/>
          <w:color w:val="000000" w:themeColor="text1"/>
        </w:rPr>
        <w:t>ро</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нишон</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ди</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ед</w:t>
      </w:r>
      <w:r w:rsidRPr="00585E3A">
        <w:rPr>
          <w:rFonts w:ascii="Times New Roman Tj" w:hAnsi="Times New Roman Tj"/>
          <w:b/>
          <w:color w:val="000000" w:themeColor="text1"/>
        </w:rPr>
        <w:t>?</w:t>
      </w:r>
    </w:p>
    <w:p w:rsidR="0003329E" w:rsidRPr="00585E3A" w:rsidRDefault="0003329E" w:rsidP="00685ACF">
      <w:pPr>
        <w:jc w:val="both"/>
        <w:rPr>
          <w:rFonts w:ascii="Times New Roman Tj" w:hAnsi="Times New Roman Tj"/>
          <w:color w:val="000000" w:themeColor="text1"/>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rPr>
        <w:t>Д-т 10110 К-т 22630;</w:t>
      </w:r>
      <w:r w:rsidR="002C3EA7"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$B) </w:t>
      </w:r>
      <w:r w:rsidRPr="00585E3A">
        <w:rPr>
          <w:rFonts w:ascii="Times New Roman Tj" w:hAnsi="Times New Roman Tj"/>
          <w:color w:val="000000" w:themeColor="text1"/>
        </w:rPr>
        <w:t>Д-т 10210 К-т 22620;</w:t>
      </w:r>
      <w:r w:rsidR="002C3EA7"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$C) </w:t>
      </w:r>
      <w:r w:rsidRPr="00585E3A">
        <w:rPr>
          <w:rFonts w:ascii="Times New Roman Tj" w:hAnsi="Times New Roman Tj"/>
          <w:color w:val="000000" w:themeColor="text1"/>
        </w:rPr>
        <w:t>Д-т 10210 К-т 22640;</w:t>
      </w:r>
      <w:r w:rsidR="002C3EA7"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$D) </w:t>
      </w:r>
      <w:r w:rsidRPr="00585E3A">
        <w:rPr>
          <w:rFonts w:ascii="Times New Roman Tj" w:hAnsi="Times New Roman Tj"/>
          <w:color w:val="000000" w:themeColor="text1"/>
        </w:rPr>
        <w:t xml:space="preserve">Д-т 10210 </w:t>
      </w:r>
      <w:r w:rsidRPr="00585E3A">
        <w:rPr>
          <w:rFonts w:ascii="Times New Roman Tj" w:hAnsi="Times New Roman Tj"/>
          <w:i/>
          <w:color w:val="000000" w:themeColor="text1"/>
        </w:rPr>
        <w:t>К</w:t>
      </w:r>
      <w:r w:rsidRPr="00585E3A">
        <w:rPr>
          <w:rFonts w:ascii="Times New Roman Tj" w:hAnsi="Times New Roman Tj"/>
          <w:color w:val="000000" w:themeColor="text1"/>
        </w:rPr>
        <w:t>-т 22110;</w:t>
      </w:r>
      <w:r w:rsidR="002C3EA7"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$E) </w:t>
      </w:r>
      <w:r w:rsidRPr="00585E3A">
        <w:rPr>
          <w:rFonts w:ascii="Times New Roman Tj" w:hAnsi="Times New Roman Tj"/>
          <w:color w:val="000000" w:themeColor="text1"/>
        </w:rPr>
        <w:t>Д-т 22110 К-т 10210;</w:t>
      </w: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@58.</w:t>
      </w: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Навишти дурусти бухгалтерии амалиёти «Ба исте</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солоти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асос</w:t>
      </w:r>
      <w:r w:rsidRPr="00585E3A">
        <w:rPr>
          <w:rFonts w:ascii="Cambria" w:hAnsi="Cambria" w:cs="Cambria"/>
          <w:b/>
          <w:color w:val="000000" w:themeColor="text1"/>
        </w:rPr>
        <w:t>ӣ</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масоле</w:t>
      </w:r>
      <w:r w:rsidRPr="00585E3A">
        <w:rPr>
          <w:rFonts w:ascii="Cambria" w:hAnsi="Cambria" w:cs="Cambria"/>
          <w:b/>
          <w:color w:val="000000" w:themeColor="text1"/>
        </w:rPr>
        <w:t>ҳ</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сарф</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карда</w:t>
      </w:r>
      <w:r w:rsidRPr="00585E3A">
        <w:rPr>
          <w:rFonts w:ascii="Times New Roman Tj" w:hAnsi="Times New Roman Tj"/>
          <w:b/>
          <w:color w:val="000000" w:themeColor="text1"/>
        </w:rPr>
        <w:t xml:space="preserve"> </w:t>
      </w:r>
      <w:r w:rsidR="009B45CB" w:rsidRPr="00585E3A">
        <w:rPr>
          <w:rFonts w:ascii="Times New Roman Tj" w:hAnsi="Times New Roman Tj"/>
          <w:b/>
          <w:color w:val="000000" w:themeColor="text1"/>
        </w:rPr>
        <w:t>шуд» -</w:t>
      </w:r>
      <w:r w:rsidRPr="00585E3A">
        <w:rPr>
          <w:rFonts w:ascii="Times New Roman Tj" w:hAnsi="Times New Roman Tj"/>
          <w:b/>
          <w:color w:val="000000" w:themeColor="text1"/>
        </w:rPr>
        <w:t>ро нишон ди</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ед</w:t>
      </w:r>
      <w:r w:rsidRPr="00585E3A">
        <w:rPr>
          <w:rFonts w:ascii="Times New Roman Tj" w:hAnsi="Times New Roman Tj"/>
          <w:b/>
          <w:color w:val="000000" w:themeColor="text1"/>
        </w:rPr>
        <w:t>?</w:t>
      </w:r>
    </w:p>
    <w:p w:rsidR="0003329E" w:rsidRPr="00585E3A" w:rsidRDefault="0003329E" w:rsidP="00685ACF">
      <w:pPr>
        <w:jc w:val="both"/>
        <w:rPr>
          <w:rFonts w:ascii="Times New Roman Tj" w:hAnsi="Times New Roman Tj"/>
          <w:color w:val="000000" w:themeColor="text1"/>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rPr>
        <w:t>Д-т 22141 К-т 10710;</w:t>
      </w:r>
      <w:r w:rsidR="002C3EA7"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$B) </w:t>
      </w:r>
      <w:r w:rsidRPr="00585E3A">
        <w:rPr>
          <w:rFonts w:ascii="Times New Roman Tj" w:hAnsi="Times New Roman Tj"/>
          <w:color w:val="000000" w:themeColor="text1"/>
        </w:rPr>
        <w:t>Д-т 10710 К-т 10730;</w:t>
      </w:r>
      <w:r w:rsidR="002C3EA7"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$C) </w:t>
      </w:r>
      <w:r w:rsidRPr="00585E3A">
        <w:rPr>
          <w:rFonts w:ascii="Times New Roman Tj" w:hAnsi="Times New Roman Tj"/>
          <w:color w:val="000000" w:themeColor="text1"/>
        </w:rPr>
        <w:t xml:space="preserve">Д-т 10730 </w:t>
      </w:r>
      <w:r w:rsidRPr="00585E3A">
        <w:rPr>
          <w:rFonts w:ascii="Times New Roman Tj" w:hAnsi="Times New Roman Tj"/>
          <w:i/>
          <w:color w:val="000000" w:themeColor="text1"/>
        </w:rPr>
        <w:t>К</w:t>
      </w:r>
      <w:r w:rsidRPr="00585E3A">
        <w:rPr>
          <w:rFonts w:ascii="Times New Roman Tj" w:hAnsi="Times New Roman Tj"/>
          <w:color w:val="000000" w:themeColor="text1"/>
        </w:rPr>
        <w:t>-т 10710;</w:t>
      </w:r>
      <w:r w:rsidR="002C3EA7"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$D) </w:t>
      </w:r>
      <w:r w:rsidRPr="00585E3A">
        <w:rPr>
          <w:rFonts w:ascii="Times New Roman Tj" w:hAnsi="Times New Roman Tj"/>
          <w:color w:val="000000" w:themeColor="text1"/>
        </w:rPr>
        <w:t>Д-т 10710 К-т 22010;</w:t>
      </w:r>
      <w:r w:rsidR="002C3EA7"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$E) </w:t>
      </w:r>
      <w:r w:rsidRPr="00585E3A">
        <w:rPr>
          <w:rFonts w:ascii="Times New Roman Tj" w:hAnsi="Times New Roman Tj"/>
          <w:color w:val="000000" w:themeColor="text1"/>
        </w:rPr>
        <w:t>Д-т 55300 К-т 10710;</w:t>
      </w: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@59.</w:t>
      </w: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Аломати таснифотии гур</w:t>
      </w:r>
      <w:r w:rsidRPr="00585E3A">
        <w:rPr>
          <w:rFonts w:ascii="Cambria" w:hAnsi="Cambria" w:cs="Cambria"/>
          <w:b/>
          <w:color w:val="000000" w:themeColor="text1"/>
        </w:rPr>
        <w:t>ӯҳ</w:t>
      </w:r>
      <w:r w:rsidRPr="00585E3A">
        <w:rPr>
          <w:rFonts w:ascii="Times New Roman Tj" w:hAnsi="Times New Roman Tj" w:cs="Times New Roman Tj"/>
          <w:b/>
          <w:color w:val="000000" w:themeColor="text1"/>
        </w:rPr>
        <w:t>бандии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счёт</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о</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аз</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р</w:t>
      </w:r>
      <w:r w:rsidRPr="00585E3A">
        <w:rPr>
          <w:rFonts w:ascii="Cambria" w:hAnsi="Cambria" w:cs="Cambria"/>
          <w:b/>
          <w:color w:val="000000" w:themeColor="text1"/>
        </w:rPr>
        <w:t>ӯ</w:t>
      </w:r>
      <w:r w:rsidRPr="00585E3A">
        <w:rPr>
          <w:rFonts w:ascii="Times New Roman Tj" w:hAnsi="Times New Roman Tj" w:cs="Times New Roman Tj"/>
          <w:b/>
          <w:color w:val="000000" w:themeColor="text1"/>
        </w:rPr>
        <w:t>йи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мазмуни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и</w:t>
      </w:r>
      <w:r w:rsidRPr="00585E3A">
        <w:rPr>
          <w:rFonts w:ascii="Cambria" w:hAnsi="Cambria" w:cs="Cambria"/>
          <w:b/>
          <w:color w:val="000000" w:themeColor="text1"/>
        </w:rPr>
        <w:t>қ</w:t>
      </w:r>
      <w:r w:rsidRPr="00585E3A">
        <w:rPr>
          <w:rFonts w:ascii="Times New Roman Tj" w:hAnsi="Times New Roman Tj" w:cs="Times New Roman Tj"/>
          <w:b/>
          <w:color w:val="000000" w:themeColor="text1"/>
        </w:rPr>
        <w:t>тисод</w:t>
      </w:r>
      <w:r w:rsidRPr="00585E3A">
        <w:rPr>
          <w:rFonts w:ascii="Cambria" w:hAnsi="Cambria" w:cs="Cambria"/>
          <w:b/>
          <w:color w:val="000000" w:themeColor="text1"/>
        </w:rPr>
        <w:t>ӣ</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чист</w:t>
      </w:r>
      <w:r w:rsidRPr="00585E3A">
        <w:rPr>
          <w:rFonts w:ascii="Times New Roman Tj" w:hAnsi="Times New Roman Tj"/>
          <w:color w:val="000000" w:themeColor="text1"/>
        </w:rPr>
        <w:t>?</w:t>
      </w:r>
    </w:p>
    <w:p w:rsidR="0003329E" w:rsidRPr="00585E3A" w:rsidRDefault="0003329E" w:rsidP="00685ACF">
      <w:pPr>
        <w:jc w:val="both"/>
        <w:rPr>
          <w:rFonts w:ascii="Times New Roman Tj" w:hAnsi="Times New Roman Tj"/>
          <w:color w:val="000000" w:themeColor="text1"/>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rPr>
        <w:t>таъинот ва сохтори счёт</w:t>
      </w:r>
      <w:r w:rsidRPr="00585E3A">
        <w:rPr>
          <w:rFonts w:ascii="Cambria" w:hAnsi="Cambria" w:cs="Cambria"/>
          <w:color w:val="000000" w:themeColor="text1"/>
        </w:rPr>
        <w:t>ҳ</w:t>
      </w:r>
      <w:r w:rsidRPr="00585E3A">
        <w:rPr>
          <w:rFonts w:ascii="Times New Roman Tj" w:hAnsi="Times New Roman Tj" w:cs="Times New Roman Tj"/>
          <w:color w:val="000000" w:themeColor="text1"/>
        </w:rPr>
        <w:t>о</w:t>
      </w:r>
      <w:r w:rsidRPr="00585E3A">
        <w:rPr>
          <w:rFonts w:ascii="Times New Roman Tj" w:hAnsi="Times New Roman Tj"/>
          <w:color w:val="000000" w:themeColor="text1"/>
        </w:rPr>
        <w:t>;</w:t>
      </w:r>
      <w:r w:rsidR="002C3EA7"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$B) </w:t>
      </w:r>
      <w:r w:rsidRPr="00585E3A">
        <w:rPr>
          <w:rFonts w:ascii="Times New Roman Tj" w:hAnsi="Times New Roman Tj"/>
          <w:color w:val="000000" w:themeColor="text1"/>
        </w:rPr>
        <w:t>гур</w:t>
      </w:r>
      <w:r w:rsidRPr="00585E3A">
        <w:rPr>
          <w:rFonts w:ascii="Cambria" w:hAnsi="Cambria" w:cs="Cambria"/>
          <w:color w:val="000000" w:themeColor="text1"/>
        </w:rPr>
        <w:t>ӯҳҳ</w:t>
      </w:r>
      <w:r w:rsidRPr="00585E3A">
        <w:rPr>
          <w:rFonts w:ascii="Times New Roman Tj" w:hAnsi="Times New Roman Tj" w:cs="Times New Roman Tj"/>
          <w:color w:val="000000" w:themeColor="text1"/>
        </w:rPr>
        <w:t>о</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аз</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р</w:t>
      </w:r>
      <w:r w:rsidRPr="00585E3A">
        <w:rPr>
          <w:rFonts w:ascii="Cambria" w:hAnsi="Cambria" w:cs="Cambria"/>
          <w:color w:val="000000" w:themeColor="text1"/>
        </w:rPr>
        <w:t>ӯ</w:t>
      </w:r>
      <w:r w:rsidRPr="00585E3A">
        <w:rPr>
          <w:rFonts w:ascii="Times New Roman Tj" w:hAnsi="Times New Roman Tj" w:cs="Times New Roman Tj"/>
          <w:color w:val="000000" w:themeColor="text1"/>
        </w:rPr>
        <w:t>йи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аломати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монанди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мундари</w:t>
      </w:r>
      <w:r w:rsidRPr="00585E3A">
        <w:rPr>
          <w:rFonts w:ascii="Cambria" w:hAnsi="Cambria" w:cs="Cambria"/>
          <w:color w:val="000000" w:themeColor="text1"/>
        </w:rPr>
        <w:t>ҷ</w:t>
      </w:r>
      <w:r w:rsidRPr="00585E3A">
        <w:rPr>
          <w:rFonts w:ascii="Times New Roman Tj" w:hAnsi="Times New Roman Tj" w:cs="Times New Roman Tj"/>
          <w:color w:val="000000" w:themeColor="text1"/>
        </w:rPr>
        <w:t>аи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и</w:t>
      </w:r>
      <w:r w:rsidRPr="00585E3A">
        <w:rPr>
          <w:rFonts w:ascii="Cambria" w:hAnsi="Cambria" w:cs="Cambria"/>
          <w:color w:val="000000" w:themeColor="text1"/>
        </w:rPr>
        <w:t>қ</w:t>
      </w:r>
      <w:r w:rsidRPr="00585E3A">
        <w:rPr>
          <w:rFonts w:ascii="Times New Roman Tj" w:hAnsi="Times New Roman Tj" w:cs="Times New Roman Tj"/>
          <w:color w:val="000000" w:themeColor="text1"/>
        </w:rPr>
        <w:t>тисодии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нишонди</w:t>
      </w:r>
      <w:r w:rsidRPr="00585E3A">
        <w:rPr>
          <w:rFonts w:ascii="Cambria" w:hAnsi="Cambria" w:cs="Cambria"/>
          <w:color w:val="000000" w:themeColor="text1"/>
        </w:rPr>
        <w:t>ҳ</w:t>
      </w:r>
      <w:r w:rsidRPr="00585E3A">
        <w:rPr>
          <w:rFonts w:ascii="Times New Roman Tj" w:hAnsi="Times New Roman Tj" w:cs="Times New Roman Tj"/>
          <w:color w:val="000000" w:themeColor="text1"/>
        </w:rPr>
        <w:t>анда</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дар</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он</w:t>
      </w:r>
      <w:r w:rsidRPr="00585E3A">
        <w:rPr>
          <w:rFonts w:ascii="Cambria" w:hAnsi="Cambria" w:cs="Cambria"/>
          <w:color w:val="000000" w:themeColor="text1"/>
        </w:rPr>
        <w:t>ҳ</w:t>
      </w:r>
      <w:r w:rsidRPr="00585E3A">
        <w:rPr>
          <w:rFonts w:ascii="Times New Roman Tj" w:hAnsi="Times New Roman Tj" w:cs="Times New Roman Tj"/>
          <w:color w:val="000000" w:themeColor="text1"/>
        </w:rPr>
        <w:t>о</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инъикосшавандаи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амвол</w:t>
      </w:r>
      <w:r w:rsidRPr="00585E3A">
        <w:rPr>
          <w:rFonts w:ascii="Times New Roman Tj" w:hAnsi="Times New Roman Tj"/>
          <w:color w:val="000000" w:themeColor="text1"/>
        </w:rPr>
        <w:t xml:space="preserve">, </w:t>
      </w:r>
      <w:r w:rsidRPr="00585E3A">
        <w:rPr>
          <w:rFonts w:ascii="Cambria" w:hAnsi="Cambria" w:cs="Cambria"/>
          <w:color w:val="000000" w:themeColor="text1"/>
        </w:rPr>
        <w:t>ӯҳ</w:t>
      </w:r>
      <w:r w:rsidRPr="00585E3A">
        <w:rPr>
          <w:rFonts w:ascii="Times New Roman Tj" w:hAnsi="Times New Roman Tj" w:cs="Times New Roman Tj"/>
          <w:color w:val="000000" w:themeColor="text1"/>
        </w:rPr>
        <w:t>дадори</w:t>
      </w:r>
      <w:r w:rsidRPr="00585E3A">
        <w:rPr>
          <w:rFonts w:ascii="Cambria" w:hAnsi="Cambria" w:cs="Cambria"/>
          <w:color w:val="000000" w:themeColor="text1"/>
        </w:rPr>
        <w:t>ҳ</w:t>
      </w:r>
      <w:r w:rsidRPr="00585E3A">
        <w:rPr>
          <w:rFonts w:ascii="Times New Roman Tj" w:hAnsi="Times New Roman Tj" w:cs="Times New Roman Tj"/>
          <w:color w:val="000000" w:themeColor="text1"/>
        </w:rPr>
        <w:t>о</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амалиёти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хо</w:t>
      </w:r>
      <w:r w:rsidRPr="00585E3A">
        <w:rPr>
          <w:rFonts w:ascii="Cambria" w:hAnsi="Cambria" w:cs="Cambria"/>
          <w:color w:val="000000" w:themeColor="text1"/>
        </w:rPr>
        <w:t>ҷ</w:t>
      </w:r>
      <w:r w:rsidRPr="00585E3A">
        <w:rPr>
          <w:rFonts w:ascii="Times New Roman Tj" w:hAnsi="Times New Roman Tj" w:cs="Times New Roman Tj"/>
          <w:color w:val="000000" w:themeColor="text1"/>
        </w:rPr>
        <w:t>агидор</w:t>
      </w:r>
      <w:r w:rsidRPr="00585E3A">
        <w:rPr>
          <w:rFonts w:ascii="Cambria" w:hAnsi="Cambria" w:cs="Cambria"/>
          <w:color w:val="000000" w:themeColor="text1"/>
        </w:rPr>
        <w:t>ӣ</w:t>
      </w:r>
      <w:r w:rsidRPr="00585E3A">
        <w:rPr>
          <w:rFonts w:ascii="Times New Roman Tj" w:hAnsi="Times New Roman Tj"/>
          <w:color w:val="000000" w:themeColor="text1"/>
        </w:rPr>
        <w:t>;</w:t>
      </w:r>
      <w:r w:rsidR="002C3EA7"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$C) </w:t>
      </w:r>
      <w:r w:rsidRPr="00585E3A">
        <w:rPr>
          <w:rFonts w:ascii="Times New Roman Tj" w:hAnsi="Times New Roman Tj"/>
          <w:color w:val="000000" w:themeColor="text1"/>
        </w:rPr>
        <w:t xml:space="preserve">бадастории маълумоти </w:t>
      </w:r>
      <w:r w:rsidRPr="00585E3A">
        <w:rPr>
          <w:rFonts w:ascii="Cambria" w:hAnsi="Cambria" w:cs="Cambria"/>
          <w:color w:val="000000" w:themeColor="text1"/>
        </w:rPr>
        <w:t>ҷ</w:t>
      </w:r>
      <w:r w:rsidRPr="00585E3A">
        <w:rPr>
          <w:rFonts w:ascii="Times New Roman Tj" w:hAnsi="Times New Roman Tj" w:cs="Times New Roman Tj"/>
          <w:color w:val="000000" w:themeColor="text1"/>
        </w:rPr>
        <w:t>амъбаст</w:t>
      </w:r>
      <w:r w:rsidRPr="00585E3A">
        <w:rPr>
          <w:rFonts w:ascii="Cambria" w:hAnsi="Cambria" w:cs="Cambria"/>
          <w:color w:val="000000" w:themeColor="text1"/>
        </w:rPr>
        <w:t>ӣ</w:t>
      </w:r>
      <w:r w:rsidRPr="00585E3A">
        <w:rPr>
          <w:rFonts w:ascii="Times New Roman Tj" w:hAnsi="Times New Roman Tj"/>
          <w:color w:val="000000" w:themeColor="text1"/>
        </w:rPr>
        <w:t>;</w:t>
      </w:r>
      <w:r w:rsidR="002C3EA7"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$D) </w:t>
      </w:r>
      <w:r w:rsidRPr="00585E3A">
        <w:rPr>
          <w:rFonts w:ascii="Times New Roman Tj" w:hAnsi="Times New Roman Tj"/>
          <w:color w:val="000000" w:themeColor="text1"/>
        </w:rPr>
        <w:t>тартиби инъикоскунии амалиёт</w:t>
      </w:r>
      <w:r w:rsidRPr="00585E3A">
        <w:rPr>
          <w:rFonts w:ascii="Cambria" w:hAnsi="Cambria" w:cs="Cambria"/>
          <w:color w:val="000000" w:themeColor="text1"/>
        </w:rPr>
        <w:t>ҳ</w:t>
      </w:r>
      <w:r w:rsidRPr="00585E3A">
        <w:rPr>
          <w:rFonts w:ascii="Times New Roman Tj" w:hAnsi="Times New Roman Tj" w:cs="Times New Roman Tj"/>
          <w:color w:val="000000" w:themeColor="text1"/>
        </w:rPr>
        <w:t>о</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дар</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счёт</w:t>
      </w:r>
      <w:r w:rsidRPr="00585E3A">
        <w:rPr>
          <w:rFonts w:ascii="Cambria" w:hAnsi="Cambria" w:cs="Cambria"/>
          <w:color w:val="000000" w:themeColor="text1"/>
        </w:rPr>
        <w:t>ҳ</w:t>
      </w:r>
      <w:r w:rsidRPr="00585E3A">
        <w:rPr>
          <w:rFonts w:ascii="Times New Roman Tj" w:hAnsi="Times New Roman Tj" w:cs="Times New Roman Tj"/>
          <w:color w:val="000000" w:themeColor="text1"/>
        </w:rPr>
        <w:t>о</w:t>
      </w:r>
      <w:r w:rsidRPr="00585E3A">
        <w:rPr>
          <w:rFonts w:ascii="Times New Roman Tj" w:hAnsi="Times New Roman Tj"/>
          <w:color w:val="000000" w:themeColor="text1"/>
        </w:rPr>
        <w:t>;</w:t>
      </w:r>
      <w:r w:rsidR="002C3EA7"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$E) </w:t>
      </w:r>
      <w:r w:rsidRPr="00585E3A">
        <w:rPr>
          <w:rFonts w:ascii="Times New Roman Tj" w:hAnsi="Times New Roman Tj"/>
          <w:color w:val="000000" w:themeColor="text1"/>
        </w:rPr>
        <w:t>гур</w:t>
      </w:r>
      <w:r w:rsidRPr="00585E3A">
        <w:rPr>
          <w:rFonts w:ascii="Cambria" w:hAnsi="Cambria" w:cs="Cambria"/>
          <w:color w:val="000000" w:themeColor="text1"/>
        </w:rPr>
        <w:t>ӯҳ</w:t>
      </w:r>
      <w:r w:rsidRPr="00585E3A">
        <w:rPr>
          <w:rFonts w:ascii="Times New Roman Tj" w:hAnsi="Times New Roman Tj" w:cs="Times New Roman Tj"/>
          <w:color w:val="000000" w:themeColor="text1"/>
        </w:rPr>
        <w:t>бандии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счёт</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Cambria" w:hAnsi="Cambria" w:cs="Cambria"/>
          <w:color w:val="000000" w:themeColor="text1"/>
        </w:rPr>
        <w:t>ҳ</w:t>
      </w:r>
      <w:r w:rsidRPr="00585E3A">
        <w:rPr>
          <w:rFonts w:ascii="Times New Roman Tj" w:hAnsi="Times New Roman Tj" w:cs="Times New Roman Tj"/>
          <w:color w:val="000000" w:themeColor="text1"/>
        </w:rPr>
        <w:t>а</w:t>
      </w:r>
      <w:r w:rsidRPr="00585E3A">
        <w:rPr>
          <w:rFonts w:ascii="Cambria" w:hAnsi="Cambria" w:cs="Cambria"/>
          <w:color w:val="000000" w:themeColor="text1"/>
        </w:rPr>
        <w:t>ҷ</w:t>
      </w:r>
      <w:r w:rsidRPr="00585E3A">
        <w:rPr>
          <w:rFonts w:ascii="Times New Roman Tj" w:hAnsi="Times New Roman Tj" w:cs="Times New Roman Tj"/>
          <w:color w:val="000000" w:themeColor="text1"/>
        </w:rPr>
        <w:t>ми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маълумоти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дар</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бар</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гирифтаашон</w:t>
      </w:r>
      <w:r w:rsidRPr="00585E3A">
        <w:rPr>
          <w:rFonts w:ascii="Times New Roman Tj" w:hAnsi="Times New Roman Tj"/>
          <w:color w:val="000000" w:themeColor="text1"/>
        </w:rPr>
        <w:t>;</w:t>
      </w: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@60.</w:t>
      </w:r>
    </w:p>
    <w:p w:rsidR="0003329E" w:rsidRPr="00585E3A" w:rsidRDefault="0003329E" w:rsidP="00685ACF">
      <w:pPr>
        <w:jc w:val="both"/>
        <w:rPr>
          <w:rFonts w:ascii="Times New Roman Tj" w:hAnsi="Times New Roman Tj"/>
          <w:b/>
          <w:color w:val="000000" w:themeColor="text1"/>
        </w:rPr>
      </w:pPr>
      <w:r w:rsidRPr="00585E3A">
        <w:rPr>
          <w:rFonts w:ascii="Cambria" w:hAnsi="Cambria" w:cs="Cambria"/>
          <w:b/>
          <w:color w:val="000000" w:themeColor="text1"/>
        </w:rPr>
        <w:t>Ҳ</w:t>
      </w:r>
      <w:r w:rsidRPr="00585E3A">
        <w:rPr>
          <w:rFonts w:ascii="Times New Roman Tj" w:hAnsi="Times New Roman Tj" w:cs="Times New Roman Tj"/>
          <w:b/>
          <w:color w:val="000000" w:themeColor="text1"/>
        </w:rPr>
        <w:t>ангоми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таснифот</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аз</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р</w:t>
      </w:r>
      <w:r w:rsidRPr="00585E3A">
        <w:rPr>
          <w:rFonts w:ascii="Cambria" w:hAnsi="Cambria" w:cs="Cambria"/>
          <w:b/>
          <w:color w:val="000000" w:themeColor="text1"/>
        </w:rPr>
        <w:t>ӯ</w:t>
      </w:r>
      <w:r w:rsidRPr="00585E3A">
        <w:rPr>
          <w:rFonts w:ascii="Times New Roman Tj" w:hAnsi="Times New Roman Tj" w:cs="Times New Roman Tj"/>
          <w:b/>
          <w:color w:val="000000" w:themeColor="text1"/>
        </w:rPr>
        <w:t>йи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мазмуни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и</w:t>
      </w:r>
      <w:r w:rsidRPr="00585E3A">
        <w:rPr>
          <w:rFonts w:ascii="Cambria" w:hAnsi="Cambria" w:cs="Cambria"/>
          <w:b/>
          <w:color w:val="000000" w:themeColor="text1"/>
        </w:rPr>
        <w:t>қ</w:t>
      </w:r>
      <w:r w:rsidRPr="00585E3A">
        <w:rPr>
          <w:rFonts w:ascii="Times New Roman Tj" w:hAnsi="Times New Roman Tj" w:cs="Times New Roman Tj"/>
          <w:b/>
          <w:color w:val="000000" w:themeColor="text1"/>
        </w:rPr>
        <w:t>тисод</w:t>
      </w:r>
      <w:r w:rsidRPr="00585E3A">
        <w:rPr>
          <w:rFonts w:ascii="Cambria" w:hAnsi="Cambria" w:cs="Cambria"/>
          <w:b/>
          <w:color w:val="000000" w:themeColor="text1"/>
        </w:rPr>
        <w:t>ӣ</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счёт</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о</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ба</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кадом</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гур</w:t>
      </w:r>
      <w:r w:rsidRPr="00585E3A">
        <w:rPr>
          <w:rFonts w:ascii="Cambria" w:hAnsi="Cambria" w:cs="Cambria"/>
          <w:b/>
          <w:color w:val="000000" w:themeColor="text1"/>
        </w:rPr>
        <w:t>ӯҳҳ</w:t>
      </w:r>
      <w:r w:rsidRPr="00585E3A">
        <w:rPr>
          <w:rFonts w:ascii="Times New Roman Tj" w:hAnsi="Times New Roman Tj" w:cs="Times New Roman Tj"/>
          <w:b/>
          <w:color w:val="000000" w:themeColor="text1"/>
        </w:rPr>
        <w:t>о</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та</w:t>
      </w:r>
      <w:r w:rsidRPr="00585E3A">
        <w:rPr>
          <w:rFonts w:ascii="Cambria" w:hAnsi="Cambria" w:cs="Cambria"/>
          <w:b/>
          <w:color w:val="000000" w:themeColor="text1"/>
        </w:rPr>
        <w:t>қ</w:t>
      </w:r>
      <w:r w:rsidRPr="00585E3A">
        <w:rPr>
          <w:rFonts w:ascii="Times New Roman Tj" w:hAnsi="Times New Roman Tj" w:cs="Times New Roman Tj"/>
          <w:b/>
          <w:color w:val="000000" w:themeColor="text1"/>
        </w:rPr>
        <w:t>сим</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мешаванд</w:t>
      </w:r>
      <w:r w:rsidRPr="00585E3A">
        <w:rPr>
          <w:rFonts w:ascii="Times New Roman Tj" w:hAnsi="Times New Roman Tj"/>
          <w:b/>
          <w:color w:val="000000" w:themeColor="text1"/>
        </w:rPr>
        <w:t>?</w:t>
      </w:r>
    </w:p>
    <w:p w:rsidR="0003329E" w:rsidRPr="00585E3A" w:rsidRDefault="0003329E" w:rsidP="00685ACF">
      <w:pPr>
        <w:jc w:val="both"/>
        <w:rPr>
          <w:rFonts w:ascii="Times New Roman Tj" w:hAnsi="Times New Roman Tj"/>
          <w:color w:val="000000" w:themeColor="text1"/>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rPr>
        <w:t>счёт</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амвол</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аз</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р</w:t>
      </w:r>
      <w:r w:rsidRPr="00585E3A">
        <w:rPr>
          <w:rFonts w:ascii="Cambria" w:hAnsi="Cambria" w:cs="Cambria"/>
          <w:color w:val="000000" w:themeColor="text1"/>
        </w:rPr>
        <w:t>ӯ</w:t>
      </w:r>
      <w:r w:rsidRPr="00585E3A">
        <w:rPr>
          <w:rFonts w:ascii="Times New Roman Tj" w:hAnsi="Times New Roman Tj" w:cs="Times New Roman Tj"/>
          <w:color w:val="000000" w:themeColor="text1"/>
        </w:rPr>
        <w:t>йи</w:t>
      </w:r>
      <w:r w:rsidRPr="00585E3A">
        <w:rPr>
          <w:rFonts w:ascii="Times New Roman Tj" w:hAnsi="Times New Roman Tj"/>
          <w:color w:val="000000" w:themeColor="text1"/>
        </w:rPr>
        <w:t xml:space="preserve"> </w:t>
      </w:r>
      <w:r w:rsidRPr="00585E3A">
        <w:rPr>
          <w:rFonts w:ascii="Cambria" w:hAnsi="Cambria" w:cs="Cambria"/>
          <w:color w:val="000000" w:themeColor="text1"/>
        </w:rPr>
        <w:t>ҳ</w:t>
      </w:r>
      <w:r w:rsidRPr="00585E3A">
        <w:rPr>
          <w:rFonts w:ascii="Times New Roman Tj" w:hAnsi="Times New Roman Tj" w:cs="Times New Roman Tj"/>
          <w:color w:val="000000" w:themeColor="text1"/>
        </w:rPr>
        <w:t>айат</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аз</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р</w:t>
      </w:r>
      <w:r w:rsidRPr="00585E3A">
        <w:rPr>
          <w:rFonts w:ascii="Cambria" w:hAnsi="Cambria" w:cs="Cambria"/>
          <w:color w:val="000000" w:themeColor="text1"/>
        </w:rPr>
        <w:t>ӯ</w:t>
      </w:r>
      <w:r w:rsidRPr="00585E3A">
        <w:rPr>
          <w:rFonts w:ascii="Times New Roman Tj" w:hAnsi="Times New Roman Tj" w:cs="Times New Roman Tj"/>
          <w:color w:val="000000" w:themeColor="text1"/>
        </w:rPr>
        <w:t>йи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сарчашмаи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пайдоишашон</w:t>
      </w:r>
      <w:r w:rsidRPr="00585E3A">
        <w:rPr>
          <w:rFonts w:ascii="Times New Roman Tj" w:hAnsi="Times New Roman Tj"/>
          <w:color w:val="000000" w:themeColor="text1"/>
        </w:rPr>
        <w:t>;</w:t>
      </w:r>
      <w:r w:rsidR="002C3EA7"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$B) </w:t>
      </w:r>
      <w:r w:rsidRPr="00585E3A">
        <w:rPr>
          <w:rFonts w:ascii="Times New Roman Tj" w:hAnsi="Times New Roman Tj"/>
          <w:color w:val="000000" w:themeColor="text1"/>
        </w:rPr>
        <w:t>счёт</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амалиёти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хо</w:t>
      </w:r>
      <w:r w:rsidRPr="00585E3A">
        <w:rPr>
          <w:rFonts w:ascii="Cambria" w:hAnsi="Cambria" w:cs="Cambria"/>
          <w:color w:val="000000" w:themeColor="text1"/>
        </w:rPr>
        <w:t>ҷ</w:t>
      </w:r>
      <w:r w:rsidRPr="00585E3A">
        <w:rPr>
          <w:rFonts w:ascii="Times New Roman Tj" w:hAnsi="Times New Roman Tj" w:cs="Times New Roman Tj"/>
          <w:color w:val="000000" w:themeColor="text1"/>
        </w:rPr>
        <w:t>агидор</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счёт</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восита</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пул</w:t>
      </w:r>
      <w:r w:rsidRPr="00585E3A">
        <w:rPr>
          <w:rFonts w:ascii="Cambria" w:hAnsi="Cambria" w:cs="Cambria"/>
          <w:color w:val="000000" w:themeColor="text1"/>
        </w:rPr>
        <w:t>ӣ</w:t>
      </w:r>
      <w:r w:rsidRPr="00585E3A">
        <w:rPr>
          <w:rFonts w:ascii="Times New Roman Tj" w:hAnsi="Times New Roman Tj"/>
          <w:color w:val="000000" w:themeColor="text1"/>
        </w:rPr>
        <w:t>;</w:t>
      </w:r>
      <w:r w:rsidR="002C3EA7"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$C) </w:t>
      </w:r>
      <w:r w:rsidRPr="00585E3A">
        <w:rPr>
          <w:rFonts w:ascii="Times New Roman Tj" w:hAnsi="Times New Roman Tj"/>
          <w:color w:val="000000" w:themeColor="text1"/>
        </w:rPr>
        <w:t>счёт</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амволи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корхона</w:t>
      </w:r>
      <w:r w:rsidRPr="00585E3A">
        <w:rPr>
          <w:rFonts w:ascii="Times New Roman Tj" w:hAnsi="Times New Roman Tj"/>
          <w:color w:val="000000" w:themeColor="text1"/>
        </w:rPr>
        <w:t xml:space="preserve">, </w:t>
      </w:r>
      <w:r w:rsidRPr="00585E3A">
        <w:rPr>
          <w:rFonts w:ascii="Cambria" w:hAnsi="Cambria" w:cs="Cambria"/>
          <w:color w:val="000000" w:themeColor="text1"/>
        </w:rPr>
        <w:t>ӯҳ</w:t>
      </w:r>
      <w:r w:rsidRPr="00585E3A">
        <w:rPr>
          <w:rFonts w:ascii="Times New Roman Tj" w:hAnsi="Times New Roman Tj" w:cs="Times New Roman Tj"/>
          <w:color w:val="000000" w:themeColor="text1"/>
        </w:rPr>
        <w:t>дадори</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он</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амалиёти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хо</w:t>
      </w:r>
      <w:r w:rsidRPr="00585E3A">
        <w:rPr>
          <w:rFonts w:ascii="Cambria" w:hAnsi="Cambria" w:cs="Cambria"/>
          <w:color w:val="000000" w:themeColor="text1"/>
        </w:rPr>
        <w:t>ҷ</w:t>
      </w:r>
      <w:r w:rsidRPr="00585E3A">
        <w:rPr>
          <w:rFonts w:ascii="Times New Roman Tj" w:hAnsi="Times New Roman Tj" w:cs="Times New Roman Tj"/>
          <w:color w:val="000000" w:themeColor="text1"/>
        </w:rPr>
        <w:t>агидор</w:t>
      </w:r>
      <w:r w:rsidRPr="00585E3A">
        <w:rPr>
          <w:rFonts w:ascii="Cambria" w:hAnsi="Cambria" w:cs="Cambria"/>
          <w:color w:val="000000" w:themeColor="text1"/>
        </w:rPr>
        <w:t>ӣ</w:t>
      </w:r>
      <w:r w:rsidRPr="00585E3A">
        <w:rPr>
          <w:rFonts w:ascii="Times New Roman Tj" w:hAnsi="Times New Roman Tj"/>
          <w:color w:val="000000" w:themeColor="text1"/>
        </w:rPr>
        <w:t>;</w:t>
      </w:r>
      <w:r w:rsidR="002C3EA7"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$D) </w:t>
      </w:r>
      <w:r w:rsidRPr="00585E3A">
        <w:rPr>
          <w:rFonts w:ascii="Times New Roman Tj" w:hAnsi="Times New Roman Tj"/>
          <w:color w:val="000000" w:themeColor="text1"/>
        </w:rPr>
        <w:t>счёт</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сарчашма</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худ</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ва</w:t>
      </w:r>
      <w:r w:rsidRPr="00585E3A">
        <w:rPr>
          <w:rFonts w:ascii="Times New Roman Tj" w:hAnsi="Times New Roman Tj"/>
          <w:color w:val="000000" w:themeColor="text1"/>
        </w:rPr>
        <w:t xml:space="preserve"> </w:t>
      </w:r>
      <w:r w:rsidRPr="00585E3A">
        <w:rPr>
          <w:rFonts w:ascii="Cambria" w:hAnsi="Cambria" w:cs="Cambria"/>
          <w:color w:val="000000" w:themeColor="text1"/>
        </w:rPr>
        <w:t>қ</w:t>
      </w:r>
      <w:r w:rsidRPr="00585E3A">
        <w:rPr>
          <w:rFonts w:ascii="Times New Roman Tj" w:hAnsi="Times New Roman Tj" w:cs="Times New Roman Tj"/>
          <w:color w:val="000000" w:themeColor="text1"/>
        </w:rPr>
        <w:t>арзии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ташкилкунии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амволи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корхона</w:t>
      </w:r>
      <w:r w:rsidRPr="00585E3A">
        <w:rPr>
          <w:rFonts w:ascii="Times New Roman Tj" w:hAnsi="Times New Roman Tj"/>
          <w:color w:val="000000" w:themeColor="text1"/>
        </w:rPr>
        <w:t>;</w:t>
      </w:r>
      <w:r w:rsidR="002C3EA7"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$E) </w:t>
      </w:r>
      <w:r w:rsidRPr="00585E3A">
        <w:rPr>
          <w:rFonts w:ascii="Times New Roman Tj" w:hAnsi="Times New Roman Tj"/>
          <w:color w:val="000000" w:themeColor="text1"/>
        </w:rPr>
        <w:t>гур</w:t>
      </w:r>
      <w:r w:rsidRPr="00585E3A">
        <w:rPr>
          <w:rFonts w:ascii="Cambria" w:hAnsi="Cambria" w:cs="Cambria"/>
          <w:color w:val="000000" w:themeColor="text1"/>
        </w:rPr>
        <w:t>ӯҳ</w:t>
      </w:r>
      <w:r w:rsidRPr="00585E3A">
        <w:rPr>
          <w:rFonts w:ascii="Times New Roman Tj" w:hAnsi="Times New Roman Tj" w:cs="Times New Roman Tj"/>
          <w:color w:val="000000" w:themeColor="text1"/>
        </w:rPr>
        <w:t>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счёт</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сарчашма</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Cambria" w:hAnsi="Cambria" w:cs="Cambria"/>
          <w:color w:val="000000" w:themeColor="text1"/>
        </w:rPr>
        <w:t>қ</w:t>
      </w:r>
      <w:r w:rsidRPr="00585E3A">
        <w:rPr>
          <w:rFonts w:ascii="Times New Roman Tj" w:hAnsi="Times New Roman Tj" w:cs="Times New Roman Tj"/>
          <w:color w:val="000000" w:themeColor="text1"/>
        </w:rPr>
        <w:t>арзии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ташкилкунии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амвол</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амалиёти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хо</w:t>
      </w:r>
      <w:r w:rsidRPr="00585E3A">
        <w:rPr>
          <w:rFonts w:ascii="Cambria" w:hAnsi="Cambria" w:cs="Cambria"/>
          <w:color w:val="000000" w:themeColor="text1"/>
        </w:rPr>
        <w:t>ҷ</w:t>
      </w:r>
      <w:r w:rsidRPr="00585E3A">
        <w:rPr>
          <w:rFonts w:ascii="Times New Roman Tj" w:hAnsi="Times New Roman Tj" w:cs="Times New Roman Tj"/>
          <w:color w:val="000000" w:themeColor="text1"/>
        </w:rPr>
        <w:t>агидор</w:t>
      </w:r>
      <w:r w:rsidRPr="00585E3A">
        <w:rPr>
          <w:rFonts w:ascii="Cambria" w:hAnsi="Cambria" w:cs="Cambria"/>
          <w:color w:val="000000" w:themeColor="text1"/>
        </w:rPr>
        <w:t>ӣ</w:t>
      </w:r>
      <w:r w:rsidRPr="00585E3A">
        <w:rPr>
          <w:rFonts w:ascii="Times New Roman Tj" w:hAnsi="Times New Roman Tj"/>
          <w:color w:val="000000" w:themeColor="text1"/>
        </w:rPr>
        <w:t>;</w:t>
      </w: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@61.</w:t>
      </w:r>
    </w:p>
    <w:p w:rsidR="0003329E" w:rsidRPr="00585E3A" w:rsidRDefault="0003329E" w:rsidP="00685ACF">
      <w:pPr>
        <w:jc w:val="both"/>
        <w:rPr>
          <w:rFonts w:ascii="Times New Roman Tj" w:hAnsi="Times New Roman Tj"/>
          <w:b/>
          <w:color w:val="000000" w:themeColor="text1"/>
        </w:rPr>
      </w:pPr>
      <w:r w:rsidRPr="00585E3A">
        <w:rPr>
          <w:rFonts w:ascii="Cambria" w:hAnsi="Cambria" w:cs="Cambria"/>
          <w:b/>
          <w:color w:val="000000" w:themeColor="text1"/>
        </w:rPr>
        <w:t>Ҳ</w:t>
      </w:r>
      <w:r w:rsidRPr="00585E3A">
        <w:rPr>
          <w:rFonts w:ascii="Times New Roman Tj" w:hAnsi="Times New Roman Tj" w:cs="Times New Roman Tj"/>
          <w:b/>
          <w:color w:val="000000" w:themeColor="text1"/>
        </w:rPr>
        <w:t>ангоми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таснифот</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аз</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р</w:t>
      </w:r>
      <w:r w:rsidRPr="00585E3A">
        <w:rPr>
          <w:rFonts w:ascii="Cambria" w:hAnsi="Cambria" w:cs="Cambria"/>
          <w:b/>
          <w:color w:val="000000" w:themeColor="text1"/>
        </w:rPr>
        <w:t>ӯ</w:t>
      </w:r>
      <w:r w:rsidRPr="00585E3A">
        <w:rPr>
          <w:rFonts w:ascii="Times New Roman Tj" w:hAnsi="Times New Roman Tj" w:cs="Times New Roman Tj"/>
          <w:b/>
          <w:color w:val="000000" w:themeColor="text1"/>
        </w:rPr>
        <w:t>йи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мазмуни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и</w:t>
      </w:r>
      <w:r w:rsidRPr="00585E3A">
        <w:rPr>
          <w:rFonts w:ascii="Cambria" w:hAnsi="Cambria" w:cs="Cambria"/>
          <w:b/>
          <w:color w:val="000000" w:themeColor="text1"/>
        </w:rPr>
        <w:t>қ</w:t>
      </w:r>
      <w:r w:rsidRPr="00585E3A">
        <w:rPr>
          <w:rFonts w:ascii="Times New Roman Tj" w:hAnsi="Times New Roman Tj" w:cs="Times New Roman Tj"/>
          <w:b/>
          <w:color w:val="000000" w:themeColor="text1"/>
        </w:rPr>
        <w:t>тисод</w:t>
      </w:r>
      <w:r w:rsidRPr="00585E3A">
        <w:rPr>
          <w:rFonts w:ascii="Cambria" w:hAnsi="Cambria" w:cs="Cambria"/>
          <w:b/>
          <w:color w:val="000000" w:themeColor="text1"/>
        </w:rPr>
        <w:t>ӣ</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счёт</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ои</w:t>
      </w:r>
      <w:r w:rsidRPr="00585E3A">
        <w:rPr>
          <w:rFonts w:ascii="Times New Roman Tj" w:hAnsi="Times New Roman Tj"/>
          <w:b/>
          <w:color w:val="000000" w:themeColor="text1"/>
        </w:rPr>
        <w:t xml:space="preserve"> 22210</w:t>
      </w:r>
      <w:r w:rsidRPr="00585E3A">
        <w:rPr>
          <w:rFonts w:ascii="Times New Roman Tj" w:hAnsi="Times New Roman Tj" w:cs="Times New Roman Tj"/>
          <w:b/>
          <w:color w:val="000000" w:themeColor="text1"/>
        </w:rPr>
        <w:t>«</w:t>
      </w:r>
      <w:r w:rsidRPr="00585E3A">
        <w:rPr>
          <w:rFonts w:ascii="Cambria" w:hAnsi="Cambria" w:cs="Cambria"/>
          <w:b/>
          <w:color w:val="000000" w:themeColor="text1"/>
        </w:rPr>
        <w:t>Қ</w:t>
      </w:r>
      <w:r w:rsidRPr="00585E3A">
        <w:rPr>
          <w:rFonts w:ascii="Times New Roman Tj" w:hAnsi="Times New Roman Tj" w:cs="Times New Roman Tj"/>
          <w:b/>
          <w:color w:val="000000" w:themeColor="text1"/>
        </w:rPr>
        <w:t>арз</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ои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к</w:t>
      </w:r>
      <w:r w:rsidRPr="00585E3A">
        <w:rPr>
          <w:rFonts w:ascii="Cambria" w:hAnsi="Cambria" w:cs="Cambria"/>
          <w:b/>
          <w:color w:val="000000" w:themeColor="text1"/>
        </w:rPr>
        <w:t>ӯ</w:t>
      </w:r>
      <w:r w:rsidRPr="00585E3A">
        <w:rPr>
          <w:rFonts w:ascii="Times New Roman Tj" w:hAnsi="Times New Roman Tj" w:cs="Times New Roman Tj"/>
          <w:b/>
          <w:color w:val="000000" w:themeColor="text1"/>
        </w:rPr>
        <w:t>то</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муддати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бонк</w:t>
      </w:r>
      <w:r w:rsidRPr="00585E3A">
        <w:rPr>
          <w:rFonts w:ascii="Cambria" w:hAnsi="Cambria" w:cs="Cambria"/>
          <w:b/>
          <w:color w:val="000000" w:themeColor="text1"/>
        </w:rPr>
        <w:t>ӣ</w:t>
      </w:r>
      <w:r w:rsidRPr="00585E3A">
        <w:rPr>
          <w:rFonts w:ascii="Times New Roman Tj" w:hAnsi="Times New Roman Tj" w:cs="Times New Roman Tj"/>
          <w:b/>
          <w:color w:val="000000" w:themeColor="text1"/>
        </w:rPr>
        <w:t>»</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ва</w:t>
      </w:r>
      <w:r w:rsidRPr="00585E3A">
        <w:rPr>
          <w:rFonts w:ascii="Times New Roman Tj" w:hAnsi="Times New Roman Tj"/>
          <w:b/>
          <w:color w:val="000000" w:themeColor="text1"/>
        </w:rPr>
        <w:t xml:space="preserve"> 22640</w:t>
      </w:r>
      <w:r w:rsidRPr="00585E3A">
        <w:rPr>
          <w:rFonts w:ascii="Times New Roman Tj" w:hAnsi="Times New Roman Tj" w:cs="Times New Roman Tj"/>
          <w:b/>
          <w:color w:val="000000" w:themeColor="text1"/>
        </w:rPr>
        <w:t>«</w:t>
      </w:r>
      <w:r w:rsidRPr="00585E3A">
        <w:rPr>
          <w:rFonts w:ascii="Cambria" w:hAnsi="Cambria" w:cs="Cambria"/>
          <w:b/>
          <w:color w:val="000000" w:themeColor="text1"/>
        </w:rPr>
        <w:t>Қ</w:t>
      </w:r>
      <w:r w:rsidRPr="00585E3A">
        <w:rPr>
          <w:rFonts w:ascii="Times New Roman Tj" w:hAnsi="Times New Roman Tj" w:cs="Times New Roman Tj"/>
          <w:b/>
          <w:color w:val="000000" w:themeColor="text1"/>
        </w:rPr>
        <w:t>арз</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ои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дарозмуддати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бонк</w:t>
      </w:r>
      <w:r w:rsidRPr="00585E3A">
        <w:rPr>
          <w:rFonts w:ascii="Cambria" w:hAnsi="Cambria" w:cs="Cambria"/>
          <w:b/>
          <w:color w:val="000000" w:themeColor="text1"/>
        </w:rPr>
        <w:t>ӣ</w:t>
      </w:r>
      <w:r w:rsidRPr="00585E3A">
        <w:rPr>
          <w:rFonts w:ascii="Times New Roman Tj" w:hAnsi="Times New Roman Tj" w:cs="Times New Roman Tj"/>
          <w:b/>
          <w:color w:val="000000" w:themeColor="text1"/>
        </w:rPr>
        <w:t>»</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ба</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кадом</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гур</w:t>
      </w:r>
      <w:r w:rsidRPr="00585E3A">
        <w:rPr>
          <w:rFonts w:ascii="Cambria" w:hAnsi="Cambria" w:cs="Cambria"/>
          <w:b/>
          <w:color w:val="000000" w:themeColor="text1"/>
        </w:rPr>
        <w:t>ӯҳ</w:t>
      </w:r>
      <w:r w:rsidRPr="00585E3A">
        <w:rPr>
          <w:rFonts w:ascii="Times New Roman Tj" w:hAnsi="Times New Roman Tj" w:cs="Times New Roman Tj"/>
          <w:b/>
          <w:color w:val="000000" w:themeColor="text1"/>
        </w:rPr>
        <w:t>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счёт</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о</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тааллу</w:t>
      </w:r>
      <w:r w:rsidRPr="00585E3A">
        <w:rPr>
          <w:rFonts w:ascii="Cambria" w:hAnsi="Cambria" w:cs="Cambria"/>
          <w:b/>
          <w:color w:val="000000" w:themeColor="text1"/>
        </w:rPr>
        <w:t>қ</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доранд</w:t>
      </w:r>
      <w:r w:rsidRPr="00585E3A">
        <w:rPr>
          <w:rFonts w:ascii="Times New Roman Tj" w:hAnsi="Times New Roman Tj"/>
          <w:b/>
          <w:color w:val="000000" w:themeColor="text1"/>
        </w:rPr>
        <w:t>?</w:t>
      </w:r>
    </w:p>
    <w:p w:rsidR="0003329E" w:rsidRPr="00585E3A" w:rsidRDefault="0003329E" w:rsidP="00685ACF">
      <w:pPr>
        <w:jc w:val="both"/>
        <w:rPr>
          <w:rFonts w:ascii="Times New Roman Tj" w:hAnsi="Times New Roman Tj"/>
          <w:color w:val="000000" w:themeColor="text1"/>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rPr>
        <w:t>гур</w:t>
      </w:r>
      <w:r w:rsidRPr="00585E3A">
        <w:rPr>
          <w:rFonts w:ascii="Cambria" w:hAnsi="Cambria" w:cs="Cambria"/>
          <w:color w:val="000000" w:themeColor="text1"/>
        </w:rPr>
        <w:t>ӯҳ</w:t>
      </w:r>
      <w:r w:rsidRPr="00585E3A">
        <w:rPr>
          <w:rFonts w:ascii="Times New Roman Tj" w:hAnsi="Times New Roman Tj" w:cs="Times New Roman Tj"/>
          <w:color w:val="000000" w:themeColor="text1"/>
        </w:rPr>
        <w:t>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счёт</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сарчашма</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худи ташкилкунии амволи корхона;</w:t>
      </w:r>
      <w:r w:rsidR="002C3EA7"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$B) </w:t>
      </w:r>
      <w:r w:rsidRPr="00585E3A">
        <w:rPr>
          <w:rFonts w:ascii="Times New Roman Tj" w:hAnsi="Times New Roman Tj"/>
          <w:color w:val="000000" w:themeColor="text1"/>
        </w:rPr>
        <w:t>гур</w:t>
      </w:r>
      <w:r w:rsidRPr="00585E3A">
        <w:rPr>
          <w:rFonts w:ascii="Cambria" w:hAnsi="Cambria" w:cs="Cambria"/>
          <w:color w:val="000000" w:themeColor="text1"/>
        </w:rPr>
        <w:t>ӯҳ</w:t>
      </w:r>
      <w:r w:rsidRPr="00585E3A">
        <w:rPr>
          <w:rFonts w:ascii="Times New Roman Tj" w:hAnsi="Times New Roman Tj" w:cs="Times New Roman Tj"/>
          <w:color w:val="000000" w:themeColor="text1"/>
        </w:rPr>
        <w:t>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счёт</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амалиёти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хо</w:t>
      </w:r>
      <w:r w:rsidRPr="00585E3A">
        <w:rPr>
          <w:rFonts w:ascii="Cambria" w:hAnsi="Cambria" w:cs="Cambria"/>
          <w:color w:val="000000" w:themeColor="text1"/>
        </w:rPr>
        <w:t>ҷ</w:t>
      </w:r>
      <w:r w:rsidRPr="00585E3A">
        <w:rPr>
          <w:rFonts w:ascii="Times New Roman Tj" w:hAnsi="Times New Roman Tj" w:cs="Times New Roman Tj"/>
          <w:color w:val="000000" w:themeColor="text1"/>
        </w:rPr>
        <w:t>агидор</w:t>
      </w:r>
      <w:r w:rsidRPr="00585E3A">
        <w:rPr>
          <w:rFonts w:ascii="Cambria" w:hAnsi="Cambria" w:cs="Cambria"/>
          <w:color w:val="000000" w:themeColor="text1"/>
        </w:rPr>
        <w:t>ӣ</w:t>
      </w:r>
      <w:r w:rsidRPr="00585E3A">
        <w:rPr>
          <w:rFonts w:ascii="Times New Roman Tj" w:hAnsi="Times New Roman Tj"/>
          <w:color w:val="000000" w:themeColor="text1"/>
        </w:rPr>
        <w:t>;</w:t>
      </w:r>
      <w:r w:rsidR="002C3EA7"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$C) </w:t>
      </w:r>
      <w:r w:rsidRPr="00585E3A">
        <w:rPr>
          <w:rFonts w:ascii="Times New Roman Tj" w:hAnsi="Times New Roman Tj"/>
          <w:color w:val="000000" w:themeColor="text1"/>
        </w:rPr>
        <w:t>счёт</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амволи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корхона</w:t>
      </w:r>
      <w:r w:rsidRPr="00585E3A">
        <w:rPr>
          <w:rFonts w:ascii="Times New Roman Tj" w:hAnsi="Times New Roman Tj"/>
          <w:color w:val="000000" w:themeColor="text1"/>
        </w:rPr>
        <w:t xml:space="preserve">, </w:t>
      </w:r>
      <w:r w:rsidRPr="00585E3A">
        <w:rPr>
          <w:rFonts w:ascii="Cambria" w:hAnsi="Cambria" w:cs="Cambria"/>
          <w:color w:val="000000" w:themeColor="text1"/>
        </w:rPr>
        <w:t>ӯҳ</w:t>
      </w:r>
      <w:r w:rsidRPr="00585E3A">
        <w:rPr>
          <w:rFonts w:ascii="Times New Roman Tj" w:hAnsi="Times New Roman Tj" w:cs="Times New Roman Tj"/>
          <w:color w:val="000000" w:themeColor="text1"/>
        </w:rPr>
        <w:t>дадори</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он</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амалиёти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хо</w:t>
      </w:r>
      <w:r w:rsidRPr="00585E3A">
        <w:rPr>
          <w:rFonts w:ascii="Cambria" w:hAnsi="Cambria" w:cs="Cambria"/>
          <w:color w:val="000000" w:themeColor="text1"/>
        </w:rPr>
        <w:t>ҷ</w:t>
      </w:r>
      <w:r w:rsidRPr="00585E3A">
        <w:rPr>
          <w:rFonts w:ascii="Times New Roman Tj" w:hAnsi="Times New Roman Tj" w:cs="Times New Roman Tj"/>
          <w:color w:val="000000" w:themeColor="text1"/>
        </w:rPr>
        <w:t>агидор</w:t>
      </w:r>
      <w:r w:rsidRPr="00585E3A">
        <w:rPr>
          <w:rFonts w:ascii="Cambria" w:hAnsi="Cambria" w:cs="Cambria"/>
          <w:color w:val="000000" w:themeColor="text1"/>
        </w:rPr>
        <w:t>ӣ</w:t>
      </w:r>
      <w:r w:rsidRPr="00585E3A">
        <w:rPr>
          <w:rFonts w:ascii="Times New Roman Tj" w:hAnsi="Times New Roman Tj"/>
          <w:color w:val="000000" w:themeColor="text1"/>
        </w:rPr>
        <w:t>;</w:t>
      </w:r>
      <w:r w:rsidR="002C3EA7"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$D) </w:t>
      </w:r>
      <w:r w:rsidRPr="00585E3A">
        <w:rPr>
          <w:rFonts w:ascii="Times New Roman Tj" w:hAnsi="Times New Roman Tj"/>
          <w:color w:val="000000" w:themeColor="text1"/>
        </w:rPr>
        <w:t>гур</w:t>
      </w:r>
      <w:r w:rsidRPr="00585E3A">
        <w:rPr>
          <w:rFonts w:ascii="Cambria" w:hAnsi="Cambria" w:cs="Cambria"/>
          <w:color w:val="000000" w:themeColor="text1"/>
        </w:rPr>
        <w:t>ӯҳ</w:t>
      </w:r>
      <w:r w:rsidRPr="00585E3A">
        <w:rPr>
          <w:rFonts w:ascii="Times New Roman Tj" w:hAnsi="Times New Roman Tj" w:cs="Times New Roman Tj"/>
          <w:color w:val="000000" w:themeColor="text1"/>
        </w:rPr>
        <w:t>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счёт</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сарчашма</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Cambria" w:hAnsi="Cambria" w:cs="Cambria"/>
          <w:color w:val="000000" w:themeColor="text1"/>
        </w:rPr>
        <w:t>қ</w:t>
      </w:r>
      <w:r w:rsidRPr="00585E3A">
        <w:rPr>
          <w:rFonts w:ascii="Times New Roman Tj" w:hAnsi="Times New Roman Tj" w:cs="Times New Roman Tj"/>
          <w:color w:val="000000" w:themeColor="text1"/>
        </w:rPr>
        <w:t>арзии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ташкилкунии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амволи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корхона</w:t>
      </w:r>
      <w:r w:rsidRPr="00585E3A">
        <w:rPr>
          <w:rFonts w:ascii="Times New Roman Tj" w:hAnsi="Times New Roman Tj"/>
          <w:color w:val="000000" w:themeColor="text1"/>
        </w:rPr>
        <w:t>;</w:t>
      </w:r>
      <w:r w:rsidR="002C3EA7"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$E) </w:t>
      </w:r>
      <w:r w:rsidRPr="00585E3A">
        <w:rPr>
          <w:rFonts w:ascii="Times New Roman Tj" w:hAnsi="Times New Roman Tj"/>
          <w:color w:val="000000" w:themeColor="text1"/>
        </w:rPr>
        <w:t>гур</w:t>
      </w:r>
      <w:r w:rsidRPr="00585E3A">
        <w:rPr>
          <w:rFonts w:ascii="Cambria" w:hAnsi="Cambria" w:cs="Cambria"/>
          <w:color w:val="000000" w:themeColor="text1"/>
        </w:rPr>
        <w:t>ӯҳ</w:t>
      </w:r>
      <w:r w:rsidRPr="00585E3A">
        <w:rPr>
          <w:rFonts w:ascii="Times New Roman Tj" w:hAnsi="Times New Roman Tj" w:cs="Times New Roman Tj"/>
          <w:color w:val="000000" w:themeColor="text1"/>
        </w:rPr>
        <w:t>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счёт</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сарчашма</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Cambria" w:hAnsi="Cambria" w:cs="Cambria"/>
          <w:color w:val="000000" w:themeColor="text1"/>
        </w:rPr>
        <w:t>қ</w:t>
      </w:r>
      <w:r w:rsidRPr="00585E3A">
        <w:rPr>
          <w:rFonts w:ascii="Times New Roman Tj" w:hAnsi="Times New Roman Tj" w:cs="Times New Roman Tj"/>
          <w:color w:val="000000" w:themeColor="text1"/>
        </w:rPr>
        <w:t>арзии</w:t>
      </w:r>
      <w:r w:rsidRPr="00585E3A">
        <w:rPr>
          <w:rFonts w:ascii="Times New Roman Tj" w:hAnsi="Times New Roman Tj"/>
          <w:color w:val="000000" w:themeColor="text1"/>
        </w:rPr>
        <w:t xml:space="preserve"> ташкилкунии амвол ва амалиёти хо</w:t>
      </w:r>
      <w:r w:rsidRPr="00585E3A">
        <w:rPr>
          <w:rFonts w:ascii="Cambria" w:hAnsi="Cambria" w:cs="Cambria"/>
          <w:color w:val="000000" w:themeColor="text1"/>
        </w:rPr>
        <w:t>ҷ</w:t>
      </w:r>
      <w:r w:rsidRPr="00585E3A">
        <w:rPr>
          <w:rFonts w:ascii="Times New Roman Tj" w:hAnsi="Times New Roman Tj" w:cs="Times New Roman Tj"/>
          <w:color w:val="000000" w:themeColor="text1"/>
        </w:rPr>
        <w:t>агидор</w:t>
      </w:r>
      <w:r w:rsidRPr="00585E3A">
        <w:rPr>
          <w:rFonts w:ascii="Cambria" w:hAnsi="Cambria" w:cs="Cambria"/>
          <w:color w:val="000000" w:themeColor="text1"/>
        </w:rPr>
        <w:t>ӣ</w:t>
      </w:r>
      <w:r w:rsidRPr="00585E3A">
        <w:rPr>
          <w:rFonts w:ascii="Times New Roman Tj" w:hAnsi="Times New Roman Tj"/>
          <w:color w:val="000000" w:themeColor="text1"/>
        </w:rPr>
        <w:t>;</w:t>
      </w: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@62.</w:t>
      </w:r>
    </w:p>
    <w:p w:rsidR="009B45CB" w:rsidRPr="00585E3A" w:rsidRDefault="009B45CB" w:rsidP="00685ACF">
      <w:pPr>
        <w:jc w:val="both"/>
        <w:rPr>
          <w:rFonts w:ascii="Times New Roman Tj" w:hAnsi="Times New Roman Tj" w:cs="Times New Roman Tj"/>
          <w:b/>
          <w:bCs/>
          <w:color w:val="000000" w:themeColor="text1"/>
          <w:lang w:val="tg-Cyrl-TJ"/>
        </w:rPr>
      </w:pPr>
      <w:r w:rsidRPr="00585E3A">
        <w:rPr>
          <w:rFonts w:ascii="Times New Roman Tj" w:hAnsi="Times New Roman Tj" w:cs="Times New Roman Tj"/>
          <w:b/>
          <w:bCs/>
          <w:color w:val="000000" w:themeColor="text1"/>
          <w:lang w:val="tg-Cyrl-TJ"/>
        </w:rPr>
        <w:t>Оид ба амалиёти хо</w:t>
      </w:r>
      <w:r w:rsidRPr="00585E3A">
        <w:rPr>
          <w:rFonts w:ascii="Cambria" w:eastAsia="MS Mincho" w:hAnsi="Cambria" w:cs="Cambria"/>
          <w:b/>
          <w:bCs/>
          <w:color w:val="000000" w:themeColor="text1"/>
          <w:lang w:val="tg-Cyrl-TJ"/>
        </w:rPr>
        <w:t>ҷ</w:t>
      </w:r>
      <w:r w:rsidRPr="00585E3A">
        <w:rPr>
          <w:rFonts w:ascii="Times New Roman Tj" w:hAnsi="Times New Roman Tj" w:cs="Times New Roman Tj"/>
          <w:b/>
          <w:bCs/>
          <w:color w:val="000000" w:themeColor="text1"/>
          <w:lang w:val="tg-Cyrl-TJ"/>
        </w:rPr>
        <w:t>агидории «Ма</w:t>
      </w:r>
      <w:r w:rsidRPr="00585E3A">
        <w:rPr>
          <w:rFonts w:ascii="Cambria" w:hAnsi="Cambria" w:cs="Cambria"/>
          <w:b/>
          <w:bCs/>
          <w:color w:val="000000" w:themeColor="text1"/>
          <w:lang w:val="tg-Cyrl-TJ"/>
        </w:rPr>
        <w:t>ҳ</w:t>
      </w:r>
      <w:r w:rsidRPr="00585E3A">
        <w:rPr>
          <w:rFonts w:ascii="Times New Roman Tj" w:hAnsi="Times New Roman Tj" w:cs="Times New Roman Tj"/>
          <w:b/>
          <w:bCs/>
          <w:color w:val="000000" w:themeColor="text1"/>
          <w:lang w:val="tg-Cyrl-TJ"/>
        </w:rPr>
        <w:t xml:space="preserve">сулот ба </w:t>
      </w:r>
      <w:r w:rsidRPr="00585E3A">
        <w:rPr>
          <w:rFonts w:ascii="Cambria" w:hAnsi="Cambria" w:cs="Cambria"/>
          <w:b/>
          <w:bCs/>
          <w:color w:val="000000" w:themeColor="text1"/>
          <w:lang w:val="tg-Cyrl-TJ"/>
        </w:rPr>
        <w:t>қ</w:t>
      </w:r>
      <w:r w:rsidRPr="00585E3A">
        <w:rPr>
          <w:rFonts w:ascii="Times New Roman Tj" w:hAnsi="Times New Roman Tj" w:cs="Times New Roman Tj"/>
          <w:b/>
          <w:bCs/>
          <w:color w:val="000000" w:themeColor="text1"/>
          <w:lang w:val="tg-Cyrl-TJ"/>
        </w:rPr>
        <w:t>арз фур</w:t>
      </w:r>
      <w:r w:rsidRPr="00585E3A">
        <w:rPr>
          <w:rFonts w:ascii="Cambria" w:eastAsia="MS Mincho" w:hAnsi="Cambria" w:cs="Cambria"/>
          <w:b/>
          <w:bCs/>
          <w:color w:val="000000" w:themeColor="text1"/>
          <w:lang w:val="tg-Cyrl-TJ"/>
        </w:rPr>
        <w:t>ӯ</w:t>
      </w:r>
      <w:r w:rsidRPr="00585E3A">
        <w:rPr>
          <w:rFonts w:ascii="Times New Roman Tj" w:hAnsi="Times New Roman Tj" w:cs="Times New Roman Tj"/>
          <w:b/>
          <w:bCs/>
          <w:color w:val="000000" w:themeColor="text1"/>
          <w:lang w:val="tg-Cyrl-TJ"/>
        </w:rPr>
        <w:t>хта шуд» ч</w:t>
      </w:r>
      <w:r w:rsidRPr="00585E3A">
        <w:rPr>
          <w:rFonts w:ascii="Cambria" w:eastAsia="MS Mincho" w:hAnsi="Cambria" w:cs="Cambria"/>
          <w:b/>
          <w:bCs/>
          <w:color w:val="000000" w:themeColor="text1"/>
          <w:lang w:val="tg-Cyrl-TJ"/>
        </w:rPr>
        <w:t>ӣ</w:t>
      </w:r>
      <w:r w:rsidRPr="00585E3A">
        <w:rPr>
          <w:rFonts w:ascii="Times New Roman Tj" w:eastAsia="MS Mincho" w:hAnsi="Times New Roman Tj" w:cs="Times New Roman Tj"/>
          <w:b/>
          <w:bCs/>
          <w:color w:val="000000" w:themeColor="text1"/>
          <w:lang w:val="tg-Cyrl-TJ"/>
        </w:rPr>
        <w:t xml:space="preserve"> </w:t>
      </w:r>
      <w:r w:rsidRPr="00585E3A">
        <w:rPr>
          <w:rFonts w:ascii="Times New Roman Tj" w:hAnsi="Times New Roman Tj" w:cs="Times New Roman Tj"/>
          <w:b/>
          <w:bCs/>
          <w:color w:val="000000" w:themeColor="text1"/>
          <w:lang w:val="tg-Cyrl-TJ"/>
        </w:rPr>
        <w:t>гунанавишти му</w:t>
      </w:r>
      <w:r w:rsidRPr="00585E3A">
        <w:rPr>
          <w:rFonts w:ascii="Cambria" w:hAnsi="Cambria" w:cs="Cambria"/>
          <w:b/>
          <w:bCs/>
          <w:color w:val="000000" w:themeColor="text1"/>
          <w:lang w:val="tg-Cyrl-TJ"/>
        </w:rPr>
        <w:t>ҳ</w:t>
      </w:r>
      <w:r w:rsidRPr="00585E3A">
        <w:rPr>
          <w:rFonts w:ascii="Times New Roman Tj" w:hAnsi="Times New Roman Tj" w:cs="Times New Roman Tj"/>
          <w:b/>
          <w:bCs/>
          <w:color w:val="000000" w:themeColor="text1"/>
          <w:lang w:val="tg-Cyrl-TJ"/>
        </w:rPr>
        <w:t>осиб</w:t>
      </w:r>
      <w:r w:rsidRPr="00585E3A">
        <w:rPr>
          <w:rFonts w:ascii="Cambria" w:eastAsia="MS Mincho" w:hAnsi="Cambria" w:cs="Cambria"/>
          <w:b/>
          <w:bCs/>
          <w:color w:val="000000" w:themeColor="text1"/>
          <w:lang w:val="tg-Cyrl-TJ"/>
        </w:rPr>
        <w:t>ӣ</w:t>
      </w:r>
      <w:r w:rsidRPr="00585E3A">
        <w:rPr>
          <w:rFonts w:ascii="Times New Roman Tj" w:eastAsia="MS Mincho" w:hAnsi="Times New Roman Tj" w:cs="Times New Roman Tj"/>
          <w:b/>
          <w:bCs/>
          <w:color w:val="000000" w:themeColor="text1"/>
          <w:lang w:val="tg-Cyrl-TJ"/>
        </w:rPr>
        <w:t xml:space="preserve"> </w:t>
      </w:r>
      <w:r w:rsidRPr="00585E3A">
        <w:rPr>
          <w:rFonts w:ascii="Times New Roman Tj" w:hAnsi="Times New Roman Tj" w:cs="Times New Roman Tj"/>
          <w:b/>
          <w:bCs/>
          <w:color w:val="000000" w:themeColor="text1"/>
          <w:lang w:val="tg-Cyrl-TJ"/>
        </w:rPr>
        <w:t>тартиб дода мешавад?</w:t>
      </w:r>
    </w:p>
    <w:p w:rsidR="0003329E" w:rsidRPr="00585E3A" w:rsidRDefault="009B45CB" w:rsidP="00685ACF">
      <w:pPr>
        <w:jc w:val="both"/>
        <w:rPr>
          <w:rFonts w:ascii="Times New Roman Tj" w:hAnsi="Times New Roman Tj"/>
          <w:color w:val="000000" w:themeColor="text1"/>
          <w:lang w:val="tg-Cyrl-TJ"/>
        </w:rPr>
      </w:pPr>
      <w:r w:rsidRPr="00585E3A">
        <w:rPr>
          <w:rFonts w:ascii="Times New Roman Tj" w:hAnsi="Times New Roman Tj" w:cs="Times New Roman Tj"/>
          <w:color w:val="000000" w:themeColor="text1"/>
          <w:lang w:val="tg-Cyrl-TJ"/>
        </w:rPr>
        <w:t xml:space="preserve">$A) Дебет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исоби 10410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 xml:space="preserve">о барои </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 xml:space="preserve">абул» Кредит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исоби 44010 «Даромад аз фур</w:t>
      </w:r>
      <w:r w:rsidRPr="00585E3A">
        <w:rPr>
          <w:rFonts w:ascii="Cambria" w:hAnsi="Cambria" w:cs="Cambria"/>
          <w:color w:val="000000" w:themeColor="text1"/>
          <w:lang w:val="tg-Cyrl-TJ"/>
        </w:rPr>
        <w:t>ӯ</w:t>
      </w:r>
      <w:r w:rsidRPr="00585E3A">
        <w:rPr>
          <w:rFonts w:ascii="Times New Roman Tj" w:hAnsi="Times New Roman Tj" w:cs="Times New Roman Tj"/>
          <w:color w:val="000000" w:themeColor="text1"/>
          <w:lang w:val="tg-Cyrl-TJ"/>
        </w:rPr>
        <w:t>ш»;</w:t>
      </w:r>
      <w:r w:rsidR="002C3EA7" w:rsidRPr="00585E3A">
        <w:rPr>
          <w:rFonts w:ascii="Times New Roman Tj" w:hAnsi="Times New Roman Tj" w:cs="Times New Roman Tj"/>
          <w:color w:val="000000" w:themeColor="text1"/>
          <w:lang w:val="tg-Cyrl-TJ"/>
        </w:rPr>
        <w:t xml:space="preserve"> </w:t>
      </w:r>
      <w:r w:rsidRPr="00585E3A">
        <w:rPr>
          <w:rFonts w:ascii="Times New Roman Tj" w:hAnsi="Times New Roman Tj" w:cs="Times New Roman Tj"/>
          <w:color w:val="000000" w:themeColor="text1"/>
          <w:lang w:val="tg-Cyrl-TJ"/>
        </w:rPr>
        <w:t xml:space="preserve">$B) Дебет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исоби 44010 «Даромад аз фур</w:t>
      </w:r>
      <w:r w:rsidRPr="00585E3A">
        <w:rPr>
          <w:rFonts w:ascii="Cambria" w:hAnsi="Cambria" w:cs="Cambria"/>
          <w:color w:val="000000" w:themeColor="text1"/>
          <w:lang w:val="tg-Cyrl-TJ"/>
        </w:rPr>
        <w:t>ӯ</w:t>
      </w:r>
      <w:r w:rsidRPr="00585E3A">
        <w:rPr>
          <w:rFonts w:ascii="Times New Roman Tj" w:hAnsi="Times New Roman Tj" w:cs="Times New Roman Tj"/>
          <w:color w:val="000000" w:themeColor="text1"/>
          <w:lang w:val="tg-Cyrl-TJ"/>
        </w:rPr>
        <w:t xml:space="preserve">ш» Кредит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исоби 10410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 xml:space="preserve">о барои </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абул»;</w:t>
      </w:r>
      <w:r w:rsidR="002C3EA7" w:rsidRPr="00585E3A">
        <w:rPr>
          <w:rFonts w:ascii="Times New Roman Tj" w:hAnsi="Times New Roman Tj" w:cs="Times New Roman Tj"/>
          <w:color w:val="000000" w:themeColor="text1"/>
          <w:lang w:val="tg-Cyrl-TJ"/>
        </w:rPr>
        <w:t xml:space="preserve"> </w:t>
      </w:r>
      <w:r w:rsidRPr="00585E3A">
        <w:rPr>
          <w:rFonts w:ascii="Times New Roman Tj" w:hAnsi="Times New Roman Tj" w:cs="Times New Roman Tj"/>
          <w:color w:val="000000" w:themeColor="text1"/>
          <w:lang w:val="tg-Cyrl-TJ"/>
        </w:rPr>
        <w:t xml:space="preserve">$C) Дебет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исоби 10200 «Восита</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 пул</w:t>
      </w:r>
      <w:r w:rsidRPr="00585E3A">
        <w:rPr>
          <w:rFonts w:ascii="Cambria" w:eastAsia="MS Mincho" w:hAnsi="Cambria" w:cs="Cambria"/>
          <w:color w:val="000000" w:themeColor="text1"/>
          <w:lang w:val="tg-Cyrl-TJ"/>
        </w:rPr>
        <w:t>ӣ</w:t>
      </w:r>
      <w:r w:rsidRPr="00585E3A">
        <w:rPr>
          <w:rFonts w:ascii="Times New Roman Tj" w:hAnsi="Times New Roman Tj" w:cs="Times New Roman Tj"/>
          <w:color w:val="000000" w:themeColor="text1"/>
          <w:lang w:val="tg-Cyrl-TJ"/>
        </w:rPr>
        <w:t xml:space="preserve"> дар бонк» Кредит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исоби 10410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 xml:space="preserve">о барои </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абул»;</w:t>
      </w:r>
      <w:r w:rsidR="002C3EA7" w:rsidRPr="00585E3A">
        <w:rPr>
          <w:rFonts w:ascii="Times New Roman Tj" w:hAnsi="Times New Roman Tj" w:cs="Times New Roman Tj"/>
          <w:color w:val="000000" w:themeColor="text1"/>
          <w:lang w:val="tg-Cyrl-TJ"/>
        </w:rPr>
        <w:t xml:space="preserve"> </w:t>
      </w:r>
      <w:r w:rsidRPr="00585E3A">
        <w:rPr>
          <w:rFonts w:ascii="Times New Roman Tj" w:hAnsi="Times New Roman Tj" w:cs="Times New Roman Tj"/>
          <w:color w:val="000000" w:themeColor="text1"/>
          <w:lang w:val="tg-Cyrl-TJ"/>
        </w:rPr>
        <w:t xml:space="preserve">$D) Дебет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исоби 10200 «Восита</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 пул</w:t>
      </w:r>
      <w:r w:rsidRPr="00585E3A">
        <w:rPr>
          <w:rFonts w:ascii="Cambria" w:eastAsia="MS Mincho" w:hAnsi="Cambria" w:cs="Cambria"/>
          <w:color w:val="000000" w:themeColor="text1"/>
          <w:lang w:val="tg-Cyrl-TJ"/>
        </w:rPr>
        <w:t>ӣ</w:t>
      </w:r>
      <w:r w:rsidRPr="00585E3A">
        <w:rPr>
          <w:rFonts w:ascii="Times New Roman Tj" w:hAnsi="Times New Roman Tj" w:cs="Times New Roman Tj"/>
          <w:color w:val="000000" w:themeColor="text1"/>
          <w:lang w:val="tg-Cyrl-TJ"/>
        </w:rPr>
        <w:t xml:space="preserve"> дар бонк» Кредит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исоби 44010 «Даромад аз фур</w:t>
      </w:r>
      <w:r w:rsidRPr="00585E3A">
        <w:rPr>
          <w:rFonts w:ascii="Cambria" w:hAnsi="Cambria" w:cs="Cambria"/>
          <w:color w:val="000000" w:themeColor="text1"/>
          <w:lang w:val="tg-Cyrl-TJ"/>
        </w:rPr>
        <w:t>ӯ</w:t>
      </w:r>
      <w:r w:rsidRPr="00585E3A">
        <w:rPr>
          <w:rFonts w:ascii="Times New Roman Tj" w:hAnsi="Times New Roman Tj" w:cs="Times New Roman Tj"/>
          <w:color w:val="000000" w:themeColor="text1"/>
          <w:lang w:val="tg-Cyrl-TJ"/>
        </w:rPr>
        <w:t>ш»;</w:t>
      </w:r>
      <w:r w:rsidR="002C3EA7" w:rsidRPr="00585E3A">
        <w:rPr>
          <w:rFonts w:ascii="Times New Roman Tj" w:hAnsi="Times New Roman Tj" w:cs="Times New Roman Tj"/>
          <w:color w:val="000000" w:themeColor="text1"/>
          <w:lang w:val="tg-Cyrl-TJ"/>
        </w:rPr>
        <w:t xml:space="preserve"> </w:t>
      </w:r>
      <w:r w:rsidRPr="00585E3A">
        <w:rPr>
          <w:rFonts w:ascii="Times New Roman Tj" w:hAnsi="Times New Roman Tj" w:cs="Times New Roman Tj"/>
          <w:color w:val="000000" w:themeColor="text1"/>
          <w:lang w:val="tg-Cyrl-TJ"/>
        </w:rPr>
        <w:t xml:space="preserve">$E) Дебет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исоби 44010 «Даромад аз фур</w:t>
      </w:r>
      <w:r w:rsidRPr="00585E3A">
        <w:rPr>
          <w:rFonts w:ascii="Cambria" w:hAnsi="Cambria" w:cs="Cambria"/>
          <w:color w:val="000000" w:themeColor="text1"/>
          <w:lang w:val="tg-Cyrl-TJ"/>
        </w:rPr>
        <w:t>ӯ</w:t>
      </w:r>
      <w:r w:rsidRPr="00585E3A">
        <w:rPr>
          <w:rFonts w:ascii="Times New Roman Tj" w:hAnsi="Times New Roman Tj" w:cs="Times New Roman Tj"/>
          <w:color w:val="000000" w:themeColor="text1"/>
          <w:lang w:val="tg-Cyrl-TJ"/>
        </w:rPr>
        <w:t xml:space="preserve">ш» Кредит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исоби 10740 «Ма</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сулоти тайёр»</w:t>
      </w:r>
      <w:r w:rsidRPr="00585E3A">
        <w:rPr>
          <w:rFonts w:ascii="Times New Roman Tj" w:hAnsi="Times New Roman Tj"/>
          <w:color w:val="000000" w:themeColor="text1"/>
          <w:lang w:val="tg-Cyrl-TJ"/>
        </w:rPr>
        <w:t>;</w:t>
      </w:r>
    </w:p>
    <w:p w:rsidR="0003329E" w:rsidRPr="00585E3A" w:rsidRDefault="0003329E" w:rsidP="00685ACF">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@63.</w:t>
      </w:r>
    </w:p>
    <w:p w:rsidR="0003329E" w:rsidRPr="00585E3A" w:rsidRDefault="0003329E" w:rsidP="00685ACF">
      <w:pPr>
        <w:jc w:val="both"/>
        <w:rPr>
          <w:rFonts w:ascii="Times New Roman Tj" w:hAnsi="Times New Roman Tj"/>
          <w:b/>
          <w:color w:val="000000" w:themeColor="text1"/>
          <w:lang w:val="tg-Cyrl-TJ"/>
        </w:rPr>
      </w:pPr>
      <w:r w:rsidRPr="00585E3A">
        <w:rPr>
          <w:rFonts w:ascii="Cambria" w:hAnsi="Cambria" w:cs="Cambria"/>
          <w:b/>
          <w:color w:val="000000" w:themeColor="text1"/>
          <w:lang w:val="tg-Cyrl-TJ"/>
        </w:rPr>
        <w:t>Ҳ</w:t>
      </w:r>
      <w:r w:rsidRPr="00585E3A">
        <w:rPr>
          <w:rFonts w:ascii="Times New Roman Tj" w:hAnsi="Times New Roman Tj" w:cs="Times New Roman Tj"/>
          <w:b/>
          <w:color w:val="000000" w:themeColor="text1"/>
          <w:lang w:val="tg-Cyrl-TJ"/>
        </w:rPr>
        <w:t>ангоми</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таснифот</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аз</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р</w:t>
      </w:r>
      <w:r w:rsidRPr="00585E3A">
        <w:rPr>
          <w:rFonts w:ascii="Cambria" w:hAnsi="Cambria" w:cs="Cambria"/>
          <w:b/>
          <w:color w:val="000000" w:themeColor="text1"/>
          <w:lang w:val="tg-Cyrl-TJ"/>
        </w:rPr>
        <w:t>ӯ</w:t>
      </w:r>
      <w:r w:rsidRPr="00585E3A">
        <w:rPr>
          <w:rFonts w:ascii="Times New Roman Tj" w:hAnsi="Times New Roman Tj" w:cs="Times New Roman Tj"/>
          <w:b/>
          <w:color w:val="000000" w:themeColor="text1"/>
          <w:lang w:val="tg-Cyrl-TJ"/>
        </w:rPr>
        <w:t>йи</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сохтор</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счёт</w:t>
      </w:r>
      <w:r w:rsidRPr="00585E3A">
        <w:rPr>
          <w:rFonts w:ascii="Cambria" w:hAnsi="Cambria" w:cs="Cambria"/>
          <w:b/>
          <w:color w:val="000000" w:themeColor="text1"/>
          <w:lang w:val="tg-Cyrl-TJ"/>
        </w:rPr>
        <w:t>ҳ</w:t>
      </w:r>
      <w:r w:rsidRPr="00585E3A">
        <w:rPr>
          <w:rFonts w:ascii="Times New Roman Tj" w:hAnsi="Times New Roman Tj" w:cs="Times New Roman Tj"/>
          <w:b/>
          <w:color w:val="000000" w:themeColor="text1"/>
          <w:lang w:val="tg-Cyrl-TJ"/>
        </w:rPr>
        <w:t>ои</w:t>
      </w:r>
      <w:r w:rsidRPr="00585E3A">
        <w:rPr>
          <w:rFonts w:ascii="Times New Roman Tj" w:hAnsi="Times New Roman Tj"/>
          <w:b/>
          <w:color w:val="000000" w:themeColor="text1"/>
          <w:lang w:val="tg-Cyrl-TJ"/>
        </w:rPr>
        <w:t xml:space="preserve"> 44010</w:t>
      </w:r>
      <w:r w:rsidRPr="00585E3A">
        <w:rPr>
          <w:rFonts w:ascii="Times New Roman Tj" w:hAnsi="Times New Roman Tj" w:cs="Times New Roman Tj"/>
          <w:b/>
          <w:color w:val="000000" w:themeColor="text1"/>
          <w:lang w:val="tg-Cyrl-TJ"/>
        </w:rPr>
        <w:t>«Даромад</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аз</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фуруш»</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ва</w:t>
      </w:r>
      <w:r w:rsidRPr="00585E3A">
        <w:rPr>
          <w:rFonts w:ascii="Times New Roman Tj" w:hAnsi="Times New Roman Tj"/>
          <w:b/>
          <w:color w:val="000000" w:themeColor="text1"/>
          <w:lang w:val="tg-Cyrl-TJ"/>
        </w:rPr>
        <w:t xml:space="preserve"> 55010 </w:t>
      </w:r>
      <w:r w:rsidRPr="00585E3A">
        <w:rPr>
          <w:rFonts w:ascii="Times New Roman Tj" w:hAnsi="Times New Roman Tj" w:cs="Times New Roman Tj"/>
          <w:b/>
          <w:color w:val="000000" w:themeColor="text1"/>
          <w:lang w:val="tg-Cyrl-TJ"/>
        </w:rPr>
        <w:t>«Арзиши</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аслии</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фуруш»</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ба</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кадом</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гур</w:t>
      </w:r>
      <w:r w:rsidRPr="00585E3A">
        <w:rPr>
          <w:rFonts w:ascii="Cambria" w:hAnsi="Cambria" w:cs="Cambria"/>
          <w:b/>
          <w:color w:val="000000" w:themeColor="text1"/>
          <w:lang w:val="tg-Cyrl-TJ"/>
        </w:rPr>
        <w:t>ӯҳ</w:t>
      </w:r>
      <w:r w:rsidRPr="00585E3A">
        <w:rPr>
          <w:rFonts w:ascii="Times New Roman Tj" w:hAnsi="Times New Roman Tj" w:cs="Times New Roman Tj"/>
          <w:b/>
          <w:color w:val="000000" w:themeColor="text1"/>
          <w:lang w:val="tg-Cyrl-TJ"/>
        </w:rPr>
        <w:t>и</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счёт</w:t>
      </w:r>
      <w:r w:rsidRPr="00585E3A">
        <w:rPr>
          <w:rFonts w:ascii="Cambria" w:hAnsi="Cambria" w:cs="Cambria"/>
          <w:b/>
          <w:color w:val="000000" w:themeColor="text1"/>
          <w:lang w:val="tg-Cyrl-TJ"/>
        </w:rPr>
        <w:t>ҳ</w:t>
      </w:r>
      <w:r w:rsidRPr="00585E3A">
        <w:rPr>
          <w:rFonts w:ascii="Times New Roman Tj" w:hAnsi="Times New Roman Tj" w:cs="Times New Roman Tj"/>
          <w:b/>
          <w:color w:val="000000" w:themeColor="text1"/>
          <w:lang w:val="tg-Cyrl-TJ"/>
        </w:rPr>
        <w:t>о</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тааллу</w:t>
      </w:r>
      <w:r w:rsidRPr="00585E3A">
        <w:rPr>
          <w:rFonts w:ascii="Cambria" w:hAnsi="Cambria" w:cs="Cambria"/>
          <w:b/>
          <w:color w:val="000000" w:themeColor="text1"/>
          <w:lang w:val="tg-Cyrl-TJ"/>
        </w:rPr>
        <w:t>қ</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доранд</w:t>
      </w:r>
      <w:r w:rsidRPr="00585E3A">
        <w:rPr>
          <w:rFonts w:ascii="Times New Roman Tj" w:hAnsi="Times New Roman Tj"/>
          <w:b/>
          <w:color w:val="000000" w:themeColor="text1"/>
          <w:lang w:val="tg-Cyrl-TJ"/>
        </w:rPr>
        <w:t>?</w:t>
      </w:r>
    </w:p>
    <w:p w:rsidR="0003329E" w:rsidRPr="00585E3A" w:rsidRDefault="0003329E" w:rsidP="00685ACF">
      <w:pPr>
        <w:jc w:val="both"/>
        <w:rPr>
          <w:rFonts w:ascii="Times New Roman Tj" w:hAnsi="Times New Roman Tj"/>
          <w:color w:val="000000" w:themeColor="text1"/>
          <w:lang w:val="tg-Cyrl-TJ"/>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lang w:val="tg-Cyrl-TJ"/>
        </w:rPr>
        <w:t>ба гур</w:t>
      </w:r>
      <w:r w:rsidRPr="00585E3A">
        <w:rPr>
          <w:rFonts w:ascii="Cambria" w:hAnsi="Cambria" w:cs="Cambria"/>
          <w:color w:val="000000" w:themeColor="text1"/>
          <w:lang w:val="tg-Cyrl-TJ"/>
        </w:rPr>
        <w:t>ӯҳ</w:t>
      </w:r>
      <w:r w:rsidRPr="00585E3A">
        <w:rPr>
          <w:rFonts w:ascii="Times New Roman Tj" w:hAnsi="Times New Roman Tj" w:cs="Times New Roman Tj"/>
          <w:color w:val="000000" w:themeColor="text1"/>
          <w:lang w:val="tg-Cyrl-TJ"/>
        </w:rPr>
        <w:t>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счёт</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асос</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w:t>
      </w:r>
      <w:r w:rsidR="002C3EA7"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$B) </w:t>
      </w:r>
      <w:r w:rsidRPr="00585E3A">
        <w:rPr>
          <w:rFonts w:ascii="Times New Roman Tj" w:hAnsi="Times New Roman Tj"/>
          <w:color w:val="000000" w:themeColor="text1"/>
          <w:lang w:val="tg-Cyrl-TJ"/>
        </w:rPr>
        <w:t>ба гур</w:t>
      </w:r>
      <w:r w:rsidRPr="00585E3A">
        <w:rPr>
          <w:rFonts w:ascii="Cambria" w:hAnsi="Cambria" w:cs="Cambria"/>
          <w:color w:val="000000" w:themeColor="text1"/>
          <w:lang w:val="tg-Cyrl-TJ"/>
        </w:rPr>
        <w:t>ӯҳ</w:t>
      </w:r>
      <w:r w:rsidRPr="00585E3A">
        <w:rPr>
          <w:rFonts w:ascii="Times New Roman Tj" w:hAnsi="Times New Roman Tj" w:cs="Times New Roman Tj"/>
          <w:color w:val="000000" w:themeColor="text1"/>
          <w:lang w:val="tg-Cyrl-TJ"/>
        </w:rPr>
        <w:t>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счёт</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та</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симкунанда</w:t>
      </w:r>
      <w:r w:rsidRPr="00585E3A">
        <w:rPr>
          <w:rFonts w:ascii="Times New Roman Tj" w:hAnsi="Times New Roman Tj"/>
          <w:color w:val="000000" w:themeColor="text1"/>
          <w:lang w:val="tg-Cyrl-TJ"/>
        </w:rPr>
        <w:t>;</w:t>
      </w:r>
      <w:r w:rsidR="002C3EA7"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$C) </w:t>
      </w:r>
      <w:r w:rsidRPr="00585E3A">
        <w:rPr>
          <w:rFonts w:ascii="Times New Roman Tj" w:hAnsi="Times New Roman Tj"/>
          <w:color w:val="000000" w:themeColor="text1"/>
          <w:lang w:val="tg-Cyrl-TJ"/>
        </w:rPr>
        <w:t>ба гур</w:t>
      </w:r>
      <w:r w:rsidRPr="00585E3A">
        <w:rPr>
          <w:rFonts w:ascii="Cambria" w:hAnsi="Cambria" w:cs="Cambria"/>
          <w:color w:val="000000" w:themeColor="text1"/>
          <w:lang w:val="tg-Cyrl-TJ"/>
        </w:rPr>
        <w:t>ӯҳ</w:t>
      </w:r>
      <w:r w:rsidRPr="00585E3A">
        <w:rPr>
          <w:rFonts w:ascii="Times New Roman Tj" w:hAnsi="Times New Roman Tj" w:cs="Times New Roman Tj"/>
          <w:color w:val="000000" w:themeColor="text1"/>
          <w:lang w:val="tg-Cyrl-TJ"/>
        </w:rPr>
        <w:t>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счёт</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танзимкунанда</w:t>
      </w:r>
      <w:r w:rsidRPr="00585E3A">
        <w:rPr>
          <w:rFonts w:ascii="Times New Roman Tj" w:hAnsi="Times New Roman Tj"/>
          <w:color w:val="000000" w:themeColor="text1"/>
          <w:lang w:val="tg-Cyrl-TJ"/>
        </w:rPr>
        <w:t>;</w:t>
      </w:r>
      <w:r w:rsidR="002C3EA7"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$D) </w:t>
      </w:r>
      <w:r w:rsidRPr="00585E3A">
        <w:rPr>
          <w:rFonts w:ascii="Times New Roman Tj" w:hAnsi="Times New Roman Tj"/>
          <w:color w:val="000000" w:themeColor="text1"/>
          <w:lang w:val="tg-Cyrl-TJ"/>
        </w:rPr>
        <w:t>ба гур</w:t>
      </w:r>
      <w:r w:rsidRPr="00585E3A">
        <w:rPr>
          <w:rFonts w:ascii="Cambria" w:hAnsi="Cambria" w:cs="Cambria"/>
          <w:color w:val="000000" w:themeColor="text1"/>
          <w:lang w:val="tg-Cyrl-TJ"/>
        </w:rPr>
        <w:t>ӯҳ</w:t>
      </w:r>
      <w:r w:rsidRPr="00585E3A">
        <w:rPr>
          <w:rFonts w:ascii="Times New Roman Tj" w:hAnsi="Times New Roman Tj" w:cs="Times New Roman Tj"/>
          <w:color w:val="000000" w:themeColor="text1"/>
          <w:lang w:val="tg-Cyrl-TJ"/>
        </w:rPr>
        <w:t>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счёт</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му</w:t>
      </w:r>
      <w:r w:rsidR="00A16EA7" w:rsidRPr="00585E3A">
        <w:rPr>
          <w:rFonts w:ascii="Times New Roman Tj" w:hAnsi="Times New Roman Tj"/>
          <w:color w:val="000000" w:themeColor="text1"/>
          <w:lang w:val="tg-Cyrl-TJ"/>
        </w:rPr>
        <w:t>в</w:t>
      </w:r>
      <w:r w:rsidRPr="00585E3A">
        <w:rPr>
          <w:rFonts w:ascii="Times New Roman Tj" w:hAnsi="Times New Roman Tj"/>
          <w:color w:val="000000" w:themeColor="text1"/>
          <w:lang w:val="tg-Cyrl-TJ"/>
        </w:rPr>
        <w:t>а</w:t>
      </w:r>
      <w:r w:rsidR="00A16EA7" w:rsidRPr="00585E3A">
        <w:rPr>
          <w:rFonts w:ascii="Cambria" w:hAnsi="Cambria" w:cs="Cambria"/>
          <w:color w:val="000000" w:themeColor="text1"/>
          <w:lang w:val="tg-Cyrl-TJ"/>
        </w:rPr>
        <w:t>қ</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ати</w:t>
      </w:r>
      <w:r w:rsidRPr="00585E3A">
        <w:rPr>
          <w:rFonts w:ascii="Times New Roman Tj" w:hAnsi="Times New Roman Tj"/>
          <w:color w:val="000000" w:themeColor="text1"/>
          <w:lang w:val="tg-Cyrl-TJ"/>
        </w:rPr>
        <w:t>;</w:t>
      </w:r>
      <w:r w:rsidR="002C3EA7"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$E) </w:t>
      </w:r>
      <w:r w:rsidRPr="00585E3A">
        <w:rPr>
          <w:rFonts w:ascii="Times New Roman Tj" w:hAnsi="Times New Roman Tj"/>
          <w:color w:val="000000" w:themeColor="text1"/>
          <w:lang w:val="tg-Cyrl-TJ"/>
        </w:rPr>
        <w:t>ба гур</w:t>
      </w:r>
      <w:r w:rsidRPr="00585E3A">
        <w:rPr>
          <w:rFonts w:ascii="Cambria" w:hAnsi="Cambria" w:cs="Cambria"/>
          <w:color w:val="000000" w:themeColor="text1"/>
          <w:lang w:val="tg-Cyrl-TJ"/>
        </w:rPr>
        <w:t>ӯҳ</w:t>
      </w:r>
      <w:r w:rsidRPr="00585E3A">
        <w:rPr>
          <w:rFonts w:ascii="Times New Roman Tj" w:hAnsi="Times New Roman Tj" w:cs="Times New Roman Tj"/>
          <w:color w:val="000000" w:themeColor="text1"/>
          <w:lang w:val="tg-Cyrl-TJ"/>
        </w:rPr>
        <w:t>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счёт</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амалиёт</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w:t>
      </w:r>
    </w:p>
    <w:p w:rsidR="0003329E" w:rsidRPr="00585E3A" w:rsidRDefault="0003329E" w:rsidP="00685ACF">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@64.</w:t>
      </w:r>
    </w:p>
    <w:p w:rsidR="0003329E" w:rsidRPr="00585E3A" w:rsidRDefault="0003329E" w:rsidP="00685ACF">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Аз номгуй</w:t>
      </w:r>
      <w:r w:rsidRPr="00585E3A">
        <w:rPr>
          <w:rFonts w:ascii="Cambria" w:hAnsi="Cambria" w:cs="Cambria"/>
          <w:b/>
          <w:color w:val="000000" w:themeColor="text1"/>
          <w:lang w:val="tg-Cyrl-TJ"/>
        </w:rPr>
        <w:t>ҳ</w:t>
      </w:r>
      <w:r w:rsidRPr="00585E3A">
        <w:rPr>
          <w:rFonts w:ascii="Times New Roman Tj" w:hAnsi="Times New Roman Tj" w:cs="Times New Roman Tj"/>
          <w:b/>
          <w:color w:val="000000" w:themeColor="text1"/>
          <w:lang w:val="tg-Cyrl-TJ"/>
        </w:rPr>
        <w:t>ои</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счёт</w:t>
      </w:r>
      <w:r w:rsidRPr="00585E3A">
        <w:rPr>
          <w:rFonts w:ascii="Cambria" w:hAnsi="Cambria" w:cs="Cambria"/>
          <w:b/>
          <w:color w:val="000000" w:themeColor="text1"/>
          <w:lang w:val="tg-Cyrl-TJ"/>
        </w:rPr>
        <w:t>ҳ</w:t>
      </w:r>
      <w:r w:rsidRPr="00585E3A">
        <w:rPr>
          <w:rFonts w:ascii="Times New Roman Tj" w:hAnsi="Times New Roman Tj" w:cs="Times New Roman Tj"/>
          <w:b/>
          <w:color w:val="000000" w:themeColor="text1"/>
          <w:lang w:val="tg-Cyrl-TJ"/>
        </w:rPr>
        <w:t>ои</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овардашуда</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гур</w:t>
      </w:r>
      <w:r w:rsidRPr="00585E3A">
        <w:rPr>
          <w:rFonts w:ascii="Cambria" w:hAnsi="Cambria" w:cs="Cambria"/>
          <w:b/>
          <w:color w:val="000000" w:themeColor="text1"/>
          <w:lang w:val="tg-Cyrl-TJ"/>
        </w:rPr>
        <w:t>ӯҳ</w:t>
      </w:r>
      <w:r w:rsidRPr="00585E3A">
        <w:rPr>
          <w:rFonts w:ascii="Times New Roman Tj" w:hAnsi="Times New Roman Tj" w:cs="Times New Roman Tj"/>
          <w:b/>
          <w:color w:val="000000" w:themeColor="text1"/>
          <w:lang w:val="tg-Cyrl-TJ"/>
        </w:rPr>
        <w:t>еро</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интихоб</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кунед</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ки</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барои</w:t>
      </w:r>
      <w:r w:rsidRPr="00585E3A">
        <w:rPr>
          <w:rFonts w:ascii="Times New Roman Tj" w:hAnsi="Times New Roman Tj"/>
          <w:b/>
          <w:color w:val="000000" w:themeColor="text1"/>
          <w:lang w:val="tg-Cyrl-TJ"/>
        </w:rPr>
        <w:t xml:space="preserve"> </w:t>
      </w:r>
      <w:r w:rsidRPr="00585E3A">
        <w:rPr>
          <w:rFonts w:ascii="Cambria" w:hAnsi="Cambria" w:cs="Cambria"/>
          <w:b/>
          <w:color w:val="000000" w:themeColor="text1"/>
          <w:lang w:val="tg-Cyrl-TJ"/>
        </w:rPr>
        <w:t>ҳ</w:t>
      </w:r>
      <w:r w:rsidRPr="00585E3A">
        <w:rPr>
          <w:rFonts w:ascii="Times New Roman Tj" w:hAnsi="Times New Roman Tj" w:cs="Times New Roman Tj"/>
          <w:b/>
          <w:color w:val="000000" w:themeColor="text1"/>
          <w:lang w:val="tg-Cyrl-TJ"/>
        </w:rPr>
        <w:t>исобгирии</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амволи</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корхона</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аз</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р</w:t>
      </w:r>
      <w:r w:rsidRPr="00585E3A">
        <w:rPr>
          <w:rFonts w:ascii="Cambria" w:hAnsi="Cambria" w:cs="Cambria"/>
          <w:b/>
          <w:color w:val="000000" w:themeColor="text1"/>
          <w:lang w:val="tg-Cyrl-TJ"/>
        </w:rPr>
        <w:t>ӯ</w:t>
      </w:r>
      <w:r w:rsidRPr="00585E3A">
        <w:rPr>
          <w:rFonts w:ascii="Times New Roman Tj" w:hAnsi="Times New Roman Tj" w:cs="Times New Roman Tj"/>
          <w:b/>
          <w:color w:val="000000" w:themeColor="text1"/>
          <w:lang w:val="tg-Cyrl-TJ"/>
        </w:rPr>
        <w:t>йи</w:t>
      </w:r>
      <w:r w:rsidRPr="00585E3A">
        <w:rPr>
          <w:rFonts w:ascii="Times New Roman Tj" w:hAnsi="Times New Roman Tj"/>
          <w:b/>
          <w:color w:val="000000" w:themeColor="text1"/>
          <w:lang w:val="tg-Cyrl-TJ"/>
        </w:rPr>
        <w:t xml:space="preserve"> </w:t>
      </w:r>
      <w:r w:rsidRPr="00585E3A">
        <w:rPr>
          <w:rFonts w:ascii="Cambria" w:hAnsi="Cambria" w:cs="Cambria"/>
          <w:b/>
          <w:color w:val="000000" w:themeColor="text1"/>
          <w:lang w:val="tg-Cyrl-TJ"/>
        </w:rPr>
        <w:t>ҳ</w:t>
      </w:r>
      <w:r w:rsidRPr="00585E3A">
        <w:rPr>
          <w:rFonts w:ascii="Times New Roman Tj" w:hAnsi="Times New Roman Tj" w:cs="Times New Roman Tj"/>
          <w:b/>
          <w:color w:val="000000" w:themeColor="text1"/>
          <w:lang w:val="tg-Cyrl-TJ"/>
        </w:rPr>
        <w:t>айат</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ва</w:t>
      </w:r>
      <w:r w:rsidRPr="00585E3A">
        <w:rPr>
          <w:rFonts w:ascii="Times New Roman Tj" w:hAnsi="Times New Roman Tj"/>
          <w:b/>
          <w:color w:val="000000" w:themeColor="text1"/>
          <w:lang w:val="tg-Cyrl-TJ"/>
        </w:rPr>
        <w:t xml:space="preserve"> </w:t>
      </w:r>
      <w:r w:rsidRPr="00585E3A">
        <w:rPr>
          <w:rFonts w:ascii="Cambria" w:hAnsi="Cambria" w:cs="Cambria"/>
          <w:b/>
          <w:color w:val="000000" w:themeColor="text1"/>
          <w:lang w:val="tg-Cyrl-TJ"/>
        </w:rPr>
        <w:t>ҷ</w:t>
      </w:r>
      <w:r w:rsidRPr="00585E3A">
        <w:rPr>
          <w:rFonts w:ascii="Times New Roman Tj" w:hAnsi="Times New Roman Tj" w:cs="Times New Roman Tj"/>
          <w:b/>
          <w:color w:val="000000" w:themeColor="text1"/>
          <w:lang w:val="tg-Cyrl-TJ"/>
        </w:rPr>
        <w:t>ойгиршав</w:t>
      </w:r>
      <w:r w:rsidRPr="00585E3A">
        <w:rPr>
          <w:rFonts w:ascii="Cambria" w:hAnsi="Cambria" w:cs="Cambria"/>
          <w:b/>
          <w:color w:val="000000" w:themeColor="text1"/>
          <w:lang w:val="tg-Cyrl-TJ"/>
        </w:rPr>
        <w:t>ӣ</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пешбин</w:t>
      </w:r>
      <w:r w:rsidRPr="00585E3A">
        <w:rPr>
          <w:rFonts w:ascii="Cambria" w:hAnsi="Cambria" w:cs="Cambria"/>
          <w:b/>
          <w:color w:val="000000" w:themeColor="text1"/>
          <w:lang w:val="tg-Cyrl-TJ"/>
        </w:rPr>
        <w:t>ӣ</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шудаанд</w:t>
      </w:r>
      <w:r w:rsidRPr="00585E3A">
        <w:rPr>
          <w:rFonts w:ascii="Times New Roman Tj" w:hAnsi="Times New Roman Tj"/>
          <w:b/>
          <w:color w:val="000000" w:themeColor="text1"/>
          <w:lang w:val="tg-Cyrl-TJ"/>
        </w:rPr>
        <w:t>?</w:t>
      </w:r>
    </w:p>
    <w:p w:rsidR="0003329E" w:rsidRPr="00585E3A" w:rsidRDefault="0003329E" w:rsidP="00685ACF">
      <w:pPr>
        <w:jc w:val="both"/>
        <w:rPr>
          <w:rFonts w:ascii="Times New Roman Tj" w:hAnsi="Times New Roman Tj"/>
          <w:color w:val="000000" w:themeColor="text1"/>
          <w:lang w:val="tg-Cyrl-TJ"/>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lang w:val="tg-Cyrl-TJ"/>
        </w:rPr>
        <w:t>33310, 10310, 66120;</w:t>
      </w:r>
      <w:r w:rsidR="002C3EA7"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$B) </w:t>
      </w:r>
      <w:r w:rsidRPr="00585E3A">
        <w:rPr>
          <w:rFonts w:ascii="Times New Roman Tj" w:hAnsi="Times New Roman Tj"/>
          <w:color w:val="000000" w:themeColor="text1"/>
          <w:lang w:val="tg-Cyrl-TJ"/>
        </w:rPr>
        <w:t>22010, 66020, 22240;</w:t>
      </w:r>
      <w:r w:rsidR="002C3EA7"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$C) </w:t>
      </w:r>
      <w:r w:rsidRPr="00585E3A">
        <w:rPr>
          <w:rFonts w:ascii="Times New Roman Tj" w:hAnsi="Times New Roman Tj"/>
          <w:color w:val="000000" w:themeColor="text1"/>
          <w:lang w:val="tg-Cyrl-TJ"/>
        </w:rPr>
        <w:t>11080, 10730, 11000;</w:t>
      </w:r>
      <w:r w:rsidR="002C3EA7"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$D) </w:t>
      </w:r>
      <w:r w:rsidRPr="00585E3A">
        <w:rPr>
          <w:rFonts w:ascii="Times New Roman Tj" w:hAnsi="Times New Roman Tj"/>
          <w:color w:val="000000" w:themeColor="text1"/>
          <w:lang w:val="tg-Cyrl-TJ"/>
        </w:rPr>
        <w:t>33200, 44010, 33140, 33000;</w:t>
      </w:r>
      <w:r w:rsidR="002C3EA7"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$E) </w:t>
      </w:r>
      <w:r w:rsidRPr="00585E3A">
        <w:rPr>
          <w:rFonts w:ascii="Times New Roman Tj" w:hAnsi="Times New Roman Tj"/>
          <w:color w:val="000000" w:themeColor="text1"/>
          <w:lang w:val="tg-Cyrl-TJ"/>
        </w:rPr>
        <w:t>11000, 11100, 11300, 11390;</w:t>
      </w:r>
    </w:p>
    <w:p w:rsidR="0003329E" w:rsidRPr="00585E3A" w:rsidRDefault="0003329E" w:rsidP="00685ACF">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@65.</w:t>
      </w:r>
    </w:p>
    <w:p w:rsidR="0003329E" w:rsidRPr="00585E3A" w:rsidRDefault="0003329E" w:rsidP="00685ACF">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lastRenderedPageBreak/>
        <w:t>Счёт</w:t>
      </w:r>
      <w:r w:rsidRPr="00585E3A">
        <w:rPr>
          <w:rFonts w:ascii="Cambria" w:hAnsi="Cambria" w:cs="Cambria"/>
          <w:b/>
          <w:color w:val="000000" w:themeColor="text1"/>
          <w:lang w:val="tg-Cyrl-TJ"/>
        </w:rPr>
        <w:t>ҳ</w:t>
      </w:r>
      <w:r w:rsidRPr="00585E3A">
        <w:rPr>
          <w:rFonts w:ascii="Times New Roman Tj" w:hAnsi="Times New Roman Tj" w:cs="Times New Roman Tj"/>
          <w:b/>
          <w:color w:val="000000" w:themeColor="text1"/>
          <w:lang w:val="tg-Cyrl-TJ"/>
        </w:rPr>
        <w:t>ои</w:t>
      </w:r>
      <w:r w:rsidRPr="00585E3A">
        <w:rPr>
          <w:rFonts w:ascii="Times New Roman Tj" w:hAnsi="Times New Roman Tj"/>
          <w:b/>
          <w:color w:val="000000" w:themeColor="text1"/>
          <w:lang w:val="tg-Cyrl-TJ"/>
        </w:rPr>
        <w:t xml:space="preserve"> </w:t>
      </w:r>
      <w:r w:rsidRPr="00585E3A">
        <w:rPr>
          <w:rFonts w:ascii="Cambria" w:hAnsi="Cambria" w:cs="Cambria"/>
          <w:b/>
          <w:color w:val="000000" w:themeColor="text1"/>
          <w:lang w:val="tg-Cyrl-TJ"/>
        </w:rPr>
        <w:t>ҳ</w:t>
      </w:r>
      <w:r w:rsidRPr="00585E3A">
        <w:rPr>
          <w:rFonts w:ascii="Times New Roman Tj" w:hAnsi="Times New Roman Tj" w:cs="Times New Roman Tj"/>
          <w:b/>
          <w:color w:val="000000" w:themeColor="text1"/>
          <w:lang w:val="tg-Cyrl-TJ"/>
        </w:rPr>
        <w:t>исобгирии</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амвол</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аз</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р</w:t>
      </w:r>
      <w:r w:rsidRPr="00585E3A">
        <w:rPr>
          <w:rFonts w:ascii="Cambria" w:hAnsi="Cambria" w:cs="Cambria"/>
          <w:b/>
          <w:color w:val="000000" w:themeColor="text1"/>
          <w:lang w:val="tg-Cyrl-TJ"/>
        </w:rPr>
        <w:t>ӯ</w:t>
      </w:r>
      <w:r w:rsidRPr="00585E3A">
        <w:rPr>
          <w:rFonts w:ascii="Times New Roman Tj" w:hAnsi="Times New Roman Tj" w:cs="Times New Roman Tj"/>
          <w:b/>
          <w:color w:val="000000" w:themeColor="text1"/>
          <w:lang w:val="tg-Cyrl-TJ"/>
        </w:rPr>
        <w:t>и</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сарчашмаи</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пайдоишро</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нишон</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ди</w:t>
      </w:r>
      <w:r w:rsidRPr="00585E3A">
        <w:rPr>
          <w:rFonts w:ascii="Cambria" w:hAnsi="Cambria" w:cs="Cambria"/>
          <w:b/>
          <w:color w:val="000000" w:themeColor="text1"/>
          <w:lang w:val="tg-Cyrl-TJ"/>
        </w:rPr>
        <w:t>ҳ</w:t>
      </w:r>
      <w:r w:rsidRPr="00585E3A">
        <w:rPr>
          <w:rFonts w:ascii="Times New Roman Tj" w:hAnsi="Times New Roman Tj" w:cs="Times New Roman Tj"/>
          <w:b/>
          <w:color w:val="000000" w:themeColor="text1"/>
          <w:lang w:val="tg-Cyrl-TJ"/>
        </w:rPr>
        <w:t>ед</w:t>
      </w:r>
      <w:r w:rsidRPr="00585E3A">
        <w:rPr>
          <w:rFonts w:ascii="Times New Roman Tj" w:hAnsi="Times New Roman Tj"/>
          <w:b/>
          <w:color w:val="000000" w:themeColor="text1"/>
          <w:lang w:val="tg-Cyrl-TJ"/>
        </w:rPr>
        <w:t>;</w:t>
      </w:r>
    </w:p>
    <w:p w:rsidR="0003329E" w:rsidRPr="00585E3A" w:rsidRDefault="0003329E" w:rsidP="00685ACF">
      <w:pPr>
        <w:jc w:val="both"/>
        <w:rPr>
          <w:rFonts w:ascii="Times New Roman Tj" w:hAnsi="Times New Roman Tj"/>
          <w:color w:val="000000" w:themeColor="text1"/>
          <w:lang w:val="tg-Cyrl-TJ"/>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lang w:val="tg-Cyrl-TJ"/>
        </w:rPr>
        <w:t>33200, 10710, 10719, 44010;</w:t>
      </w:r>
      <w:r w:rsidR="002C3EA7"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$B) </w:t>
      </w:r>
      <w:r w:rsidRPr="00585E3A">
        <w:rPr>
          <w:rFonts w:ascii="Times New Roman Tj" w:hAnsi="Times New Roman Tj"/>
          <w:color w:val="000000" w:themeColor="text1"/>
          <w:lang w:val="tg-Cyrl-TJ"/>
        </w:rPr>
        <w:t>22210, 33000, 33100, 22620;</w:t>
      </w:r>
      <w:r w:rsidR="002C3EA7"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$C) </w:t>
      </w:r>
      <w:r w:rsidRPr="00585E3A">
        <w:rPr>
          <w:rFonts w:ascii="Times New Roman Tj" w:hAnsi="Times New Roman Tj"/>
          <w:color w:val="000000" w:themeColor="text1"/>
          <w:lang w:val="tg-Cyrl-TJ"/>
        </w:rPr>
        <w:t>10910, 22660, 10730, 55300;</w:t>
      </w:r>
      <w:r w:rsidR="002C3EA7"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$D) </w:t>
      </w:r>
      <w:r w:rsidRPr="00585E3A">
        <w:rPr>
          <w:rFonts w:ascii="Times New Roman Tj" w:hAnsi="Times New Roman Tj"/>
          <w:color w:val="000000" w:themeColor="text1"/>
          <w:lang w:val="tg-Cyrl-TJ"/>
        </w:rPr>
        <w:t>11000, 11100, 33200, 22110;</w:t>
      </w:r>
      <w:r w:rsidR="002C3EA7"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$E) </w:t>
      </w:r>
      <w:r w:rsidRPr="00585E3A">
        <w:rPr>
          <w:rFonts w:ascii="Times New Roman Tj" w:hAnsi="Times New Roman Tj"/>
          <w:color w:val="000000" w:themeColor="text1"/>
          <w:lang w:val="tg-Cyrl-TJ"/>
        </w:rPr>
        <w:t>11810, 22240, 22230,;</w:t>
      </w:r>
    </w:p>
    <w:p w:rsidR="0003329E" w:rsidRPr="00585E3A" w:rsidRDefault="0003329E" w:rsidP="00685ACF">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@66.</w:t>
      </w:r>
    </w:p>
    <w:p w:rsidR="0003329E" w:rsidRPr="00585E3A" w:rsidRDefault="0003329E" w:rsidP="00685ACF">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 xml:space="preserve">Аз </w:t>
      </w:r>
      <w:r w:rsidRPr="00585E3A">
        <w:rPr>
          <w:rFonts w:ascii="Cambria" w:hAnsi="Cambria" w:cs="Cambria"/>
          <w:b/>
          <w:color w:val="000000" w:themeColor="text1"/>
          <w:lang w:val="tg-Cyrl-TJ"/>
        </w:rPr>
        <w:t>ҷ</w:t>
      </w:r>
      <w:r w:rsidRPr="00585E3A">
        <w:rPr>
          <w:rFonts w:ascii="Times New Roman Tj" w:hAnsi="Times New Roman Tj" w:cs="Times New Roman Tj"/>
          <w:b/>
          <w:color w:val="000000" w:themeColor="text1"/>
          <w:lang w:val="tg-Cyrl-TJ"/>
        </w:rPr>
        <w:t>авоб</w:t>
      </w:r>
      <w:r w:rsidRPr="00585E3A">
        <w:rPr>
          <w:rFonts w:ascii="Cambria" w:hAnsi="Cambria" w:cs="Cambria"/>
          <w:b/>
          <w:color w:val="000000" w:themeColor="text1"/>
          <w:lang w:val="tg-Cyrl-TJ"/>
        </w:rPr>
        <w:t>ҳ</w:t>
      </w:r>
      <w:r w:rsidRPr="00585E3A">
        <w:rPr>
          <w:rFonts w:ascii="Times New Roman Tj" w:hAnsi="Times New Roman Tj" w:cs="Times New Roman Tj"/>
          <w:b/>
          <w:color w:val="000000" w:themeColor="text1"/>
          <w:lang w:val="tg-Cyrl-TJ"/>
        </w:rPr>
        <w:t>ои</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овардашуда</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счёт</w:t>
      </w:r>
      <w:r w:rsidRPr="00585E3A">
        <w:rPr>
          <w:rFonts w:ascii="Cambria" w:hAnsi="Cambria" w:cs="Cambria"/>
          <w:b/>
          <w:color w:val="000000" w:themeColor="text1"/>
          <w:lang w:val="tg-Cyrl-TJ"/>
        </w:rPr>
        <w:t>ҳ</w:t>
      </w:r>
      <w:r w:rsidRPr="00585E3A">
        <w:rPr>
          <w:rFonts w:ascii="Times New Roman Tj" w:hAnsi="Times New Roman Tj" w:cs="Times New Roman Tj"/>
          <w:b/>
          <w:color w:val="000000" w:themeColor="text1"/>
          <w:lang w:val="tg-Cyrl-TJ"/>
        </w:rPr>
        <w:t>ои</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асосии</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активиро</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нишон</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ди</w:t>
      </w:r>
      <w:r w:rsidRPr="00585E3A">
        <w:rPr>
          <w:rFonts w:ascii="Cambria" w:hAnsi="Cambria" w:cs="Cambria"/>
          <w:b/>
          <w:color w:val="000000" w:themeColor="text1"/>
          <w:lang w:val="tg-Cyrl-TJ"/>
        </w:rPr>
        <w:t>ҳ</w:t>
      </w:r>
      <w:r w:rsidRPr="00585E3A">
        <w:rPr>
          <w:rFonts w:ascii="Times New Roman Tj" w:hAnsi="Times New Roman Tj" w:cs="Times New Roman Tj"/>
          <w:b/>
          <w:color w:val="000000" w:themeColor="text1"/>
          <w:lang w:val="tg-Cyrl-TJ"/>
        </w:rPr>
        <w:t>ед</w:t>
      </w:r>
      <w:r w:rsidRPr="00585E3A">
        <w:rPr>
          <w:rFonts w:ascii="Times New Roman Tj" w:hAnsi="Times New Roman Tj"/>
          <w:b/>
          <w:color w:val="000000" w:themeColor="text1"/>
          <w:lang w:val="tg-Cyrl-TJ"/>
        </w:rPr>
        <w:t>:</w:t>
      </w:r>
    </w:p>
    <w:p w:rsidR="0003329E" w:rsidRPr="00585E3A" w:rsidRDefault="0003329E" w:rsidP="00685ACF">
      <w:pPr>
        <w:jc w:val="both"/>
        <w:rPr>
          <w:rFonts w:ascii="Times New Roman Tj" w:hAnsi="Times New Roman Tj"/>
          <w:color w:val="000000" w:themeColor="text1"/>
          <w:lang w:val="tg-Cyrl-TJ"/>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lang w:val="tg-Cyrl-TJ"/>
        </w:rPr>
        <w:t>22210, 33200, 22010,33000;</w:t>
      </w:r>
      <w:r w:rsidR="002C3EA7"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$B) </w:t>
      </w:r>
      <w:r w:rsidRPr="00585E3A">
        <w:rPr>
          <w:rFonts w:ascii="Times New Roman Tj" w:hAnsi="Times New Roman Tj"/>
          <w:color w:val="000000" w:themeColor="text1"/>
          <w:lang w:val="tg-Cyrl-TJ"/>
        </w:rPr>
        <w:t>11000, 11300, 10710;</w:t>
      </w:r>
      <w:r w:rsidR="002C3EA7"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$C) </w:t>
      </w:r>
      <w:r w:rsidRPr="00585E3A">
        <w:rPr>
          <w:rFonts w:ascii="Times New Roman Tj" w:hAnsi="Times New Roman Tj"/>
          <w:color w:val="000000" w:themeColor="text1"/>
          <w:lang w:val="tg-Cyrl-TJ"/>
        </w:rPr>
        <w:t>10210, 44020, 11000, 55322;</w:t>
      </w:r>
      <w:r w:rsidR="002C3EA7"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$D) </w:t>
      </w:r>
      <w:r w:rsidRPr="00585E3A">
        <w:rPr>
          <w:rFonts w:ascii="Times New Roman Tj" w:hAnsi="Times New Roman Tj"/>
          <w:color w:val="000000" w:themeColor="text1"/>
          <w:lang w:val="tg-Cyrl-TJ"/>
        </w:rPr>
        <w:t>22250, 10110, 55323, 5310;</w:t>
      </w:r>
      <w:r w:rsidR="002C3EA7"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$E) </w:t>
      </w:r>
      <w:r w:rsidRPr="00585E3A">
        <w:rPr>
          <w:rFonts w:ascii="Times New Roman Tj" w:hAnsi="Times New Roman Tj"/>
          <w:color w:val="000000" w:themeColor="text1"/>
          <w:lang w:val="tg-Cyrl-TJ"/>
        </w:rPr>
        <w:t>10720, 10510, 22210, 10110;</w:t>
      </w:r>
    </w:p>
    <w:p w:rsidR="0003329E" w:rsidRPr="00585E3A" w:rsidRDefault="0003329E" w:rsidP="00685ACF">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@67.</w:t>
      </w:r>
    </w:p>
    <w:p w:rsidR="0003329E" w:rsidRPr="00585E3A" w:rsidRDefault="0003329E" w:rsidP="00685ACF">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Аз гур</w:t>
      </w:r>
      <w:r w:rsidRPr="00585E3A">
        <w:rPr>
          <w:rFonts w:ascii="Cambria" w:hAnsi="Cambria" w:cs="Cambria"/>
          <w:b/>
          <w:color w:val="000000" w:themeColor="text1"/>
          <w:lang w:val="tg-Cyrl-TJ"/>
        </w:rPr>
        <w:t>ӯҳҳ</w:t>
      </w:r>
      <w:r w:rsidRPr="00585E3A">
        <w:rPr>
          <w:rFonts w:ascii="Times New Roman Tj" w:hAnsi="Times New Roman Tj" w:cs="Times New Roman Tj"/>
          <w:b/>
          <w:color w:val="000000" w:themeColor="text1"/>
          <w:lang w:val="tg-Cyrl-TJ"/>
        </w:rPr>
        <w:t>ои</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овардашуда</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гур</w:t>
      </w:r>
      <w:r w:rsidRPr="00585E3A">
        <w:rPr>
          <w:rFonts w:ascii="Cambria" w:hAnsi="Cambria" w:cs="Cambria"/>
          <w:b/>
          <w:color w:val="000000" w:themeColor="text1"/>
          <w:lang w:val="tg-Cyrl-TJ"/>
        </w:rPr>
        <w:t>ӯҳ</w:t>
      </w:r>
      <w:r w:rsidRPr="00585E3A">
        <w:rPr>
          <w:rFonts w:ascii="Times New Roman Tj" w:hAnsi="Times New Roman Tj" w:cs="Times New Roman Tj"/>
          <w:b/>
          <w:color w:val="000000" w:themeColor="text1"/>
          <w:lang w:val="tg-Cyrl-TJ"/>
        </w:rPr>
        <w:t>и</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счёт</w:t>
      </w:r>
      <w:r w:rsidRPr="00585E3A">
        <w:rPr>
          <w:rFonts w:ascii="Cambria" w:hAnsi="Cambria" w:cs="Cambria"/>
          <w:b/>
          <w:color w:val="000000" w:themeColor="text1"/>
          <w:lang w:val="tg-Cyrl-TJ"/>
        </w:rPr>
        <w:t>ҳ</w:t>
      </w:r>
      <w:r w:rsidRPr="00585E3A">
        <w:rPr>
          <w:rFonts w:ascii="Times New Roman Tj" w:hAnsi="Times New Roman Tj" w:cs="Times New Roman Tj"/>
          <w:b/>
          <w:color w:val="000000" w:themeColor="text1"/>
          <w:lang w:val="tg-Cyrl-TJ"/>
        </w:rPr>
        <w:t>ои</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пассивиро</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нишон</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ди</w:t>
      </w:r>
      <w:r w:rsidRPr="00585E3A">
        <w:rPr>
          <w:rFonts w:ascii="Cambria" w:hAnsi="Cambria" w:cs="Cambria"/>
          <w:b/>
          <w:color w:val="000000" w:themeColor="text1"/>
          <w:lang w:val="tg-Cyrl-TJ"/>
        </w:rPr>
        <w:t>ҳ</w:t>
      </w:r>
      <w:r w:rsidRPr="00585E3A">
        <w:rPr>
          <w:rFonts w:ascii="Times New Roman Tj" w:hAnsi="Times New Roman Tj" w:cs="Times New Roman Tj"/>
          <w:b/>
          <w:color w:val="000000" w:themeColor="text1"/>
          <w:lang w:val="tg-Cyrl-TJ"/>
        </w:rPr>
        <w:t>ед</w:t>
      </w:r>
      <w:r w:rsidRPr="00585E3A">
        <w:rPr>
          <w:rFonts w:ascii="Times New Roman Tj" w:hAnsi="Times New Roman Tj"/>
          <w:b/>
          <w:color w:val="000000" w:themeColor="text1"/>
          <w:lang w:val="tg-Cyrl-TJ"/>
        </w:rPr>
        <w:t>:</w:t>
      </w:r>
    </w:p>
    <w:p w:rsidR="0003329E" w:rsidRPr="00585E3A" w:rsidRDefault="0003329E" w:rsidP="00685ACF">
      <w:pPr>
        <w:jc w:val="both"/>
        <w:rPr>
          <w:rFonts w:ascii="Times New Roman Tj" w:hAnsi="Times New Roman Tj"/>
          <w:color w:val="000000" w:themeColor="text1"/>
          <w:lang w:val="tg-Cyrl-TJ"/>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lang w:val="tg-Cyrl-TJ"/>
        </w:rPr>
        <w:t>22010, 33130, 22110, 22620;</w:t>
      </w:r>
      <w:r w:rsidR="002C3EA7"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$B) </w:t>
      </w:r>
      <w:r w:rsidRPr="00585E3A">
        <w:rPr>
          <w:rFonts w:ascii="Times New Roman Tj" w:hAnsi="Times New Roman Tj"/>
          <w:color w:val="000000" w:themeColor="text1"/>
          <w:lang w:val="tg-Cyrl-TJ"/>
        </w:rPr>
        <w:t>22210, 11320, 11420;</w:t>
      </w:r>
      <w:r w:rsidR="002C3EA7"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$C) </w:t>
      </w:r>
      <w:r w:rsidRPr="00585E3A">
        <w:rPr>
          <w:rFonts w:ascii="Times New Roman Tj" w:hAnsi="Times New Roman Tj"/>
          <w:color w:val="000000" w:themeColor="text1"/>
          <w:lang w:val="tg-Cyrl-TJ"/>
        </w:rPr>
        <w:t>22250, 22320, 10110, 12000;</w:t>
      </w:r>
      <w:r w:rsidR="002C3EA7"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$D) </w:t>
      </w:r>
      <w:r w:rsidRPr="00585E3A">
        <w:rPr>
          <w:rFonts w:ascii="Times New Roman Tj" w:hAnsi="Times New Roman Tj"/>
          <w:color w:val="000000" w:themeColor="text1"/>
          <w:lang w:val="tg-Cyrl-TJ"/>
        </w:rPr>
        <w:t>10570, 22420, 22210, 10720;</w:t>
      </w:r>
      <w:r w:rsidR="002C3EA7"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$E) </w:t>
      </w:r>
      <w:r w:rsidRPr="00585E3A">
        <w:rPr>
          <w:rFonts w:ascii="Times New Roman Tj" w:hAnsi="Times New Roman Tj"/>
          <w:color w:val="000000" w:themeColor="text1"/>
          <w:lang w:val="tg-Cyrl-TJ"/>
        </w:rPr>
        <w:t>55318, 11210, 22320, 10600;</w:t>
      </w:r>
    </w:p>
    <w:p w:rsidR="0003329E" w:rsidRPr="00585E3A" w:rsidRDefault="0003329E" w:rsidP="00685ACF">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@68.</w:t>
      </w:r>
    </w:p>
    <w:p w:rsidR="0003329E" w:rsidRPr="00585E3A" w:rsidRDefault="0003329E" w:rsidP="00685ACF">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 xml:space="preserve">Таърифи бештар мукаммали </w:t>
      </w:r>
      <w:r w:rsidRPr="00585E3A">
        <w:rPr>
          <w:rFonts w:ascii="Cambria" w:hAnsi="Cambria" w:cs="Cambria"/>
          <w:b/>
          <w:color w:val="000000" w:themeColor="text1"/>
          <w:lang w:val="tg-Cyrl-TJ"/>
        </w:rPr>
        <w:t>ҳ</w:t>
      </w:r>
      <w:r w:rsidRPr="00585E3A">
        <w:rPr>
          <w:rFonts w:ascii="Times New Roman Tj" w:hAnsi="Times New Roman Tj" w:cs="Times New Roman Tj"/>
          <w:b/>
          <w:color w:val="000000" w:themeColor="text1"/>
          <w:lang w:val="tg-Cyrl-TJ"/>
        </w:rPr>
        <w:t>у</w:t>
      </w:r>
      <w:r w:rsidRPr="00585E3A">
        <w:rPr>
          <w:rFonts w:ascii="Cambria" w:hAnsi="Cambria" w:cs="Cambria"/>
          <w:b/>
          <w:color w:val="000000" w:themeColor="text1"/>
          <w:lang w:val="tg-Cyrl-TJ"/>
        </w:rPr>
        <w:t>ҷҷ</w:t>
      </w:r>
      <w:r w:rsidRPr="00585E3A">
        <w:rPr>
          <w:rFonts w:ascii="Times New Roman Tj" w:hAnsi="Times New Roman Tj" w:cs="Times New Roman Tj"/>
          <w:b/>
          <w:color w:val="000000" w:themeColor="text1"/>
          <w:lang w:val="tg-Cyrl-TJ"/>
        </w:rPr>
        <w:t>ат</w:t>
      </w:r>
      <w:r w:rsidRPr="00585E3A">
        <w:rPr>
          <w:rFonts w:ascii="Cambria" w:hAnsi="Cambria" w:cs="Cambria"/>
          <w:b/>
          <w:color w:val="000000" w:themeColor="text1"/>
          <w:lang w:val="tg-Cyrl-TJ"/>
        </w:rPr>
        <w:t>ҳ</w:t>
      </w:r>
      <w:r w:rsidRPr="00585E3A">
        <w:rPr>
          <w:rFonts w:ascii="Times New Roman Tj" w:hAnsi="Times New Roman Tj" w:cs="Times New Roman Tj"/>
          <w:b/>
          <w:color w:val="000000" w:themeColor="text1"/>
          <w:lang w:val="tg-Cyrl-TJ"/>
        </w:rPr>
        <w:t>ои</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бухгалтериро</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нишон</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ди</w:t>
      </w:r>
      <w:r w:rsidRPr="00585E3A">
        <w:rPr>
          <w:rFonts w:ascii="Cambria" w:hAnsi="Cambria" w:cs="Cambria"/>
          <w:b/>
          <w:color w:val="000000" w:themeColor="text1"/>
          <w:lang w:val="tg-Cyrl-TJ"/>
        </w:rPr>
        <w:t>ҳ</w:t>
      </w:r>
      <w:r w:rsidRPr="00585E3A">
        <w:rPr>
          <w:rFonts w:ascii="Times New Roman Tj" w:hAnsi="Times New Roman Tj" w:cs="Times New Roman Tj"/>
          <w:b/>
          <w:color w:val="000000" w:themeColor="text1"/>
          <w:lang w:val="tg-Cyrl-TJ"/>
        </w:rPr>
        <w:t>ед</w:t>
      </w:r>
      <w:r w:rsidRPr="00585E3A">
        <w:rPr>
          <w:rFonts w:ascii="Times New Roman Tj" w:hAnsi="Times New Roman Tj"/>
          <w:b/>
          <w:color w:val="000000" w:themeColor="text1"/>
          <w:lang w:val="tg-Cyrl-TJ"/>
        </w:rPr>
        <w:t>;</w:t>
      </w:r>
    </w:p>
    <w:p w:rsidR="0003329E" w:rsidRPr="00585E3A" w:rsidRDefault="0003329E" w:rsidP="00685ACF">
      <w:pPr>
        <w:jc w:val="both"/>
        <w:rPr>
          <w:rFonts w:ascii="Times New Roman Tj" w:hAnsi="Times New Roman Tj"/>
          <w:color w:val="000000" w:themeColor="text1"/>
          <w:lang w:val="tg-Cyrl-TJ"/>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lang w:val="tg-Cyrl-TJ"/>
        </w:rPr>
        <w:t>барандагони маълумоти ибтидоии барои баро</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монии</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исобгирии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бухгалтер</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зарур</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w:t>
      </w:r>
      <w:r w:rsidR="002C3EA7"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$B) </w:t>
      </w:r>
      <w:r w:rsidRPr="00585E3A">
        <w:rPr>
          <w:rFonts w:ascii="Times New Roman Tj" w:hAnsi="Times New Roman Tj"/>
          <w:color w:val="000000" w:themeColor="text1"/>
          <w:lang w:val="tg-Cyrl-TJ"/>
        </w:rPr>
        <w:t>воситаи мушо</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иданамоии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фаъолияти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хо</w:t>
      </w:r>
      <w:r w:rsidRPr="00585E3A">
        <w:rPr>
          <w:rFonts w:ascii="Cambria" w:hAnsi="Cambria" w:cs="Cambria"/>
          <w:color w:val="000000" w:themeColor="text1"/>
          <w:lang w:val="tg-Cyrl-TJ"/>
        </w:rPr>
        <w:t>ҷ</w:t>
      </w:r>
      <w:r w:rsidRPr="00585E3A">
        <w:rPr>
          <w:rFonts w:ascii="Times New Roman Tj" w:hAnsi="Times New Roman Tj" w:cs="Times New Roman Tj"/>
          <w:color w:val="000000" w:themeColor="text1"/>
          <w:lang w:val="tg-Cyrl-TJ"/>
        </w:rPr>
        <w:t>агидор</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w:t>
      </w:r>
      <w:r w:rsidR="002C3EA7"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$C) </w:t>
      </w:r>
      <w:r w:rsidRPr="00585E3A">
        <w:rPr>
          <w:rFonts w:ascii="Times New Roman Tj" w:hAnsi="Times New Roman Tj"/>
          <w:color w:val="000000" w:themeColor="text1"/>
          <w:lang w:val="tg-Cyrl-TJ"/>
        </w:rPr>
        <w:t>усули бухгалтерии барасмиятдарории амалиёти хо</w:t>
      </w:r>
      <w:r w:rsidRPr="00585E3A">
        <w:rPr>
          <w:rFonts w:ascii="Cambria" w:hAnsi="Cambria" w:cs="Cambria"/>
          <w:color w:val="000000" w:themeColor="text1"/>
          <w:lang w:val="tg-Cyrl-TJ"/>
        </w:rPr>
        <w:t>ҷ</w:t>
      </w:r>
      <w:r w:rsidRPr="00585E3A">
        <w:rPr>
          <w:rFonts w:ascii="Times New Roman Tj" w:hAnsi="Times New Roman Tj" w:cs="Times New Roman Tj"/>
          <w:color w:val="000000" w:themeColor="text1"/>
          <w:lang w:val="tg-Cyrl-TJ"/>
        </w:rPr>
        <w:t>агидор</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w:t>
      </w:r>
      <w:r w:rsidR="002C3EA7"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$D) </w:t>
      </w:r>
      <w:r w:rsidRPr="00585E3A">
        <w:rPr>
          <w:rFonts w:ascii="Times New Roman Tj" w:hAnsi="Times New Roman Tj"/>
          <w:color w:val="000000" w:themeColor="text1"/>
          <w:lang w:val="tg-Cyrl-TJ"/>
        </w:rPr>
        <w:t>ша</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одатномаи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хатт</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ки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факти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баамалоии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амалиёти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хо</w:t>
      </w:r>
      <w:r w:rsidRPr="00585E3A">
        <w:rPr>
          <w:rFonts w:ascii="Cambria" w:hAnsi="Cambria" w:cs="Cambria"/>
          <w:color w:val="000000" w:themeColor="text1"/>
          <w:lang w:val="tg-Cyrl-TJ"/>
        </w:rPr>
        <w:t>ҷ</w:t>
      </w:r>
      <w:r w:rsidRPr="00585E3A">
        <w:rPr>
          <w:rFonts w:ascii="Times New Roman Tj" w:hAnsi="Times New Roman Tj" w:cs="Times New Roman Tj"/>
          <w:color w:val="000000" w:themeColor="text1"/>
          <w:lang w:val="tg-Cyrl-TJ"/>
        </w:rPr>
        <w:t>агидор</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у</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у</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амаликунии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он</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оро</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тасди</w:t>
      </w:r>
      <w:r w:rsidRPr="00585E3A">
        <w:rPr>
          <w:rFonts w:ascii="Cambria" w:hAnsi="Cambria" w:cs="Cambria"/>
          <w:color w:val="000000" w:themeColor="text1"/>
          <w:lang w:val="tg-Cyrl-TJ"/>
        </w:rPr>
        <w:t>қ</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мекунад</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ё</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ҷ</w:t>
      </w:r>
      <w:r w:rsidRPr="00585E3A">
        <w:rPr>
          <w:rFonts w:ascii="Times New Roman Tj" w:hAnsi="Times New Roman Tj" w:cs="Times New Roman Tj"/>
          <w:color w:val="000000" w:themeColor="text1"/>
          <w:lang w:val="tg-Cyrl-TJ"/>
        </w:rPr>
        <w:t>авобгарии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моддии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кормандонро</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оиди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арзиш</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ба</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эшон</w:t>
      </w:r>
      <w:r w:rsidRPr="00585E3A">
        <w:rPr>
          <w:rFonts w:ascii="Times New Roman Tj" w:hAnsi="Times New Roman Tj"/>
          <w:color w:val="000000" w:themeColor="text1"/>
          <w:lang w:val="tg-Cyrl-TJ"/>
        </w:rPr>
        <w:t xml:space="preserve"> боваришуда му</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аррар</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менамояд</w:t>
      </w:r>
      <w:r w:rsidRPr="00585E3A">
        <w:rPr>
          <w:rFonts w:ascii="Times New Roman Tj" w:hAnsi="Times New Roman Tj"/>
          <w:color w:val="000000" w:themeColor="text1"/>
          <w:lang w:val="tg-Cyrl-TJ"/>
        </w:rPr>
        <w:t>;</w:t>
      </w:r>
      <w:r w:rsidR="002C3EA7"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$E) </w:t>
      </w:r>
      <w:r w:rsidRPr="00585E3A">
        <w:rPr>
          <w:rFonts w:ascii="Times New Roman Tj" w:hAnsi="Times New Roman Tj"/>
          <w:color w:val="000000" w:themeColor="text1"/>
          <w:lang w:val="tg-Cyrl-TJ"/>
        </w:rPr>
        <w:t>барандагони маълумоти ибтидо</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тасди</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кунандаи</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у</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у</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и</w:t>
      </w:r>
      <w:r w:rsidRPr="00585E3A">
        <w:rPr>
          <w:rFonts w:ascii="Cambria" w:hAnsi="Cambria" w:cs="Cambria"/>
          <w:color w:val="000000" w:themeColor="text1"/>
          <w:lang w:val="tg-Cyrl-TJ"/>
        </w:rPr>
        <w:t>ҷ</w:t>
      </w:r>
      <w:r w:rsidRPr="00585E3A">
        <w:rPr>
          <w:rFonts w:ascii="Times New Roman Tj" w:hAnsi="Times New Roman Tj" w:cs="Times New Roman Tj"/>
          <w:color w:val="000000" w:themeColor="text1"/>
          <w:lang w:val="tg-Cyrl-TJ"/>
        </w:rPr>
        <w:t>роиши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амалиёти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мушаххас</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инчунин</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муста</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камкунандаи</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ҷ</w:t>
      </w:r>
      <w:r w:rsidRPr="00585E3A">
        <w:rPr>
          <w:rFonts w:ascii="Times New Roman Tj" w:hAnsi="Times New Roman Tj" w:cs="Times New Roman Tj"/>
          <w:color w:val="000000" w:themeColor="text1"/>
          <w:lang w:val="tg-Cyrl-TJ"/>
        </w:rPr>
        <w:t>авобгарии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модд</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ба</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шахсони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масъул</w:t>
      </w:r>
      <w:r w:rsidRPr="00585E3A">
        <w:rPr>
          <w:rFonts w:ascii="Times New Roman Tj" w:hAnsi="Times New Roman Tj"/>
          <w:color w:val="000000" w:themeColor="text1"/>
          <w:lang w:val="tg-Cyrl-TJ"/>
        </w:rPr>
        <w:t>;</w:t>
      </w:r>
    </w:p>
    <w:p w:rsidR="0003329E" w:rsidRPr="00585E3A" w:rsidRDefault="0003329E" w:rsidP="00685ACF">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@69.</w:t>
      </w:r>
    </w:p>
    <w:p w:rsidR="0003329E" w:rsidRPr="00585E3A" w:rsidRDefault="0003329E" w:rsidP="00685ACF">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 xml:space="preserve">Аз </w:t>
      </w:r>
      <w:r w:rsidRPr="00585E3A">
        <w:rPr>
          <w:rFonts w:ascii="Cambria" w:hAnsi="Cambria" w:cs="Cambria"/>
          <w:b/>
          <w:color w:val="000000" w:themeColor="text1"/>
          <w:lang w:val="tg-Cyrl-TJ"/>
        </w:rPr>
        <w:t>ҳ</w:t>
      </w:r>
      <w:r w:rsidRPr="00585E3A">
        <w:rPr>
          <w:rFonts w:ascii="Times New Roman Tj" w:hAnsi="Times New Roman Tj" w:cs="Times New Roman Tj"/>
          <w:b/>
          <w:color w:val="000000" w:themeColor="text1"/>
          <w:lang w:val="tg-Cyrl-TJ"/>
        </w:rPr>
        <w:t>у</w:t>
      </w:r>
      <w:r w:rsidRPr="00585E3A">
        <w:rPr>
          <w:rFonts w:ascii="Cambria" w:hAnsi="Cambria" w:cs="Cambria"/>
          <w:b/>
          <w:color w:val="000000" w:themeColor="text1"/>
          <w:lang w:val="tg-Cyrl-TJ"/>
        </w:rPr>
        <w:t>ҷҷ</w:t>
      </w:r>
      <w:r w:rsidRPr="00585E3A">
        <w:rPr>
          <w:rFonts w:ascii="Times New Roman Tj" w:hAnsi="Times New Roman Tj" w:cs="Times New Roman Tj"/>
          <w:b/>
          <w:color w:val="000000" w:themeColor="text1"/>
          <w:lang w:val="tg-Cyrl-TJ"/>
        </w:rPr>
        <w:t>ат</w:t>
      </w:r>
      <w:r w:rsidRPr="00585E3A">
        <w:rPr>
          <w:rFonts w:ascii="Cambria" w:hAnsi="Cambria" w:cs="Cambria"/>
          <w:b/>
          <w:color w:val="000000" w:themeColor="text1"/>
          <w:lang w:val="tg-Cyrl-TJ"/>
        </w:rPr>
        <w:t>ҳ</w:t>
      </w:r>
      <w:r w:rsidRPr="00585E3A">
        <w:rPr>
          <w:rFonts w:ascii="Times New Roman Tj" w:hAnsi="Times New Roman Tj" w:cs="Times New Roman Tj"/>
          <w:b/>
          <w:color w:val="000000" w:themeColor="text1"/>
          <w:lang w:val="tg-Cyrl-TJ"/>
        </w:rPr>
        <w:t>ои</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дар</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зер</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овардашуда</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кадомашон</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ба</w:t>
      </w:r>
      <w:r w:rsidRPr="00585E3A">
        <w:rPr>
          <w:rFonts w:ascii="Times New Roman Tj" w:hAnsi="Times New Roman Tj"/>
          <w:b/>
          <w:color w:val="000000" w:themeColor="text1"/>
          <w:lang w:val="tg-Cyrl-TJ"/>
        </w:rPr>
        <w:t xml:space="preserve"> </w:t>
      </w:r>
      <w:r w:rsidRPr="00585E3A">
        <w:rPr>
          <w:rFonts w:ascii="Cambria" w:hAnsi="Cambria" w:cs="Cambria"/>
          <w:b/>
          <w:color w:val="000000" w:themeColor="text1"/>
          <w:lang w:val="tg-Cyrl-TJ"/>
        </w:rPr>
        <w:t>ҳ</w:t>
      </w:r>
      <w:r w:rsidRPr="00585E3A">
        <w:rPr>
          <w:rFonts w:ascii="Times New Roman Tj" w:hAnsi="Times New Roman Tj" w:cs="Times New Roman Tj"/>
          <w:b/>
          <w:color w:val="000000" w:themeColor="text1"/>
          <w:lang w:val="tg-Cyrl-TJ"/>
        </w:rPr>
        <w:t>у</w:t>
      </w:r>
      <w:r w:rsidRPr="00585E3A">
        <w:rPr>
          <w:rFonts w:ascii="Cambria" w:hAnsi="Cambria" w:cs="Cambria"/>
          <w:b/>
          <w:color w:val="000000" w:themeColor="text1"/>
          <w:lang w:val="tg-Cyrl-TJ"/>
        </w:rPr>
        <w:t>ҷҷ</w:t>
      </w:r>
      <w:r w:rsidRPr="00585E3A">
        <w:rPr>
          <w:rFonts w:ascii="Times New Roman Tj" w:hAnsi="Times New Roman Tj" w:cs="Times New Roman Tj"/>
          <w:b/>
          <w:color w:val="000000" w:themeColor="text1"/>
          <w:lang w:val="tg-Cyrl-TJ"/>
        </w:rPr>
        <w:t>ат</w:t>
      </w:r>
      <w:r w:rsidRPr="00585E3A">
        <w:rPr>
          <w:rFonts w:ascii="Cambria" w:hAnsi="Cambria" w:cs="Cambria"/>
          <w:b/>
          <w:color w:val="000000" w:themeColor="text1"/>
          <w:lang w:val="tg-Cyrl-TJ"/>
        </w:rPr>
        <w:t>ҳ</w:t>
      </w:r>
      <w:r w:rsidRPr="00585E3A">
        <w:rPr>
          <w:rFonts w:ascii="Times New Roman Tj" w:hAnsi="Times New Roman Tj" w:cs="Times New Roman Tj"/>
          <w:b/>
          <w:color w:val="000000" w:themeColor="text1"/>
          <w:lang w:val="tg-Cyrl-TJ"/>
        </w:rPr>
        <w:t>ои</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фармоиш</w:t>
      </w:r>
      <w:r w:rsidRPr="00585E3A">
        <w:rPr>
          <w:rFonts w:ascii="Cambria" w:hAnsi="Cambria" w:cs="Cambria"/>
          <w:b/>
          <w:color w:val="000000" w:themeColor="text1"/>
          <w:lang w:val="tg-Cyrl-TJ"/>
        </w:rPr>
        <w:t>ӣ</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тааллу</w:t>
      </w:r>
      <w:r w:rsidRPr="00585E3A">
        <w:rPr>
          <w:rFonts w:ascii="Cambria" w:hAnsi="Cambria" w:cs="Cambria"/>
          <w:b/>
          <w:color w:val="000000" w:themeColor="text1"/>
          <w:lang w:val="tg-Cyrl-TJ"/>
        </w:rPr>
        <w:t>қ</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дор</w:t>
      </w:r>
      <w:r w:rsidRPr="00585E3A">
        <w:rPr>
          <w:rFonts w:ascii="Times New Roman Tj" w:hAnsi="Times New Roman Tj"/>
          <w:b/>
          <w:color w:val="000000" w:themeColor="text1"/>
          <w:lang w:val="tg-Cyrl-TJ"/>
        </w:rPr>
        <w:t>анд?</w:t>
      </w:r>
    </w:p>
    <w:p w:rsidR="0003329E" w:rsidRPr="00585E3A" w:rsidRDefault="0003329E" w:rsidP="00685ACF">
      <w:pPr>
        <w:jc w:val="both"/>
        <w:rPr>
          <w:rFonts w:ascii="Times New Roman Tj" w:hAnsi="Times New Roman Tj"/>
          <w:color w:val="000000" w:themeColor="text1"/>
          <w:lang w:val="tg-Cyrl-TJ"/>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lang w:val="tg-Cyrl-TJ"/>
        </w:rPr>
        <w:t>ордери харо</w:t>
      </w:r>
      <w:r w:rsidRPr="00585E3A">
        <w:rPr>
          <w:rFonts w:ascii="Cambria" w:hAnsi="Cambria" w:cs="Cambria"/>
          <w:color w:val="000000" w:themeColor="text1"/>
          <w:lang w:val="tg-Cyrl-TJ"/>
        </w:rPr>
        <w:t>ҷ</w:t>
      </w:r>
      <w:r w:rsidRPr="00585E3A">
        <w:rPr>
          <w:rFonts w:ascii="Times New Roman Tj" w:hAnsi="Times New Roman Tj" w:cs="Times New Roman Tj"/>
          <w:color w:val="000000" w:themeColor="text1"/>
          <w:lang w:val="tg-Cyrl-TJ"/>
        </w:rPr>
        <w:t>оти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хазинав</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w:t>
      </w:r>
      <w:r w:rsidR="002C3EA7"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$B) </w:t>
      </w:r>
      <w:r w:rsidRPr="00585E3A">
        <w:rPr>
          <w:rFonts w:ascii="Times New Roman Tj" w:hAnsi="Times New Roman Tj"/>
          <w:color w:val="000000" w:themeColor="text1"/>
          <w:lang w:val="tg-Cyrl-TJ"/>
        </w:rPr>
        <w:t>накладной барои сарфи масоле</w:t>
      </w:r>
      <w:r w:rsidRPr="00585E3A">
        <w:rPr>
          <w:rFonts w:ascii="Cambria" w:hAnsi="Cambria" w:cs="Cambria"/>
          <w:color w:val="000000" w:themeColor="text1"/>
          <w:lang w:val="tg-Cyrl-TJ"/>
        </w:rPr>
        <w:t>ҳ</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ба</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исте</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солот</w:t>
      </w:r>
      <w:r w:rsidRPr="00585E3A">
        <w:rPr>
          <w:rFonts w:ascii="Times New Roman Tj" w:hAnsi="Times New Roman Tj"/>
          <w:color w:val="000000" w:themeColor="text1"/>
          <w:lang w:val="tg-Cyrl-TJ"/>
        </w:rPr>
        <w:t>;</w:t>
      </w:r>
      <w:r w:rsidR="002C3EA7"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$C) </w:t>
      </w:r>
      <w:r w:rsidRPr="00585E3A">
        <w:rPr>
          <w:rFonts w:ascii="Times New Roman Tj" w:hAnsi="Times New Roman Tj"/>
          <w:color w:val="000000" w:themeColor="text1"/>
          <w:lang w:val="tg-Cyrl-TJ"/>
        </w:rPr>
        <w:t>чек барои гирифтани пули на</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д</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аз</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сурат</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w:t>
      </w:r>
      <w:r w:rsidRPr="00585E3A">
        <w:rPr>
          <w:rFonts w:ascii="Times New Roman Tj" w:hAnsi="Times New Roman Tj"/>
          <w:color w:val="000000" w:themeColor="text1"/>
          <w:lang w:val="tg-Cyrl-TJ"/>
        </w:rPr>
        <w:t>;</w:t>
      </w:r>
      <w:r w:rsidR="002C3EA7"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$D) </w:t>
      </w:r>
      <w:r w:rsidRPr="00585E3A">
        <w:rPr>
          <w:rFonts w:ascii="Times New Roman Tj" w:hAnsi="Times New Roman Tj"/>
          <w:color w:val="000000" w:themeColor="text1"/>
          <w:lang w:val="tg-Cyrl-TJ"/>
        </w:rPr>
        <w:t>акти доду гирифти восита</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асос</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w:t>
      </w:r>
      <w:r w:rsidR="002C3EA7"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$E)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исоботи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бунак</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w:t>
      </w: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@70.</w:t>
      </w:r>
    </w:p>
    <w:p w:rsidR="0003329E" w:rsidRPr="00585E3A" w:rsidRDefault="0003329E" w:rsidP="00685ACF">
      <w:pPr>
        <w:jc w:val="both"/>
        <w:rPr>
          <w:rFonts w:ascii="Times New Roman Tj" w:hAnsi="Times New Roman Tj"/>
          <w:b/>
          <w:color w:val="000000" w:themeColor="text1"/>
        </w:rPr>
      </w:pPr>
      <w:r w:rsidRPr="00585E3A">
        <w:rPr>
          <w:rFonts w:ascii="Cambria" w:hAnsi="Cambria" w:cs="Cambria"/>
          <w:b/>
          <w:color w:val="000000" w:themeColor="text1"/>
        </w:rPr>
        <w:t>Ҳ</w:t>
      </w:r>
      <w:r w:rsidRPr="00585E3A">
        <w:rPr>
          <w:rFonts w:ascii="Times New Roman Tj" w:hAnsi="Times New Roman Tj" w:cs="Times New Roman Tj"/>
          <w:b/>
          <w:color w:val="000000" w:themeColor="text1"/>
        </w:rPr>
        <w:t>у</w:t>
      </w:r>
      <w:r w:rsidRPr="00585E3A">
        <w:rPr>
          <w:rFonts w:ascii="Cambria" w:hAnsi="Cambria" w:cs="Cambria"/>
          <w:b/>
          <w:color w:val="000000" w:themeColor="text1"/>
        </w:rPr>
        <w:t>ҷҷ</w:t>
      </w:r>
      <w:r w:rsidRPr="00585E3A">
        <w:rPr>
          <w:rFonts w:ascii="Times New Roman Tj" w:hAnsi="Times New Roman Tj" w:cs="Times New Roman Tj"/>
          <w:b/>
          <w:color w:val="000000" w:themeColor="text1"/>
        </w:rPr>
        <w:t>ат</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ои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тасди</w:t>
      </w:r>
      <w:r w:rsidRPr="00585E3A">
        <w:rPr>
          <w:rFonts w:ascii="Cambria" w:hAnsi="Cambria" w:cs="Cambria"/>
          <w:b/>
          <w:color w:val="000000" w:themeColor="text1"/>
        </w:rPr>
        <w:t>қ</w:t>
      </w:r>
      <w:r w:rsidRPr="00585E3A">
        <w:rPr>
          <w:rFonts w:ascii="Times New Roman Tj" w:hAnsi="Times New Roman Tj" w:cs="Times New Roman Tj"/>
          <w:b/>
          <w:color w:val="000000" w:themeColor="text1"/>
        </w:rPr>
        <w:t>кунанда</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дар</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кадом</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гур</w:t>
      </w:r>
      <w:r w:rsidRPr="00585E3A">
        <w:rPr>
          <w:rFonts w:ascii="Cambria" w:hAnsi="Cambria" w:cs="Cambria"/>
          <w:b/>
          <w:color w:val="000000" w:themeColor="text1"/>
        </w:rPr>
        <w:t>ӯҳ</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оварда</w:t>
      </w:r>
      <w:r w:rsidRPr="00585E3A">
        <w:rPr>
          <w:rFonts w:ascii="Times New Roman Tj" w:hAnsi="Times New Roman Tj"/>
          <w:b/>
          <w:color w:val="000000" w:themeColor="text1"/>
        </w:rPr>
        <w:t xml:space="preserve"> шудаанд?</w:t>
      </w:r>
    </w:p>
    <w:p w:rsidR="0003329E" w:rsidRPr="00585E3A" w:rsidRDefault="0003329E" w:rsidP="00685ACF">
      <w:pPr>
        <w:jc w:val="both"/>
        <w:rPr>
          <w:rFonts w:ascii="Times New Roman Tj" w:hAnsi="Times New Roman Tj"/>
          <w:color w:val="000000" w:themeColor="text1"/>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rPr>
        <w:t>счёт-фактура</w:t>
      </w:r>
      <w:r w:rsidRPr="00585E3A">
        <w:rPr>
          <w:rFonts w:ascii="Cambria" w:hAnsi="Cambria" w:cs="Cambria"/>
          <w:color w:val="000000" w:themeColor="text1"/>
        </w:rPr>
        <w:t>ҳ</w:t>
      </w:r>
      <w:r w:rsidRPr="00585E3A">
        <w:rPr>
          <w:rFonts w:ascii="Times New Roman Tj" w:hAnsi="Times New Roman Tj" w:cs="Times New Roman Tj"/>
          <w:color w:val="000000" w:themeColor="text1"/>
        </w:rPr>
        <w:t>о</w:t>
      </w:r>
      <w:r w:rsidRPr="00585E3A">
        <w:rPr>
          <w:rFonts w:ascii="Times New Roman Tj" w:hAnsi="Times New Roman Tj"/>
          <w:color w:val="000000" w:themeColor="text1"/>
        </w:rPr>
        <w:t>;</w:t>
      </w:r>
      <w:r w:rsidR="002C3EA7"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$B) </w:t>
      </w:r>
      <w:r w:rsidRPr="00585E3A">
        <w:rPr>
          <w:rFonts w:ascii="Times New Roman Tj" w:hAnsi="Times New Roman Tj"/>
          <w:color w:val="000000" w:themeColor="text1"/>
        </w:rPr>
        <w:t>квитансия дар бораи гузаронидани пул ба хазинаи дигар корхона;</w:t>
      </w:r>
      <w:r w:rsidR="002C3EA7"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$C) </w:t>
      </w:r>
      <w:r w:rsidRPr="00585E3A">
        <w:rPr>
          <w:rFonts w:ascii="Times New Roman Tj" w:hAnsi="Times New Roman Tj"/>
          <w:color w:val="000000" w:themeColor="text1"/>
        </w:rPr>
        <w:t xml:space="preserve">ведомости </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исобкунии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х</w:t>
      </w:r>
      <w:r w:rsidRPr="00585E3A">
        <w:rPr>
          <w:rFonts w:ascii="Cambria" w:hAnsi="Cambria" w:cs="Cambria"/>
          <w:color w:val="000000" w:themeColor="text1"/>
        </w:rPr>
        <w:t>ӯ</w:t>
      </w:r>
      <w:r w:rsidRPr="00585E3A">
        <w:rPr>
          <w:rFonts w:ascii="Times New Roman Tj" w:hAnsi="Times New Roman Tj" w:cs="Times New Roman Tj"/>
          <w:color w:val="000000" w:themeColor="text1"/>
        </w:rPr>
        <w:t>рдашав</w:t>
      </w:r>
      <w:r w:rsidRPr="00585E3A">
        <w:rPr>
          <w:rFonts w:ascii="Cambria" w:hAnsi="Cambria" w:cs="Cambria"/>
          <w:color w:val="000000" w:themeColor="text1"/>
        </w:rPr>
        <w:t>ӣ</w:t>
      </w:r>
      <w:r w:rsidRPr="00585E3A">
        <w:rPr>
          <w:rFonts w:ascii="Times New Roman Tj" w:hAnsi="Times New Roman Tj"/>
          <w:color w:val="000000" w:themeColor="text1"/>
        </w:rPr>
        <w:t>;</w:t>
      </w:r>
      <w:r w:rsidR="002C3EA7"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$D) </w:t>
      </w:r>
      <w:r w:rsidRPr="00585E3A">
        <w:rPr>
          <w:rFonts w:ascii="Times New Roman Tj" w:hAnsi="Times New Roman Tj"/>
          <w:color w:val="000000" w:themeColor="text1"/>
        </w:rPr>
        <w:t>доверенност барои бадастории арзиш</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модд</w:t>
      </w:r>
      <w:r w:rsidRPr="00585E3A">
        <w:rPr>
          <w:rFonts w:ascii="Cambria" w:hAnsi="Cambria" w:cs="Cambria"/>
          <w:color w:val="000000" w:themeColor="text1"/>
        </w:rPr>
        <w:t>ӣ</w:t>
      </w:r>
      <w:r w:rsidRPr="00585E3A">
        <w:rPr>
          <w:rFonts w:ascii="Times New Roman Tj" w:hAnsi="Times New Roman Tj"/>
          <w:color w:val="000000" w:themeColor="text1"/>
        </w:rPr>
        <w:t>;</w:t>
      </w:r>
      <w:r w:rsidR="002C3EA7"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$E) </w:t>
      </w:r>
      <w:r w:rsidRPr="00585E3A">
        <w:rPr>
          <w:rFonts w:ascii="Times New Roman Tj" w:hAnsi="Times New Roman Tj"/>
          <w:color w:val="000000" w:themeColor="text1"/>
        </w:rPr>
        <w:t>ведомост</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гур</w:t>
      </w:r>
      <w:r w:rsidRPr="00585E3A">
        <w:rPr>
          <w:rFonts w:ascii="Cambria" w:hAnsi="Cambria" w:cs="Cambria"/>
          <w:color w:val="000000" w:themeColor="text1"/>
        </w:rPr>
        <w:t>ӯҳ</w:t>
      </w:r>
      <w:r w:rsidRPr="00585E3A">
        <w:rPr>
          <w:rFonts w:ascii="Times New Roman Tj" w:hAnsi="Times New Roman Tj" w:cs="Times New Roman Tj"/>
          <w:color w:val="000000" w:themeColor="text1"/>
        </w:rPr>
        <w:t>банд</w:t>
      </w:r>
      <w:r w:rsidRPr="00585E3A">
        <w:rPr>
          <w:rFonts w:ascii="Cambria" w:hAnsi="Cambria" w:cs="Cambria"/>
          <w:color w:val="000000" w:themeColor="text1"/>
        </w:rPr>
        <w:t>ӣ</w:t>
      </w:r>
      <w:r w:rsidRPr="00585E3A">
        <w:rPr>
          <w:rFonts w:ascii="Times New Roman Tj" w:hAnsi="Times New Roman Tj"/>
          <w:color w:val="000000" w:themeColor="text1"/>
        </w:rPr>
        <w:t>;</w:t>
      </w: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@71.</w:t>
      </w: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Аз р</w:t>
      </w:r>
      <w:r w:rsidRPr="00585E3A">
        <w:rPr>
          <w:rFonts w:ascii="Cambria" w:hAnsi="Cambria" w:cs="Cambria"/>
          <w:b/>
          <w:color w:val="000000" w:themeColor="text1"/>
        </w:rPr>
        <w:t>ӯ</w:t>
      </w:r>
      <w:r w:rsidRPr="00585E3A">
        <w:rPr>
          <w:rFonts w:ascii="Times New Roman Tj" w:hAnsi="Times New Roman Tj" w:cs="Times New Roman Tj"/>
          <w:b/>
          <w:color w:val="000000" w:themeColor="text1"/>
        </w:rPr>
        <w:t>йи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таъинот</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ведомости</w:t>
      </w:r>
      <w:r w:rsidRPr="00585E3A">
        <w:rPr>
          <w:rFonts w:ascii="Times New Roman Tj" w:hAnsi="Times New Roman Tj"/>
          <w:b/>
          <w:color w:val="000000" w:themeColor="text1"/>
        </w:rPr>
        <w:t xml:space="preserve"> та</w:t>
      </w:r>
      <w:r w:rsidRPr="00585E3A">
        <w:rPr>
          <w:rFonts w:ascii="Cambria" w:hAnsi="Cambria" w:cs="Cambria"/>
          <w:b/>
          <w:color w:val="000000" w:themeColor="text1"/>
        </w:rPr>
        <w:t>қ</w:t>
      </w:r>
      <w:r w:rsidRPr="00585E3A">
        <w:rPr>
          <w:rFonts w:ascii="Times New Roman Tj" w:hAnsi="Times New Roman Tj" w:cs="Times New Roman Tj"/>
          <w:b/>
          <w:color w:val="000000" w:themeColor="text1"/>
        </w:rPr>
        <w:t>симнамоии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харо</w:t>
      </w:r>
      <w:r w:rsidRPr="00585E3A">
        <w:rPr>
          <w:rFonts w:ascii="Cambria" w:hAnsi="Cambria" w:cs="Cambria"/>
          <w:b/>
          <w:color w:val="000000" w:themeColor="text1"/>
        </w:rPr>
        <w:t>ҷ</w:t>
      </w:r>
      <w:r w:rsidRPr="00585E3A">
        <w:rPr>
          <w:rFonts w:ascii="Times New Roman Tj" w:hAnsi="Times New Roman Tj" w:cs="Times New Roman Tj"/>
          <w:b/>
          <w:color w:val="000000" w:themeColor="text1"/>
        </w:rPr>
        <w:t>оти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бавосита</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ба</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кадом</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гур</w:t>
      </w:r>
      <w:r w:rsidRPr="00585E3A">
        <w:rPr>
          <w:rFonts w:ascii="Cambria" w:hAnsi="Cambria" w:cs="Cambria"/>
          <w:b/>
          <w:color w:val="000000" w:themeColor="text1"/>
        </w:rPr>
        <w:t>ӯҳ</w:t>
      </w:r>
      <w:r w:rsidRPr="00585E3A">
        <w:rPr>
          <w:rFonts w:ascii="Times New Roman Tj" w:hAnsi="Times New Roman Tj" w:cs="Times New Roman Tj"/>
          <w:b/>
          <w:color w:val="000000" w:themeColor="text1"/>
        </w:rPr>
        <w:t>и</w:t>
      </w:r>
      <w:r w:rsidRPr="00585E3A">
        <w:rPr>
          <w:rFonts w:ascii="Times New Roman Tj" w:hAnsi="Times New Roman Tj"/>
          <w:b/>
          <w:color w:val="000000" w:themeColor="text1"/>
        </w:rPr>
        <w:t xml:space="preserve"> </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у</w:t>
      </w:r>
      <w:r w:rsidRPr="00585E3A">
        <w:rPr>
          <w:rFonts w:ascii="Cambria" w:hAnsi="Cambria" w:cs="Cambria"/>
          <w:b/>
          <w:color w:val="000000" w:themeColor="text1"/>
        </w:rPr>
        <w:t>ҷҷ</w:t>
      </w:r>
      <w:r w:rsidRPr="00585E3A">
        <w:rPr>
          <w:rFonts w:ascii="Times New Roman Tj" w:hAnsi="Times New Roman Tj" w:cs="Times New Roman Tj"/>
          <w:b/>
          <w:color w:val="000000" w:themeColor="text1"/>
        </w:rPr>
        <w:t>ат</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ои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бухгалтер</w:t>
      </w:r>
      <w:r w:rsidRPr="00585E3A">
        <w:rPr>
          <w:rFonts w:ascii="Cambria" w:hAnsi="Cambria" w:cs="Cambria"/>
          <w:b/>
          <w:color w:val="000000" w:themeColor="text1"/>
        </w:rPr>
        <w:t>ӣ</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тааллу</w:t>
      </w:r>
      <w:r w:rsidRPr="00585E3A">
        <w:rPr>
          <w:rFonts w:ascii="Cambria" w:hAnsi="Cambria" w:cs="Cambria"/>
          <w:b/>
          <w:color w:val="000000" w:themeColor="text1"/>
        </w:rPr>
        <w:t>қ</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дорад</w:t>
      </w:r>
      <w:r w:rsidRPr="00585E3A">
        <w:rPr>
          <w:rFonts w:ascii="Times New Roman Tj" w:hAnsi="Times New Roman Tj"/>
          <w:b/>
          <w:color w:val="000000" w:themeColor="text1"/>
        </w:rPr>
        <w:t>?</w:t>
      </w:r>
    </w:p>
    <w:p w:rsidR="0003329E" w:rsidRPr="00585E3A" w:rsidRDefault="0003329E" w:rsidP="00685ACF">
      <w:pPr>
        <w:jc w:val="both"/>
        <w:rPr>
          <w:rFonts w:ascii="Times New Roman Tj" w:hAnsi="Times New Roman Tj"/>
          <w:color w:val="000000" w:themeColor="text1"/>
        </w:rPr>
      </w:pPr>
      <w:r w:rsidRPr="00585E3A">
        <w:rPr>
          <w:rFonts w:ascii="Times New Roman Tj" w:hAnsi="Times New Roman Tj"/>
          <w:color w:val="000000" w:themeColor="text1"/>
          <w:lang w:val="tt-RU"/>
        </w:rPr>
        <w:t xml:space="preserve">$A) </w:t>
      </w:r>
      <w:r w:rsidRPr="00585E3A">
        <w:rPr>
          <w:rFonts w:ascii="Cambria" w:hAnsi="Cambria" w:cs="Cambria"/>
          <w:color w:val="000000" w:themeColor="text1"/>
        </w:rPr>
        <w:t>ҳ</w:t>
      </w:r>
      <w:r w:rsidRPr="00585E3A">
        <w:rPr>
          <w:rFonts w:ascii="Times New Roman Tj" w:hAnsi="Times New Roman Tj" w:cs="Times New Roman Tj"/>
          <w:color w:val="000000" w:themeColor="text1"/>
        </w:rPr>
        <w:t>у</w:t>
      </w:r>
      <w:r w:rsidRPr="00585E3A">
        <w:rPr>
          <w:rFonts w:ascii="Cambria" w:hAnsi="Cambria" w:cs="Cambria"/>
          <w:color w:val="000000" w:themeColor="text1"/>
        </w:rPr>
        <w:t>ҷҷ</w:t>
      </w:r>
      <w:r w:rsidRPr="00585E3A">
        <w:rPr>
          <w:rFonts w:ascii="Times New Roman Tj" w:hAnsi="Times New Roman Tj" w:cs="Times New Roman Tj"/>
          <w:color w:val="000000" w:themeColor="text1"/>
        </w:rPr>
        <w:t>ат</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и</w:t>
      </w:r>
      <w:r w:rsidRPr="00585E3A">
        <w:rPr>
          <w:rFonts w:ascii="Cambria" w:hAnsi="Cambria" w:cs="Cambria"/>
          <w:color w:val="000000" w:themeColor="text1"/>
        </w:rPr>
        <w:t>ҷ</w:t>
      </w:r>
      <w:r w:rsidRPr="00585E3A">
        <w:rPr>
          <w:rFonts w:ascii="Times New Roman Tj" w:hAnsi="Times New Roman Tj" w:cs="Times New Roman Tj"/>
          <w:color w:val="000000" w:themeColor="text1"/>
        </w:rPr>
        <w:t>роиш</w:t>
      </w:r>
      <w:r w:rsidRPr="00585E3A">
        <w:rPr>
          <w:rFonts w:ascii="Cambria" w:hAnsi="Cambria" w:cs="Cambria"/>
          <w:color w:val="000000" w:themeColor="text1"/>
        </w:rPr>
        <w:t>ӣ</w:t>
      </w:r>
      <w:r w:rsidRPr="00585E3A">
        <w:rPr>
          <w:rFonts w:ascii="Times New Roman Tj" w:hAnsi="Times New Roman Tj"/>
          <w:color w:val="000000" w:themeColor="text1"/>
        </w:rPr>
        <w:t>;</w:t>
      </w:r>
      <w:r w:rsidR="002C3EA7"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$B) </w:t>
      </w:r>
      <w:r w:rsidRPr="00585E3A">
        <w:rPr>
          <w:rFonts w:ascii="Cambria" w:hAnsi="Cambria" w:cs="Cambria"/>
          <w:color w:val="000000" w:themeColor="text1"/>
        </w:rPr>
        <w:t>ҳ</w:t>
      </w:r>
      <w:r w:rsidRPr="00585E3A">
        <w:rPr>
          <w:rFonts w:ascii="Times New Roman Tj" w:hAnsi="Times New Roman Tj" w:cs="Times New Roman Tj"/>
          <w:color w:val="000000" w:themeColor="text1"/>
        </w:rPr>
        <w:t>у</w:t>
      </w:r>
      <w:r w:rsidRPr="00585E3A">
        <w:rPr>
          <w:rFonts w:ascii="Cambria" w:hAnsi="Cambria" w:cs="Cambria"/>
          <w:color w:val="000000" w:themeColor="text1"/>
        </w:rPr>
        <w:t>ҷҷ</w:t>
      </w:r>
      <w:r w:rsidRPr="00585E3A">
        <w:rPr>
          <w:rFonts w:ascii="Times New Roman Tj" w:hAnsi="Times New Roman Tj" w:cs="Times New Roman Tj"/>
          <w:color w:val="000000" w:themeColor="text1"/>
        </w:rPr>
        <w:t>ат</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фармоиш</w:t>
      </w:r>
      <w:r w:rsidRPr="00585E3A">
        <w:rPr>
          <w:rFonts w:ascii="Cambria" w:hAnsi="Cambria" w:cs="Cambria"/>
          <w:color w:val="000000" w:themeColor="text1"/>
        </w:rPr>
        <w:t>ӣ</w:t>
      </w:r>
      <w:r w:rsidRPr="00585E3A">
        <w:rPr>
          <w:rFonts w:ascii="Times New Roman Tj" w:hAnsi="Times New Roman Tj"/>
          <w:color w:val="000000" w:themeColor="text1"/>
        </w:rPr>
        <w:t>;</w:t>
      </w:r>
      <w:r w:rsidR="002C3EA7"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$C) </w:t>
      </w:r>
      <w:r w:rsidRPr="00585E3A">
        <w:rPr>
          <w:rFonts w:ascii="Cambria" w:hAnsi="Cambria" w:cs="Cambria"/>
          <w:color w:val="000000" w:themeColor="text1"/>
        </w:rPr>
        <w:t>ҳ</w:t>
      </w:r>
      <w:r w:rsidRPr="00585E3A">
        <w:rPr>
          <w:rFonts w:ascii="Times New Roman Tj" w:hAnsi="Times New Roman Tj" w:cs="Times New Roman Tj"/>
          <w:color w:val="000000" w:themeColor="text1"/>
        </w:rPr>
        <w:t>у</w:t>
      </w:r>
      <w:r w:rsidRPr="00585E3A">
        <w:rPr>
          <w:rFonts w:ascii="Cambria" w:hAnsi="Cambria" w:cs="Cambria"/>
          <w:color w:val="000000" w:themeColor="text1"/>
        </w:rPr>
        <w:t>ҷҷ</w:t>
      </w:r>
      <w:r w:rsidRPr="00585E3A">
        <w:rPr>
          <w:rFonts w:ascii="Times New Roman Tj" w:hAnsi="Times New Roman Tj" w:cs="Times New Roman Tj"/>
          <w:color w:val="000000" w:themeColor="text1"/>
        </w:rPr>
        <w:t>ат</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тасди</w:t>
      </w:r>
      <w:r w:rsidRPr="00585E3A">
        <w:rPr>
          <w:rFonts w:ascii="Cambria" w:hAnsi="Cambria" w:cs="Cambria"/>
          <w:color w:val="000000" w:themeColor="text1"/>
        </w:rPr>
        <w:t>қ</w:t>
      </w:r>
      <w:r w:rsidRPr="00585E3A">
        <w:rPr>
          <w:rFonts w:ascii="Times New Roman Tj" w:hAnsi="Times New Roman Tj" w:cs="Times New Roman Tj"/>
          <w:color w:val="000000" w:themeColor="text1"/>
        </w:rPr>
        <w:t>кунанда</w:t>
      </w:r>
      <w:r w:rsidRPr="00585E3A">
        <w:rPr>
          <w:rFonts w:ascii="Times New Roman Tj" w:hAnsi="Times New Roman Tj"/>
          <w:color w:val="000000" w:themeColor="text1"/>
        </w:rPr>
        <w:t>;</w:t>
      </w:r>
      <w:r w:rsidR="002C3EA7"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$D) </w:t>
      </w:r>
      <w:r w:rsidRPr="00585E3A">
        <w:rPr>
          <w:rFonts w:ascii="Cambria" w:hAnsi="Cambria" w:cs="Cambria"/>
          <w:color w:val="000000" w:themeColor="text1"/>
        </w:rPr>
        <w:t>ҳ</w:t>
      </w:r>
      <w:r w:rsidRPr="00585E3A">
        <w:rPr>
          <w:rFonts w:ascii="Times New Roman Tj" w:hAnsi="Times New Roman Tj" w:cs="Times New Roman Tj"/>
          <w:color w:val="000000" w:themeColor="text1"/>
        </w:rPr>
        <w:t>у</w:t>
      </w:r>
      <w:r w:rsidRPr="00585E3A">
        <w:rPr>
          <w:rFonts w:ascii="Cambria" w:hAnsi="Cambria" w:cs="Cambria"/>
          <w:color w:val="000000" w:themeColor="text1"/>
        </w:rPr>
        <w:t>ҷҷ</w:t>
      </w:r>
      <w:r w:rsidRPr="00585E3A">
        <w:rPr>
          <w:rFonts w:ascii="Times New Roman Tj" w:hAnsi="Times New Roman Tj" w:cs="Times New Roman Tj"/>
          <w:color w:val="000000" w:themeColor="text1"/>
        </w:rPr>
        <w:t>ат</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омехта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комбинированные</w:t>
      </w:r>
      <w:r w:rsidRPr="00585E3A">
        <w:rPr>
          <w:rFonts w:ascii="Times New Roman Tj" w:hAnsi="Times New Roman Tj"/>
          <w:color w:val="000000" w:themeColor="text1"/>
        </w:rPr>
        <w:t>);</w:t>
      </w:r>
      <w:r w:rsidR="002C3EA7"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$E) </w:t>
      </w:r>
      <w:r w:rsidRPr="00585E3A">
        <w:rPr>
          <w:rFonts w:ascii="Cambria" w:hAnsi="Cambria" w:cs="Cambria"/>
          <w:color w:val="000000" w:themeColor="text1"/>
        </w:rPr>
        <w:t>ҳ</w:t>
      </w:r>
      <w:r w:rsidRPr="00585E3A">
        <w:rPr>
          <w:rFonts w:ascii="Times New Roman Tj" w:hAnsi="Times New Roman Tj" w:cs="Times New Roman Tj"/>
          <w:color w:val="000000" w:themeColor="text1"/>
        </w:rPr>
        <w:t>у</w:t>
      </w:r>
      <w:r w:rsidRPr="00585E3A">
        <w:rPr>
          <w:rFonts w:ascii="Cambria" w:hAnsi="Cambria" w:cs="Cambria"/>
          <w:color w:val="000000" w:themeColor="text1"/>
        </w:rPr>
        <w:t>ҷҷ</w:t>
      </w:r>
      <w:r w:rsidRPr="00585E3A">
        <w:rPr>
          <w:rFonts w:ascii="Times New Roman Tj" w:hAnsi="Times New Roman Tj" w:cs="Times New Roman Tj"/>
          <w:color w:val="000000" w:themeColor="text1"/>
        </w:rPr>
        <w:t>ат</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барасмиятдарории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бухгалтер</w:t>
      </w:r>
      <w:r w:rsidRPr="00585E3A">
        <w:rPr>
          <w:rFonts w:ascii="Cambria" w:hAnsi="Cambria" w:cs="Cambria"/>
          <w:color w:val="000000" w:themeColor="text1"/>
        </w:rPr>
        <w:t>ӣ</w:t>
      </w:r>
      <w:r w:rsidRPr="00585E3A">
        <w:rPr>
          <w:rFonts w:ascii="Times New Roman Tj" w:hAnsi="Times New Roman Tj"/>
          <w:color w:val="000000" w:themeColor="text1"/>
        </w:rPr>
        <w:t>;</w:t>
      </w: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@72.</w:t>
      </w: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Аз номг</w:t>
      </w:r>
      <w:r w:rsidRPr="00585E3A">
        <w:rPr>
          <w:rFonts w:ascii="Cambria" w:hAnsi="Cambria" w:cs="Cambria"/>
          <w:b/>
          <w:color w:val="000000" w:themeColor="text1"/>
        </w:rPr>
        <w:t>ӯ</w:t>
      </w:r>
      <w:r w:rsidRPr="00585E3A">
        <w:rPr>
          <w:rFonts w:ascii="Times New Roman Tj" w:hAnsi="Times New Roman Tj" w:cs="Times New Roman Tj"/>
          <w:b/>
          <w:color w:val="000000" w:themeColor="text1"/>
        </w:rPr>
        <w:t>и</w:t>
      </w:r>
      <w:r w:rsidRPr="00585E3A">
        <w:rPr>
          <w:rFonts w:ascii="Times New Roman Tj" w:hAnsi="Times New Roman Tj"/>
          <w:b/>
          <w:color w:val="000000" w:themeColor="text1"/>
        </w:rPr>
        <w:t xml:space="preserve"> </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у</w:t>
      </w:r>
      <w:r w:rsidRPr="00585E3A">
        <w:rPr>
          <w:rFonts w:ascii="Cambria" w:hAnsi="Cambria" w:cs="Cambria"/>
          <w:b/>
          <w:color w:val="000000" w:themeColor="text1"/>
        </w:rPr>
        <w:t>ҷҷ</w:t>
      </w:r>
      <w:r w:rsidRPr="00585E3A">
        <w:rPr>
          <w:rFonts w:ascii="Times New Roman Tj" w:hAnsi="Times New Roman Tj" w:cs="Times New Roman Tj"/>
          <w:b/>
          <w:color w:val="000000" w:themeColor="text1"/>
        </w:rPr>
        <w:t>ат</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ои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дар</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зер</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овардашуда</w:t>
      </w:r>
      <w:r w:rsidRPr="00585E3A">
        <w:rPr>
          <w:rFonts w:ascii="Times New Roman Tj" w:hAnsi="Times New Roman Tj"/>
          <w:b/>
          <w:color w:val="000000" w:themeColor="text1"/>
        </w:rPr>
        <w:t xml:space="preserve"> </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у</w:t>
      </w:r>
      <w:r w:rsidRPr="00585E3A">
        <w:rPr>
          <w:rFonts w:ascii="Cambria" w:hAnsi="Cambria" w:cs="Cambria"/>
          <w:b/>
          <w:color w:val="000000" w:themeColor="text1"/>
        </w:rPr>
        <w:t>ҷҷ</w:t>
      </w:r>
      <w:r w:rsidRPr="00585E3A">
        <w:rPr>
          <w:rFonts w:ascii="Times New Roman Tj" w:hAnsi="Times New Roman Tj" w:cs="Times New Roman Tj"/>
          <w:b/>
          <w:color w:val="000000" w:themeColor="text1"/>
        </w:rPr>
        <w:t>ати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ибтидоиро</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нишон</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ди</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ед</w:t>
      </w:r>
      <w:r w:rsidRPr="00585E3A">
        <w:rPr>
          <w:rFonts w:ascii="Times New Roman Tj" w:hAnsi="Times New Roman Tj"/>
          <w:b/>
          <w:color w:val="000000" w:themeColor="text1"/>
        </w:rPr>
        <w:t>;</w:t>
      </w:r>
    </w:p>
    <w:p w:rsidR="0003329E" w:rsidRPr="00585E3A" w:rsidRDefault="0003329E" w:rsidP="00685ACF">
      <w:pPr>
        <w:jc w:val="both"/>
        <w:rPr>
          <w:rFonts w:ascii="Times New Roman Tj" w:hAnsi="Times New Roman Tj"/>
          <w:color w:val="000000" w:themeColor="text1"/>
        </w:rPr>
      </w:pPr>
      <w:r w:rsidRPr="00585E3A">
        <w:rPr>
          <w:rFonts w:ascii="Times New Roman Tj" w:hAnsi="Times New Roman Tj"/>
          <w:color w:val="000000" w:themeColor="text1"/>
          <w:lang w:val="tt-RU"/>
        </w:rPr>
        <w:t xml:space="preserve">$A) </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исоботи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бунак</w:t>
      </w:r>
      <w:r w:rsidRPr="00585E3A">
        <w:rPr>
          <w:rFonts w:ascii="Cambria" w:hAnsi="Cambria" w:cs="Cambria"/>
          <w:color w:val="000000" w:themeColor="text1"/>
        </w:rPr>
        <w:t>ӣ</w:t>
      </w:r>
      <w:r w:rsidRPr="00585E3A">
        <w:rPr>
          <w:rFonts w:ascii="Times New Roman Tj" w:hAnsi="Times New Roman Tj"/>
          <w:color w:val="000000" w:themeColor="text1"/>
        </w:rPr>
        <w:t>;</w:t>
      </w:r>
      <w:r w:rsidR="002C3EA7"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$B) </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исоботи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хазинав</w:t>
      </w:r>
      <w:r w:rsidRPr="00585E3A">
        <w:rPr>
          <w:rFonts w:ascii="Cambria" w:hAnsi="Cambria" w:cs="Cambria"/>
          <w:color w:val="000000" w:themeColor="text1"/>
        </w:rPr>
        <w:t>ӣ</w:t>
      </w:r>
      <w:r w:rsidRPr="00585E3A">
        <w:rPr>
          <w:rFonts w:ascii="Times New Roman Tj" w:hAnsi="Times New Roman Tj"/>
          <w:color w:val="000000" w:themeColor="text1"/>
        </w:rPr>
        <w:t>;</w:t>
      </w:r>
      <w:r w:rsidR="002C3EA7"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$C) </w:t>
      </w:r>
      <w:r w:rsidRPr="00585E3A">
        <w:rPr>
          <w:rFonts w:ascii="Times New Roman Tj" w:hAnsi="Times New Roman Tj"/>
          <w:color w:val="000000" w:themeColor="text1"/>
        </w:rPr>
        <w:t>ордери даромади хазина;</w:t>
      </w:r>
      <w:r w:rsidR="002C3EA7"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$D) </w:t>
      </w:r>
      <w:r w:rsidRPr="00585E3A">
        <w:rPr>
          <w:rFonts w:ascii="Times New Roman Tj" w:hAnsi="Times New Roman Tj"/>
          <w:color w:val="000000" w:themeColor="text1"/>
        </w:rPr>
        <w:t>ведомости гур</w:t>
      </w:r>
      <w:r w:rsidRPr="00585E3A">
        <w:rPr>
          <w:rFonts w:ascii="Cambria" w:hAnsi="Cambria" w:cs="Cambria"/>
          <w:color w:val="000000" w:themeColor="text1"/>
        </w:rPr>
        <w:t>ӯҳ</w:t>
      </w:r>
      <w:r w:rsidRPr="00585E3A">
        <w:rPr>
          <w:rFonts w:ascii="Times New Roman Tj" w:hAnsi="Times New Roman Tj" w:cs="Times New Roman Tj"/>
          <w:color w:val="000000" w:themeColor="text1"/>
        </w:rPr>
        <w:t>банд</w:t>
      </w:r>
      <w:r w:rsidRPr="00585E3A">
        <w:rPr>
          <w:rFonts w:ascii="Cambria" w:hAnsi="Cambria" w:cs="Cambria"/>
          <w:color w:val="000000" w:themeColor="text1"/>
        </w:rPr>
        <w:t>ӣ</w:t>
      </w:r>
      <w:r w:rsidRPr="00585E3A">
        <w:rPr>
          <w:rFonts w:ascii="Times New Roman Tj" w:hAnsi="Times New Roman Tj"/>
          <w:color w:val="000000" w:themeColor="text1"/>
        </w:rPr>
        <w:t>;</w:t>
      </w:r>
      <w:r w:rsidR="002C3EA7"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$E) </w:t>
      </w:r>
      <w:r w:rsidRPr="00585E3A">
        <w:rPr>
          <w:rFonts w:ascii="Times New Roman Tj" w:hAnsi="Times New Roman Tj"/>
          <w:color w:val="000000" w:themeColor="text1"/>
        </w:rPr>
        <w:t>баланси бухгалтер</w:t>
      </w:r>
      <w:r w:rsidRPr="00585E3A">
        <w:rPr>
          <w:rFonts w:ascii="Cambria" w:hAnsi="Cambria" w:cs="Cambria"/>
          <w:color w:val="000000" w:themeColor="text1"/>
        </w:rPr>
        <w:t>ӣ</w:t>
      </w:r>
      <w:r w:rsidRPr="00585E3A">
        <w:rPr>
          <w:rFonts w:ascii="Times New Roman Tj" w:hAnsi="Times New Roman Tj"/>
          <w:color w:val="000000" w:themeColor="text1"/>
        </w:rPr>
        <w:t>;</w:t>
      </w: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@73.</w:t>
      </w:r>
    </w:p>
    <w:p w:rsidR="0003329E" w:rsidRPr="00585E3A" w:rsidRDefault="0003329E" w:rsidP="00685ACF">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 xml:space="preserve">Объекти </w:t>
      </w:r>
      <w:r w:rsidRPr="00585E3A">
        <w:rPr>
          <w:rFonts w:ascii="Cambria" w:hAnsi="Cambria" w:cs="Cambria"/>
          <w:b/>
          <w:color w:val="000000" w:themeColor="text1"/>
          <w:lang w:val="tg-Cyrl-TJ"/>
        </w:rPr>
        <w:t>ҳ</w:t>
      </w:r>
      <w:r w:rsidRPr="00585E3A">
        <w:rPr>
          <w:rFonts w:ascii="Times New Roman Tj" w:hAnsi="Times New Roman Tj" w:cs="Times New Roman Tj"/>
          <w:b/>
          <w:color w:val="000000" w:themeColor="text1"/>
          <w:lang w:val="tg-Cyrl-TJ"/>
        </w:rPr>
        <w:t>исобгирии</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бухгалтер</w:t>
      </w:r>
      <w:r w:rsidRPr="00585E3A">
        <w:rPr>
          <w:rFonts w:ascii="Cambria" w:hAnsi="Cambria" w:cs="Cambria"/>
          <w:b/>
          <w:color w:val="000000" w:themeColor="text1"/>
          <w:lang w:val="tg-Cyrl-TJ"/>
        </w:rPr>
        <w:t>ӣ</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чист</w:t>
      </w:r>
      <w:r w:rsidRPr="00585E3A">
        <w:rPr>
          <w:rFonts w:ascii="Times New Roman Tj" w:hAnsi="Times New Roman Tj"/>
          <w:b/>
          <w:color w:val="000000" w:themeColor="text1"/>
          <w:lang w:val="tg-Cyrl-TJ"/>
        </w:rPr>
        <w:t>?</w:t>
      </w:r>
    </w:p>
    <w:p w:rsidR="0003329E" w:rsidRPr="00585E3A" w:rsidRDefault="0003329E" w:rsidP="00685ACF">
      <w:pPr>
        <w:jc w:val="both"/>
        <w:rPr>
          <w:rFonts w:ascii="Times New Roman Tj" w:hAnsi="Times New Roman Tj"/>
          <w:color w:val="000000" w:themeColor="text1"/>
          <w:lang w:val="tg-Cyrl-TJ"/>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lang w:val="tg-Cyrl-TJ"/>
        </w:rPr>
        <w:t>фаъолияти хо</w:t>
      </w:r>
      <w:r w:rsidRPr="00585E3A">
        <w:rPr>
          <w:rFonts w:ascii="Cambria" w:hAnsi="Cambria" w:cs="Cambria"/>
          <w:color w:val="000000" w:themeColor="text1"/>
          <w:lang w:val="tg-Cyrl-TJ"/>
        </w:rPr>
        <w:t>ҷ</w:t>
      </w:r>
      <w:r w:rsidRPr="00585E3A">
        <w:rPr>
          <w:rFonts w:ascii="Times New Roman Tj" w:hAnsi="Times New Roman Tj" w:cs="Times New Roman Tj"/>
          <w:color w:val="000000" w:themeColor="text1"/>
          <w:lang w:val="tg-Cyrl-TJ"/>
        </w:rPr>
        <w:t>агидории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корхона</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ва</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сохтор</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таркибии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он</w:t>
      </w:r>
      <w:r w:rsidRPr="00585E3A">
        <w:rPr>
          <w:rFonts w:ascii="Times New Roman Tj" w:hAnsi="Times New Roman Tj"/>
          <w:color w:val="000000" w:themeColor="text1"/>
          <w:lang w:val="tg-Cyrl-TJ"/>
        </w:rPr>
        <w:t>;</w:t>
      </w:r>
      <w:r w:rsidR="002C3EA7"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$B) </w:t>
      </w:r>
      <w:r w:rsidRPr="00585E3A">
        <w:rPr>
          <w:rFonts w:ascii="Times New Roman Tj" w:hAnsi="Times New Roman Tj"/>
          <w:color w:val="000000" w:themeColor="text1"/>
          <w:lang w:val="tg-Cyrl-TJ"/>
        </w:rPr>
        <w:t>захира</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и</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тисод</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таснифоти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он</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аз</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р</w:t>
      </w:r>
      <w:r w:rsidRPr="00585E3A">
        <w:rPr>
          <w:rFonts w:ascii="Cambria" w:hAnsi="Cambria" w:cs="Cambria"/>
          <w:color w:val="000000" w:themeColor="text1"/>
          <w:lang w:val="tg-Cyrl-TJ"/>
        </w:rPr>
        <w:t>ӯ</w:t>
      </w:r>
      <w:r w:rsidRPr="00585E3A">
        <w:rPr>
          <w:rFonts w:ascii="Times New Roman Tj" w:hAnsi="Times New Roman Tj" w:cs="Times New Roman Tj"/>
          <w:color w:val="000000" w:themeColor="text1"/>
          <w:lang w:val="tg-Cyrl-TJ"/>
        </w:rPr>
        <w:t>йи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гур</w:t>
      </w:r>
      <w:r w:rsidRPr="00585E3A">
        <w:rPr>
          <w:rFonts w:ascii="Cambria" w:hAnsi="Cambria" w:cs="Cambria"/>
          <w:color w:val="000000" w:themeColor="text1"/>
          <w:lang w:val="tg-Cyrl-TJ"/>
        </w:rPr>
        <w:t>ӯҳҳ</w:t>
      </w:r>
      <w:r w:rsidRPr="00585E3A">
        <w:rPr>
          <w:rFonts w:ascii="Times New Roman Tj" w:hAnsi="Times New Roman Tj" w:cs="Times New Roman Tj"/>
          <w:color w:val="000000" w:themeColor="text1"/>
          <w:lang w:val="tg-Cyrl-TJ"/>
        </w:rPr>
        <w:t>о</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бо</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ҷ</w:t>
      </w:r>
      <w:r w:rsidRPr="00585E3A">
        <w:rPr>
          <w:rFonts w:ascii="Times New Roman Tj" w:hAnsi="Times New Roman Tj" w:cs="Times New Roman Tj"/>
          <w:color w:val="000000" w:themeColor="text1"/>
          <w:lang w:val="tg-Cyrl-TJ"/>
        </w:rPr>
        <w:t>узъиёташон</w:t>
      </w:r>
      <w:r w:rsidRPr="00585E3A">
        <w:rPr>
          <w:rFonts w:ascii="Times New Roman Tj" w:hAnsi="Times New Roman Tj"/>
          <w:color w:val="000000" w:themeColor="text1"/>
          <w:lang w:val="tg-Cyrl-TJ"/>
        </w:rPr>
        <w:t>;</w:t>
      </w:r>
      <w:r w:rsidR="002C3EA7"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$C) </w:t>
      </w:r>
      <w:r w:rsidRPr="00585E3A">
        <w:rPr>
          <w:rFonts w:ascii="Times New Roman Tj" w:hAnsi="Times New Roman Tj"/>
          <w:color w:val="000000" w:themeColor="text1"/>
          <w:lang w:val="tg-Cyrl-TJ"/>
        </w:rPr>
        <w:t>амалиёти хо</w:t>
      </w:r>
      <w:r w:rsidRPr="00585E3A">
        <w:rPr>
          <w:rFonts w:ascii="Cambria" w:hAnsi="Cambria" w:cs="Cambria"/>
          <w:color w:val="000000" w:themeColor="text1"/>
          <w:lang w:val="tg-Cyrl-TJ"/>
        </w:rPr>
        <w:t>ҷ</w:t>
      </w:r>
      <w:r w:rsidRPr="00585E3A">
        <w:rPr>
          <w:rFonts w:ascii="Times New Roman Tj" w:hAnsi="Times New Roman Tj" w:cs="Times New Roman Tj"/>
          <w:color w:val="000000" w:themeColor="text1"/>
          <w:lang w:val="tg-Cyrl-TJ"/>
        </w:rPr>
        <w:t>аг</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ва</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нати</w:t>
      </w:r>
      <w:r w:rsidRPr="00585E3A">
        <w:rPr>
          <w:rFonts w:ascii="Cambria" w:hAnsi="Cambria" w:cs="Cambria"/>
          <w:color w:val="000000" w:themeColor="text1"/>
          <w:lang w:val="tg-Cyrl-TJ"/>
        </w:rPr>
        <w:t>ҷ</w:t>
      </w:r>
      <w:r w:rsidRPr="00585E3A">
        <w:rPr>
          <w:rFonts w:ascii="Times New Roman Tj" w:hAnsi="Times New Roman Tj" w:cs="Times New Roman Tj"/>
          <w:color w:val="000000" w:themeColor="text1"/>
          <w:lang w:val="tg-Cyrl-TJ"/>
        </w:rPr>
        <w:t>а</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он</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w:t>
      </w:r>
      <w:r w:rsidRPr="00585E3A">
        <w:rPr>
          <w:rFonts w:ascii="Times New Roman Tj" w:hAnsi="Times New Roman Tj"/>
          <w:color w:val="000000" w:themeColor="text1"/>
          <w:lang w:val="tg-Cyrl-TJ"/>
        </w:rPr>
        <w:t>;</w:t>
      </w:r>
      <w:r w:rsidR="002C3EA7"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$D) </w:t>
      </w:r>
      <w:r w:rsidRPr="00585E3A">
        <w:rPr>
          <w:rFonts w:ascii="Times New Roman Tj" w:hAnsi="Times New Roman Tj"/>
          <w:color w:val="000000" w:themeColor="text1"/>
          <w:lang w:val="tg-Cyrl-TJ"/>
        </w:rPr>
        <w:t>амволи корхона,</w:t>
      </w:r>
      <w:r w:rsidRPr="00585E3A">
        <w:rPr>
          <w:rFonts w:ascii="Cambria" w:hAnsi="Cambria" w:cs="Cambria"/>
          <w:color w:val="000000" w:themeColor="text1"/>
          <w:lang w:val="tg-Cyrl-TJ"/>
        </w:rPr>
        <w:t>ӯҳ</w:t>
      </w:r>
      <w:r w:rsidRPr="00585E3A">
        <w:rPr>
          <w:rFonts w:ascii="Times New Roman Tj" w:hAnsi="Times New Roman Tj" w:cs="Times New Roman Tj"/>
          <w:color w:val="000000" w:themeColor="text1"/>
          <w:lang w:val="tg-Cyrl-TJ"/>
        </w:rPr>
        <w:t>дадори</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он</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ва</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амалиёти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хо</w:t>
      </w:r>
      <w:r w:rsidRPr="00585E3A">
        <w:rPr>
          <w:rFonts w:ascii="Cambria" w:hAnsi="Cambria" w:cs="Cambria"/>
          <w:color w:val="000000" w:themeColor="text1"/>
          <w:lang w:val="tg-Cyrl-TJ"/>
        </w:rPr>
        <w:t>ҷ</w:t>
      </w:r>
      <w:r w:rsidRPr="00585E3A">
        <w:rPr>
          <w:rFonts w:ascii="Times New Roman Tj" w:hAnsi="Times New Roman Tj" w:cs="Times New Roman Tj"/>
          <w:color w:val="000000" w:themeColor="text1"/>
          <w:lang w:val="tg-Cyrl-TJ"/>
        </w:rPr>
        <w:t>агидории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дар</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раванди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фаъолияташ</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амалишаванда</w:t>
      </w:r>
      <w:r w:rsidRPr="00585E3A">
        <w:rPr>
          <w:rFonts w:ascii="Times New Roman Tj" w:hAnsi="Times New Roman Tj"/>
          <w:color w:val="000000" w:themeColor="text1"/>
          <w:lang w:val="tg-Cyrl-TJ"/>
        </w:rPr>
        <w:t>;</w:t>
      </w:r>
      <w:r w:rsidR="002C3EA7"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$E) </w:t>
      </w:r>
      <w:r w:rsidRPr="00585E3A">
        <w:rPr>
          <w:rFonts w:ascii="Times New Roman Tj" w:hAnsi="Times New Roman Tj"/>
          <w:color w:val="000000" w:themeColor="text1"/>
          <w:lang w:val="tg-Cyrl-TJ"/>
        </w:rPr>
        <w:t>восита</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пулии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корхона</w:t>
      </w:r>
      <w:r w:rsidRPr="00585E3A">
        <w:rPr>
          <w:rFonts w:ascii="Times New Roman Tj" w:hAnsi="Times New Roman Tj"/>
          <w:color w:val="000000" w:themeColor="text1"/>
          <w:lang w:val="tg-Cyrl-TJ"/>
        </w:rPr>
        <w:t>;</w:t>
      </w:r>
    </w:p>
    <w:p w:rsidR="0003329E" w:rsidRPr="00585E3A" w:rsidRDefault="0003329E" w:rsidP="00685ACF">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@74.</w:t>
      </w:r>
    </w:p>
    <w:p w:rsidR="009B45CB" w:rsidRPr="00585E3A" w:rsidRDefault="009B45CB" w:rsidP="00685ACF">
      <w:pPr>
        <w:jc w:val="both"/>
        <w:rPr>
          <w:rFonts w:ascii="Times New Roman Tj" w:hAnsi="Times New Roman Tj" w:cs="Times New Roman Tj"/>
          <w:b/>
          <w:bCs/>
          <w:color w:val="000000" w:themeColor="text1"/>
          <w:lang w:val="tg-Cyrl-TJ"/>
        </w:rPr>
      </w:pPr>
      <w:r w:rsidRPr="00585E3A">
        <w:rPr>
          <w:rFonts w:ascii="Times New Roman Tj" w:hAnsi="Times New Roman Tj" w:cs="Times New Roman Tj"/>
          <w:b/>
          <w:bCs/>
          <w:color w:val="000000" w:themeColor="text1"/>
          <w:lang w:val="tg-Cyrl-TJ"/>
        </w:rPr>
        <w:t>Ба амалиёти хо</w:t>
      </w:r>
      <w:r w:rsidRPr="00585E3A">
        <w:rPr>
          <w:rFonts w:ascii="Cambria" w:eastAsia="MS Mincho" w:hAnsi="Cambria" w:cs="Cambria"/>
          <w:b/>
          <w:bCs/>
          <w:color w:val="000000" w:themeColor="text1"/>
          <w:lang w:val="tg-Cyrl-TJ"/>
        </w:rPr>
        <w:t>ҷ</w:t>
      </w:r>
      <w:r w:rsidRPr="00585E3A">
        <w:rPr>
          <w:rFonts w:ascii="Times New Roman Tj" w:hAnsi="Times New Roman Tj" w:cs="Times New Roman Tj"/>
          <w:b/>
          <w:bCs/>
          <w:color w:val="000000" w:themeColor="text1"/>
          <w:lang w:val="tg-Cyrl-TJ"/>
        </w:rPr>
        <w:t>агидории «Аз хазина ба шахсони та</w:t>
      </w:r>
      <w:r w:rsidRPr="00585E3A">
        <w:rPr>
          <w:rFonts w:ascii="Cambria" w:hAnsi="Cambria" w:cs="Cambria"/>
          <w:b/>
          <w:bCs/>
          <w:color w:val="000000" w:themeColor="text1"/>
          <w:lang w:val="tg-Cyrl-TJ"/>
        </w:rPr>
        <w:t>ҳ</w:t>
      </w:r>
      <w:r w:rsidRPr="00585E3A">
        <w:rPr>
          <w:rFonts w:ascii="Times New Roman Tj" w:hAnsi="Times New Roman Tj" w:cs="Times New Roman Tj"/>
          <w:b/>
          <w:bCs/>
          <w:color w:val="000000" w:themeColor="text1"/>
          <w:lang w:val="tg-Cyrl-TJ"/>
        </w:rPr>
        <w:t>ти</w:t>
      </w:r>
      <w:r w:rsidRPr="00585E3A">
        <w:rPr>
          <w:rFonts w:ascii="Cambria" w:hAnsi="Cambria" w:cs="Cambria"/>
          <w:b/>
          <w:bCs/>
          <w:color w:val="000000" w:themeColor="text1"/>
          <w:lang w:val="tg-Cyrl-TJ"/>
        </w:rPr>
        <w:t>ҳ</w:t>
      </w:r>
      <w:r w:rsidRPr="00585E3A">
        <w:rPr>
          <w:rFonts w:ascii="Times New Roman Tj" w:hAnsi="Times New Roman Tj" w:cs="Times New Roman Tj"/>
          <w:b/>
          <w:bCs/>
          <w:color w:val="000000" w:themeColor="text1"/>
          <w:lang w:val="tg-Cyrl-TJ"/>
        </w:rPr>
        <w:t>исобот</w:t>
      </w:r>
      <w:r w:rsidRPr="00585E3A">
        <w:rPr>
          <w:rFonts w:ascii="Cambria" w:eastAsia="MS Mincho" w:hAnsi="Cambria" w:cs="Cambria"/>
          <w:b/>
          <w:bCs/>
          <w:color w:val="000000" w:themeColor="text1"/>
          <w:lang w:val="tg-Cyrl-TJ"/>
        </w:rPr>
        <w:t>ӣ</w:t>
      </w:r>
      <w:r w:rsidRPr="00585E3A">
        <w:rPr>
          <w:rFonts w:ascii="Times New Roman Tj" w:eastAsia="MS Mincho" w:hAnsi="Times New Roman Tj" w:cs="Times New Roman Tj"/>
          <w:b/>
          <w:bCs/>
          <w:color w:val="000000" w:themeColor="text1"/>
          <w:lang w:val="tg-Cyrl-TJ"/>
        </w:rPr>
        <w:t xml:space="preserve"> </w:t>
      </w:r>
      <w:r w:rsidRPr="00585E3A">
        <w:rPr>
          <w:rFonts w:ascii="Times New Roman Tj" w:hAnsi="Times New Roman Tj" w:cs="Times New Roman Tj"/>
          <w:b/>
          <w:bCs/>
          <w:color w:val="000000" w:themeColor="text1"/>
          <w:lang w:val="tg-Cyrl-TJ"/>
        </w:rPr>
        <w:t>буда пул дода шуд», ч</w:t>
      </w:r>
      <w:r w:rsidRPr="00585E3A">
        <w:rPr>
          <w:rFonts w:ascii="Cambria" w:eastAsia="MS Mincho" w:hAnsi="Cambria" w:cs="Cambria"/>
          <w:b/>
          <w:bCs/>
          <w:color w:val="000000" w:themeColor="text1"/>
          <w:lang w:val="tg-Cyrl-TJ"/>
        </w:rPr>
        <w:t>ӣ</w:t>
      </w:r>
      <w:r w:rsidRPr="00585E3A">
        <w:rPr>
          <w:rFonts w:ascii="Times New Roman Tj" w:eastAsia="MS Mincho" w:hAnsi="Times New Roman Tj" w:cs="Times New Roman Tj"/>
          <w:b/>
          <w:bCs/>
          <w:color w:val="000000" w:themeColor="text1"/>
          <w:lang w:val="tg-Cyrl-TJ"/>
        </w:rPr>
        <w:t xml:space="preserve"> </w:t>
      </w:r>
      <w:r w:rsidRPr="00585E3A">
        <w:rPr>
          <w:rFonts w:ascii="Times New Roman Tj" w:hAnsi="Times New Roman Tj" w:cs="Times New Roman Tj"/>
          <w:b/>
          <w:bCs/>
          <w:color w:val="000000" w:themeColor="text1"/>
          <w:lang w:val="tg-Cyrl-TJ"/>
        </w:rPr>
        <w:t>гуна навишти му</w:t>
      </w:r>
      <w:r w:rsidRPr="00585E3A">
        <w:rPr>
          <w:rFonts w:ascii="Cambria" w:hAnsi="Cambria" w:cs="Cambria"/>
          <w:b/>
          <w:bCs/>
          <w:color w:val="000000" w:themeColor="text1"/>
          <w:lang w:val="tg-Cyrl-TJ"/>
        </w:rPr>
        <w:t>ҳ</w:t>
      </w:r>
      <w:r w:rsidRPr="00585E3A">
        <w:rPr>
          <w:rFonts w:ascii="Times New Roman Tj" w:hAnsi="Times New Roman Tj" w:cs="Times New Roman Tj"/>
          <w:b/>
          <w:bCs/>
          <w:color w:val="000000" w:themeColor="text1"/>
          <w:lang w:val="tg-Cyrl-TJ"/>
        </w:rPr>
        <w:t>осиб</w:t>
      </w:r>
      <w:r w:rsidRPr="00585E3A">
        <w:rPr>
          <w:rFonts w:ascii="Cambria" w:eastAsia="MS Mincho" w:hAnsi="Cambria" w:cs="Cambria"/>
          <w:b/>
          <w:bCs/>
          <w:color w:val="000000" w:themeColor="text1"/>
          <w:lang w:val="tg-Cyrl-TJ"/>
        </w:rPr>
        <w:t>ӣ</w:t>
      </w:r>
      <w:r w:rsidRPr="00585E3A">
        <w:rPr>
          <w:rFonts w:ascii="Times New Roman Tj" w:eastAsia="MS Mincho" w:hAnsi="Times New Roman Tj" w:cs="Times New Roman Tj"/>
          <w:b/>
          <w:bCs/>
          <w:color w:val="000000" w:themeColor="text1"/>
          <w:lang w:val="tg-Cyrl-TJ"/>
        </w:rPr>
        <w:t xml:space="preserve"> </w:t>
      </w:r>
      <w:r w:rsidRPr="00585E3A">
        <w:rPr>
          <w:rFonts w:ascii="Times New Roman Tj" w:hAnsi="Times New Roman Tj" w:cs="Times New Roman Tj"/>
          <w:b/>
          <w:bCs/>
          <w:color w:val="000000" w:themeColor="text1"/>
          <w:lang w:val="tg-Cyrl-TJ"/>
        </w:rPr>
        <w:t>тартиб дода мешавад?</w:t>
      </w:r>
    </w:p>
    <w:p w:rsidR="0003329E" w:rsidRPr="00585E3A" w:rsidRDefault="009B45CB" w:rsidP="00685ACF">
      <w:pPr>
        <w:jc w:val="both"/>
        <w:rPr>
          <w:rFonts w:ascii="Times New Roman Tj" w:hAnsi="Times New Roman Tj"/>
          <w:color w:val="000000" w:themeColor="text1"/>
          <w:lang w:val="tg-Cyrl-TJ"/>
        </w:rPr>
      </w:pPr>
      <w:r w:rsidRPr="00585E3A">
        <w:rPr>
          <w:rFonts w:ascii="Times New Roman Tj" w:hAnsi="Times New Roman Tj" w:cs="Times New Roman Tj"/>
          <w:color w:val="000000" w:themeColor="text1"/>
          <w:lang w:val="tg-Cyrl-TJ"/>
        </w:rPr>
        <w:t xml:space="preserve">$A) Дебет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исоби 10100 «Восита</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 пул</w:t>
      </w:r>
      <w:r w:rsidRPr="00585E3A">
        <w:rPr>
          <w:rFonts w:ascii="Cambria" w:eastAsia="MS Mincho" w:hAnsi="Cambria" w:cs="Cambria"/>
          <w:color w:val="000000" w:themeColor="text1"/>
          <w:lang w:val="tg-Cyrl-TJ"/>
        </w:rPr>
        <w:t>ӣ</w:t>
      </w:r>
      <w:r w:rsidRPr="00585E3A">
        <w:rPr>
          <w:rFonts w:ascii="Times New Roman Tj" w:hAnsi="Times New Roman Tj" w:cs="Times New Roman Tj"/>
          <w:color w:val="000000" w:themeColor="text1"/>
          <w:lang w:val="tg-Cyrl-TJ"/>
        </w:rPr>
        <w:t xml:space="preserve"> дар хазина» Кредит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исоби 10520 «</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арзи дебитории кормандон»;</w:t>
      </w:r>
      <w:r w:rsidR="002C3EA7" w:rsidRPr="00585E3A">
        <w:rPr>
          <w:rFonts w:ascii="Times New Roman Tj" w:hAnsi="Times New Roman Tj" w:cs="Times New Roman Tj"/>
          <w:color w:val="000000" w:themeColor="text1"/>
          <w:lang w:val="tg-Cyrl-TJ"/>
        </w:rPr>
        <w:t xml:space="preserve"> </w:t>
      </w:r>
      <w:r w:rsidRPr="00585E3A">
        <w:rPr>
          <w:rFonts w:ascii="Times New Roman Tj" w:hAnsi="Times New Roman Tj" w:cs="Times New Roman Tj"/>
          <w:color w:val="000000" w:themeColor="text1"/>
          <w:lang w:val="tg-Cyrl-TJ"/>
        </w:rPr>
        <w:t xml:space="preserve">$B) Дебет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исоби 10520 «</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 xml:space="preserve">арзи дебитории кормандон» Кредит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исоби 10100 «Восита</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 пул</w:t>
      </w:r>
      <w:r w:rsidRPr="00585E3A">
        <w:rPr>
          <w:rFonts w:ascii="Cambria" w:eastAsia="MS Mincho" w:hAnsi="Cambria" w:cs="Cambria"/>
          <w:color w:val="000000" w:themeColor="text1"/>
          <w:lang w:val="tg-Cyrl-TJ"/>
        </w:rPr>
        <w:t>ӣ</w:t>
      </w:r>
      <w:r w:rsidRPr="00585E3A">
        <w:rPr>
          <w:rFonts w:ascii="Times New Roman Tj" w:hAnsi="Times New Roman Tj" w:cs="Times New Roman Tj"/>
          <w:color w:val="000000" w:themeColor="text1"/>
          <w:lang w:val="tg-Cyrl-TJ"/>
        </w:rPr>
        <w:t xml:space="preserve"> дар хазина»;</w:t>
      </w:r>
      <w:r w:rsidR="002C3EA7" w:rsidRPr="00585E3A">
        <w:rPr>
          <w:rFonts w:ascii="Times New Roman Tj" w:hAnsi="Times New Roman Tj" w:cs="Times New Roman Tj"/>
          <w:color w:val="000000" w:themeColor="text1"/>
          <w:lang w:val="tg-Cyrl-TJ"/>
        </w:rPr>
        <w:t xml:space="preserve"> </w:t>
      </w:r>
      <w:r w:rsidRPr="00585E3A">
        <w:rPr>
          <w:rFonts w:ascii="Times New Roman Tj" w:hAnsi="Times New Roman Tj" w:cs="Times New Roman Tj"/>
          <w:color w:val="000000" w:themeColor="text1"/>
          <w:lang w:val="tg-Cyrl-TJ"/>
        </w:rPr>
        <w:t xml:space="preserve">$C) Дебет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исоби 22210 «Музди ме</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 xml:space="preserve">нати пардохтшаванда», Кредит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исоби 10100 «Восита</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 пул</w:t>
      </w:r>
      <w:r w:rsidRPr="00585E3A">
        <w:rPr>
          <w:rFonts w:ascii="Cambria" w:eastAsia="MS Mincho" w:hAnsi="Cambria" w:cs="Cambria"/>
          <w:color w:val="000000" w:themeColor="text1"/>
          <w:lang w:val="tg-Cyrl-TJ"/>
        </w:rPr>
        <w:t>ӣ</w:t>
      </w:r>
      <w:r w:rsidRPr="00585E3A">
        <w:rPr>
          <w:rFonts w:ascii="Times New Roman Tj" w:hAnsi="Times New Roman Tj" w:cs="Times New Roman Tj"/>
          <w:color w:val="000000" w:themeColor="text1"/>
          <w:lang w:val="tg-Cyrl-TJ"/>
        </w:rPr>
        <w:t xml:space="preserve"> дар хазина»;</w:t>
      </w:r>
      <w:r w:rsidR="002C3EA7" w:rsidRPr="00585E3A">
        <w:rPr>
          <w:rFonts w:ascii="Times New Roman Tj" w:hAnsi="Times New Roman Tj" w:cs="Times New Roman Tj"/>
          <w:color w:val="000000" w:themeColor="text1"/>
          <w:lang w:val="tg-Cyrl-TJ"/>
        </w:rPr>
        <w:t xml:space="preserve"> </w:t>
      </w:r>
      <w:r w:rsidRPr="00585E3A">
        <w:rPr>
          <w:rFonts w:ascii="Times New Roman Tj" w:hAnsi="Times New Roman Tj" w:cs="Times New Roman Tj"/>
          <w:color w:val="000000" w:themeColor="text1"/>
          <w:lang w:val="tg-Cyrl-TJ"/>
        </w:rPr>
        <w:t xml:space="preserve">$D) Дебет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 xml:space="preserve">исоби </w:t>
      </w:r>
      <w:r w:rsidRPr="00585E3A">
        <w:rPr>
          <w:rFonts w:ascii="Times New Roman Tj" w:hAnsi="Times New Roman Tj" w:cs="Times New Roman Tj"/>
          <w:color w:val="000000" w:themeColor="text1"/>
          <w:lang w:val="tg-Cyrl-TJ"/>
        </w:rPr>
        <w:lastRenderedPageBreak/>
        <w:t xml:space="preserve">22300 «Андоз барои пардохт» Кредит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исоби 10100 «Восита</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 пул</w:t>
      </w:r>
      <w:r w:rsidRPr="00585E3A">
        <w:rPr>
          <w:rFonts w:ascii="Cambria" w:eastAsia="MS Mincho" w:hAnsi="Cambria" w:cs="Cambria"/>
          <w:color w:val="000000" w:themeColor="text1"/>
          <w:lang w:val="tg-Cyrl-TJ"/>
        </w:rPr>
        <w:t>ӣ</w:t>
      </w:r>
      <w:r w:rsidRPr="00585E3A">
        <w:rPr>
          <w:rFonts w:ascii="Times New Roman Tj" w:hAnsi="Times New Roman Tj" w:cs="Times New Roman Tj"/>
          <w:color w:val="000000" w:themeColor="text1"/>
          <w:lang w:val="tg-Cyrl-TJ"/>
        </w:rPr>
        <w:t xml:space="preserve"> дар хазина»;</w:t>
      </w:r>
      <w:r w:rsidR="002C3EA7" w:rsidRPr="00585E3A">
        <w:rPr>
          <w:rFonts w:ascii="Times New Roman Tj" w:hAnsi="Times New Roman Tj" w:cs="Times New Roman Tj"/>
          <w:color w:val="000000" w:themeColor="text1"/>
          <w:lang w:val="tg-Cyrl-TJ"/>
        </w:rPr>
        <w:t xml:space="preserve"> </w:t>
      </w:r>
      <w:r w:rsidRPr="00585E3A">
        <w:rPr>
          <w:rFonts w:ascii="Times New Roman Tj" w:hAnsi="Times New Roman Tj" w:cs="Times New Roman Tj"/>
          <w:color w:val="000000" w:themeColor="text1"/>
          <w:lang w:val="tg-Cyrl-TJ"/>
        </w:rPr>
        <w:t xml:space="preserve">$E)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 xml:space="preserve">амаи </w:t>
      </w:r>
      <w:r w:rsidRPr="00585E3A">
        <w:rPr>
          <w:rFonts w:ascii="Cambria" w:eastAsia="MS Mincho" w:hAnsi="Cambria" w:cs="Cambria"/>
          <w:color w:val="000000" w:themeColor="text1"/>
          <w:lang w:val="tg-Cyrl-TJ"/>
        </w:rPr>
        <w:t>ҷ</w:t>
      </w:r>
      <w:r w:rsidRPr="00585E3A">
        <w:rPr>
          <w:rFonts w:ascii="Times New Roman Tj" w:hAnsi="Times New Roman Tj" w:cs="Times New Roman Tj"/>
          <w:color w:val="000000" w:themeColor="text1"/>
          <w:lang w:val="tg-Cyrl-TJ"/>
        </w:rPr>
        <w:t>авоб</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 дуруст</w:t>
      </w:r>
      <w:r w:rsidRPr="00585E3A">
        <w:rPr>
          <w:rFonts w:ascii="Times New Roman Tj" w:hAnsi="Times New Roman Tj"/>
          <w:color w:val="000000" w:themeColor="text1"/>
          <w:lang w:val="tg-Cyrl-TJ"/>
        </w:rPr>
        <w:t>;</w:t>
      </w:r>
    </w:p>
    <w:p w:rsidR="0003329E" w:rsidRPr="00585E3A" w:rsidRDefault="0003329E" w:rsidP="00685ACF">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@75.</w:t>
      </w:r>
    </w:p>
    <w:p w:rsidR="0003329E" w:rsidRPr="00585E3A" w:rsidRDefault="0003329E" w:rsidP="00685ACF">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Контировкаи счёт</w:t>
      </w:r>
      <w:r w:rsidRPr="00585E3A">
        <w:rPr>
          <w:rFonts w:ascii="Cambria" w:hAnsi="Cambria" w:cs="Cambria"/>
          <w:b/>
          <w:color w:val="000000" w:themeColor="text1"/>
          <w:lang w:val="tg-Cyrl-TJ"/>
        </w:rPr>
        <w:t>ҳ</w:t>
      </w:r>
      <w:r w:rsidRPr="00585E3A">
        <w:rPr>
          <w:rFonts w:ascii="Times New Roman Tj" w:hAnsi="Times New Roman Tj" w:cs="Times New Roman Tj"/>
          <w:b/>
          <w:color w:val="000000" w:themeColor="text1"/>
          <w:lang w:val="tg-Cyrl-TJ"/>
        </w:rPr>
        <w:t>ои</w:t>
      </w:r>
      <w:r w:rsidRPr="00585E3A">
        <w:rPr>
          <w:rFonts w:ascii="Times New Roman Tj" w:hAnsi="Times New Roman Tj"/>
          <w:b/>
          <w:color w:val="000000" w:themeColor="text1"/>
          <w:lang w:val="tg-Cyrl-TJ"/>
        </w:rPr>
        <w:t xml:space="preserve"> </w:t>
      </w:r>
      <w:r w:rsidRPr="00585E3A">
        <w:rPr>
          <w:rFonts w:ascii="Cambria" w:hAnsi="Cambria" w:cs="Cambria"/>
          <w:b/>
          <w:color w:val="000000" w:themeColor="text1"/>
          <w:lang w:val="tg-Cyrl-TJ"/>
        </w:rPr>
        <w:t>ҳ</w:t>
      </w:r>
      <w:r w:rsidRPr="00585E3A">
        <w:rPr>
          <w:rFonts w:ascii="Times New Roman Tj" w:hAnsi="Times New Roman Tj" w:cs="Times New Roman Tj"/>
          <w:b/>
          <w:color w:val="000000" w:themeColor="text1"/>
          <w:lang w:val="tg-Cyrl-TJ"/>
        </w:rPr>
        <w:t>исобгирии</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бухгалтер</w:t>
      </w:r>
      <w:r w:rsidRPr="00585E3A">
        <w:rPr>
          <w:rFonts w:ascii="Cambria" w:hAnsi="Cambria" w:cs="Cambria"/>
          <w:b/>
          <w:color w:val="000000" w:themeColor="text1"/>
          <w:lang w:val="tg-Cyrl-TJ"/>
        </w:rPr>
        <w:t>ӣ</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ч</w:t>
      </w:r>
      <w:r w:rsidRPr="00585E3A">
        <w:rPr>
          <w:rFonts w:ascii="Cambria" w:hAnsi="Cambria" w:cs="Cambria"/>
          <w:b/>
          <w:color w:val="000000" w:themeColor="text1"/>
          <w:lang w:val="tg-Cyrl-TJ"/>
        </w:rPr>
        <w:t>ӣ</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маън</w:t>
      </w:r>
      <w:r w:rsidRPr="00585E3A">
        <w:rPr>
          <w:rFonts w:ascii="Cambria" w:hAnsi="Cambria" w:cs="Cambria"/>
          <w:b/>
          <w:color w:val="000000" w:themeColor="text1"/>
          <w:lang w:val="tg-Cyrl-TJ"/>
        </w:rPr>
        <w:t>ӣ</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дорад</w:t>
      </w:r>
      <w:r w:rsidRPr="00585E3A">
        <w:rPr>
          <w:rFonts w:ascii="Times New Roman Tj" w:hAnsi="Times New Roman Tj"/>
          <w:b/>
          <w:color w:val="000000" w:themeColor="text1"/>
          <w:lang w:val="tg-Cyrl-TJ"/>
        </w:rPr>
        <w:t>?</w:t>
      </w:r>
    </w:p>
    <w:p w:rsidR="0003329E" w:rsidRPr="00585E3A" w:rsidRDefault="0003329E" w:rsidP="00685ACF">
      <w:pPr>
        <w:jc w:val="both"/>
        <w:rPr>
          <w:rFonts w:ascii="Times New Roman Tj" w:hAnsi="Times New Roman Tj"/>
          <w:color w:val="000000" w:themeColor="text1"/>
          <w:lang w:val="tg-Cyrl-TJ"/>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lang w:val="tg-Cyrl-TJ"/>
        </w:rPr>
        <w:t>ифодаи нишонди</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анда</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асл</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ба</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намуди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пул</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w:t>
      </w:r>
      <w:r w:rsidR="002C3EA7"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$B)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карда</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баромадани</w:t>
      </w:r>
      <w:r w:rsidRPr="00585E3A">
        <w:rPr>
          <w:rFonts w:ascii="Times New Roman Tj" w:hAnsi="Times New Roman Tj"/>
          <w:color w:val="000000" w:themeColor="text1"/>
          <w:lang w:val="tg-Cyrl-TJ"/>
        </w:rPr>
        <w:t xml:space="preserve"> мабла</w:t>
      </w:r>
      <w:r w:rsidRPr="00585E3A">
        <w:rPr>
          <w:rFonts w:ascii="Cambria" w:hAnsi="Cambria" w:cs="Cambria"/>
          <w:color w:val="000000" w:themeColor="text1"/>
          <w:lang w:val="tg-Cyrl-TJ"/>
        </w:rPr>
        <w:t>ғҳ</w:t>
      </w:r>
      <w:r w:rsidRPr="00585E3A">
        <w:rPr>
          <w:rFonts w:ascii="Times New Roman Tj" w:hAnsi="Times New Roman Tj" w:cs="Times New Roman Tj"/>
          <w:color w:val="000000" w:themeColor="text1"/>
          <w:lang w:val="tg-Cyrl-TJ"/>
        </w:rPr>
        <w:t>ои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нати</w:t>
      </w:r>
      <w:r w:rsidRPr="00585E3A">
        <w:rPr>
          <w:rFonts w:ascii="Cambria" w:hAnsi="Cambria" w:cs="Cambria"/>
          <w:color w:val="000000" w:themeColor="text1"/>
          <w:lang w:val="tg-Cyrl-TJ"/>
        </w:rPr>
        <w:t>ҷ</w:t>
      </w:r>
      <w:r w:rsidRPr="00585E3A">
        <w:rPr>
          <w:rFonts w:ascii="Times New Roman Tj" w:hAnsi="Times New Roman Tj" w:cs="Times New Roman Tj"/>
          <w:color w:val="000000" w:themeColor="text1"/>
          <w:lang w:val="tg-Cyrl-TJ"/>
        </w:rPr>
        <w:t>а</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w:t>
      </w:r>
      <w:r w:rsidRPr="00585E3A">
        <w:rPr>
          <w:rFonts w:ascii="Times New Roman Tj" w:hAnsi="Times New Roman Tj"/>
          <w:color w:val="000000" w:themeColor="text1"/>
          <w:lang w:val="tg-Cyrl-TJ"/>
        </w:rPr>
        <w:t>;</w:t>
      </w:r>
      <w:r w:rsidR="002C3EA7"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$C) </w:t>
      </w:r>
      <w:r w:rsidRPr="00585E3A">
        <w:rPr>
          <w:rFonts w:ascii="Times New Roman Tj" w:hAnsi="Times New Roman Tj"/>
          <w:color w:val="000000" w:themeColor="text1"/>
          <w:lang w:val="tg-Cyrl-TJ"/>
        </w:rPr>
        <w:t>нишонди</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муросилоти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счёт</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w:t>
      </w:r>
      <w:r w:rsidRPr="00585E3A">
        <w:rPr>
          <w:rFonts w:ascii="Times New Roman Tj" w:hAnsi="Times New Roman Tj"/>
          <w:color w:val="000000" w:themeColor="text1"/>
          <w:lang w:val="tg-Cyrl-TJ"/>
        </w:rPr>
        <w:t>;</w:t>
      </w:r>
      <w:r w:rsidR="002C3EA7"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$D) </w:t>
      </w:r>
      <w:r w:rsidRPr="00585E3A">
        <w:rPr>
          <w:rFonts w:ascii="Times New Roman Tj" w:hAnsi="Times New Roman Tj"/>
          <w:color w:val="000000" w:themeColor="text1"/>
          <w:lang w:val="tg-Cyrl-TJ"/>
        </w:rPr>
        <w:t>назорат аз болои дуруст пуркунии реквизит</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атм</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w:t>
      </w:r>
      <w:r w:rsidR="002C3EA7"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$E) </w:t>
      </w:r>
      <w:r w:rsidRPr="00585E3A">
        <w:rPr>
          <w:rFonts w:ascii="Times New Roman Tj" w:hAnsi="Times New Roman Tj"/>
          <w:color w:val="000000" w:themeColor="text1"/>
          <w:lang w:val="tg-Cyrl-TJ"/>
        </w:rPr>
        <w:t>ба</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оди</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нишонди</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анда</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асл</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бо</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ченаки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пул</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ва</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исобкунии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мабла</w:t>
      </w:r>
      <w:r w:rsidRPr="00585E3A">
        <w:rPr>
          <w:rFonts w:ascii="Cambria" w:hAnsi="Cambria" w:cs="Cambria"/>
          <w:color w:val="000000" w:themeColor="text1"/>
          <w:lang w:val="tg-Cyrl-TJ"/>
        </w:rPr>
        <w:t>ғҳ</w:t>
      </w:r>
      <w:r w:rsidRPr="00585E3A">
        <w:rPr>
          <w:rFonts w:ascii="Times New Roman Tj" w:hAnsi="Times New Roman Tj" w:cs="Times New Roman Tj"/>
          <w:color w:val="000000" w:themeColor="text1"/>
          <w:lang w:val="tg-Cyrl-TJ"/>
        </w:rPr>
        <w:t>о</w:t>
      </w:r>
      <w:r w:rsidRPr="00585E3A">
        <w:rPr>
          <w:rFonts w:ascii="Times New Roman Tj" w:hAnsi="Times New Roman Tj"/>
          <w:color w:val="000000" w:themeColor="text1"/>
          <w:lang w:val="tg-Cyrl-TJ"/>
        </w:rPr>
        <w:t>;</w:t>
      </w:r>
    </w:p>
    <w:p w:rsidR="0003329E" w:rsidRPr="00585E3A" w:rsidRDefault="0003329E" w:rsidP="00685ACF">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@76.</w:t>
      </w:r>
    </w:p>
    <w:p w:rsidR="0003329E" w:rsidRPr="00585E3A" w:rsidRDefault="0003329E" w:rsidP="00685ACF">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 xml:space="preserve">Таксировкаи </w:t>
      </w:r>
      <w:r w:rsidRPr="00585E3A">
        <w:rPr>
          <w:rFonts w:ascii="Cambria" w:hAnsi="Cambria" w:cs="Cambria"/>
          <w:b/>
          <w:color w:val="000000" w:themeColor="text1"/>
          <w:lang w:val="tg-Cyrl-TJ"/>
        </w:rPr>
        <w:t>ҳ</w:t>
      </w:r>
      <w:r w:rsidRPr="00585E3A">
        <w:rPr>
          <w:rFonts w:ascii="Times New Roman Tj" w:hAnsi="Times New Roman Tj" w:cs="Times New Roman Tj"/>
          <w:b/>
          <w:color w:val="000000" w:themeColor="text1"/>
          <w:lang w:val="tg-Cyrl-TJ"/>
        </w:rPr>
        <w:t>у</w:t>
      </w:r>
      <w:r w:rsidRPr="00585E3A">
        <w:rPr>
          <w:rFonts w:ascii="Cambria" w:hAnsi="Cambria" w:cs="Cambria"/>
          <w:b/>
          <w:color w:val="000000" w:themeColor="text1"/>
          <w:lang w:val="tg-Cyrl-TJ"/>
        </w:rPr>
        <w:t>ҷҷ</w:t>
      </w:r>
      <w:r w:rsidRPr="00585E3A">
        <w:rPr>
          <w:rFonts w:ascii="Times New Roman Tj" w:hAnsi="Times New Roman Tj" w:cs="Times New Roman Tj"/>
          <w:b/>
          <w:color w:val="000000" w:themeColor="text1"/>
          <w:lang w:val="tg-Cyrl-TJ"/>
        </w:rPr>
        <w:t>ат</w:t>
      </w:r>
      <w:r w:rsidRPr="00585E3A">
        <w:rPr>
          <w:rFonts w:ascii="Cambria" w:hAnsi="Cambria" w:cs="Cambria"/>
          <w:b/>
          <w:color w:val="000000" w:themeColor="text1"/>
          <w:lang w:val="tg-Cyrl-TJ"/>
        </w:rPr>
        <w:t>ҳ</w:t>
      </w:r>
      <w:r w:rsidRPr="00585E3A">
        <w:rPr>
          <w:rFonts w:ascii="Times New Roman Tj" w:hAnsi="Times New Roman Tj" w:cs="Times New Roman Tj"/>
          <w:b/>
          <w:color w:val="000000" w:themeColor="text1"/>
          <w:lang w:val="tg-Cyrl-TJ"/>
        </w:rPr>
        <w:t>ои</w:t>
      </w:r>
      <w:r w:rsidRPr="00585E3A">
        <w:rPr>
          <w:rFonts w:ascii="Times New Roman Tj" w:hAnsi="Times New Roman Tj"/>
          <w:b/>
          <w:color w:val="000000" w:themeColor="text1"/>
          <w:lang w:val="tg-Cyrl-TJ"/>
        </w:rPr>
        <w:t xml:space="preserve"> </w:t>
      </w:r>
      <w:r w:rsidRPr="00585E3A">
        <w:rPr>
          <w:rFonts w:ascii="Cambria" w:hAnsi="Cambria" w:cs="Cambria"/>
          <w:b/>
          <w:color w:val="000000" w:themeColor="text1"/>
          <w:lang w:val="tg-Cyrl-TJ"/>
        </w:rPr>
        <w:t>ҳ</w:t>
      </w:r>
      <w:r w:rsidRPr="00585E3A">
        <w:rPr>
          <w:rFonts w:ascii="Times New Roman Tj" w:hAnsi="Times New Roman Tj" w:cs="Times New Roman Tj"/>
          <w:b/>
          <w:color w:val="000000" w:themeColor="text1"/>
          <w:lang w:val="tg-Cyrl-TJ"/>
        </w:rPr>
        <w:t>исобгирии</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бухгалтер</w:t>
      </w:r>
      <w:r w:rsidRPr="00585E3A">
        <w:rPr>
          <w:rFonts w:ascii="Cambria" w:hAnsi="Cambria" w:cs="Cambria"/>
          <w:b/>
          <w:color w:val="000000" w:themeColor="text1"/>
          <w:lang w:val="tg-Cyrl-TJ"/>
        </w:rPr>
        <w:t>ӣ</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ч</w:t>
      </w:r>
      <w:r w:rsidRPr="00585E3A">
        <w:rPr>
          <w:rFonts w:ascii="Cambria" w:hAnsi="Cambria" w:cs="Cambria"/>
          <w:b/>
          <w:color w:val="000000" w:themeColor="text1"/>
          <w:lang w:val="tg-Cyrl-TJ"/>
        </w:rPr>
        <w:t>ӣ</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маън</w:t>
      </w:r>
      <w:r w:rsidRPr="00585E3A">
        <w:rPr>
          <w:rFonts w:ascii="Cambria" w:hAnsi="Cambria" w:cs="Cambria"/>
          <w:b/>
          <w:color w:val="000000" w:themeColor="text1"/>
          <w:lang w:val="tg-Cyrl-TJ"/>
        </w:rPr>
        <w:t>ӣ</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дорад</w:t>
      </w:r>
      <w:r w:rsidRPr="00585E3A">
        <w:rPr>
          <w:rFonts w:ascii="Times New Roman Tj" w:hAnsi="Times New Roman Tj"/>
          <w:b/>
          <w:color w:val="000000" w:themeColor="text1"/>
          <w:lang w:val="tg-Cyrl-TJ"/>
        </w:rPr>
        <w:t>?</w:t>
      </w:r>
    </w:p>
    <w:p w:rsidR="0003329E" w:rsidRPr="00585E3A" w:rsidRDefault="0003329E" w:rsidP="00685ACF">
      <w:pPr>
        <w:jc w:val="both"/>
        <w:rPr>
          <w:rFonts w:ascii="Times New Roman Tj" w:hAnsi="Times New Roman Tj"/>
          <w:color w:val="000000" w:themeColor="text1"/>
          <w:lang w:val="tg-Cyrl-TJ"/>
        </w:rPr>
      </w:pPr>
      <w:r w:rsidRPr="00585E3A">
        <w:rPr>
          <w:rFonts w:ascii="Times New Roman Tj" w:hAnsi="Times New Roman Tj"/>
          <w:color w:val="000000" w:themeColor="text1"/>
          <w:lang w:val="tt-RU"/>
        </w:rPr>
        <w:t xml:space="preserve">$A)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w:t>
      </w:r>
      <w:r w:rsidRPr="00585E3A">
        <w:rPr>
          <w:rFonts w:ascii="Times New Roman Tj" w:hAnsi="Times New Roman Tj"/>
          <w:color w:val="000000" w:themeColor="text1"/>
          <w:lang w:val="tg-Cyrl-TJ"/>
        </w:rPr>
        <w:t>обкунии нати</w:t>
      </w:r>
      <w:r w:rsidRPr="00585E3A">
        <w:rPr>
          <w:rFonts w:ascii="Cambria" w:hAnsi="Cambria" w:cs="Cambria"/>
          <w:color w:val="000000" w:themeColor="text1"/>
          <w:lang w:val="tg-Cyrl-TJ"/>
        </w:rPr>
        <w:t>ҷ</w:t>
      </w:r>
      <w:r w:rsidRPr="00585E3A">
        <w:rPr>
          <w:rFonts w:ascii="Times New Roman Tj" w:hAnsi="Times New Roman Tj" w:cs="Times New Roman Tj"/>
          <w:color w:val="000000" w:themeColor="text1"/>
          <w:lang w:val="tg-Cyrl-TJ"/>
        </w:rPr>
        <w:t>а</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w:t>
      </w:r>
      <w:r w:rsidRPr="00585E3A">
        <w:rPr>
          <w:rFonts w:ascii="Times New Roman Tj" w:hAnsi="Times New Roman Tj"/>
          <w:color w:val="000000" w:themeColor="text1"/>
          <w:lang w:val="tg-Cyrl-TJ"/>
        </w:rPr>
        <w:t>;</w:t>
      </w:r>
      <w:r w:rsidR="002C3EA7"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$B) </w:t>
      </w:r>
      <w:r w:rsidRPr="00585E3A">
        <w:rPr>
          <w:rFonts w:ascii="Times New Roman Tj" w:hAnsi="Times New Roman Tj"/>
          <w:color w:val="000000" w:themeColor="text1"/>
          <w:lang w:val="tg-Cyrl-TJ"/>
        </w:rPr>
        <w:t>ани</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кунии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счёт</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исобгирии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бухгалтер</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ки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дар</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он</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сабт</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гузаронида</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мешаванд</w:t>
      </w:r>
      <w:r w:rsidRPr="00585E3A">
        <w:rPr>
          <w:rFonts w:ascii="Times New Roman Tj" w:hAnsi="Times New Roman Tj"/>
          <w:color w:val="000000" w:themeColor="text1"/>
          <w:lang w:val="tg-Cyrl-TJ"/>
        </w:rPr>
        <w:t>;</w:t>
      </w:r>
      <w:r w:rsidR="002C3EA7"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$C) </w:t>
      </w:r>
      <w:r w:rsidRPr="00585E3A">
        <w:rPr>
          <w:rFonts w:ascii="Times New Roman Tj" w:hAnsi="Times New Roman Tj"/>
          <w:color w:val="000000" w:themeColor="text1"/>
          <w:lang w:val="tg-Cyrl-TJ"/>
        </w:rPr>
        <w:t>ба</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оди</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нишонди</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анда</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асл</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бо</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ченаки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пул</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ва</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исобкунии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мабла</w:t>
      </w:r>
      <w:r w:rsidRPr="00585E3A">
        <w:rPr>
          <w:rFonts w:ascii="Cambria" w:hAnsi="Cambria" w:cs="Cambria"/>
          <w:color w:val="000000" w:themeColor="text1"/>
          <w:lang w:val="tg-Cyrl-TJ"/>
        </w:rPr>
        <w:t>ғҳ</w:t>
      </w:r>
      <w:r w:rsidRPr="00585E3A">
        <w:rPr>
          <w:rFonts w:ascii="Times New Roman Tj" w:hAnsi="Times New Roman Tj" w:cs="Times New Roman Tj"/>
          <w:color w:val="000000" w:themeColor="text1"/>
          <w:lang w:val="tg-Cyrl-TJ"/>
        </w:rPr>
        <w:t>о</w:t>
      </w:r>
      <w:r w:rsidRPr="00585E3A">
        <w:rPr>
          <w:rFonts w:ascii="Times New Roman Tj" w:hAnsi="Times New Roman Tj"/>
          <w:color w:val="000000" w:themeColor="text1"/>
          <w:lang w:val="tg-Cyrl-TJ"/>
        </w:rPr>
        <w:t>;</w:t>
      </w:r>
      <w:r w:rsidR="002C3EA7"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$D) </w:t>
      </w:r>
      <w:r w:rsidRPr="00585E3A">
        <w:rPr>
          <w:rFonts w:ascii="Times New Roman Tj" w:hAnsi="Times New Roman Tj"/>
          <w:color w:val="000000" w:themeColor="text1"/>
          <w:lang w:val="tg-Cyrl-TJ"/>
        </w:rPr>
        <w:t>нишонди</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муросилоти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счёт</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w:t>
      </w:r>
      <w:r w:rsidRPr="00585E3A">
        <w:rPr>
          <w:rFonts w:ascii="Times New Roman Tj" w:hAnsi="Times New Roman Tj"/>
          <w:color w:val="000000" w:themeColor="text1"/>
          <w:lang w:val="tg-Cyrl-TJ"/>
        </w:rPr>
        <w:t>;</w:t>
      </w:r>
      <w:r w:rsidR="002C3EA7"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$E) </w:t>
      </w:r>
      <w:r w:rsidRPr="00585E3A">
        <w:rPr>
          <w:rFonts w:ascii="Times New Roman Tj" w:hAnsi="Times New Roman Tj"/>
          <w:color w:val="000000" w:themeColor="text1"/>
          <w:lang w:val="tg-Cyrl-TJ"/>
        </w:rPr>
        <w:t xml:space="preserve">номбаркунии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у</w:t>
      </w:r>
      <w:r w:rsidRPr="00585E3A">
        <w:rPr>
          <w:rFonts w:ascii="Cambria" w:hAnsi="Cambria" w:cs="Cambria"/>
          <w:color w:val="000000" w:themeColor="text1"/>
          <w:lang w:val="tg-Cyrl-TJ"/>
        </w:rPr>
        <w:t>ҷҷ</w:t>
      </w:r>
      <w:r w:rsidRPr="00585E3A">
        <w:rPr>
          <w:rFonts w:ascii="Times New Roman Tj" w:hAnsi="Times New Roman Tj" w:cs="Times New Roman Tj"/>
          <w:color w:val="000000" w:themeColor="text1"/>
          <w:lang w:val="tg-Cyrl-TJ"/>
        </w:rPr>
        <w:t>ат</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дар</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исобгир</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истифодашаванда</w:t>
      </w:r>
      <w:r w:rsidRPr="00585E3A">
        <w:rPr>
          <w:rFonts w:ascii="Times New Roman Tj" w:hAnsi="Times New Roman Tj"/>
          <w:color w:val="000000" w:themeColor="text1"/>
          <w:lang w:val="tg-Cyrl-TJ"/>
        </w:rPr>
        <w:t>;</w:t>
      </w:r>
    </w:p>
    <w:p w:rsidR="0003329E" w:rsidRPr="00585E3A" w:rsidRDefault="0003329E" w:rsidP="00685ACF">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@77.</w:t>
      </w:r>
    </w:p>
    <w:p w:rsidR="0003329E" w:rsidRPr="00585E3A" w:rsidRDefault="0003329E" w:rsidP="00685ACF">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 xml:space="preserve">Гардиши </w:t>
      </w:r>
      <w:r w:rsidRPr="00585E3A">
        <w:rPr>
          <w:rFonts w:ascii="Cambria" w:hAnsi="Cambria" w:cs="Cambria"/>
          <w:b/>
          <w:color w:val="000000" w:themeColor="text1"/>
          <w:lang w:val="tg-Cyrl-TJ"/>
        </w:rPr>
        <w:t>ҳ</w:t>
      </w:r>
      <w:r w:rsidRPr="00585E3A">
        <w:rPr>
          <w:rFonts w:ascii="Times New Roman Tj" w:hAnsi="Times New Roman Tj" w:cs="Times New Roman Tj"/>
          <w:b/>
          <w:color w:val="000000" w:themeColor="text1"/>
          <w:lang w:val="tg-Cyrl-TJ"/>
        </w:rPr>
        <w:t>у</w:t>
      </w:r>
      <w:r w:rsidRPr="00585E3A">
        <w:rPr>
          <w:rFonts w:ascii="Cambria" w:hAnsi="Cambria" w:cs="Cambria"/>
          <w:b/>
          <w:color w:val="000000" w:themeColor="text1"/>
          <w:lang w:val="tg-Cyrl-TJ"/>
        </w:rPr>
        <w:t>ҷҷ</w:t>
      </w:r>
      <w:r w:rsidRPr="00585E3A">
        <w:rPr>
          <w:rFonts w:ascii="Times New Roman Tj" w:hAnsi="Times New Roman Tj" w:cs="Times New Roman Tj"/>
          <w:b/>
          <w:color w:val="000000" w:themeColor="text1"/>
          <w:lang w:val="tg-Cyrl-TJ"/>
        </w:rPr>
        <w:t>ат</w:t>
      </w:r>
      <w:r w:rsidRPr="00585E3A">
        <w:rPr>
          <w:rFonts w:ascii="Cambria" w:hAnsi="Cambria" w:cs="Cambria"/>
          <w:b/>
          <w:color w:val="000000" w:themeColor="text1"/>
          <w:lang w:val="tg-Cyrl-TJ"/>
        </w:rPr>
        <w:t>ҳ</w:t>
      </w:r>
      <w:r w:rsidRPr="00585E3A">
        <w:rPr>
          <w:rFonts w:ascii="Times New Roman Tj" w:hAnsi="Times New Roman Tj" w:cs="Times New Roman Tj"/>
          <w:b/>
          <w:color w:val="000000" w:themeColor="text1"/>
          <w:lang w:val="tg-Cyrl-TJ"/>
        </w:rPr>
        <w:t>о</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корхона</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чиро</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мефа</w:t>
      </w:r>
      <w:r w:rsidRPr="00585E3A">
        <w:rPr>
          <w:rFonts w:ascii="Cambria" w:hAnsi="Cambria" w:cs="Cambria"/>
          <w:b/>
          <w:color w:val="000000" w:themeColor="text1"/>
          <w:lang w:val="tg-Cyrl-TJ"/>
        </w:rPr>
        <w:t>ҳ</w:t>
      </w:r>
      <w:r w:rsidRPr="00585E3A">
        <w:rPr>
          <w:rFonts w:ascii="Times New Roman Tj" w:hAnsi="Times New Roman Tj" w:cs="Times New Roman Tj"/>
          <w:b/>
          <w:color w:val="000000" w:themeColor="text1"/>
          <w:lang w:val="tg-Cyrl-TJ"/>
        </w:rPr>
        <w:t>монад</w:t>
      </w:r>
      <w:r w:rsidRPr="00585E3A">
        <w:rPr>
          <w:rFonts w:ascii="Times New Roman Tj" w:hAnsi="Times New Roman Tj"/>
          <w:b/>
          <w:color w:val="000000" w:themeColor="text1"/>
          <w:lang w:val="tg-Cyrl-TJ"/>
        </w:rPr>
        <w:t>?</w:t>
      </w:r>
    </w:p>
    <w:p w:rsidR="0003329E" w:rsidRPr="00585E3A" w:rsidRDefault="0003329E" w:rsidP="00685ACF">
      <w:pPr>
        <w:jc w:val="both"/>
        <w:rPr>
          <w:rFonts w:ascii="Times New Roman Tj" w:hAnsi="Times New Roman Tj"/>
          <w:color w:val="000000" w:themeColor="text1"/>
          <w:lang w:val="tg-Cyrl-TJ"/>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lang w:val="tg-Cyrl-TJ"/>
        </w:rPr>
        <w:t>нишондод</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оиди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пуркунии</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у</w:t>
      </w:r>
      <w:r w:rsidRPr="00585E3A">
        <w:rPr>
          <w:rFonts w:ascii="Cambria" w:hAnsi="Cambria" w:cs="Cambria"/>
          <w:color w:val="000000" w:themeColor="text1"/>
          <w:lang w:val="tg-Cyrl-TJ"/>
        </w:rPr>
        <w:t>ҷҷ</w:t>
      </w:r>
      <w:r w:rsidRPr="00585E3A">
        <w:rPr>
          <w:rFonts w:ascii="Times New Roman Tj" w:hAnsi="Times New Roman Tj" w:cs="Times New Roman Tj"/>
          <w:color w:val="000000" w:themeColor="text1"/>
          <w:lang w:val="tg-Cyrl-TJ"/>
        </w:rPr>
        <w:t>ат</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ки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дар</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корхонаи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мазкур</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истифода</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мешаванд</w:t>
      </w:r>
      <w:r w:rsidRPr="00585E3A">
        <w:rPr>
          <w:rFonts w:ascii="Times New Roman Tj" w:hAnsi="Times New Roman Tj"/>
          <w:color w:val="000000" w:themeColor="text1"/>
          <w:lang w:val="tg-Cyrl-TJ"/>
        </w:rPr>
        <w:t>;</w:t>
      </w:r>
      <w:r w:rsidR="00CB0708"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$B) </w:t>
      </w:r>
      <w:r w:rsidRPr="00585E3A">
        <w:rPr>
          <w:rFonts w:ascii="Cambria" w:hAnsi="Cambria" w:cs="Cambria"/>
          <w:color w:val="000000" w:themeColor="text1"/>
          <w:lang w:val="tg-Cyrl-TJ"/>
        </w:rPr>
        <w:t>ҷ</w:t>
      </w:r>
      <w:r w:rsidRPr="00585E3A">
        <w:rPr>
          <w:rFonts w:ascii="Times New Roman Tj" w:hAnsi="Times New Roman Tj" w:cs="Times New Roman Tj"/>
          <w:color w:val="000000" w:themeColor="text1"/>
          <w:lang w:val="tg-Cyrl-TJ"/>
        </w:rPr>
        <w:t>адвале</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ки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дар</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он</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тафсири</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у</w:t>
      </w:r>
      <w:r w:rsidRPr="00585E3A">
        <w:rPr>
          <w:rFonts w:ascii="Cambria" w:hAnsi="Cambria" w:cs="Cambria"/>
          <w:color w:val="000000" w:themeColor="text1"/>
          <w:lang w:val="tg-Cyrl-TJ"/>
        </w:rPr>
        <w:t>ҷҷ</w:t>
      </w:r>
      <w:r w:rsidRPr="00585E3A">
        <w:rPr>
          <w:rFonts w:ascii="Times New Roman Tj" w:hAnsi="Times New Roman Tj" w:cs="Times New Roman Tj"/>
          <w:color w:val="000000" w:themeColor="text1"/>
          <w:lang w:val="tg-Cyrl-TJ"/>
        </w:rPr>
        <w:t>ат</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ҷ</w:t>
      </w:r>
      <w:r w:rsidRPr="00585E3A">
        <w:rPr>
          <w:rFonts w:ascii="Times New Roman Tj" w:hAnsi="Times New Roman Tj" w:cs="Times New Roman Tj"/>
          <w:color w:val="000000" w:themeColor="text1"/>
          <w:lang w:val="tg-Cyrl-TJ"/>
        </w:rPr>
        <w:t>ой</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дода</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шудаст</w:t>
      </w:r>
      <w:r w:rsidRPr="00585E3A">
        <w:rPr>
          <w:rFonts w:ascii="Times New Roman Tj" w:hAnsi="Times New Roman Tj"/>
          <w:color w:val="000000" w:themeColor="text1"/>
          <w:lang w:val="tg-Cyrl-TJ"/>
        </w:rPr>
        <w:t>;</w:t>
      </w:r>
      <w:r w:rsidR="00CB0708"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$C) </w:t>
      </w:r>
      <w:r w:rsidRPr="00585E3A">
        <w:rPr>
          <w:rFonts w:ascii="Times New Roman Tj" w:hAnsi="Times New Roman Tj"/>
          <w:color w:val="000000" w:themeColor="text1"/>
          <w:lang w:val="tg-Cyrl-TJ"/>
        </w:rPr>
        <w:t>номг</w:t>
      </w:r>
      <w:r w:rsidRPr="00585E3A">
        <w:rPr>
          <w:rFonts w:ascii="Cambria" w:hAnsi="Cambria" w:cs="Cambria"/>
          <w:color w:val="000000" w:themeColor="text1"/>
          <w:lang w:val="tg-Cyrl-TJ"/>
        </w:rPr>
        <w:t>ӯ</w:t>
      </w:r>
      <w:r w:rsidRPr="00585E3A">
        <w:rPr>
          <w:rFonts w:ascii="Times New Roman Tj" w:hAnsi="Times New Roman Tj" w:cs="Times New Roman Tj"/>
          <w:color w:val="000000" w:themeColor="text1"/>
          <w:lang w:val="tg-Cyrl-TJ"/>
        </w:rPr>
        <w:t>и</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у</w:t>
      </w:r>
      <w:r w:rsidRPr="00585E3A">
        <w:rPr>
          <w:rFonts w:ascii="Cambria" w:hAnsi="Cambria" w:cs="Cambria"/>
          <w:color w:val="000000" w:themeColor="text1"/>
          <w:lang w:val="tg-Cyrl-TJ"/>
        </w:rPr>
        <w:t>ҷҷ</w:t>
      </w:r>
      <w:r w:rsidRPr="00585E3A">
        <w:rPr>
          <w:rFonts w:ascii="Times New Roman Tj" w:hAnsi="Times New Roman Tj" w:cs="Times New Roman Tj"/>
          <w:color w:val="000000" w:themeColor="text1"/>
          <w:lang w:val="tg-Cyrl-TJ"/>
        </w:rPr>
        <w:t>ат</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дар</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корхона</w:t>
      </w:r>
      <w:r w:rsidRPr="00585E3A">
        <w:rPr>
          <w:rFonts w:ascii="Times New Roman Tj" w:hAnsi="Times New Roman Tj"/>
          <w:color w:val="000000" w:themeColor="text1"/>
          <w:lang w:val="tg-Cyrl-TJ"/>
        </w:rPr>
        <w:t xml:space="preserve"> истифодашаванда;</w:t>
      </w:r>
      <w:r w:rsidR="00CB0708"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$D) </w:t>
      </w:r>
      <w:r w:rsidRPr="00585E3A">
        <w:rPr>
          <w:rFonts w:ascii="Times New Roman Tj" w:hAnsi="Times New Roman Tj"/>
          <w:color w:val="000000" w:themeColor="text1"/>
          <w:lang w:val="tg-Cyrl-TJ"/>
        </w:rPr>
        <w:t>мар</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илае</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ки</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у</w:t>
      </w:r>
      <w:r w:rsidRPr="00585E3A">
        <w:rPr>
          <w:rFonts w:ascii="Cambria" w:hAnsi="Cambria" w:cs="Cambria"/>
          <w:color w:val="000000" w:themeColor="text1"/>
          <w:lang w:val="tg-Cyrl-TJ"/>
        </w:rPr>
        <w:t>ҷҷ</w:t>
      </w:r>
      <w:r w:rsidRPr="00585E3A">
        <w:rPr>
          <w:rFonts w:ascii="Times New Roman Tj" w:hAnsi="Times New Roman Tj" w:cs="Times New Roman Tj"/>
          <w:color w:val="000000" w:themeColor="text1"/>
          <w:lang w:val="tg-Cyrl-TJ"/>
        </w:rPr>
        <w:t>ат</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аз</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замони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тартибди</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иаш</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то</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ба</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бойгон</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додани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он</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тай</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мекунад</w:t>
      </w:r>
      <w:r w:rsidRPr="00585E3A">
        <w:rPr>
          <w:rFonts w:ascii="Times New Roman Tj" w:hAnsi="Times New Roman Tj"/>
          <w:color w:val="000000" w:themeColor="text1"/>
          <w:lang w:val="tg-Cyrl-TJ"/>
        </w:rPr>
        <w:t>;</w:t>
      </w:r>
      <w:r w:rsidR="00CB0708"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$E) </w:t>
      </w:r>
      <w:r w:rsidRPr="00585E3A">
        <w:rPr>
          <w:rFonts w:ascii="Times New Roman Tj" w:hAnsi="Times New Roman Tj"/>
          <w:color w:val="000000" w:themeColor="text1"/>
          <w:lang w:val="tg-Cyrl-TJ"/>
        </w:rPr>
        <w:t xml:space="preserve">маълумот оиди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аракати</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у</w:t>
      </w:r>
      <w:r w:rsidRPr="00585E3A">
        <w:rPr>
          <w:rFonts w:ascii="Cambria" w:hAnsi="Cambria" w:cs="Cambria"/>
          <w:color w:val="000000" w:themeColor="text1"/>
          <w:lang w:val="tg-Cyrl-TJ"/>
        </w:rPr>
        <w:t>ҷҷ</w:t>
      </w:r>
      <w:r w:rsidRPr="00585E3A">
        <w:rPr>
          <w:rFonts w:ascii="Times New Roman Tj" w:hAnsi="Times New Roman Tj" w:cs="Times New Roman Tj"/>
          <w:color w:val="000000" w:themeColor="text1"/>
          <w:lang w:val="tg-Cyrl-TJ"/>
        </w:rPr>
        <w:t>ат</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дар</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корхона</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истифодашаванда</w:t>
      </w:r>
      <w:r w:rsidRPr="00585E3A">
        <w:rPr>
          <w:rFonts w:ascii="Times New Roman Tj" w:hAnsi="Times New Roman Tj"/>
          <w:color w:val="000000" w:themeColor="text1"/>
          <w:lang w:val="tg-Cyrl-TJ"/>
        </w:rPr>
        <w:t>;</w:t>
      </w:r>
    </w:p>
    <w:p w:rsidR="0003329E" w:rsidRPr="00585E3A" w:rsidRDefault="0003329E" w:rsidP="00685ACF">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@78.</w:t>
      </w:r>
    </w:p>
    <w:p w:rsidR="0003329E" w:rsidRPr="00585E3A" w:rsidRDefault="0003329E" w:rsidP="00685ACF">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Реквизит</w:t>
      </w:r>
      <w:r w:rsidRPr="00585E3A">
        <w:rPr>
          <w:rFonts w:ascii="Cambria" w:hAnsi="Cambria" w:cs="Cambria"/>
          <w:b/>
          <w:color w:val="000000" w:themeColor="text1"/>
          <w:lang w:val="tg-Cyrl-TJ"/>
        </w:rPr>
        <w:t>ҳ</w:t>
      </w:r>
      <w:r w:rsidRPr="00585E3A">
        <w:rPr>
          <w:rFonts w:ascii="Times New Roman Tj" w:hAnsi="Times New Roman Tj" w:cs="Times New Roman Tj"/>
          <w:b/>
          <w:color w:val="000000" w:themeColor="text1"/>
          <w:lang w:val="tg-Cyrl-TJ"/>
        </w:rPr>
        <w:t>ои</w:t>
      </w:r>
      <w:r w:rsidRPr="00585E3A">
        <w:rPr>
          <w:rFonts w:ascii="Times New Roman Tj" w:hAnsi="Times New Roman Tj"/>
          <w:b/>
          <w:color w:val="000000" w:themeColor="text1"/>
          <w:lang w:val="tg-Cyrl-TJ"/>
        </w:rPr>
        <w:t xml:space="preserve"> </w:t>
      </w:r>
      <w:r w:rsidRPr="00585E3A">
        <w:rPr>
          <w:rFonts w:ascii="Cambria" w:hAnsi="Cambria" w:cs="Cambria"/>
          <w:b/>
          <w:color w:val="000000" w:themeColor="text1"/>
          <w:lang w:val="tg-Cyrl-TJ"/>
        </w:rPr>
        <w:t>ҳ</w:t>
      </w:r>
      <w:r w:rsidRPr="00585E3A">
        <w:rPr>
          <w:rFonts w:ascii="Times New Roman Tj" w:hAnsi="Times New Roman Tj" w:cs="Times New Roman Tj"/>
          <w:b/>
          <w:color w:val="000000" w:themeColor="text1"/>
          <w:lang w:val="tg-Cyrl-TJ"/>
        </w:rPr>
        <w:t>у</w:t>
      </w:r>
      <w:r w:rsidRPr="00585E3A">
        <w:rPr>
          <w:rFonts w:ascii="Cambria" w:hAnsi="Cambria" w:cs="Cambria"/>
          <w:b/>
          <w:color w:val="000000" w:themeColor="text1"/>
          <w:lang w:val="tg-Cyrl-TJ"/>
        </w:rPr>
        <w:t>ҷҷ</w:t>
      </w:r>
      <w:r w:rsidRPr="00585E3A">
        <w:rPr>
          <w:rFonts w:ascii="Times New Roman Tj" w:hAnsi="Times New Roman Tj" w:cs="Times New Roman Tj"/>
          <w:b/>
          <w:color w:val="000000" w:themeColor="text1"/>
          <w:lang w:val="tg-Cyrl-TJ"/>
        </w:rPr>
        <w:t>ат</w:t>
      </w:r>
      <w:r w:rsidRPr="00585E3A">
        <w:rPr>
          <w:rFonts w:ascii="Cambria" w:hAnsi="Cambria" w:cs="Cambria"/>
          <w:b/>
          <w:color w:val="000000" w:themeColor="text1"/>
          <w:lang w:val="tg-Cyrl-TJ"/>
        </w:rPr>
        <w:t>ҳ</w:t>
      </w:r>
      <w:r w:rsidRPr="00585E3A">
        <w:rPr>
          <w:rFonts w:ascii="Times New Roman Tj" w:hAnsi="Times New Roman Tj" w:cs="Times New Roman Tj"/>
          <w:b/>
          <w:color w:val="000000" w:themeColor="text1"/>
          <w:lang w:val="tg-Cyrl-TJ"/>
        </w:rPr>
        <w:t>ои</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бухгалтер</w:t>
      </w:r>
      <w:r w:rsidRPr="00585E3A">
        <w:rPr>
          <w:rFonts w:ascii="Cambria" w:hAnsi="Cambria" w:cs="Cambria"/>
          <w:b/>
          <w:color w:val="000000" w:themeColor="text1"/>
          <w:lang w:val="tg-Cyrl-TJ"/>
        </w:rPr>
        <w:t>ӣ</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гуфта</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чиро</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мег</w:t>
      </w:r>
      <w:r w:rsidRPr="00585E3A">
        <w:rPr>
          <w:rFonts w:ascii="Cambria" w:hAnsi="Cambria" w:cs="Cambria"/>
          <w:b/>
          <w:color w:val="000000" w:themeColor="text1"/>
          <w:lang w:val="tg-Cyrl-TJ"/>
        </w:rPr>
        <w:t>ӯ</w:t>
      </w:r>
      <w:r w:rsidRPr="00585E3A">
        <w:rPr>
          <w:rFonts w:ascii="Times New Roman Tj" w:hAnsi="Times New Roman Tj" w:cs="Times New Roman Tj"/>
          <w:b/>
          <w:color w:val="000000" w:themeColor="text1"/>
          <w:lang w:val="tg-Cyrl-TJ"/>
        </w:rPr>
        <w:t>янд</w:t>
      </w:r>
      <w:r w:rsidRPr="00585E3A">
        <w:rPr>
          <w:rFonts w:ascii="Times New Roman Tj" w:hAnsi="Times New Roman Tj"/>
          <w:b/>
          <w:color w:val="000000" w:themeColor="text1"/>
          <w:lang w:val="tg-Cyrl-TJ"/>
        </w:rPr>
        <w:t>?</w:t>
      </w:r>
    </w:p>
    <w:p w:rsidR="0003329E" w:rsidRPr="00585E3A" w:rsidRDefault="0003329E" w:rsidP="00685ACF">
      <w:pPr>
        <w:jc w:val="both"/>
        <w:rPr>
          <w:rFonts w:ascii="Times New Roman Tj" w:hAnsi="Times New Roman Tj"/>
          <w:color w:val="000000" w:themeColor="text1"/>
          <w:lang w:val="tg-Cyrl-TJ"/>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lang w:val="tg-Cyrl-TJ"/>
        </w:rPr>
        <w:t>нишона</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дар</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у</w:t>
      </w:r>
      <w:r w:rsidRPr="00585E3A">
        <w:rPr>
          <w:rFonts w:ascii="Cambria" w:hAnsi="Cambria" w:cs="Cambria"/>
          <w:color w:val="000000" w:themeColor="text1"/>
          <w:lang w:val="tg-Cyrl-TJ"/>
        </w:rPr>
        <w:t>ҷҷ</w:t>
      </w:r>
      <w:r w:rsidRPr="00585E3A">
        <w:rPr>
          <w:rFonts w:ascii="Times New Roman Tj" w:hAnsi="Times New Roman Tj" w:cs="Times New Roman Tj"/>
          <w:color w:val="000000" w:themeColor="text1"/>
          <w:lang w:val="tg-Cyrl-TJ"/>
        </w:rPr>
        <w:t>ат</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мав</w:t>
      </w:r>
      <w:r w:rsidRPr="00585E3A">
        <w:rPr>
          <w:rFonts w:ascii="Cambria" w:hAnsi="Cambria" w:cs="Cambria"/>
          <w:color w:val="000000" w:themeColor="text1"/>
          <w:lang w:val="tg-Cyrl-TJ"/>
        </w:rPr>
        <w:t>ҷ</w:t>
      </w:r>
      <w:r w:rsidRPr="00585E3A">
        <w:rPr>
          <w:rFonts w:ascii="Times New Roman Tj" w:hAnsi="Times New Roman Tj" w:cs="Times New Roman Tj"/>
          <w:color w:val="000000" w:themeColor="text1"/>
          <w:lang w:val="tg-Cyrl-TJ"/>
        </w:rPr>
        <w:t>уда</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ки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амалиёти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хо</w:t>
      </w:r>
      <w:r w:rsidRPr="00585E3A">
        <w:rPr>
          <w:rFonts w:ascii="Cambria" w:hAnsi="Cambria" w:cs="Cambria"/>
          <w:color w:val="000000" w:themeColor="text1"/>
          <w:lang w:val="tg-Cyrl-TJ"/>
        </w:rPr>
        <w:t>ҷ</w:t>
      </w:r>
      <w:r w:rsidRPr="00585E3A">
        <w:rPr>
          <w:rFonts w:ascii="Times New Roman Tj" w:hAnsi="Times New Roman Tj" w:cs="Times New Roman Tj"/>
          <w:color w:val="000000" w:themeColor="text1"/>
          <w:lang w:val="tg-Cyrl-TJ"/>
        </w:rPr>
        <w:t>агидориро</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тавсиф</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меди</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анд</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ва</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ба</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у</w:t>
      </w:r>
      <w:r w:rsidRPr="00585E3A">
        <w:rPr>
          <w:rFonts w:ascii="Cambria" w:hAnsi="Cambria" w:cs="Cambria"/>
          <w:color w:val="000000" w:themeColor="text1"/>
          <w:lang w:val="tg-Cyrl-TJ"/>
        </w:rPr>
        <w:t>ҷҷ</w:t>
      </w:r>
      <w:r w:rsidRPr="00585E3A">
        <w:rPr>
          <w:rFonts w:ascii="Times New Roman Tj" w:hAnsi="Times New Roman Tj" w:cs="Times New Roman Tj"/>
          <w:color w:val="000000" w:themeColor="text1"/>
          <w:lang w:val="tg-Cyrl-TJ"/>
        </w:rPr>
        <w:t>ат</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увваи</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у</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у</w:t>
      </w:r>
      <w:r w:rsidRPr="00585E3A">
        <w:rPr>
          <w:rFonts w:ascii="Cambria" w:hAnsi="Cambria" w:cs="Cambria"/>
          <w:color w:val="000000" w:themeColor="text1"/>
          <w:lang w:val="tg-Cyrl-TJ"/>
        </w:rPr>
        <w:t>қӣ</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меди</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анд</w:t>
      </w:r>
      <w:r w:rsidRPr="00585E3A">
        <w:rPr>
          <w:rFonts w:ascii="Times New Roman Tj" w:hAnsi="Times New Roman Tj"/>
          <w:color w:val="000000" w:themeColor="text1"/>
          <w:lang w:val="tg-Cyrl-TJ"/>
        </w:rPr>
        <w:t>;</w:t>
      </w:r>
      <w:r w:rsidR="00CB0708"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$B) </w:t>
      </w:r>
      <w:r w:rsidRPr="00585E3A">
        <w:rPr>
          <w:rFonts w:ascii="Times New Roman Tj" w:hAnsi="Times New Roman Tj"/>
          <w:color w:val="000000" w:themeColor="text1"/>
          <w:lang w:val="tg-Cyrl-TJ"/>
        </w:rPr>
        <w:t xml:space="preserve">маълумоте, ки </w:t>
      </w:r>
      <w:r w:rsidRPr="00585E3A">
        <w:rPr>
          <w:rFonts w:ascii="Cambria" w:hAnsi="Cambria" w:cs="Cambria"/>
          <w:color w:val="000000" w:themeColor="text1"/>
          <w:lang w:val="tg-Cyrl-TJ"/>
        </w:rPr>
        <w:t>ҷ</w:t>
      </w:r>
      <w:r w:rsidRPr="00585E3A">
        <w:rPr>
          <w:rFonts w:ascii="Times New Roman Tj" w:hAnsi="Times New Roman Tj" w:cs="Times New Roman Tj"/>
          <w:color w:val="000000" w:themeColor="text1"/>
          <w:lang w:val="tg-Cyrl-TJ"/>
        </w:rPr>
        <w:t>узъи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таркибии</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у</w:t>
      </w:r>
      <w:r w:rsidRPr="00585E3A">
        <w:rPr>
          <w:rFonts w:ascii="Cambria" w:hAnsi="Cambria" w:cs="Cambria"/>
          <w:color w:val="000000" w:themeColor="text1"/>
          <w:lang w:val="tg-Cyrl-TJ"/>
        </w:rPr>
        <w:t>ҷҷ</w:t>
      </w:r>
      <w:r w:rsidRPr="00585E3A">
        <w:rPr>
          <w:rFonts w:ascii="Times New Roman Tj" w:hAnsi="Times New Roman Tj" w:cs="Times New Roman Tj"/>
          <w:color w:val="000000" w:themeColor="text1"/>
          <w:lang w:val="tg-Cyrl-TJ"/>
        </w:rPr>
        <w:t>ат</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мебошанд</w:t>
      </w:r>
      <w:r w:rsidRPr="00585E3A">
        <w:rPr>
          <w:rFonts w:ascii="Times New Roman Tj" w:hAnsi="Times New Roman Tj"/>
          <w:color w:val="000000" w:themeColor="text1"/>
          <w:lang w:val="tg-Cyrl-TJ"/>
        </w:rPr>
        <w:t>;</w:t>
      </w:r>
      <w:r w:rsidR="00CB0708"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$C) </w:t>
      </w:r>
      <w:r w:rsidRPr="00585E3A">
        <w:rPr>
          <w:rFonts w:ascii="Times New Roman Tj" w:hAnsi="Times New Roman Tj"/>
          <w:color w:val="000000" w:themeColor="text1"/>
          <w:lang w:val="tg-Cyrl-TJ"/>
        </w:rPr>
        <w:t xml:space="preserve">номи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у</w:t>
      </w:r>
      <w:r w:rsidRPr="00585E3A">
        <w:rPr>
          <w:rFonts w:ascii="Cambria" w:hAnsi="Cambria" w:cs="Cambria"/>
          <w:color w:val="000000" w:themeColor="text1"/>
          <w:lang w:val="tg-Cyrl-TJ"/>
        </w:rPr>
        <w:t>ҷҷ</w:t>
      </w:r>
      <w:r w:rsidRPr="00585E3A">
        <w:rPr>
          <w:rFonts w:ascii="Times New Roman Tj" w:hAnsi="Times New Roman Tj" w:cs="Times New Roman Tj"/>
          <w:color w:val="000000" w:themeColor="text1"/>
          <w:lang w:val="tg-Cyrl-TJ"/>
        </w:rPr>
        <w:t>ат</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ки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таъиноти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онро</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тавсиф</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меди</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ад</w:t>
      </w:r>
      <w:r w:rsidRPr="00585E3A">
        <w:rPr>
          <w:rFonts w:ascii="Times New Roman Tj" w:hAnsi="Times New Roman Tj"/>
          <w:color w:val="000000" w:themeColor="text1"/>
          <w:lang w:val="tg-Cyrl-TJ"/>
        </w:rPr>
        <w:t>;</w:t>
      </w:r>
      <w:r w:rsidR="00CB0708"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$D)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у</w:t>
      </w:r>
      <w:r w:rsidRPr="00585E3A">
        <w:rPr>
          <w:rFonts w:ascii="Cambria" w:hAnsi="Cambria" w:cs="Cambria"/>
          <w:color w:val="000000" w:themeColor="text1"/>
          <w:lang w:val="tg-Cyrl-TJ"/>
        </w:rPr>
        <w:t>ҷҷ</w:t>
      </w:r>
      <w:r w:rsidRPr="00585E3A">
        <w:rPr>
          <w:rFonts w:ascii="Times New Roman Tj" w:hAnsi="Times New Roman Tj" w:cs="Times New Roman Tj"/>
          <w:color w:val="000000" w:themeColor="text1"/>
          <w:lang w:val="tg-Cyrl-TJ"/>
        </w:rPr>
        <w:t>ат</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тавсифди</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андаи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амалиёти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хо</w:t>
      </w:r>
      <w:r w:rsidRPr="00585E3A">
        <w:rPr>
          <w:rFonts w:ascii="Cambria" w:hAnsi="Cambria" w:cs="Cambria"/>
          <w:color w:val="000000" w:themeColor="text1"/>
          <w:lang w:val="tg-Cyrl-TJ"/>
        </w:rPr>
        <w:t>ҷ</w:t>
      </w:r>
      <w:r w:rsidRPr="00585E3A">
        <w:rPr>
          <w:rFonts w:ascii="Times New Roman Tj" w:hAnsi="Times New Roman Tj" w:cs="Times New Roman Tj"/>
          <w:color w:val="000000" w:themeColor="text1"/>
          <w:lang w:val="tg-Cyrl-TJ"/>
        </w:rPr>
        <w:t>агидор</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w:t>
      </w:r>
      <w:r w:rsidR="00CB0708"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$E) </w:t>
      </w:r>
      <w:r w:rsidRPr="00585E3A">
        <w:rPr>
          <w:rFonts w:ascii="Times New Roman Tj" w:hAnsi="Times New Roman Tj"/>
          <w:color w:val="000000" w:themeColor="text1"/>
          <w:lang w:val="tg-Cyrl-TJ"/>
        </w:rPr>
        <w:t>номг</w:t>
      </w:r>
      <w:r w:rsidRPr="00585E3A">
        <w:rPr>
          <w:rFonts w:ascii="Cambria" w:hAnsi="Cambria" w:cs="Cambria"/>
          <w:color w:val="000000" w:themeColor="text1"/>
          <w:lang w:val="tg-Cyrl-TJ"/>
        </w:rPr>
        <w:t>ӯ</w:t>
      </w:r>
      <w:r w:rsidRPr="00585E3A">
        <w:rPr>
          <w:rFonts w:ascii="Times New Roman Tj" w:hAnsi="Times New Roman Tj" w:cs="Times New Roman Tj"/>
          <w:color w:val="000000" w:themeColor="text1"/>
          <w:lang w:val="tg-Cyrl-TJ"/>
        </w:rPr>
        <w:t>и</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у</w:t>
      </w:r>
      <w:r w:rsidRPr="00585E3A">
        <w:rPr>
          <w:rFonts w:ascii="Cambria" w:hAnsi="Cambria" w:cs="Cambria"/>
          <w:color w:val="000000" w:themeColor="text1"/>
          <w:lang w:val="tg-Cyrl-TJ"/>
        </w:rPr>
        <w:t>ҷҷ</w:t>
      </w:r>
      <w:r w:rsidRPr="00585E3A">
        <w:rPr>
          <w:rFonts w:ascii="Times New Roman Tj" w:hAnsi="Times New Roman Tj" w:cs="Times New Roman Tj"/>
          <w:color w:val="000000" w:themeColor="text1"/>
          <w:lang w:val="tg-Cyrl-TJ"/>
        </w:rPr>
        <w:t>ат</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дар</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корхона</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истифодашаванда</w:t>
      </w:r>
      <w:r w:rsidRPr="00585E3A">
        <w:rPr>
          <w:rFonts w:ascii="Times New Roman Tj" w:hAnsi="Times New Roman Tj"/>
          <w:color w:val="000000" w:themeColor="text1"/>
          <w:lang w:val="tg-Cyrl-TJ"/>
        </w:rPr>
        <w:t>;</w:t>
      </w:r>
    </w:p>
    <w:p w:rsidR="0003329E" w:rsidRPr="00585E3A" w:rsidRDefault="0003329E" w:rsidP="00685ACF">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@79.</w:t>
      </w:r>
    </w:p>
    <w:p w:rsidR="0003329E" w:rsidRPr="00585E3A" w:rsidRDefault="0003329E" w:rsidP="00685ACF">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 xml:space="preserve">Амалиёти коркарди </w:t>
      </w:r>
      <w:r w:rsidRPr="00585E3A">
        <w:rPr>
          <w:rFonts w:ascii="Cambria" w:hAnsi="Cambria" w:cs="Cambria"/>
          <w:b/>
          <w:color w:val="000000" w:themeColor="text1"/>
          <w:lang w:val="tg-Cyrl-TJ"/>
        </w:rPr>
        <w:t>ҳ</w:t>
      </w:r>
      <w:r w:rsidRPr="00585E3A">
        <w:rPr>
          <w:rFonts w:ascii="Times New Roman Tj" w:hAnsi="Times New Roman Tj" w:cs="Times New Roman Tj"/>
          <w:b/>
          <w:color w:val="000000" w:themeColor="text1"/>
          <w:lang w:val="tg-Cyrl-TJ"/>
        </w:rPr>
        <w:t>исобдории</w:t>
      </w:r>
      <w:r w:rsidRPr="00585E3A">
        <w:rPr>
          <w:rFonts w:ascii="Times New Roman Tj" w:hAnsi="Times New Roman Tj"/>
          <w:b/>
          <w:color w:val="000000" w:themeColor="text1"/>
          <w:lang w:val="tg-Cyrl-TJ"/>
        </w:rPr>
        <w:t xml:space="preserve"> </w:t>
      </w:r>
      <w:r w:rsidRPr="00585E3A">
        <w:rPr>
          <w:rFonts w:ascii="Cambria" w:hAnsi="Cambria" w:cs="Cambria"/>
          <w:b/>
          <w:color w:val="000000" w:themeColor="text1"/>
          <w:lang w:val="tg-Cyrl-TJ"/>
        </w:rPr>
        <w:t>ҳ</w:t>
      </w:r>
      <w:r w:rsidRPr="00585E3A">
        <w:rPr>
          <w:rFonts w:ascii="Times New Roman Tj" w:hAnsi="Times New Roman Tj" w:cs="Times New Roman Tj"/>
          <w:b/>
          <w:color w:val="000000" w:themeColor="text1"/>
          <w:lang w:val="tg-Cyrl-TJ"/>
        </w:rPr>
        <w:t>у</w:t>
      </w:r>
      <w:r w:rsidRPr="00585E3A">
        <w:rPr>
          <w:rFonts w:ascii="Cambria" w:hAnsi="Cambria" w:cs="Cambria"/>
          <w:b/>
          <w:color w:val="000000" w:themeColor="text1"/>
          <w:lang w:val="tg-Cyrl-TJ"/>
        </w:rPr>
        <w:t>ҷҷ</w:t>
      </w:r>
      <w:r w:rsidRPr="00585E3A">
        <w:rPr>
          <w:rFonts w:ascii="Times New Roman Tj" w:hAnsi="Times New Roman Tj" w:cs="Times New Roman Tj"/>
          <w:b/>
          <w:color w:val="000000" w:themeColor="text1"/>
          <w:lang w:val="tg-Cyrl-TJ"/>
        </w:rPr>
        <w:t>ат</w:t>
      </w:r>
      <w:r w:rsidRPr="00585E3A">
        <w:rPr>
          <w:rFonts w:ascii="Cambria" w:hAnsi="Cambria" w:cs="Cambria"/>
          <w:b/>
          <w:color w:val="000000" w:themeColor="text1"/>
          <w:lang w:val="tg-Cyrl-TJ"/>
        </w:rPr>
        <w:t>ҳ</w:t>
      </w:r>
      <w:r w:rsidRPr="00585E3A">
        <w:rPr>
          <w:rFonts w:ascii="Times New Roman Tj" w:hAnsi="Times New Roman Tj" w:cs="Times New Roman Tj"/>
          <w:b/>
          <w:color w:val="000000" w:themeColor="text1"/>
          <w:lang w:val="tg-Cyrl-TJ"/>
        </w:rPr>
        <w:t>оро</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номбар</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кунед</w:t>
      </w:r>
      <w:r w:rsidRPr="00585E3A">
        <w:rPr>
          <w:rFonts w:ascii="Times New Roman Tj" w:hAnsi="Times New Roman Tj"/>
          <w:b/>
          <w:color w:val="000000" w:themeColor="text1"/>
          <w:lang w:val="tg-Cyrl-TJ"/>
        </w:rPr>
        <w:t>;</w:t>
      </w:r>
    </w:p>
    <w:p w:rsidR="0003329E" w:rsidRPr="00585E3A" w:rsidRDefault="0003329E" w:rsidP="00685ACF">
      <w:pPr>
        <w:jc w:val="both"/>
        <w:rPr>
          <w:rFonts w:ascii="Times New Roman Tj" w:hAnsi="Times New Roman Tj"/>
          <w:color w:val="000000" w:themeColor="text1"/>
          <w:lang w:val="tt-RU"/>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lang w:val="tg-Cyrl-TJ"/>
        </w:rPr>
        <w:t>исло</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кунии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хатоги</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тафтиши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дурустии</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исобкуни</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арифметик</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w:t>
      </w:r>
      <w:r w:rsidR="00CB0708"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$B) ба</w:t>
      </w:r>
      <w:r w:rsidRPr="00585E3A">
        <w:rPr>
          <w:rFonts w:ascii="Cambria" w:hAnsi="Cambria" w:cs="Cambria"/>
          <w:color w:val="000000" w:themeColor="text1"/>
          <w:lang w:val="tt-RU"/>
        </w:rPr>
        <w:t>қ</w:t>
      </w:r>
      <w:r w:rsidRPr="00585E3A">
        <w:rPr>
          <w:rFonts w:ascii="Times New Roman Tj" w:hAnsi="Times New Roman Tj" w:cs="Times New Roman Tj"/>
          <w:color w:val="000000" w:themeColor="text1"/>
          <w:lang w:val="tt-RU"/>
        </w:rPr>
        <w:t>айдгир</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коркард</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та</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лил</w:t>
      </w:r>
      <w:r w:rsidRPr="00585E3A">
        <w:rPr>
          <w:rFonts w:ascii="Times New Roman Tj" w:hAnsi="Times New Roman Tj"/>
          <w:color w:val="000000" w:themeColor="text1"/>
          <w:lang w:val="tt-RU"/>
        </w:rPr>
        <w:t>;</w:t>
      </w:r>
      <w:r w:rsidR="00CB0708"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$C) ба</w:t>
      </w:r>
      <w:r w:rsidRPr="00585E3A">
        <w:rPr>
          <w:rFonts w:ascii="Cambria" w:hAnsi="Cambria" w:cs="Cambria"/>
          <w:color w:val="000000" w:themeColor="text1"/>
          <w:lang w:val="tt-RU"/>
        </w:rPr>
        <w:t>қ</w:t>
      </w:r>
      <w:r w:rsidRPr="00585E3A">
        <w:rPr>
          <w:rFonts w:ascii="Times New Roman Tj" w:hAnsi="Times New Roman Tj" w:cs="Times New Roman Tj"/>
          <w:color w:val="000000" w:themeColor="text1"/>
          <w:lang w:val="tt-RU"/>
        </w:rPr>
        <w:t>айдгир</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барасмиятдарор</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тафтиш</w:t>
      </w:r>
      <w:r w:rsidRPr="00585E3A">
        <w:rPr>
          <w:rFonts w:ascii="Times New Roman Tj" w:hAnsi="Times New Roman Tj"/>
          <w:color w:val="000000" w:themeColor="text1"/>
          <w:lang w:val="tt-RU"/>
        </w:rPr>
        <w:t>;</w:t>
      </w:r>
      <w:r w:rsidR="00CB0708"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$D) гур</w:t>
      </w:r>
      <w:r w:rsidRPr="00585E3A">
        <w:rPr>
          <w:rFonts w:ascii="Cambria" w:hAnsi="Cambria" w:cs="Cambria"/>
          <w:color w:val="000000" w:themeColor="text1"/>
          <w:lang w:val="tt-RU"/>
        </w:rPr>
        <w:t>ӯҳ</w:t>
      </w:r>
      <w:r w:rsidRPr="00585E3A">
        <w:rPr>
          <w:rFonts w:ascii="Times New Roman Tj" w:hAnsi="Times New Roman Tj" w:cs="Times New Roman Tj"/>
          <w:color w:val="000000" w:themeColor="text1"/>
          <w:lang w:val="tt-RU"/>
        </w:rPr>
        <w:t>банд</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 xml:space="preserve">, </w:t>
      </w:r>
      <w:r w:rsidR="00280E4F" w:rsidRPr="00585E3A">
        <w:rPr>
          <w:rFonts w:ascii="Times New Roman Tj" w:hAnsi="Times New Roman Tj"/>
          <w:color w:val="000000" w:themeColor="text1"/>
          <w:lang w:val="tg-Cyrl-TJ"/>
        </w:rPr>
        <w:t>тафтиши арифметик</w:t>
      </w:r>
      <w:r w:rsidR="00280E4F" w:rsidRPr="00585E3A">
        <w:rPr>
          <w:rFonts w:ascii="Cambria" w:hAnsi="Cambria" w:cs="Cambria"/>
          <w:color w:val="000000" w:themeColor="text1"/>
          <w:lang w:val="tg-Cyrl-TJ"/>
        </w:rPr>
        <w:t>ӣ</w:t>
      </w:r>
      <w:r w:rsidR="00280E4F" w:rsidRPr="00585E3A">
        <w:rPr>
          <w:rFonts w:ascii="Times New Roman Tj" w:hAnsi="Times New Roman Tj"/>
          <w:color w:val="000000" w:themeColor="text1"/>
          <w:lang w:val="tg-Cyrl-TJ"/>
        </w:rPr>
        <w:t>,</w:t>
      </w:r>
      <w:r w:rsidR="00280E4F" w:rsidRPr="00585E3A">
        <w:rPr>
          <w:rFonts w:ascii="Times New Roman Tj" w:hAnsi="Times New Roman Tj"/>
          <w:color w:val="000000" w:themeColor="text1"/>
          <w:lang w:val="tt-RU"/>
        </w:rPr>
        <w:t xml:space="preserve"> таксировка, </w:t>
      </w:r>
      <w:r w:rsidRPr="00585E3A">
        <w:rPr>
          <w:rFonts w:ascii="Times New Roman Tj" w:hAnsi="Times New Roman Tj"/>
          <w:color w:val="000000" w:themeColor="text1"/>
          <w:lang w:val="tt-RU"/>
        </w:rPr>
        <w:t>контировка;</w:t>
      </w:r>
      <w:r w:rsidR="00CB0708"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 xml:space="preserve">$E) пур кардани </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у</w:t>
      </w:r>
      <w:r w:rsidRPr="00585E3A">
        <w:rPr>
          <w:rFonts w:ascii="Cambria" w:hAnsi="Cambria" w:cs="Cambria"/>
          <w:color w:val="000000" w:themeColor="text1"/>
          <w:lang w:val="tt-RU"/>
        </w:rPr>
        <w:t>ҷҷ</w:t>
      </w:r>
      <w:r w:rsidRPr="00585E3A">
        <w:rPr>
          <w:rFonts w:ascii="Times New Roman Tj" w:hAnsi="Times New Roman Tj" w:cs="Times New Roman Tj"/>
          <w:color w:val="000000" w:themeColor="text1"/>
          <w:lang w:val="tt-RU"/>
        </w:rPr>
        <w:t>ат</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w:t>
      </w:r>
      <w:r w:rsidRPr="00585E3A">
        <w:rPr>
          <w:rFonts w:ascii="Times New Roman Tj" w:hAnsi="Times New Roman Tj"/>
          <w:color w:val="000000" w:themeColor="text1"/>
          <w:lang w:val="tt-RU"/>
        </w:rPr>
        <w:t>;</w:t>
      </w:r>
    </w:p>
    <w:p w:rsidR="0003329E" w:rsidRPr="00585E3A" w:rsidRDefault="0003329E" w:rsidP="00685ACF">
      <w:pPr>
        <w:jc w:val="both"/>
        <w:rPr>
          <w:rFonts w:ascii="Times New Roman Tj" w:hAnsi="Times New Roman Tj"/>
          <w:b/>
          <w:color w:val="000000" w:themeColor="text1"/>
          <w:lang w:val="tt-RU"/>
        </w:rPr>
      </w:pPr>
      <w:r w:rsidRPr="00585E3A">
        <w:rPr>
          <w:rFonts w:ascii="Times New Roman Tj" w:hAnsi="Times New Roman Tj"/>
          <w:b/>
          <w:color w:val="000000" w:themeColor="text1"/>
          <w:lang w:val="tt-RU"/>
        </w:rPr>
        <w:t>@80.</w:t>
      </w:r>
    </w:p>
    <w:p w:rsidR="0003329E" w:rsidRPr="00585E3A" w:rsidRDefault="0003329E" w:rsidP="00685ACF">
      <w:pPr>
        <w:jc w:val="both"/>
        <w:rPr>
          <w:rFonts w:ascii="Times New Roman Tj" w:hAnsi="Times New Roman Tj"/>
          <w:b/>
          <w:color w:val="000000" w:themeColor="text1"/>
          <w:lang w:val="tt-RU"/>
        </w:rPr>
      </w:pPr>
      <w:r w:rsidRPr="00585E3A">
        <w:rPr>
          <w:rFonts w:ascii="Times New Roman Tj" w:hAnsi="Times New Roman Tj"/>
          <w:b/>
          <w:color w:val="000000" w:themeColor="text1"/>
          <w:lang w:val="tt-RU"/>
        </w:rPr>
        <w:t>Аз р</w:t>
      </w:r>
      <w:r w:rsidRPr="00585E3A">
        <w:rPr>
          <w:rFonts w:ascii="Cambria" w:hAnsi="Cambria" w:cs="Cambria"/>
          <w:b/>
          <w:color w:val="000000" w:themeColor="text1"/>
          <w:lang w:val="tt-RU"/>
        </w:rPr>
        <w:t>ӯ</w:t>
      </w:r>
      <w:r w:rsidRPr="00585E3A">
        <w:rPr>
          <w:rFonts w:ascii="Times New Roman Tj" w:hAnsi="Times New Roman Tj" w:cs="Times New Roman Tj"/>
          <w:b/>
          <w:color w:val="000000" w:themeColor="text1"/>
          <w:lang w:val="tt-RU"/>
        </w:rPr>
        <w:t>йи</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тартиби</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тартибди</w:t>
      </w:r>
      <w:r w:rsidRPr="00585E3A">
        <w:rPr>
          <w:rFonts w:ascii="Cambria" w:hAnsi="Cambria" w:cs="Cambria"/>
          <w:b/>
          <w:color w:val="000000" w:themeColor="text1"/>
          <w:lang w:val="tt-RU"/>
        </w:rPr>
        <w:t>ҳӣ</w:t>
      </w:r>
      <w:r w:rsidRPr="00585E3A">
        <w:rPr>
          <w:rFonts w:ascii="Times New Roman Tj" w:hAnsi="Times New Roman Tj"/>
          <w:b/>
          <w:color w:val="000000" w:themeColor="text1"/>
          <w:lang w:val="tt-RU"/>
        </w:rPr>
        <w:t xml:space="preserve"> </w:t>
      </w:r>
      <w:r w:rsidRPr="00585E3A">
        <w:rPr>
          <w:rFonts w:ascii="Cambria" w:hAnsi="Cambria" w:cs="Cambria"/>
          <w:b/>
          <w:color w:val="000000" w:themeColor="text1"/>
          <w:lang w:val="tt-RU"/>
        </w:rPr>
        <w:t>ҳ</w:t>
      </w:r>
      <w:r w:rsidRPr="00585E3A">
        <w:rPr>
          <w:rFonts w:ascii="Times New Roman Tj" w:hAnsi="Times New Roman Tj" w:cs="Times New Roman Tj"/>
          <w:b/>
          <w:color w:val="000000" w:themeColor="text1"/>
          <w:lang w:val="tt-RU"/>
        </w:rPr>
        <w:t>у</w:t>
      </w:r>
      <w:r w:rsidRPr="00585E3A">
        <w:rPr>
          <w:rFonts w:ascii="Cambria" w:hAnsi="Cambria" w:cs="Cambria"/>
          <w:b/>
          <w:color w:val="000000" w:themeColor="text1"/>
          <w:lang w:val="tt-RU"/>
        </w:rPr>
        <w:t>ҷҷ</w:t>
      </w:r>
      <w:r w:rsidRPr="00585E3A">
        <w:rPr>
          <w:rFonts w:ascii="Times New Roman Tj" w:hAnsi="Times New Roman Tj" w:cs="Times New Roman Tj"/>
          <w:b/>
          <w:color w:val="000000" w:themeColor="text1"/>
          <w:lang w:val="tt-RU"/>
        </w:rPr>
        <w:t>ат</w:t>
      </w:r>
      <w:r w:rsidRPr="00585E3A">
        <w:rPr>
          <w:rFonts w:ascii="Cambria" w:hAnsi="Cambria" w:cs="Cambria"/>
          <w:b/>
          <w:color w:val="000000" w:themeColor="text1"/>
          <w:lang w:val="tt-RU"/>
        </w:rPr>
        <w:t>ҳ</w:t>
      </w:r>
      <w:r w:rsidRPr="00585E3A">
        <w:rPr>
          <w:rFonts w:ascii="Times New Roman Tj" w:hAnsi="Times New Roman Tj" w:cs="Times New Roman Tj"/>
          <w:b/>
          <w:color w:val="000000" w:themeColor="text1"/>
          <w:lang w:val="tt-RU"/>
        </w:rPr>
        <w:t>о</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ба</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кадом</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гур</w:t>
      </w:r>
      <w:r w:rsidRPr="00585E3A">
        <w:rPr>
          <w:rFonts w:ascii="Cambria" w:hAnsi="Cambria" w:cs="Cambria"/>
          <w:b/>
          <w:color w:val="000000" w:themeColor="text1"/>
          <w:lang w:val="tt-RU"/>
        </w:rPr>
        <w:t>ӯҳҳ</w:t>
      </w:r>
      <w:r w:rsidRPr="00585E3A">
        <w:rPr>
          <w:rFonts w:ascii="Times New Roman Tj" w:hAnsi="Times New Roman Tj" w:cs="Times New Roman Tj"/>
          <w:b/>
          <w:color w:val="000000" w:themeColor="text1"/>
          <w:lang w:val="tt-RU"/>
        </w:rPr>
        <w:t>о</w:t>
      </w:r>
      <w:r w:rsidRPr="00585E3A">
        <w:rPr>
          <w:rFonts w:ascii="Times New Roman Tj" w:hAnsi="Times New Roman Tj"/>
          <w:b/>
          <w:color w:val="000000" w:themeColor="text1"/>
          <w:lang w:val="tt-RU"/>
        </w:rPr>
        <w:t xml:space="preserve"> </w:t>
      </w:r>
      <w:r w:rsidRPr="00585E3A">
        <w:rPr>
          <w:rFonts w:ascii="Cambria" w:hAnsi="Cambria" w:cs="Cambria"/>
          <w:b/>
          <w:color w:val="000000" w:themeColor="text1"/>
          <w:lang w:val="tt-RU"/>
        </w:rPr>
        <w:t>ҷ</w:t>
      </w:r>
      <w:r w:rsidRPr="00585E3A">
        <w:rPr>
          <w:rFonts w:ascii="Times New Roman Tj" w:hAnsi="Times New Roman Tj" w:cs="Times New Roman Tj"/>
          <w:b/>
          <w:color w:val="000000" w:themeColor="text1"/>
          <w:lang w:val="tt-RU"/>
        </w:rPr>
        <w:t>удо</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карда</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мешаванд</w:t>
      </w:r>
      <w:r w:rsidRPr="00585E3A">
        <w:rPr>
          <w:rFonts w:ascii="Times New Roman Tj" w:hAnsi="Times New Roman Tj"/>
          <w:b/>
          <w:color w:val="000000" w:themeColor="text1"/>
          <w:lang w:val="tt-RU"/>
        </w:rPr>
        <w:t>?</w:t>
      </w:r>
    </w:p>
    <w:p w:rsidR="0003329E" w:rsidRPr="00585E3A" w:rsidRDefault="0003329E" w:rsidP="00685ACF">
      <w:pPr>
        <w:jc w:val="both"/>
        <w:rPr>
          <w:rFonts w:ascii="Times New Roman Tj" w:hAnsi="Times New Roman Tj"/>
          <w:color w:val="000000" w:themeColor="text1"/>
          <w:lang w:val="tt-RU"/>
        </w:rPr>
      </w:pPr>
      <w:r w:rsidRPr="00585E3A">
        <w:rPr>
          <w:rFonts w:ascii="Times New Roman Tj" w:hAnsi="Times New Roman Tj"/>
          <w:color w:val="000000" w:themeColor="text1"/>
          <w:lang w:val="tt-RU"/>
        </w:rPr>
        <w:t xml:space="preserve">$A) як маротиба истифодашаванда ва </w:t>
      </w:r>
      <w:r w:rsidRPr="00585E3A">
        <w:rPr>
          <w:rFonts w:ascii="Cambria" w:hAnsi="Cambria" w:cs="Cambria"/>
          <w:color w:val="000000" w:themeColor="text1"/>
          <w:lang w:val="tt-RU"/>
        </w:rPr>
        <w:t>ғ</w:t>
      </w:r>
      <w:r w:rsidRPr="00585E3A">
        <w:rPr>
          <w:rFonts w:ascii="Times New Roman Tj" w:hAnsi="Times New Roman Tj" w:cs="Times New Roman Tj"/>
          <w:color w:val="000000" w:themeColor="text1"/>
          <w:lang w:val="tt-RU"/>
        </w:rPr>
        <w:t>ункунанда</w:t>
      </w:r>
      <w:r w:rsidRPr="00585E3A">
        <w:rPr>
          <w:rFonts w:ascii="Times New Roman Tj" w:hAnsi="Times New Roman Tj"/>
          <w:color w:val="000000" w:themeColor="text1"/>
          <w:lang w:val="tt-RU"/>
        </w:rPr>
        <w:t>;</w:t>
      </w:r>
      <w:r w:rsidR="00CB0708"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$B) ибтидо</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ва</w:t>
      </w:r>
      <w:r w:rsidRPr="00585E3A">
        <w:rPr>
          <w:rFonts w:ascii="Times New Roman Tj" w:hAnsi="Times New Roman Tj"/>
          <w:color w:val="000000" w:themeColor="text1"/>
          <w:lang w:val="tt-RU"/>
        </w:rPr>
        <w:t xml:space="preserve"> </w:t>
      </w:r>
      <w:r w:rsidRPr="00585E3A">
        <w:rPr>
          <w:rFonts w:ascii="Cambria" w:hAnsi="Cambria" w:cs="Cambria"/>
          <w:color w:val="000000" w:themeColor="text1"/>
          <w:lang w:val="tt-RU"/>
        </w:rPr>
        <w:t>ҷ</w:t>
      </w:r>
      <w:r w:rsidRPr="00585E3A">
        <w:rPr>
          <w:rFonts w:ascii="Times New Roman Tj" w:hAnsi="Times New Roman Tj" w:cs="Times New Roman Tj"/>
          <w:color w:val="000000" w:themeColor="text1"/>
          <w:lang w:val="tt-RU"/>
        </w:rPr>
        <w:t>амъбаст</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w:t>
      </w:r>
      <w:r w:rsidR="00CB0708"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$C) одд</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ва</w:t>
      </w:r>
      <w:r w:rsidRPr="00585E3A">
        <w:rPr>
          <w:rFonts w:ascii="Times New Roman Tj" w:hAnsi="Times New Roman Tj"/>
          <w:color w:val="000000" w:themeColor="text1"/>
          <w:lang w:val="tt-RU"/>
        </w:rPr>
        <w:t xml:space="preserve"> омехта (кобинированные);</w:t>
      </w:r>
      <w:r w:rsidR="00CB0708"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$D) дохил</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ва</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беруна</w:t>
      </w:r>
      <w:r w:rsidRPr="00585E3A">
        <w:rPr>
          <w:rFonts w:ascii="Times New Roman Tj" w:hAnsi="Times New Roman Tj"/>
          <w:color w:val="000000" w:themeColor="text1"/>
          <w:lang w:val="tt-RU"/>
        </w:rPr>
        <w:t>;</w:t>
      </w:r>
      <w:r w:rsidR="00CB0708"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$E) тасди</w:t>
      </w:r>
      <w:r w:rsidRPr="00585E3A">
        <w:rPr>
          <w:rFonts w:ascii="Cambria" w:hAnsi="Cambria" w:cs="Cambria"/>
          <w:color w:val="000000" w:themeColor="text1"/>
          <w:lang w:val="tt-RU"/>
        </w:rPr>
        <w:t>қ</w:t>
      </w:r>
      <w:r w:rsidRPr="00585E3A">
        <w:rPr>
          <w:rFonts w:ascii="Times New Roman Tj" w:hAnsi="Times New Roman Tj" w:cs="Times New Roman Tj"/>
          <w:color w:val="000000" w:themeColor="text1"/>
          <w:lang w:val="tt-RU"/>
        </w:rPr>
        <w:t>кунанда</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ва</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фармоиш</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w:t>
      </w:r>
    </w:p>
    <w:p w:rsidR="0003329E" w:rsidRPr="00585E3A" w:rsidRDefault="0003329E" w:rsidP="00685ACF">
      <w:pPr>
        <w:jc w:val="both"/>
        <w:rPr>
          <w:rFonts w:ascii="Times New Roman Tj" w:hAnsi="Times New Roman Tj"/>
          <w:b/>
          <w:color w:val="000000" w:themeColor="text1"/>
          <w:lang w:val="tt-RU"/>
        </w:rPr>
      </w:pPr>
      <w:r w:rsidRPr="00585E3A">
        <w:rPr>
          <w:rFonts w:ascii="Times New Roman Tj" w:hAnsi="Times New Roman Tj"/>
          <w:b/>
          <w:color w:val="000000" w:themeColor="text1"/>
          <w:lang w:val="tt-RU"/>
        </w:rPr>
        <w:t>@81.</w:t>
      </w:r>
    </w:p>
    <w:p w:rsidR="0003329E" w:rsidRPr="00585E3A" w:rsidRDefault="0003329E" w:rsidP="00685ACF">
      <w:pPr>
        <w:jc w:val="both"/>
        <w:rPr>
          <w:rFonts w:ascii="Times New Roman Tj" w:hAnsi="Times New Roman Tj"/>
          <w:b/>
          <w:color w:val="000000" w:themeColor="text1"/>
          <w:lang w:val="tt-RU"/>
        </w:rPr>
      </w:pPr>
      <w:r w:rsidRPr="00585E3A">
        <w:rPr>
          <w:rFonts w:ascii="Times New Roman Tj" w:hAnsi="Times New Roman Tj"/>
          <w:b/>
          <w:color w:val="000000" w:themeColor="text1"/>
          <w:lang w:val="tt-RU"/>
        </w:rPr>
        <w:t>Аз р</w:t>
      </w:r>
      <w:r w:rsidRPr="00585E3A">
        <w:rPr>
          <w:rFonts w:ascii="Cambria" w:hAnsi="Cambria" w:cs="Cambria"/>
          <w:b/>
          <w:color w:val="000000" w:themeColor="text1"/>
          <w:lang w:val="tt-RU"/>
        </w:rPr>
        <w:t>ӯ</w:t>
      </w:r>
      <w:r w:rsidRPr="00585E3A">
        <w:rPr>
          <w:rFonts w:ascii="Times New Roman Tj" w:hAnsi="Times New Roman Tj" w:cs="Times New Roman Tj"/>
          <w:b/>
          <w:color w:val="000000" w:themeColor="text1"/>
          <w:lang w:val="tt-RU"/>
        </w:rPr>
        <w:t>и</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таинот</w:t>
      </w:r>
      <w:r w:rsidRPr="00585E3A">
        <w:rPr>
          <w:rFonts w:ascii="Times New Roman Tj" w:hAnsi="Times New Roman Tj"/>
          <w:b/>
          <w:color w:val="000000" w:themeColor="text1"/>
          <w:lang w:val="tt-RU"/>
        </w:rPr>
        <w:t xml:space="preserve"> </w:t>
      </w:r>
      <w:r w:rsidRPr="00585E3A">
        <w:rPr>
          <w:rFonts w:ascii="Cambria" w:hAnsi="Cambria" w:cs="Cambria"/>
          <w:b/>
          <w:color w:val="000000" w:themeColor="text1"/>
          <w:lang w:val="tt-RU"/>
        </w:rPr>
        <w:t>ҳ</w:t>
      </w:r>
      <w:r w:rsidRPr="00585E3A">
        <w:rPr>
          <w:rFonts w:ascii="Times New Roman Tj" w:hAnsi="Times New Roman Tj" w:cs="Times New Roman Tj"/>
          <w:b/>
          <w:color w:val="000000" w:themeColor="text1"/>
          <w:lang w:val="tt-RU"/>
        </w:rPr>
        <w:t>у</w:t>
      </w:r>
      <w:r w:rsidRPr="00585E3A">
        <w:rPr>
          <w:rFonts w:ascii="Cambria" w:hAnsi="Cambria" w:cs="Cambria"/>
          <w:b/>
          <w:color w:val="000000" w:themeColor="text1"/>
          <w:lang w:val="tt-RU"/>
        </w:rPr>
        <w:t>ҷҷ</w:t>
      </w:r>
      <w:r w:rsidRPr="00585E3A">
        <w:rPr>
          <w:rFonts w:ascii="Times New Roman Tj" w:hAnsi="Times New Roman Tj" w:cs="Times New Roman Tj"/>
          <w:b/>
          <w:color w:val="000000" w:themeColor="text1"/>
          <w:lang w:val="tt-RU"/>
        </w:rPr>
        <w:t>ат</w:t>
      </w:r>
      <w:r w:rsidRPr="00585E3A">
        <w:rPr>
          <w:rFonts w:ascii="Cambria" w:hAnsi="Cambria" w:cs="Cambria"/>
          <w:b/>
          <w:color w:val="000000" w:themeColor="text1"/>
          <w:lang w:val="tt-RU"/>
        </w:rPr>
        <w:t>ҳ</w:t>
      </w:r>
      <w:r w:rsidRPr="00585E3A">
        <w:rPr>
          <w:rFonts w:ascii="Times New Roman Tj" w:hAnsi="Times New Roman Tj" w:cs="Times New Roman Tj"/>
          <w:b/>
          <w:color w:val="000000" w:themeColor="text1"/>
          <w:lang w:val="tt-RU"/>
        </w:rPr>
        <w:t>о</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ба</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кадом</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гур</w:t>
      </w:r>
      <w:r w:rsidRPr="00585E3A">
        <w:rPr>
          <w:rFonts w:ascii="Cambria" w:hAnsi="Cambria" w:cs="Cambria"/>
          <w:b/>
          <w:color w:val="000000" w:themeColor="text1"/>
          <w:lang w:val="tt-RU"/>
        </w:rPr>
        <w:t>ӯҳҳ</w:t>
      </w:r>
      <w:r w:rsidRPr="00585E3A">
        <w:rPr>
          <w:rFonts w:ascii="Times New Roman Tj" w:hAnsi="Times New Roman Tj" w:cs="Times New Roman Tj"/>
          <w:b/>
          <w:color w:val="000000" w:themeColor="text1"/>
          <w:lang w:val="tt-RU"/>
        </w:rPr>
        <w:t>о</w:t>
      </w:r>
      <w:r w:rsidRPr="00585E3A">
        <w:rPr>
          <w:rFonts w:ascii="Times New Roman Tj" w:hAnsi="Times New Roman Tj"/>
          <w:b/>
          <w:color w:val="000000" w:themeColor="text1"/>
          <w:lang w:val="tt-RU"/>
        </w:rPr>
        <w:t xml:space="preserve"> </w:t>
      </w:r>
      <w:r w:rsidRPr="00585E3A">
        <w:rPr>
          <w:rFonts w:ascii="Cambria" w:hAnsi="Cambria" w:cs="Cambria"/>
          <w:b/>
          <w:color w:val="000000" w:themeColor="text1"/>
          <w:lang w:val="tt-RU"/>
        </w:rPr>
        <w:t>ҷ</w:t>
      </w:r>
      <w:r w:rsidRPr="00585E3A">
        <w:rPr>
          <w:rFonts w:ascii="Times New Roman Tj" w:hAnsi="Times New Roman Tj" w:cs="Times New Roman Tj"/>
          <w:b/>
          <w:color w:val="000000" w:themeColor="text1"/>
          <w:lang w:val="tt-RU"/>
        </w:rPr>
        <w:t>удо</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карда</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мешаванд</w:t>
      </w:r>
      <w:r w:rsidRPr="00585E3A">
        <w:rPr>
          <w:rFonts w:ascii="Times New Roman Tj" w:hAnsi="Times New Roman Tj"/>
          <w:color w:val="000000" w:themeColor="text1"/>
          <w:lang w:val="tt-RU"/>
        </w:rPr>
        <w:t>?</w:t>
      </w:r>
    </w:p>
    <w:p w:rsidR="0003329E" w:rsidRPr="00585E3A" w:rsidRDefault="0003329E" w:rsidP="00685ACF">
      <w:pPr>
        <w:jc w:val="both"/>
        <w:rPr>
          <w:rFonts w:ascii="Times New Roman Tj" w:hAnsi="Times New Roman Tj"/>
          <w:color w:val="000000" w:themeColor="text1"/>
          <w:lang w:val="tt-RU"/>
        </w:rPr>
      </w:pPr>
      <w:r w:rsidRPr="00585E3A">
        <w:rPr>
          <w:rFonts w:ascii="Times New Roman Tj" w:hAnsi="Times New Roman Tj"/>
          <w:color w:val="000000" w:themeColor="text1"/>
          <w:lang w:val="tt-RU"/>
        </w:rPr>
        <w:t xml:space="preserve">$A) як маротиба истифодашаванда ва </w:t>
      </w:r>
      <w:r w:rsidRPr="00585E3A">
        <w:rPr>
          <w:rFonts w:ascii="Cambria" w:hAnsi="Cambria" w:cs="Cambria"/>
          <w:color w:val="000000" w:themeColor="text1"/>
          <w:lang w:val="tt-RU"/>
        </w:rPr>
        <w:t>ҷ</w:t>
      </w:r>
      <w:r w:rsidRPr="00585E3A">
        <w:rPr>
          <w:rFonts w:ascii="Times New Roman Tj" w:hAnsi="Times New Roman Tj" w:cs="Times New Roman Tj"/>
          <w:color w:val="000000" w:themeColor="text1"/>
          <w:lang w:val="tt-RU"/>
        </w:rPr>
        <w:t>амъбаст</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w:t>
      </w:r>
      <w:r w:rsidR="00CB0708"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$B) одд</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ва</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омехта</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кобинированные</w:t>
      </w:r>
      <w:r w:rsidRPr="00585E3A">
        <w:rPr>
          <w:rFonts w:ascii="Times New Roman Tj" w:hAnsi="Times New Roman Tj"/>
          <w:color w:val="000000" w:themeColor="text1"/>
          <w:lang w:val="tt-RU"/>
        </w:rPr>
        <w:t>);</w:t>
      </w:r>
      <w:r w:rsidR="00CB0708"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$C) фармоиш</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ва</w:t>
      </w:r>
      <w:r w:rsidRPr="00585E3A">
        <w:rPr>
          <w:rFonts w:ascii="Times New Roman Tj" w:hAnsi="Times New Roman Tj"/>
          <w:color w:val="000000" w:themeColor="text1"/>
          <w:lang w:val="tt-RU"/>
        </w:rPr>
        <w:t xml:space="preserve"> тасди</w:t>
      </w:r>
      <w:r w:rsidRPr="00585E3A">
        <w:rPr>
          <w:rFonts w:ascii="Cambria" w:hAnsi="Cambria" w:cs="Cambria"/>
          <w:color w:val="000000" w:themeColor="text1"/>
          <w:lang w:val="tt-RU"/>
        </w:rPr>
        <w:t>қ</w:t>
      </w:r>
      <w:r w:rsidRPr="00585E3A">
        <w:rPr>
          <w:rFonts w:ascii="Times New Roman Tj" w:hAnsi="Times New Roman Tj" w:cs="Times New Roman Tj"/>
          <w:color w:val="000000" w:themeColor="text1"/>
          <w:lang w:val="tt-RU"/>
        </w:rPr>
        <w:t>кунанда</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барасмиятдарории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бухгалтер</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ва</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омехта</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кобинированные</w:t>
      </w:r>
      <w:r w:rsidRPr="00585E3A">
        <w:rPr>
          <w:rFonts w:ascii="Times New Roman Tj" w:hAnsi="Times New Roman Tj"/>
          <w:color w:val="000000" w:themeColor="text1"/>
          <w:lang w:val="tt-RU"/>
        </w:rPr>
        <w:t>);</w:t>
      </w:r>
      <w:r w:rsidR="00CB0708"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$D) дохил</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ва</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беруна</w:t>
      </w:r>
      <w:r w:rsidRPr="00585E3A">
        <w:rPr>
          <w:rFonts w:ascii="Times New Roman Tj" w:hAnsi="Times New Roman Tj"/>
          <w:color w:val="000000" w:themeColor="text1"/>
          <w:lang w:val="tt-RU"/>
        </w:rPr>
        <w:t>;</w:t>
      </w:r>
      <w:r w:rsidR="00CB0708"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$E) тасди</w:t>
      </w:r>
      <w:r w:rsidRPr="00585E3A">
        <w:rPr>
          <w:rFonts w:ascii="Cambria" w:hAnsi="Cambria" w:cs="Cambria"/>
          <w:color w:val="000000" w:themeColor="text1"/>
          <w:lang w:val="tt-RU"/>
        </w:rPr>
        <w:t>қ</w:t>
      </w:r>
      <w:r w:rsidRPr="00585E3A">
        <w:rPr>
          <w:rFonts w:ascii="Times New Roman Tj" w:hAnsi="Times New Roman Tj" w:cs="Times New Roman Tj"/>
          <w:color w:val="000000" w:themeColor="text1"/>
          <w:lang w:val="tt-RU"/>
        </w:rPr>
        <w:t>кунанда</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ва</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фармоиш</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w:t>
      </w:r>
    </w:p>
    <w:p w:rsidR="0003329E" w:rsidRPr="00585E3A" w:rsidRDefault="0003329E" w:rsidP="00685ACF">
      <w:pPr>
        <w:jc w:val="both"/>
        <w:rPr>
          <w:rFonts w:ascii="Times New Roman Tj" w:hAnsi="Times New Roman Tj"/>
          <w:b/>
          <w:color w:val="000000" w:themeColor="text1"/>
          <w:lang w:val="tt-RU"/>
        </w:rPr>
      </w:pPr>
      <w:r w:rsidRPr="00585E3A">
        <w:rPr>
          <w:rFonts w:ascii="Times New Roman Tj" w:hAnsi="Times New Roman Tj"/>
          <w:b/>
          <w:color w:val="000000" w:themeColor="text1"/>
          <w:lang w:val="tt-RU"/>
        </w:rPr>
        <w:t>@82.</w:t>
      </w:r>
    </w:p>
    <w:p w:rsidR="009B45CB" w:rsidRPr="00585E3A" w:rsidRDefault="009B45CB" w:rsidP="00685ACF">
      <w:pPr>
        <w:jc w:val="both"/>
        <w:rPr>
          <w:rFonts w:ascii="Times New Roman Tj" w:hAnsi="Times New Roman Tj" w:cs="Times New Roman Tj"/>
          <w:b/>
          <w:bCs/>
          <w:color w:val="000000" w:themeColor="text1"/>
          <w:lang w:val="tt-RU"/>
        </w:rPr>
      </w:pPr>
      <w:r w:rsidRPr="00585E3A">
        <w:rPr>
          <w:rFonts w:ascii="Times New Roman Tj" w:hAnsi="Times New Roman Tj" w:cs="Times New Roman Tj"/>
          <w:b/>
          <w:bCs/>
          <w:color w:val="000000" w:themeColor="text1"/>
          <w:lang w:val="tt-RU"/>
        </w:rPr>
        <w:t xml:space="preserve">Дар кадом </w:t>
      </w:r>
      <w:r w:rsidRPr="00585E3A">
        <w:rPr>
          <w:rFonts w:ascii="Cambria" w:hAnsi="Cambria" w:cs="Cambria"/>
          <w:b/>
          <w:bCs/>
          <w:color w:val="000000" w:themeColor="text1"/>
          <w:lang w:val="tt-RU"/>
        </w:rPr>
        <w:t>ҳ</w:t>
      </w:r>
      <w:r w:rsidRPr="00585E3A">
        <w:rPr>
          <w:rFonts w:ascii="Times New Roman Tj" w:hAnsi="Times New Roman Tj" w:cs="Times New Roman Tj"/>
          <w:b/>
          <w:bCs/>
          <w:color w:val="000000" w:themeColor="text1"/>
          <w:lang w:val="tt-RU"/>
        </w:rPr>
        <w:t>исоби му</w:t>
      </w:r>
      <w:r w:rsidRPr="00585E3A">
        <w:rPr>
          <w:rFonts w:ascii="Cambria" w:hAnsi="Cambria" w:cs="Cambria"/>
          <w:b/>
          <w:bCs/>
          <w:color w:val="000000" w:themeColor="text1"/>
          <w:lang w:val="tt-RU"/>
        </w:rPr>
        <w:t>ҳ</w:t>
      </w:r>
      <w:r w:rsidRPr="00585E3A">
        <w:rPr>
          <w:rFonts w:ascii="Times New Roman Tj" w:hAnsi="Times New Roman Tj" w:cs="Times New Roman Tj"/>
          <w:b/>
          <w:bCs/>
          <w:color w:val="000000" w:themeColor="text1"/>
          <w:lang w:val="tt-RU"/>
        </w:rPr>
        <w:t>осиб</w:t>
      </w:r>
      <w:r w:rsidRPr="00585E3A">
        <w:rPr>
          <w:rFonts w:ascii="Cambria" w:hAnsi="Cambria" w:cs="Cambria"/>
          <w:b/>
          <w:bCs/>
          <w:color w:val="000000" w:themeColor="text1"/>
          <w:lang w:val="tt-RU"/>
        </w:rPr>
        <w:t>ӣ</w:t>
      </w:r>
      <w:r w:rsidRPr="00585E3A">
        <w:rPr>
          <w:rFonts w:ascii="Times New Roman Tj" w:hAnsi="Times New Roman Tj" w:cs="Times New Roman Tj"/>
          <w:b/>
          <w:bCs/>
          <w:color w:val="000000" w:themeColor="text1"/>
          <w:lang w:val="tt-RU"/>
        </w:rPr>
        <w:t xml:space="preserve"> харо</w:t>
      </w:r>
      <w:r w:rsidRPr="00585E3A">
        <w:rPr>
          <w:rFonts w:ascii="Cambria" w:hAnsi="Cambria" w:cs="Cambria"/>
          <w:b/>
          <w:bCs/>
          <w:color w:val="000000" w:themeColor="text1"/>
          <w:lang w:val="tt-RU"/>
        </w:rPr>
        <w:t>ҷ</w:t>
      </w:r>
      <w:r w:rsidRPr="00585E3A">
        <w:rPr>
          <w:rFonts w:ascii="Times New Roman Tj" w:hAnsi="Times New Roman Tj" w:cs="Times New Roman Tj"/>
          <w:b/>
          <w:bCs/>
          <w:color w:val="000000" w:themeColor="text1"/>
          <w:lang w:val="tt-RU"/>
        </w:rPr>
        <w:t>оти корхона барои исте</w:t>
      </w:r>
      <w:r w:rsidRPr="00585E3A">
        <w:rPr>
          <w:rFonts w:ascii="Cambria" w:hAnsi="Cambria" w:cs="Cambria"/>
          <w:b/>
          <w:bCs/>
          <w:color w:val="000000" w:themeColor="text1"/>
          <w:lang w:val="tt-RU"/>
        </w:rPr>
        <w:t>ҳ</w:t>
      </w:r>
      <w:r w:rsidRPr="00585E3A">
        <w:rPr>
          <w:rFonts w:ascii="Times New Roman Tj" w:hAnsi="Times New Roman Tj" w:cs="Times New Roman Tj"/>
          <w:b/>
          <w:bCs/>
          <w:color w:val="000000" w:themeColor="text1"/>
          <w:lang w:val="tt-RU"/>
        </w:rPr>
        <w:t>соли ма</w:t>
      </w:r>
      <w:r w:rsidRPr="00585E3A">
        <w:rPr>
          <w:rFonts w:ascii="Cambria" w:hAnsi="Cambria" w:cs="Cambria"/>
          <w:b/>
          <w:bCs/>
          <w:color w:val="000000" w:themeColor="text1"/>
          <w:lang w:val="tt-RU"/>
        </w:rPr>
        <w:t>ҳ</w:t>
      </w:r>
      <w:r w:rsidRPr="00585E3A">
        <w:rPr>
          <w:rFonts w:ascii="Times New Roman Tj" w:hAnsi="Times New Roman Tj" w:cs="Times New Roman Tj"/>
          <w:b/>
          <w:bCs/>
          <w:color w:val="000000" w:themeColor="text1"/>
          <w:lang w:val="tt-RU"/>
        </w:rPr>
        <w:t>сулот инъикос карда мешавад?</w:t>
      </w:r>
    </w:p>
    <w:p w:rsidR="003A0FBB" w:rsidRPr="00585E3A" w:rsidRDefault="009B45CB" w:rsidP="00685ACF">
      <w:pPr>
        <w:jc w:val="both"/>
        <w:rPr>
          <w:rFonts w:ascii="Times New Roman Tj" w:hAnsi="Times New Roman Tj"/>
          <w:color w:val="000000" w:themeColor="text1"/>
          <w:lang w:val="tg-Cyrl-TJ"/>
        </w:rPr>
      </w:pPr>
      <w:r w:rsidRPr="00585E3A">
        <w:rPr>
          <w:rFonts w:ascii="Times New Roman Tj" w:hAnsi="Times New Roman Tj" w:cs="Times New Roman Tj"/>
          <w:color w:val="000000" w:themeColor="text1"/>
          <w:lang w:val="tt-RU"/>
        </w:rPr>
        <w:t>$A) 10730 «Исте</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солоти нотамом»;</w:t>
      </w:r>
      <w:r w:rsidR="00CB0708" w:rsidRPr="00585E3A">
        <w:rPr>
          <w:rFonts w:ascii="Times New Roman Tj" w:hAnsi="Times New Roman Tj" w:cs="Times New Roman Tj"/>
          <w:color w:val="000000" w:themeColor="text1"/>
          <w:lang w:val="tt-RU"/>
        </w:rPr>
        <w:t xml:space="preserve"> </w:t>
      </w:r>
      <w:r w:rsidRPr="00585E3A">
        <w:rPr>
          <w:rFonts w:ascii="Times New Roman Tj" w:hAnsi="Times New Roman Tj" w:cs="Times New Roman Tj"/>
          <w:color w:val="000000" w:themeColor="text1"/>
          <w:lang w:val="tt-RU"/>
        </w:rPr>
        <w:t>$B) 55010 «Арзиши аслии фур</w:t>
      </w:r>
      <w:r w:rsidRPr="00585E3A">
        <w:rPr>
          <w:rFonts w:ascii="Cambria" w:hAnsi="Cambria" w:cs="Cambria"/>
          <w:color w:val="000000" w:themeColor="text1"/>
          <w:lang w:val="tt-RU"/>
        </w:rPr>
        <w:t>ӯ</w:t>
      </w:r>
      <w:r w:rsidRPr="00585E3A">
        <w:rPr>
          <w:rFonts w:ascii="Times New Roman Tj" w:hAnsi="Times New Roman Tj" w:cs="Times New Roman Tj"/>
          <w:color w:val="000000" w:themeColor="text1"/>
          <w:lang w:val="tt-RU"/>
        </w:rPr>
        <w:t>ш»;</w:t>
      </w:r>
      <w:r w:rsidR="00CB0708" w:rsidRPr="00585E3A">
        <w:rPr>
          <w:rFonts w:ascii="Times New Roman Tj" w:hAnsi="Times New Roman Tj" w:cs="Times New Roman Tj"/>
          <w:color w:val="000000" w:themeColor="text1"/>
          <w:lang w:val="tt-RU"/>
        </w:rPr>
        <w:t xml:space="preserve"> </w:t>
      </w:r>
      <w:r w:rsidRPr="00585E3A">
        <w:rPr>
          <w:rFonts w:ascii="Times New Roman Tj" w:hAnsi="Times New Roman Tj" w:cs="Times New Roman Tj"/>
          <w:color w:val="000000" w:themeColor="text1"/>
          <w:lang w:val="tt-RU"/>
        </w:rPr>
        <w:t>$C) 55300 «Харо</w:t>
      </w:r>
      <w:r w:rsidRPr="00585E3A">
        <w:rPr>
          <w:rFonts w:ascii="Cambria" w:hAnsi="Cambria" w:cs="Cambria"/>
          <w:color w:val="000000" w:themeColor="text1"/>
          <w:lang w:val="tt-RU"/>
        </w:rPr>
        <w:t>ҷ</w:t>
      </w:r>
      <w:r w:rsidRPr="00585E3A">
        <w:rPr>
          <w:rFonts w:ascii="Times New Roman Tj" w:hAnsi="Times New Roman Tj" w:cs="Times New Roman Tj"/>
          <w:color w:val="000000" w:themeColor="text1"/>
          <w:lang w:val="tt-RU"/>
        </w:rPr>
        <w:t>оти умум</w:t>
      </w:r>
      <w:r w:rsidRPr="00585E3A">
        <w:rPr>
          <w:rFonts w:ascii="Cambria" w:hAnsi="Cambria" w:cs="Cambria"/>
          <w:color w:val="000000" w:themeColor="text1"/>
          <w:lang w:val="tt-RU"/>
        </w:rPr>
        <w:t>ӣ</w:t>
      </w:r>
      <w:r w:rsidRPr="00585E3A">
        <w:rPr>
          <w:rFonts w:ascii="Times New Roman Tj" w:hAnsi="Times New Roman Tj" w:cs="Times New Roman Tj"/>
          <w:color w:val="000000" w:themeColor="text1"/>
          <w:lang w:val="tt-RU"/>
        </w:rPr>
        <w:t xml:space="preserve"> ва маъмур</w:t>
      </w:r>
      <w:r w:rsidRPr="00585E3A">
        <w:rPr>
          <w:rFonts w:ascii="Cambria" w:hAnsi="Cambria" w:cs="Cambria"/>
          <w:color w:val="000000" w:themeColor="text1"/>
          <w:lang w:val="tt-RU"/>
        </w:rPr>
        <w:t>ӣ</w:t>
      </w:r>
      <w:r w:rsidRPr="00585E3A">
        <w:rPr>
          <w:rFonts w:ascii="Times New Roman Tj" w:hAnsi="Times New Roman Tj" w:cs="Times New Roman Tj"/>
          <w:color w:val="000000" w:themeColor="text1"/>
          <w:lang w:val="tt-RU"/>
        </w:rPr>
        <w:t>»;</w:t>
      </w:r>
      <w:r w:rsidR="00CB0708" w:rsidRPr="00585E3A">
        <w:rPr>
          <w:rFonts w:ascii="Times New Roman Tj" w:hAnsi="Times New Roman Tj" w:cs="Times New Roman Tj"/>
          <w:color w:val="000000" w:themeColor="text1"/>
          <w:lang w:val="tt-RU"/>
        </w:rPr>
        <w:t xml:space="preserve"> </w:t>
      </w:r>
      <w:r w:rsidRPr="00585E3A">
        <w:rPr>
          <w:rFonts w:ascii="Times New Roman Tj" w:hAnsi="Times New Roman Tj" w:cs="Times New Roman Tj"/>
          <w:color w:val="000000" w:themeColor="text1"/>
          <w:lang w:val="tt-RU"/>
        </w:rPr>
        <w:t>$D) 10800 «Харо</w:t>
      </w:r>
      <w:r w:rsidRPr="00585E3A">
        <w:rPr>
          <w:rFonts w:ascii="Cambria" w:hAnsi="Cambria" w:cs="Cambria"/>
          <w:color w:val="000000" w:themeColor="text1"/>
          <w:lang w:val="tt-RU"/>
        </w:rPr>
        <w:t>ҷ</w:t>
      </w:r>
      <w:r w:rsidRPr="00585E3A">
        <w:rPr>
          <w:rFonts w:ascii="Times New Roman Tj" w:hAnsi="Times New Roman Tj" w:cs="Times New Roman Tj"/>
          <w:color w:val="000000" w:themeColor="text1"/>
          <w:lang w:val="tt-RU"/>
        </w:rPr>
        <w:t>оти пешпардохтшуда»;</w:t>
      </w:r>
      <w:r w:rsidR="00CB0708" w:rsidRPr="00585E3A">
        <w:rPr>
          <w:rFonts w:ascii="Times New Roman Tj" w:hAnsi="Times New Roman Tj" w:cs="Times New Roman Tj"/>
          <w:color w:val="000000" w:themeColor="text1"/>
          <w:lang w:val="tt-RU"/>
        </w:rPr>
        <w:t xml:space="preserve"> </w:t>
      </w:r>
      <w:r w:rsidRPr="00585E3A">
        <w:rPr>
          <w:rFonts w:ascii="Times New Roman Tj" w:hAnsi="Times New Roman Tj" w:cs="Times New Roman Tj"/>
          <w:color w:val="000000" w:themeColor="text1"/>
          <w:lang w:val="tt-RU"/>
        </w:rPr>
        <w:t>$E) 10760 «С</w:t>
      </w:r>
      <w:r w:rsidRPr="00585E3A">
        <w:rPr>
          <w:rFonts w:ascii="Cambria" w:hAnsi="Cambria" w:cs="Cambria"/>
          <w:color w:val="000000" w:themeColor="text1"/>
          <w:lang w:val="tt-RU"/>
        </w:rPr>
        <w:t>ӯ</w:t>
      </w:r>
      <w:r w:rsidRPr="00585E3A">
        <w:rPr>
          <w:rFonts w:ascii="Times New Roman Tj" w:hAnsi="Times New Roman Tj" w:cs="Times New Roman Tj"/>
          <w:color w:val="000000" w:themeColor="text1"/>
          <w:lang w:val="tt-RU"/>
        </w:rPr>
        <w:t>зишвор</w:t>
      </w:r>
      <w:r w:rsidRPr="00585E3A">
        <w:rPr>
          <w:rFonts w:ascii="Cambria" w:hAnsi="Cambria" w:cs="Cambria"/>
          <w:color w:val="000000" w:themeColor="text1"/>
          <w:lang w:val="tt-RU"/>
        </w:rPr>
        <w:t>ӣ</w:t>
      </w:r>
      <w:r w:rsidRPr="00585E3A">
        <w:rPr>
          <w:rFonts w:ascii="Times New Roman Tj" w:hAnsi="Times New Roman Tj" w:cs="Times New Roman Tj"/>
          <w:color w:val="000000" w:themeColor="text1"/>
          <w:lang w:val="tt-RU"/>
        </w:rPr>
        <w:t>»</w:t>
      </w:r>
      <w:r w:rsidRPr="00585E3A">
        <w:rPr>
          <w:rFonts w:ascii="Times New Roman Tj" w:hAnsi="Times New Roman Tj"/>
          <w:color w:val="000000" w:themeColor="text1"/>
          <w:lang w:val="tg-Cyrl-TJ"/>
        </w:rPr>
        <w:t>;</w:t>
      </w:r>
    </w:p>
    <w:p w:rsidR="0003329E" w:rsidRPr="00585E3A" w:rsidRDefault="0003329E" w:rsidP="00685ACF">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@83.</w:t>
      </w:r>
    </w:p>
    <w:p w:rsidR="003A0FBB" w:rsidRPr="00585E3A" w:rsidRDefault="003A0FBB" w:rsidP="00685ACF">
      <w:pPr>
        <w:jc w:val="both"/>
        <w:rPr>
          <w:rFonts w:ascii="Times New Roman Tj" w:hAnsi="Times New Roman Tj" w:cs="Times New Roman Tj"/>
          <w:b/>
          <w:bCs/>
          <w:color w:val="000000" w:themeColor="text1"/>
          <w:lang w:val="tt-RU"/>
        </w:rPr>
      </w:pPr>
      <w:r w:rsidRPr="00585E3A">
        <w:rPr>
          <w:rFonts w:ascii="Times New Roman Tj" w:hAnsi="Times New Roman Tj" w:cs="Times New Roman Tj"/>
          <w:b/>
          <w:bCs/>
          <w:color w:val="000000" w:themeColor="text1"/>
          <w:lang w:val="tt-RU"/>
        </w:rPr>
        <w:t>Кадоме аз ин</w:t>
      </w:r>
      <w:r w:rsidRPr="00585E3A">
        <w:rPr>
          <w:rFonts w:ascii="Cambria" w:hAnsi="Cambria" w:cs="Cambria"/>
          <w:b/>
          <w:bCs/>
          <w:color w:val="000000" w:themeColor="text1"/>
          <w:lang w:val="tt-RU"/>
        </w:rPr>
        <w:t>ҳ</w:t>
      </w:r>
      <w:r w:rsidRPr="00585E3A">
        <w:rPr>
          <w:rFonts w:ascii="Times New Roman Tj" w:hAnsi="Times New Roman Tj" w:cs="Times New Roman Tj"/>
          <w:b/>
          <w:bCs/>
          <w:color w:val="000000" w:themeColor="text1"/>
          <w:lang w:val="tt-RU"/>
        </w:rPr>
        <w:t xml:space="preserve">о </w:t>
      </w:r>
      <w:r w:rsidRPr="00585E3A">
        <w:rPr>
          <w:rFonts w:ascii="Cambria" w:hAnsi="Cambria" w:cs="Cambria"/>
          <w:b/>
          <w:bCs/>
          <w:color w:val="000000" w:themeColor="text1"/>
          <w:lang w:val="tt-RU"/>
        </w:rPr>
        <w:t>ҳ</w:t>
      </w:r>
      <w:r w:rsidRPr="00585E3A">
        <w:rPr>
          <w:rFonts w:ascii="Times New Roman Tj" w:hAnsi="Times New Roman Tj" w:cs="Times New Roman Tj"/>
          <w:b/>
          <w:bCs/>
          <w:color w:val="000000" w:themeColor="text1"/>
          <w:lang w:val="tt-RU"/>
        </w:rPr>
        <w:t>исоб</w:t>
      </w:r>
      <w:r w:rsidRPr="00585E3A">
        <w:rPr>
          <w:rFonts w:ascii="Cambria" w:hAnsi="Cambria" w:cs="Cambria"/>
          <w:b/>
          <w:bCs/>
          <w:color w:val="000000" w:themeColor="text1"/>
          <w:lang w:val="tt-RU"/>
        </w:rPr>
        <w:t>ҳ</w:t>
      </w:r>
      <w:r w:rsidRPr="00585E3A">
        <w:rPr>
          <w:rFonts w:ascii="Times New Roman Tj" w:hAnsi="Times New Roman Tj" w:cs="Times New Roman Tj"/>
          <w:b/>
          <w:bCs/>
          <w:color w:val="000000" w:themeColor="text1"/>
          <w:lang w:val="tt-RU"/>
        </w:rPr>
        <w:t>ои доим</w:t>
      </w:r>
      <w:r w:rsidRPr="00585E3A">
        <w:rPr>
          <w:rFonts w:ascii="Cambria" w:eastAsia="MS Mincho" w:hAnsi="Cambria" w:cs="Cambria"/>
          <w:b/>
          <w:bCs/>
          <w:color w:val="000000" w:themeColor="text1"/>
          <w:lang w:val="tt-RU"/>
        </w:rPr>
        <w:t>ӣ</w:t>
      </w:r>
      <w:r w:rsidRPr="00585E3A">
        <w:rPr>
          <w:rFonts w:ascii="Times New Roman Tj" w:eastAsia="MS Mincho" w:hAnsi="Times New Roman Tj" w:cs="Times New Roman Tj"/>
          <w:b/>
          <w:bCs/>
          <w:color w:val="000000" w:themeColor="text1"/>
          <w:lang w:val="tt-RU"/>
        </w:rPr>
        <w:t xml:space="preserve"> </w:t>
      </w:r>
      <w:r w:rsidRPr="00585E3A">
        <w:rPr>
          <w:rFonts w:ascii="Cambria" w:eastAsia="MS Mincho" w:hAnsi="Cambria" w:cs="Cambria"/>
          <w:b/>
          <w:bCs/>
          <w:color w:val="000000" w:themeColor="text1"/>
          <w:lang w:val="tt-RU"/>
        </w:rPr>
        <w:t>ҳ</w:t>
      </w:r>
      <w:r w:rsidRPr="00585E3A">
        <w:rPr>
          <w:rFonts w:ascii="Times New Roman Tj" w:hAnsi="Times New Roman Tj" w:cs="Times New Roman Tj"/>
          <w:b/>
          <w:bCs/>
          <w:color w:val="000000" w:themeColor="text1"/>
          <w:lang w:val="tt-RU"/>
        </w:rPr>
        <w:t>астанд?</w:t>
      </w:r>
    </w:p>
    <w:p w:rsidR="0003329E" w:rsidRPr="00585E3A" w:rsidRDefault="003A0FBB" w:rsidP="00685ACF">
      <w:pPr>
        <w:jc w:val="both"/>
        <w:rPr>
          <w:rFonts w:ascii="Times New Roman Tj" w:hAnsi="Times New Roman Tj"/>
          <w:color w:val="000000" w:themeColor="text1"/>
          <w:lang w:val="tt-RU"/>
        </w:rPr>
      </w:pPr>
      <w:r w:rsidRPr="00585E3A">
        <w:rPr>
          <w:rFonts w:ascii="Times New Roman Tj" w:hAnsi="Times New Roman Tj" w:cs="Times New Roman Tj"/>
          <w:color w:val="000000" w:themeColor="text1"/>
          <w:lang w:val="tt-RU"/>
        </w:rPr>
        <w:t>$A) 11000 «Восита</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ои асос</w:t>
      </w:r>
      <w:r w:rsidRPr="00585E3A">
        <w:rPr>
          <w:rFonts w:ascii="Cambria" w:eastAsia="MS Mincho" w:hAnsi="Cambria" w:cs="Cambria"/>
          <w:color w:val="000000" w:themeColor="text1"/>
          <w:lang w:val="tt-RU"/>
        </w:rPr>
        <w:t>ӣ</w:t>
      </w:r>
      <w:r w:rsidRPr="00585E3A">
        <w:rPr>
          <w:rFonts w:ascii="Times New Roman Tj" w:hAnsi="Times New Roman Tj" w:cs="Times New Roman Tj"/>
          <w:color w:val="000000" w:themeColor="text1"/>
          <w:lang w:val="tt-RU"/>
        </w:rPr>
        <w:t>», 11300 «Дорои</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 xml:space="preserve">ои </w:t>
      </w:r>
      <w:r w:rsidRPr="00585E3A">
        <w:rPr>
          <w:rFonts w:ascii="Cambria" w:hAnsi="Cambria" w:cs="Cambria"/>
          <w:color w:val="000000" w:themeColor="text1"/>
          <w:lang w:val="tt-RU"/>
        </w:rPr>
        <w:t>ғ</w:t>
      </w:r>
      <w:r w:rsidRPr="00585E3A">
        <w:rPr>
          <w:rFonts w:ascii="Times New Roman Tj" w:hAnsi="Times New Roman Tj" w:cs="Times New Roman Tj"/>
          <w:color w:val="000000" w:themeColor="text1"/>
          <w:lang w:val="tt-RU"/>
        </w:rPr>
        <w:t>айримодд</w:t>
      </w:r>
      <w:r w:rsidRPr="00585E3A">
        <w:rPr>
          <w:rFonts w:ascii="Cambria" w:hAnsi="Cambria" w:cs="Cambria"/>
          <w:color w:val="000000" w:themeColor="text1"/>
          <w:lang w:val="tt-RU"/>
        </w:rPr>
        <w:t>ӣ</w:t>
      </w:r>
      <w:r w:rsidRPr="00585E3A">
        <w:rPr>
          <w:rFonts w:ascii="Times New Roman Tj" w:hAnsi="Times New Roman Tj" w:cs="Times New Roman Tj"/>
          <w:color w:val="000000" w:themeColor="text1"/>
          <w:lang w:val="tt-RU"/>
        </w:rPr>
        <w:t>», 44010 «Даромад аз фур</w:t>
      </w:r>
      <w:r w:rsidRPr="00585E3A">
        <w:rPr>
          <w:rFonts w:ascii="Cambria" w:hAnsi="Cambria" w:cs="Cambria"/>
          <w:color w:val="000000" w:themeColor="text1"/>
          <w:lang w:val="tt-RU"/>
        </w:rPr>
        <w:t>ӯ</w:t>
      </w:r>
      <w:r w:rsidRPr="00585E3A">
        <w:rPr>
          <w:rFonts w:ascii="Times New Roman Tj" w:hAnsi="Times New Roman Tj" w:cs="Times New Roman Tj"/>
          <w:color w:val="000000" w:themeColor="text1"/>
          <w:lang w:val="tt-RU"/>
        </w:rPr>
        <w:t>ш»;</w:t>
      </w:r>
      <w:r w:rsidR="00CB0708" w:rsidRPr="00585E3A">
        <w:rPr>
          <w:rFonts w:ascii="Times New Roman Tj" w:hAnsi="Times New Roman Tj" w:cs="Times New Roman Tj"/>
          <w:color w:val="000000" w:themeColor="text1"/>
          <w:lang w:val="tt-RU"/>
        </w:rPr>
        <w:t xml:space="preserve"> </w:t>
      </w:r>
      <w:r w:rsidRPr="00585E3A">
        <w:rPr>
          <w:rFonts w:ascii="Times New Roman Tj" w:hAnsi="Times New Roman Tj" w:cs="Times New Roman Tj"/>
          <w:color w:val="000000" w:themeColor="text1"/>
          <w:lang w:val="tt-RU"/>
        </w:rPr>
        <w:t>$B) 11000 «Восита</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ои асос</w:t>
      </w:r>
      <w:r w:rsidRPr="00585E3A">
        <w:rPr>
          <w:rFonts w:ascii="Cambria" w:eastAsia="MS Mincho" w:hAnsi="Cambria" w:cs="Cambria"/>
          <w:color w:val="000000" w:themeColor="text1"/>
          <w:lang w:val="tt-RU"/>
        </w:rPr>
        <w:t>ӣ</w:t>
      </w:r>
      <w:r w:rsidRPr="00585E3A">
        <w:rPr>
          <w:rFonts w:ascii="Times New Roman Tj" w:hAnsi="Times New Roman Tj" w:cs="Times New Roman Tj"/>
          <w:color w:val="000000" w:themeColor="text1"/>
          <w:lang w:val="tt-RU"/>
        </w:rPr>
        <w:t>», 10200 «Восита</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ои пул</w:t>
      </w:r>
      <w:r w:rsidRPr="00585E3A">
        <w:rPr>
          <w:rFonts w:ascii="Cambria" w:eastAsia="MS Mincho" w:hAnsi="Cambria" w:cs="Cambria"/>
          <w:color w:val="000000" w:themeColor="text1"/>
          <w:lang w:val="tt-RU"/>
        </w:rPr>
        <w:t>ӣ</w:t>
      </w:r>
      <w:r w:rsidRPr="00585E3A">
        <w:rPr>
          <w:rFonts w:ascii="Times New Roman Tj" w:hAnsi="Times New Roman Tj" w:cs="Times New Roman Tj"/>
          <w:color w:val="000000" w:themeColor="text1"/>
          <w:lang w:val="tt-RU"/>
        </w:rPr>
        <w:t xml:space="preserve"> дар бонк» , 22010 «</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исоб</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 барои пардохт»;</w:t>
      </w:r>
      <w:r w:rsidR="00CB0708" w:rsidRPr="00585E3A">
        <w:rPr>
          <w:rFonts w:ascii="Times New Roman Tj" w:hAnsi="Times New Roman Tj" w:cs="Times New Roman Tj"/>
          <w:color w:val="000000" w:themeColor="text1"/>
          <w:lang w:val="tt-RU"/>
        </w:rPr>
        <w:t xml:space="preserve"> </w:t>
      </w:r>
      <w:r w:rsidRPr="00585E3A">
        <w:rPr>
          <w:rFonts w:ascii="Times New Roman Tj" w:hAnsi="Times New Roman Tj" w:cs="Times New Roman Tj"/>
          <w:color w:val="000000" w:themeColor="text1"/>
          <w:lang w:val="tt-RU"/>
        </w:rPr>
        <w:t>$C) 11000 «Восита</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ои асос</w:t>
      </w:r>
      <w:r w:rsidRPr="00585E3A">
        <w:rPr>
          <w:rFonts w:ascii="Cambria" w:eastAsia="MS Mincho" w:hAnsi="Cambria" w:cs="Cambria"/>
          <w:color w:val="000000" w:themeColor="text1"/>
          <w:lang w:val="tt-RU"/>
        </w:rPr>
        <w:t>ӣ</w:t>
      </w:r>
      <w:r w:rsidRPr="00585E3A">
        <w:rPr>
          <w:rFonts w:ascii="Times New Roman Tj" w:hAnsi="Times New Roman Tj" w:cs="Times New Roman Tj"/>
          <w:color w:val="000000" w:themeColor="text1"/>
          <w:lang w:val="tt-RU"/>
        </w:rPr>
        <w:t>», 55010 «Арзиши аслии фур</w:t>
      </w:r>
      <w:r w:rsidRPr="00585E3A">
        <w:rPr>
          <w:rFonts w:ascii="Cambria" w:hAnsi="Cambria" w:cs="Cambria"/>
          <w:color w:val="000000" w:themeColor="text1"/>
          <w:lang w:val="tt-RU"/>
        </w:rPr>
        <w:t>ӯ</w:t>
      </w:r>
      <w:r w:rsidRPr="00585E3A">
        <w:rPr>
          <w:rFonts w:ascii="Times New Roman Tj" w:hAnsi="Times New Roman Tj" w:cs="Times New Roman Tj"/>
          <w:color w:val="000000" w:themeColor="text1"/>
          <w:lang w:val="tt-RU"/>
        </w:rPr>
        <w:t>ш»;</w:t>
      </w:r>
      <w:r w:rsidR="00CB0708" w:rsidRPr="00585E3A">
        <w:rPr>
          <w:rFonts w:ascii="Times New Roman Tj" w:hAnsi="Times New Roman Tj" w:cs="Times New Roman Tj"/>
          <w:color w:val="000000" w:themeColor="text1"/>
          <w:lang w:val="tt-RU"/>
        </w:rPr>
        <w:t xml:space="preserve"> </w:t>
      </w:r>
      <w:r w:rsidRPr="00585E3A">
        <w:rPr>
          <w:rFonts w:ascii="Times New Roman Tj" w:hAnsi="Times New Roman Tj" w:cs="Times New Roman Tj"/>
          <w:color w:val="000000" w:themeColor="text1"/>
          <w:lang w:val="tt-RU"/>
        </w:rPr>
        <w:t>$D) 11300 «Дорои</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 xml:space="preserve">ои </w:t>
      </w:r>
      <w:r w:rsidRPr="00585E3A">
        <w:rPr>
          <w:rFonts w:ascii="Cambria" w:hAnsi="Cambria" w:cs="Cambria"/>
          <w:color w:val="000000" w:themeColor="text1"/>
          <w:lang w:val="tt-RU"/>
        </w:rPr>
        <w:t>ғ</w:t>
      </w:r>
      <w:r w:rsidRPr="00585E3A">
        <w:rPr>
          <w:rFonts w:ascii="Times New Roman Tj" w:hAnsi="Times New Roman Tj" w:cs="Times New Roman Tj"/>
          <w:color w:val="000000" w:themeColor="text1"/>
          <w:lang w:val="tt-RU"/>
        </w:rPr>
        <w:t>айримодд</w:t>
      </w:r>
      <w:r w:rsidRPr="00585E3A">
        <w:rPr>
          <w:rFonts w:ascii="Cambria" w:hAnsi="Cambria" w:cs="Cambria"/>
          <w:color w:val="000000" w:themeColor="text1"/>
          <w:lang w:val="tt-RU"/>
        </w:rPr>
        <w:t>ӣ</w:t>
      </w:r>
      <w:r w:rsidRPr="00585E3A">
        <w:rPr>
          <w:rFonts w:ascii="Times New Roman Tj" w:hAnsi="Times New Roman Tj" w:cs="Times New Roman Tj"/>
          <w:color w:val="000000" w:themeColor="text1"/>
          <w:lang w:val="tt-RU"/>
        </w:rPr>
        <w:t>», 70000 «Ма</w:t>
      </w:r>
      <w:r w:rsidRPr="00585E3A">
        <w:rPr>
          <w:rFonts w:ascii="Cambria" w:eastAsia="MS Mincho" w:hAnsi="Cambria" w:cs="Cambria"/>
          <w:color w:val="000000" w:themeColor="text1"/>
          <w:lang w:val="tt-RU"/>
        </w:rPr>
        <w:t>ҷ</w:t>
      </w:r>
      <w:r w:rsidRPr="00585E3A">
        <w:rPr>
          <w:rFonts w:ascii="Times New Roman Tj" w:hAnsi="Times New Roman Tj" w:cs="Times New Roman Tj"/>
          <w:color w:val="000000" w:themeColor="text1"/>
          <w:lang w:val="tt-RU"/>
        </w:rPr>
        <w:t>м</w:t>
      </w:r>
      <w:r w:rsidRPr="00585E3A">
        <w:rPr>
          <w:rFonts w:ascii="Cambria" w:eastAsia="MS Mincho" w:hAnsi="Cambria" w:cs="Cambria"/>
          <w:color w:val="000000" w:themeColor="text1"/>
          <w:lang w:val="tt-RU"/>
        </w:rPr>
        <w:t>ӯ</w:t>
      </w:r>
      <w:r w:rsidRPr="00585E3A">
        <w:rPr>
          <w:rFonts w:ascii="Times New Roman Tj" w:hAnsi="Times New Roman Tj" w:cs="Times New Roman Tj"/>
          <w:color w:val="000000" w:themeColor="text1"/>
          <w:lang w:val="tt-RU"/>
        </w:rPr>
        <w:t>и даромад ва харо</w:t>
      </w:r>
      <w:r w:rsidRPr="00585E3A">
        <w:rPr>
          <w:rFonts w:ascii="Cambria" w:eastAsia="MS Mincho" w:hAnsi="Cambria" w:cs="Cambria"/>
          <w:color w:val="000000" w:themeColor="text1"/>
          <w:lang w:val="tt-RU"/>
        </w:rPr>
        <w:t>ҷ</w:t>
      </w:r>
      <w:r w:rsidRPr="00585E3A">
        <w:rPr>
          <w:rFonts w:ascii="Times New Roman Tj" w:hAnsi="Times New Roman Tj" w:cs="Times New Roman Tj"/>
          <w:color w:val="000000" w:themeColor="text1"/>
          <w:lang w:val="tt-RU"/>
        </w:rPr>
        <w:t>от»;</w:t>
      </w:r>
      <w:r w:rsidR="00CB0708" w:rsidRPr="00585E3A">
        <w:rPr>
          <w:rFonts w:ascii="Times New Roman Tj" w:hAnsi="Times New Roman Tj" w:cs="Times New Roman Tj"/>
          <w:color w:val="000000" w:themeColor="text1"/>
          <w:lang w:val="tt-RU"/>
        </w:rPr>
        <w:t xml:space="preserve"> </w:t>
      </w:r>
      <w:r w:rsidRPr="00585E3A">
        <w:rPr>
          <w:rFonts w:ascii="Times New Roman Tj" w:hAnsi="Times New Roman Tj" w:cs="Times New Roman Tj"/>
          <w:color w:val="000000" w:themeColor="text1"/>
          <w:lang w:val="tt-RU"/>
        </w:rPr>
        <w:t>$E) 55400 «Харо</w:t>
      </w:r>
      <w:r w:rsidRPr="00585E3A">
        <w:rPr>
          <w:rFonts w:ascii="Cambria" w:eastAsia="MS Mincho" w:hAnsi="Cambria" w:cs="Cambria"/>
          <w:color w:val="000000" w:themeColor="text1"/>
          <w:lang w:val="tt-RU"/>
        </w:rPr>
        <w:t>ҷ</w:t>
      </w:r>
      <w:r w:rsidRPr="00585E3A">
        <w:rPr>
          <w:rFonts w:ascii="Times New Roman Tj" w:hAnsi="Times New Roman Tj" w:cs="Times New Roman Tj"/>
          <w:color w:val="000000" w:themeColor="text1"/>
          <w:lang w:val="tt-RU"/>
        </w:rPr>
        <w:t>оти ти</w:t>
      </w:r>
      <w:r w:rsidRPr="00585E3A">
        <w:rPr>
          <w:rFonts w:ascii="Cambria" w:eastAsia="MS Mincho" w:hAnsi="Cambria" w:cs="Cambria"/>
          <w:color w:val="000000" w:themeColor="text1"/>
          <w:lang w:val="tt-RU"/>
        </w:rPr>
        <w:t>ҷ</w:t>
      </w:r>
      <w:r w:rsidRPr="00585E3A">
        <w:rPr>
          <w:rFonts w:ascii="Times New Roman Tj" w:hAnsi="Times New Roman Tj" w:cs="Times New Roman Tj"/>
          <w:color w:val="000000" w:themeColor="text1"/>
          <w:lang w:val="tt-RU"/>
        </w:rPr>
        <w:t>орат</w:t>
      </w:r>
      <w:r w:rsidRPr="00585E3A">
        <w:rPr>
          <w:rFonts w:ascii="Cambria" w:eastAsia="MS Mincho" w:hAnsi="Cambria" w:cs="Cambria"/>
          <w:color w:val="000000" w:themeColor="text1"/>
          <w:lang w:val="tt-RU"/>
        </w:rPr>
        <w:t>ӣ</w:t>
      </w:r>
      <w:r w:rsidRPr="00585E3A">
        <w:rPr>
          <w:rFonts w:ascii="Times New Roman Tj" w:hAnsi="Times New Roman Tj" w:cs="Times New Roman Tj"/>
          <w:color w:val="000000" w:themeColor="text1"/>
          <w:lang w:val="tt-RU"/>
        </w:rPr>
        <w:t>», 44010 «Даромад аз фур</w:t>
      </w:r>
      <w:r w:rsidRPr="00585E3A">
        <w:rPr>
          <w:rFonts w:ascii="Cambria" w:hAnsi="Cambria" w:cs="Cambria"/>
          <w:color w:val="000000" w:themeColor="text1"/>
          <w:lang w:val="tt-RU"/>
        </w:rPr>
        <w:t>ӯ</w:t>
      </w:r>
      <w:r w:rsidRPr="00585E3A">
        <w:rPr>
          <w:rFonts w:ascii="Times New Roman Tj" w:hAnsi="Times New Roman Tj" w:cs="Times New Roman Tj"/>
          <w:color w:val="000000" w:themeColor="text1"/>
          <w:lang w:val="tt-RU"/>
        </w:rPr>
        <w:t>ш», 70000 «Ма</w:t>
      </w:r>
      <w:r w:rsidRPr="00585E3A">
        <w:rPr>
          <w:rFonts w:ascii="Cambria" w:eastAsia="MS Mincho" w:hAnsi="Cambria" w:cs="Cambria"/>
          <w:color w:val="000000" w:themeColor="text1"/>
          <w:lang w:val="tt-RU"/>
        </w:rPr>
        <w:t>ҷ</w:t>
      </w:r>
      <w:r w:rsidRPr="00585E3A">
        <w:rPr>
          <w:rFonts w:ascii="Times New Roman Tj" w:hAnsi="Times New Roman Tj" w:cs="Times New Roman Tj"/>
          <w:color w:val="000000" w:themeColor="text1"/>
          <w:lang w:val="tt-RU"/>
        </w:rPr>
        <w:t>м</w:t>
      </w:r>
      <w:r w:rsidRPr="00585E3A">
        <w:rPr>
          <w:rFonts w:ascii="Cambria" w:eastAsia="MS Mincho" w:hAnsi="Cambria" w:cs="Cambria"/>
          <w:color w:val="000000" w:themeColor="text1"/>
          <w:lang w:val="tt-RU"/>
        </w:rPr>
        <w:t>ӯ</w:t>
      </w:r>
      <w:r w:rsidRPr="00585E3A">
        <w:rPr>
          <w:rFonts w:ascii="Times New Roman Tj" w:hAnsi="Times New Roman Tj" w:cs="Times New Roman Tj"/>
          <w:color w:val="000000" w:themeColor="text1"/>
          <w:lang w:val="tt-RU"/>
        </w:rPr>
        <w:t>и даромад ва харо</w:t>
      </w:r>
      <w:r w:rsidRPr="00585E3A">
        <w:rPr>
          <w:rFonts w:ascii="Cambria" w:eastAsia="MS Mincho" w:hAnsi="Cambria" w:cs="Cambria"/>
          <w:color w:val="000000" w:themeColor="text1"/>
          <w:lang w:val="tt-RU"/>
        </w:rPr>
        <w:t>ҷ</w:t>
      </w:r>
      <w:r w:rsidRPr="00585E3A">
        <w:rPr>
          <w:rFonts w:ascii="Times New Roman Tj" w:hAnsi="Times New Roman Tj" w:cs="Times New Roman Tj"/>
          <w:color w:val="000000" w:themeColor="text1"/>
          <w:lang w:val="tt-RU"/>
        </w:rPr>
        <w:t>от»</w:t>
      </w:r>
      <w:r w:rsidRPr="00585E3A">
        <w:rPr>
          <w:rFonts w:ascii="Times New Roman Tj" w:hAnsi="Times New Roman Tj"/>
          <w:color w:val="000000" w:themeColor="text1"/>
          <w:lang w:val="tg-Cyrl-TJ"/>
        </w:rPr>
        <w:t>;</w:t>
      </w:r>
    </w:p>
    <w:p w:rsidR="0003329E" w:rsidRPr="00585E3A" w:rsidRDefault="0003329E" w:rsidP="00685ACF">
      <w:pPr>
        <w:jc w:val="both"/>
        <w:rPr>
          <w:rFonts w:ascii="Times New Roman Tj" w:hAnsi="Times New Roman Tj"/>
          <w:b/>
          <w:color w:val="000000" w:themeColor="text1"/>
          <w:lang w:val="tt-RU"/>
        </w:rPr>
      </w:pPr>
      <w:r w:rsidRPr="00585E3A">
        <w:rPr>
          <w:rFonts w:ascii="Times New Roman Tj" w:hAnsi="Times New Roman Tj"/>
          <w:b/>
          <w:color w:val="000000" w:themeColor="text1"/>
          <w:lang w:val="tt-RU"/>
        </w:rPr>
        <w:lastRenderedPageBreak/>
        <w:t>@84.</w:t>
      </w:r>
    </w:p>
    <w:p w:rsidR="0003329E" w:rsidRPr="00585E3A" w:rsidRDefault="0003329E" w:rsidP="00685ACF">
      <w:pPr>
        <w:jc w:val="both"/>
        <w:rPr>
          <w:rFonts w:ascii="Times New Roman Tj" w:hAnsi="Times New Roman Tj"/>
          <w:b/>
          <w:color w:val="000000" w:themeColor="text1"/>
          <w:lang w:val="tt-RU"/>
        </w:rPr>
      </w:pPr>
      <w:r w:rsidRPr="00585E3A">
        <w:rPr>
          <w:rFonts w:ascii="Times New Roman Tj" w:hAnsi="Times New Roman Tj"/>
          <w:b/>
          <w:color w:val="000000" w:themeColor="text1"/>
          <w:lang w:val="tt-RU"/>
        </w:rPr>
        <w:t>Таърифи пурраи ба</w:t>
      </w:r>
      <w:r w:rsidRPr="00585E3A">
        <w:rPr>
          <w:rFonts w:ascii="Cambria" w:hAnsi="Cambria" w:cs="Cambria"/>
          <w:b/>
          <w:color w:val="000000" w:themeColor="text1"/>
          <w:lang w:val="tt-RU"/>
        </w:rPr>
        <w:t>ҳ</w:t>
      </w:r>
      <w:r w:rsidRPr="00585E3A">
        <w:rPr>
          <w:rFonts w:ascii="Times New Roman Tj" w:hAnsi="Times New Roman Tj" w:cs="Times New Roman Tj"/>
          <w:b/>
          <w:color w:val="000000" w:themeColor="text1"/>
          <w:lang w:val="tt-RU"/>
        </w:rPr>
        <w:t>оди</w:t>
      </w:r>
      <w:r w:rsidRPr="00585E3A">
        <w:rPr>
          <w:rFonts w:ascii="Cambria" w:hAnsi="Cambria" w:cs="Cambria"/>
          <w:b/>
          <w:color w:val="000000" w:themeColor="text1"/>
          <w:lang w:val="tt-RU"/>
        </w:rPr>
        <w:t>ҳ</w:t>
      </w:r>
      <w:r w:rsidRPr="00585E3A">
        <w:rPr>
          <w:rFonts w:ascii="Times New Roman Tj" w:hAnsi="Times New Roman Tj" w:cs="Times New Roman Tj"/>
          <w:b/>
          <w:color w:val="000000" w:themeColor="text1"/>
          <w:lang w:val="tt-RU"/>
        </w:rPr>
        <w:t>ии</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амвол</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ва</w:t>
      </w:r>
      <w:r w:rsidRPr="00585E3A">
        <w:rPr>
          <w:rFonts w:ascii="Times New Roman Tj" w:hAnsi="Times New Roman Tj"/>
          <w:b/>
          <w:color w:val="000000" w:themeColor="text1"/>
          <w:lang w:val="tt-RU"/>
        </w:rPr>
        <w:t xml:space="preserve"> </w:t>
      </w:r>
      <w:r w:rsidRPr="00585E3A">
        <w:rPr>
          <w:rFonts w:ascii="Cambria" w:hAnsi="Cambria" w:cs="Cambria"/>
          <w:b/>
          <w:color w:val="000000" w:themeColor="text1"/>
          <w:lang w:val="tt-RU"/>
        </w:rPr>
        <w:t>ӯҳ</w:t>
      </w:r>
      <w:r w:rsidRPr="00585E3A">
        <w:rPr>
          <w:rFonts w:ascii="Times New Roman Tj" w:hAnsi="Times New Roman Tj" w:cs="Times New Roman Tj"/>
          <w:b/>
          <w:color w:val="000000" w:themeColor="text1"/>
          <w:lang w:val="tt-RU"/>
        </w:rPr>
        <w:t>дадори</w:t>
      </w:r>
      <w:r w:rsidRPr="00585E3A">
        <w:rPr>
          <w:rFonts w:ascii="Cambria" w:hAnsi="Cambria" w:cs="Cambria"/>
          <w:b/>
          <w:color w:val="000000" w:themeColor="text1"/>
          <w:lang w:val="tt-RU"/>
        </w:rPr>
        <w:t>ҳ</w:t>
      </w:r>
      <w:r w:rsidRPr="00585E3A">
        <w:rPr>
          <w:rFonts w:ascii="Times New Roman Tj" w:hAnsi="Times New Roman Tj" w:cs="Times New Roman Tj"/>
          <w:b/>
          <w:color w:val="000000" w:themeColor="text1"/>
          <w:lang w:val="tt-RU"/>
        </w:rPr>
        <w:t>ои</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корхонаро</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г</w:t>
      </w:r>
      <w:r w:rsidRPr="00585E3A">
        <w:rPr>
          <w:rFonts w:ascii="Cambria" w:hAnsi="Cambria" w:cs="Cambria"/>
          <w:b/>
          <w:color w:val="000000" w:themeColor="text1"/>
          <w:lang w:val="tt-RU"/>
        </w:rPr>
        <w:t>ӯ</w:t>
      </w:r>
      <w:r w:rsidRPr="00585E3A">
        <w:rPr>
          <w:rFonts w:ascii="Times New Roman Tj" w:hAnsi="Times New Roman Tj" w:cs="Times New Roman Tj"/>
          <w:b/>
          <w:color w:val="000000" w:themeColor="text1"/>
          <w:lang w:val="tt-RU"/>
        </w:rPr>
        <w:t>ед</w:t>
      </w:r>
      <w:r w:rsidRPr="00585E3A">
        <w:rPr>
          <w:rFonts w:ascii="Times New Roman Tj" w:hAnsi="Times New Roman Tj"/>
          <w:b/>
          <w:color w:val="000000" w:themeColor="text1"/>
          <w:lang w:val="tt-RU"/>
        </w:rPr>
        <w:t>;</w:t>
      </w:r>
    </w:p>
    <w:p w:rsidR="0003329E" w:rsidRPr="00585E3A" w:rsidRDefault="0003329E" w:rsidP="00685ACF">
      <w:pPr>
        <w:jc w:val="both"/>
        <w:rPr>
          <w:rFonts w:ascii="Times New Roman Tj" w:hAnsi="Times New Roman Tj"/>
          <w:color w:val="000000" w:themeColor="text1"/>
          <w:lang w:val="tt-RU"/>
        </w:rPr>
      </w:pPr>
      <w:r w:rsidRPr="00585E3A">
        <w:rPr>
          <w:rFonts w:ascii="Times New Roman Tj" w:hAnsi="Times New Roman Tj"/>
          <w:color w:val="000000" w:themeColor="text1"/>
          <w:lang w:val="tt-RU"/>
        </w:rPr>
        <w:t xml:space="preserve">$A) амвол ва </w:t>
      </w:r>
      <w:r w:rsidRPr="00585E3A">
        <w:rPr>
          <w:rFonts w:ascii="Cambria" w:hAnsi="Cambria" w:cs="Cambria"/>
          <w:color w:val="000000" w:themeColor="text1"/>
          <w:lang w:val="tt-RU"/>
        </w:rPr>
        <w:t>ӯҳ</w:t>
      </w:r>
      <w:r w:rsidRPr="00585E3A">
        <w:rPr>
          <w:rFonts w:ascii="Times New Roman Tj" w:hAnsi="Times New Roman Tj" w:cs="Times New Roman Tj"/>
          <w:color w:val="000000" w:themeColor="text1"/>
          <w:lang w:val="tt-RU"/>
        </w:rPr>
        <w:t>дадори</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бо</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нишонди</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анда</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асл</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ба</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дода</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мешаванд</w:t>
      </w:r>
      <w:r w:rsidRPr="00585E3A">
        <w:rPr>
          <w:rFonts w:ascii="Times New Roman Tj" w:hAnsi="Times New Roman Tj"/>
          <w:color w:val="000000" w:themeColor="text1"/>
          <w:lang w:val="tt-RU"/>
        </w:rPr>
        <w:t>;</w:t>
      </w:r>
      <w:r w:rsidR="00CB0708"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$B) усули бо нишонди</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андаи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пул</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дар</w:t>
      </w:r>
      <w:r w:rsidRPr="00585E3A">
        <w:rPr>
          <w:rFonts w:ascii="Times New Roman Tj" w:hAnsi="Times New Roman Tj"/>
          <w:color w:val="000000" w:themeColor="text1"/>
          <w:lang w:val="tt-RU"/>
        </w:rPr>
        <w:t xml:space="preserve"> баланс, </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исобгир</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ва</w:t>
      </w:r>
      <w:r w:rsidRPr="00585E3A">
        <w:rPr>
          <w:rFonts w:ascii="Times New Roman Tj" w:hAnsi="Times New Roman Tj"/>
          <w:color w:val="000000" w:themeColor="text1"/>
          <w:lang w:val="tt-RU"/>
        </w:rPr>
        <w:t xml:space="preserve"> </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исобот</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ифодакунии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намуд</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ои</w:t>
      </w:r>
      <w:r w:rsidRPr="00585E3A">
        <w:rPr>
          <w:rFonts w:ascii="Times New Roman Tj" w:hAnsi="Times New Roman Tj"/>
          <w:color w:val="000000" w:themeColor="text1"/>
          <w:lang w:val="tt-RU"/>
        </w:rPr>
        <w:t xml:space="preserve"> </w:t>
      </w:r>
      <w:r w:rsidRPr="00585E3A">
        <w:rPr>
          <w:rFonts w:ascii="Cambria" w:hAnsi="Cambria" w:cs="Cambria"/>
          <w:color w:val="000000" w:themeColor="text1"/>
          <w:lang w:val="tt-RU"/>
        </w:rPr>
        <w:t>ҷ</w:t>
      </w:r>
      <w:r w:rsidRPr="00585E3A">
        <w:rPr>
          <w:rFonts w:ascii="Times New Roman Tj" w:hAnsi="Times New Roman Tj" w:cs="Times New Roman Tj"/>
          <w:color w:val="000000" w:themeColor="text1"/>
          <w:lang w:val="tt-RU"/>
        </w:rPr>
        <w:t>удогонаи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амвол</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ва</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сарчашма</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ташкилкунии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он</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w:t>
      </w:r>
      <w:r w:rsidRPr="00585E3A">
        <w:rPr>
          <w:rFonts w:ascii="Times New Roman Tj" w:hAnsi="Times New Roman Tj"/>
          <w:color w:val="000000" w:themeColor="text1"/>
          <w:lang w:val="tt-RU"/>
        </w:rPr>
        <w:t>;</w:t>
      </w:r>
      <w:r w:rsidR="00CB0708"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 xml:space="preserve">$C) амвол ва </w:t>
      </w:r>
      <w:r w:rsidRPr="00585E3A">
        <w:rPr>
          <w:rFonts w:ascii="Cambria" w:hAnsi="Cambria" w:cs="Cambria"/>
          <w:color w:val="000000" w:themeColor="text1"/>
          <w:lang w:val="tt-RU"/>
        </w:rPr>
        <w:t>ӯҳ</w:t>
      </w:r>
      <w:r w:rsidRPr="00585E3A">
        <w:rPr>
          <w:rFonts w:ascii="Times New Roman Tj" w:hAnsi="Times New Roman Tj" w:cs="Times New Roman Tj"/>
          <w:color w:val="000000" w:themeColor="text1"/>
          <w:lang w:val="tt-RU"/>
        </w:rPr>
        <w:t>дадори</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бо</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нишонди</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анда</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асл</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ба</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дода</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мешаванд</w:t>
      </w:r>
      <w:r w:rsidRPr="00585E3A">
        <w:rPr>
          <w:rFonts w:ascii="Times New Roman Tj" w:hAnsi="Times New Roman Tj"/>
          <w:color w:val="000000" w:themeColor="text1"/>
          <w:lang w:val="tt-RU"/>
        </w:rPr>
        <w:t>;</w:t>
      </w:r>
      <w:r w:rsidR="00CB0708"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$D) усули бо нишонди</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андаи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пул</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ифодакунии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молу</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мулк</w:t>
      </w:r>
      <w:r w:rsidRPr="00585E3A">
        <w:rPr>
          <w:rFonts w:ascii="Times New Roman Tj" w:hAnsi="Times New Roman Tj"/>
          <w:color w:val="000000" w:themeColor="text1"/>
          <w:lang w:val="tt-RU"/>
        </w:rPr>
        <w:t>;</w:t>
      </w:r>
      <w:r w:rsidR="00CB0708"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$E) бо ченаки пул</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нишонди</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ии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мабла</w:t>
      </w:r>
      <w:r w:rsidRPr="00585E3A">
        <w:rPr>
          <w:rFonts w:ascii="Cambria" w:hAnsi="Cambria" w:cs="Cambria"/>
          <w:color w:val="000000" w:themeColor="text1"/>
          <w:lang w:val="tt-RU"/>
        </w:rPr>
        <w:t>ғӣ</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сарчашма</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ташкилкунии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амволи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корхона</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w:t>
      </w:r>
      <w:r w:rsidRPr="00585E3A">
        <w:rPr>
          <w:rFonts w:ascii="Times New Roman Tj" w:hAnsi="Times New Roman Tj"/>
          <w:color w:val="000000" w:themeColor="text1"/>
          <w:lang w:val="tt-RU"/>
        </w:rPr>
        <w:t>;</w:t>
      </w:r>
    </w:p>
    <w:p w:rsidR="0003329E" w:rsidRPr="00585E3A" w:rsidRDefault="0003329E" w:rsidP="00685ACF">
      <w:pPr>
        <w:jc w:val="both"/>
        <w:rPr>
          <w:rFonts w:ascii="Times New Roman Tj" w:hAnsi="Times New Roman Tj"/>
          <w:b/>
          <w:color w:val="000000" w:themeColor="text1"/>
          <w:lang w:val="tt-RU"/>
        </w:rPr>
      </w:pPr>
      <w:r w:rsidRPr="00585E3A">
        <w:rPr>
          <w:rFonts w:ascii="Times New Roman Tj" w:hAnsi="Times New Roman Tj"/>
          <w:b/>
          <w:color w:val="000000" w:themeColor="text1"/>
          <w:lang w:val="tt-RU"/>
        </w:rPr>
        <w:t>@85.</w:t>
      </w:r>
    </w:p>
    <w:p w:rsidR="003A0FBB" w:rsidRPr="00585E3A" w:rsidRDefault="003A0FBB" w:rsidP="00685ACF">
      <w:pPr>
        <w:jc w:val="both"/>
        <w:rPr>
          <w:rFonts w:ascii="Times New Roman Tj" w:hAnsi="Times New Roman Tj" w:cs="Times New Roman Tj"/>
          <w:b/>
          <w:bCs/>
          <w:color w:val="000000" w:themeColor="text1"/>
          <w:lang w:val="tt-RU"/>
        </w:rPr>
      </w:pPr>
      <w:r w:rsidRPr="00585E3A">
        <w:rPr>
          <w:rFonts w:ascii="Times New Roman Tj" w:hAnsi="Times New Roman Tj" w:cs="Times New Roman Tj"/>
          <w:b/>
          <w:bCs/>
          <w:color w:val="000000" w:themeColor="text1"/>
          <w:lang w:val="tt-RU"/>
        </w:rPr>
        <w:t>Кадоме аз ин</w:t>
      </w:r>
      <w:r w:rsidRPr="00585E3A">
        <w:rPr>
          <w:rFonts w:ascii="Cambria" w:hAnsi="Cambria" w:cs="Cambria"/>
          <w:b/>
          <w:bCs/>
          <w:color w:val="000000" w:themeColor="text1"/>
          <w:lang w:val="tt-RU"/>
        </w:rPr>
        <w:t>ҳ</w:t>
      </w:r>
      <w:r w:rsidRPr="00585E3A">
        <w:rPr>
          <w:rFonts w:ascii="Times New Roman Tj" w:hAnsi="Times New Roman Tj" w:cs="Times New Roman Tj"/>
          <w:b/>
          <w:bCs/>
          <w:color w:val="000000" w:themeColor="text1"/>
          <w:lang w:val="tt-RU"/>
        </w:rPr>
        <w:t xml:space="preserve">о </w:t>
      </w:r>
      <w:r w:rsidRPr="00585E3A">
        <w:rPr>
          <w:rFonts w:ascii="Cambria" w:hAnsi="Cambria" w:cs="Cambria"/>
          <w:b/>
          <w:bCs/>
          <w:color w:val="000000" w:themeColor="text1"/>
          <w:lang w:val="tt-RU"/>
        </w:rPr>
        <w:t>ҳ</w:t>
      </w:r>
      <w:r w:rsidRPr="00585E3A">
        <w:rPr>
          <w:rFonts w:ascii="Times New Roman Tj" w:hAnsi="Times New Roman Tj" w:cs="Times New Roman Tj"/>
          <w:b/>
          <w:bCs/>
          <w:color w:val="000000" w:themeColor="text1"/>
          <w:lang w:val="tt-RU"/>
        </w:rPr>
        <w:t>исоб</w:t>
      </w:r>
      <w:r w:rsidRPr="00585E3A">
        <w:rPr>
          <w:rFonts w:ascii="Cambria" w:hAnsi="Cambria" w:cs="Cambria"/>
          <w:b/>
          <w:bCs/>
          <w:color w:val="000000" w:themeColor="text1"/>
          <w:lang w:val="tt-RU"/>
        </w:rPr>
        <w:t>ҳ</w:t>
      </w:r>
      <w:r w:rsidRPr="00585E3A">
        <w:rPr>
          <w:rFonts w:ascii="Times New Roman Tj" w:hAnsi="Times New Roman Tj" w:cs="Times New Roman Tj"/>
          <w:b/>
          <w:bCs/>
          <w:color w:val="000000" w:themeColor="text1"/>
          <w:lang w:val="tt-RU"/>
        </w:rPr>
        <w:t>ои мува</w:t>
      </w:r>
      <w:r w:rsidRPr="00585E3A">
        <w:rPr>
          <w:rFonts w:ascii="Cambria" w:hAnsi="Cambria" w:cs="Cambria"/>
          <w:b/>
          <w:bCs/>
          <w:color w:val="000000" w:themeColor="text1"/>
          <w:lang w:val="tt-RU"/>
        </w:rPr>
        <w:t>ққ</w:t>
      </w:r>
      <w:r w:rsidRPr="00585E3A">
        <w:rPr>
          <w:rFonts w:ascii="Times New Roman Tj" w:hAnsi="Times New Roman Tj" w:cs="Times New Roman Tj"/>
          <w:b/>
          <w:bCs/>
          <w:color w:val="000000" w:themeColor="text1"/>
          <w:lang w:val="tt-RU"/>
        </w:rPr>
        <w:t>атианд?</w:t>
      </w:r>
    </w:p>
    <w:p w:rsidR="0003329E" w:rsidRPr="00585E3A" w:rsidRDefault="003A0FBB" w:rsidP="00685ACF">
      <w:pPr>
        <w:jc w:val="both"/>
        <w:rPr>
          <w:rFonts w:ascii="Times New Roman Tj" w:hAnsi="Times New Roman Tj"/>
          <w:color w:val="000000" w:themeColor="text1"/>
          <w:lang w:val="tt-RU"/>
        </w:rPr>
      </w:pPr>
      <w:r w:rsidRPr="00585E3A">
        <w:rPr>
          <w:rFonts w:ascii="Times New Roman Tj" w:hAnsi="Times New Roman Tj" w:cs="Times New Roman Tj"/>
          <w:color w:val="000000" w:themeColor="text1"/>
          <w:lang w:val="tt-RU"/>
        </w:rPr>
        <w:t>$A) 11000 «Восита</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ои асос</w:t>
      </w:r>
      <w:r w:rsidRPr="00585E3A">
        <w:rPr>
          <w:rFonts w:ascii="Cambria" w:eastAsia="MS Mincho" w:hAnsi="Cambria" w:cs="Cambria"/>
          <w:color w:val="000000" w:themeColor="text1"/>
          <w:lang w:val="tt-RU"/>
        </w:rPr>
        <w:t>ӣ</w:t>
      </w:r>
      <w:r w:rsidRPr="00585E3A">
        <w:rPr>
          <w:rFonts w:ascii="Times New Roman Tj" w:hAnsi="Times New Roman Tj" w:cs="Times New Roman Tj"/>
          <w:color w:val="000000" w:themeColor="text1"/>
          <w:lang w:val="tt-RU"/>
        </w:rPr>
        <w:t>», 11300 «Дорои</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 xml:space="preserve">ои </w:t>
      </w:r>
      <w:r w:rsidRPr="00585E3A">
        <w:rPr>
          <w:rFonts w:ascii="Cambria" w:hAnsi="Cambria" w:cs="Cambria"/>
          <w:color w:val="000000" w:themeColor="text1"/>
          <w:lang w:val="tt-RU"/>
        </w:rPr>
        <w:t>ғ</w:t>
      </w:r>
      <w:r w:rsidRPr="00585E3A">
        <w:rPr>
          <w:rFonts w:ascii="Times New Roman Tj" w:hAnsi="Times New Roman Tj" w:cs="Times New Roman Tj"/>
          <w:color w:val="000000" w:themeColor="text1"/>
          <w:lang w:val="tt-RU"/>
        </w:rPr>
        <w:t>айримодд</w:t>
      </w:r>
      <w:r w:rsidRPr="00585E3A">
        <w:rPr>
          <w:rFonts w:ascii="Cambria" w:hAnsi="Cambria" w:cs="Cambria"/>
          <w:color w:val="000000" w:themeColor="text1"/>
          <w:lang w:val="tt-RU"/>
        </w:rPr>
        <w:t>ӣ</w:t>
      </w:r>
      <w:r w:rsidRPr="00585E3A">
        <w:rPr>
          <w:rFonts w:ascii="Times New Roman Tj" w:hAnsi="Times New Roman Tj" w:cs="Times New Roman Tj"/>
          <w:color w:val="000000" w:themeColor="text1"/>
          <w:lang w:val="tt-RU"/>
        </w:rPr>
        <w:t>», 44010 «Даромад аз фур</w:t>
      </w:r>
      <w:r w:rsidRPr="00585E3A">
        <w:rPr>
          <w:rFonts w:ascii="Cambria" w:hAnsi="Cambria" w:cs="Cambria"/>
          <w:color w:val="000000" w:themeColor="text1"/>
          <w:lang w:val="tt-RU"/>
        </w:rPr>
        <w:t>ӯ</w:t>
      </w:r>
      <w:r w:rsidRPr="00585E3A">
        <w:rPr>
          <w:rFonts w:ascii="Times New Roman Tj" w:hAnsi="Times New Roman Tj" w:cs="Times New Roman Tj"/>
          <w:color w:val="000000" w:themeColor="text1"/>
          <w:lang w:val="tt-RU"/>
        </w:rPr>
        <w:t>ш»;</w:t>
      </w:r>
      <w:r w:rsidR="00CB0708" w:rsidRPr="00585E3A">
        <w:rPr>
          <w:rFonts w:ascii="Times New Roman Tj" w:hAnsi="Times New Roman Tj" w:cs="Times New Roman Tj"/>
          <w:color w:val="000000" w:themeColor="text1"/>
          <w:lang w:val="tt-RU"/>
        </w:rPr>
        <w:t xml:space="preserve"> </w:t>
      </w:r>
      <w:r w:rsidRPr="00585E3A">
        <w:rPr>
          <w:rFonts w:ascii="Times New Roman Tj" w:hAnsi="Times New Roman Tj" w:cs="Times New Roman Tj"/>
          <w:color w:val="000000" w:themeColor="text1"/>
          <w:lang w:val="tt-RU"/>
        </w:rPr>
        <w:t>$B) 11000 «Восита</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ои асос</w:t>
      </w:r>
      <w:r w:rsidRPr="00585E3A">
        <w:rPr>
          <w:rFonts w:ascii="Cambria" w:eastAsia="MS Mincho" w:hAnsi="Cambria" w:cs="Cambria"/>
          <w:color w:val="000000" w:themeColor="text1"/>
          <w:lang w:val="tt-RU"/>
        </w:rPr>
        <w:t>ӣ</w:t>
      </w:r>
      <w:r w:rsidRPr="00585E3A">
        <w:rPr>
          <w:rFonts w:ascii="Times New Roman Tj" w:hAnsi="Times New Roman Tj" w:cs="Times New Roman Tj"/>
          <w:color w:val="000000" w:themeColor="text1"/>
          <w:lang w:val="tt-RU"/>
        </w:rPr>
        <w:t>», 10200 «Восита</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ои пул</w:t>
      </w:r>
      <w:r w:rsidRPr="00585E3A">
        <w:rPr>
          <w:rFonts w:ascii="Cambria" w:eastAsia="MS Mincho" w:hAnsi="Cambria" w:cs="Cambria"/>
          <w:color w:val="000000" w:themeColor="text1"/>
          <w:lang w:val="tt-RU"/>
        </w:rPr>
        <w:t>ӣ</w:t>
      </w:r>
      <w:r w:rsidRPr="00585E3A">
        <w:rPr>
          <w:rFonts w:ascii="Times New Roman Tj" w:hAnsi="Times New Roman Tj" w:cs="Times New Roman Tj"/>
          <w:color w:val="000000" w:themeColor="text1"/>
          <w:lang w:val="tt-RU"/>
        </w:rPr>
        <w:t xml:space="preserve"> дар бонк», 22010 «</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исоб</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 барои пардохт»;</w:t>
      </w:r>
      <w:r w:rsidR="00CB0708" w:rsidRPr="00585E3A">
        <w:rPr>
          <w:rFonts w:ascii="Times New Roman Tj" w:hAnsi="Times New Roman Tj" w:cs="Times New Roman Tj"/>
          <w:color w:val="000000" w:themeColor="text1"/>
          <w:lang w:val="tt-RU"/>
        </w:rPr>
        <w:t xml:space="preserve"> </w:t>
      </w:r>
      <w:r w:rsidRPr="00585E3A">
        <w:rPr>
          <w:rFonts w:ascii="Times New Roman Tj" w:hAnsi="Times New Roman Tj" w:cs="Times New Roman Tj"/>
          <w:color w:val="000000" w:themeColor="text1"/>
          <w:lang w:val="tt-RU"/>
        </w:rPr>
        <w:t>$C) 11000 «Восита</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ои асос</w:t>
      </w:r>
      <w:r w:rsidRPr="00585E3A">
        <w:rPr>
          <w:rFonts w:ascii="Cambria" w:eastAsia="MS Mincho" w:hAnsi="Cambria" w:cs="Cambria"/>
          <w:color w:val="000000" w:themeColor="text1"/>
          <w:lang w:val="tt-RU"/>
        </w:rPr>
        <w:t>ӣ</w:t>
      </w:r>
      <w:r w:rsidRPr="00585E3A">
        <w:rPr>
          <w:rFonts w:ascii="Times New Roman Tj" w:hAnsi="Times New Roman Tj" w:cs="Times New Roman Tj"/>
          <w:color w:val="000000" w:themeColor="text1"/>
          <w:lang w:val="tt-RU"/>
        </w:rPr>
        <w:t>», 22010 «</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исоб</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 барои пардохт», 55050 «Харо</w:t>
      </w:r>
      <w:r w:rsidRPr="00585E3A">
        <w:rPr>
          <w:rFonts w:ascii="Cambria" w:hAnsi="Cambria" w:cs="Cambria"/>
          <w:color w:val="000000" w:themeColor="text1"/>
          <w:lang w:val="tt-RU"/>
        </w:rPr>
        <w:t>ҷ</w:t>
      </w:r>
      <w:r w:rsidRPr="00585E3A">
        <w:rPr>
          <w:rFonts w:ascii="Times New Roman Tj" w:hAnsi="Times New Roman Tj" w:cs="Times New Roman Tj"/>
          <w:color w:val="000000" w:themeColor="text1"/>
          <w:lang w:val="tt-RU"/>
        </w:rPr>
        <w:t>оти хариди захира</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w:t>
      </w:r>
      <w:r w:rsidR="00CB0708" w:rsidRPr="00585E3A">
        <w:rPr>
          <w:rFonts w:ascii="Times New Roman Tj" w:hAnsi="Times New Roman Tj" w:cs="Times New Roman Tj"/>
          <w:color w:val="000000" w:themeColor="text1"/>
          <w:lang w:val="tt-RU"/>
        </w:rPr>
        <w:t xml:space="preserve"> </w:t>
      </w:r>
      <w:r w:rsidRPr="00585E3A">
        <w:rPr>
          <w:rFonts w:ascii="Times New Roman Tj" w:hAnsi="Times New Roman Tj" w:cs="Times New Roman Tj"/>
          <w:color w:val="000000" w:themeColor="text1"/>
          <w:lang w:val="tt-RU"/>
        </w:rPr>
        <w:t>$D) 11300 «Дорои</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 xml:space="preserve">ои </w:t>
      </w:r>
      <w:r w:rsidRPr="00585E3A">
        <w:rPr>
          <w:rFonts w:ascii="Cambria" w:hAnsi="Cambria" w:cs="Cambria"/>
          <w:color w:val="000000" w:themeColor="text1"/>
          <w:lang w:val="tt-RU"/>
        </w:rPr>
        <w:t>ғ</w:t>
      </w:r>
      <w:r w:rsidRPr="00585E3A">
        <w:rPr>
          <w:rFonts w:ascii="Times New Roman Tj" w:hAnsi="Times New Roman Tj" w:cs="Times New Roman Tj"/>
          <w:color w:val="000000" w:themeColor="text1"/>
          <w:lang w:val="tt-RU"/>
        </w:rPr>
        <w:t>айримодд</w:t>
      </w:r>
      <w:r w:rsidRPr="00585E3A">
        <w:rPr>
          <w:rFonts w:ascii="Cambria" w:hAnsi="Cambria" w:cs="Cambria"/>
          <w:color w:val="000000" w:themeColor="text1"/>
          <w:lang w:val="tt-RU"/>
        </w:rPr>
        <w:t>ӣ</w:t>
      </w:r>
      <w:r w:rsidRPr="00585E3A">
        <w:rPr>
          <w:rFonts w:ascii="Times New Roman Tj" w:hAnsi="Times New Roman Tj" w:cs="Times New Roman Tj"/>
          <w:color w:val="000000" w:themeColor="text1"/>
          <w:lang w:val="tt-RU"/>
        </w:rPr>
        <w:t>», 22010 «</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исоб</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 барои пардохт», 66010 «Даромад дар шакли фоиз»;</w:t>
      </w:r>
      <w:r w:rsidR="00CB0708" w:rsidRPr="00585E3A">
        <w:rPr>
          <w:rFonts w:ascii="Times New Roman Tj" w:hAnsi="Times New Roman Tj" w:cs="Times New Roman Tj"/>
          <w:color w:val="000000" w:themeColor="text1"/>
          <w:lang w:val="tt-RU"/>
        </w:rPr>
        <w:t xml:space="preserve"> </w:t>
      </w:r>
      <w:r w:rsidRPr="00585E3A">
        <w:rPr>
          <w:rFonts w:ascii="Times New Roman Tj" w:hAnsi="Times New Roman Tj" w:cs="Times New Roman Tj"/>
          <w:color w:val="000000" w:themeColor="text1"/>
          <w:lang w:val="tt-RU"/>
        </w:rPr>
        <w:t>$E) 55050 «Харо</w:t>
      </w:r>
      <w:r w:rsidRPr="00585E3A">
        <w:rPr>
          <w:rFonts w:ascii="Cambria" w:hAnsi="Cambria" w:cs="Cambria"/>
          <w:color w:val="000000" w:themeColor="text1"/>
          <w:lang w:val="tt-RU"/>
        </w:rPr>
        <w:t>ҷ</w:t>
      </w:r>
      <w:r w:rsidRPr="00585E3A">
        <w:rPr>
          <w:rFonts w:ascii="Times New Roman Tj" w:hAnsi="Times New Roman Tj" w:cs="Times New Roman Tj"/>
          <w:color w:val="000000" w:themeColor="text1"/>
          <w:lang w:val="tt-RU"/>
        </w:rPr>
        <w:t>оти хариди захира</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 44010 «Даромад аз фур</w:t>
      </w:r>
      <w:r w:rsidRPr="00585E3A">
        <w:rPr>
          <w:rFonts w:ascii="Cambria" w:hAnsi="Cambria" w:cs="Cambria"/>
          <w:color w:val="000000" w:themeColor="text1"/>
          <w:lang w:val="tt-RU"/>
        </w:rPr>
        <w:t>ӯ</w:t>
      </w:r>
      <w:r w:rsidRPr="00585E3A">
        <w:rPr>
          <w:rFonts w:ascii="Times New Roman Tj" w:hAnsi="Times New Roman Tj" w:cs="Times New Roman Tj"/>
          <w:color w:val="000000" w:themeColor="text1"/>
          <w:lang w:val="tt-RU"/>
        </w:rPr>
        <w:t>ш», 66100 «Харо</w:t>
      </w:r>
      <w:r w:rsidRPr="00585E3A">
        <w:rPr>
          <w:rFonts w:ascii="Cambria" w:eastAsia="MS Mincho" w:hAnsi="Cambria" w:cs="Cambria"/>
          <w:color w:val="000000" w:themeColor="text1"/>
          <w:lang w:val="tt-RU"/>
        </w:rPr>
        <w:t>ҷ</w:t>
      </w:r>
      <w:r w:rsidRPr="00585E3A">
        <w:rPr>
          <w:rFonts w:ascii="Times New Roman Tj" w:hAnsi="Times New Roman Tj" w:cs="Times New Roman Tj"/>
          <w:color w:val="000000" w:themeColor="text1"/>
          <w:lang w:val="tt-RU"/>
        </w:rPr>
        <w:t xml:space="preserve">от аз фаъолияти </w:t>
      </w:r>
      <w:r w:rsidRPr="00585E3A">
        <w:rPr>
          <w:rFonts w:ascii="Cambria" w:hAnsi="Cambria" w:cs="Cambria"/>
          <w:color w:val="000000" w:themeColor="text1"/>
          <w:lang w:val="tt-RU"/>
        </w:rPr>
        <w:t>ғ</w:t>
      </w:r>
      <w:r w:rsidRPr="00585E3A">
        <w:rPr>
          <w:rFonts w:ascii="Times New Roman Tj" w:hAnsi="Times New Roman Tj" w:cs="Times New Roman Tj"/>
          <w:color w:val="000000" w:themeColor="text1"/>
          <w:lang w:val="tt-RU"/>
        </w:rPr>
        <w:t>айриамалиёт</w:t>
      </w:r>
      <w:r w:rsidRPr="00585E3A">
        <w:rPr>
          <w:rFonts w:ascii="Cambria" w:eastAsia="MS Mincho" w:hAnsi="Cambria" w:cs="Cambria"/>
          <w:color w:val="000000" w:themeColor="text1"/>
          <w:lang w:val="tt-RU"/>
        </w:rPr>
        <w:t>ӣ</w:t>
      </w:r>
      <w:r w:rsidRPr="00585E3A">
        <w:rPr>
          <w:rFonts w:ascii="Times New Roman Tj" w:hAnsi="Times New Roman Tj" w:cs="Times New Roman Tj"/>
          <w:color w:val="000000" w:themeColor="text1"/>
          <w:lang w:val="tt-RU"/>
        </w:rPr>
        <w:t>»</w:t>
      </w:r>
      <w:r w:rsidRPr="00585E3A">
        <w:rPr>
          <w:rFonts w:ascii="Times New Roman Tj" w:hAnsi="Times New Roman Tj"/>
          <w:color w:val="000000" w:themeColor="text1"/>
          <w:lang w:val="tg-Cyrl-TJ"/>
        </w:rPr>
        <w:t>;</w:t>
      </w: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@86.</w:t>
      </w:r>
    </w:p>
    <w:p w:rsidR="003A0FBB" w:rsidRPr="00585E3A" w:rsidRDefault="003A0FBB" w:rsidP="00685ACF">
      <w:pPr>
        <w:jc w:val="both"/>
        <w:rPr>
          <w:rFonts w:ascii="Times New Roman Tj" w:hAnsi="Times New Roman Tj" w:cs="Times New Roman Tj"/>
          <w:b/>
          <w:bCs/>
          <w:color w:val="000000" w:themeColor="text1"/>
        </w:rPr>
      </w:pPr>
      <w:r w:rsidRPr="00585E3A">
        <w:rPr>
          <w:rFonts w:ascii="Times New Roman Tj" w:hAnsi="Times New Roman Tj" w:cs="Times New Roman Tj"/>
          <w:b/>
          <w:bCs/>
          <w:color w:val="000000" w:themeColor="text1"/>
        </w:rPr>
        <w:t>Навишти соддаи му</w:t>
      </w:r>
      <w:r w:rsidRPr="00585E3A">
        <w:rPr>
          <w:rFonts w:ascii="Cambria" w:hAnsi="Cambria" w:cs="Cambria"/>
          <w:b/>
          <w:bCs/>
          <w:color w:val="000000" w:themeColor="text1"/>
        </w:rPr>
        <w:t>ҳ</w:t>
      </w:r>
      <w:r w:rsidRPr="00585E3A">
        <w:rPr>
          <w:rFonts w:ascii="Times New Roman Tj" w:hAnsi="Times New Roman Tj" w:cs="Times New Roman Tj"/>
          <w:b/>
          <w:bCs/>
          <w:color w:val="000000" w:themeColor="text1"/>
        </w:rPr>
        <w:t>осибиро нишон ди</w:t>
      </w:r>
      <w:r w:rsidRPr="00585E3A">
        <w:rPr>
          <w:rFonts w:ascii="Cambria" w:hAnsi="Cambria" w:cs="Cambria"/>
          <w:b/>
          <w:bCs/>
          <w:color w:val="000000" w:themeColor="text1"/>
        </w:rPr>
        <w:t>ҳ</w:t>
      </w:r>
      <w:r w:rsidRPr="00585E3A">
        <w:rPr>
          <w:rFonts w:ascii="Times New Roman Tj" w:hAnsi="Times New Roman Tj" w:cs="Times New Roman Tj"/>
          <w:b/>
          <w:bCs/>
          <w:color w:val="000000" w:themeColor="text1"/>
        </w:rPr>
        <w:t>ед:</w:t>
      </w:r>
    </w:p>
    <w:p w:rsidR="003A0FBB" w:rsidRPr="00585E3A" w:rsidRDefault="003A0FBB" w:rsidP="00685ACF">
      <w:pPr>
        <w:jc w:val="both"/>
        <w:rPr>
          <w:rFonts w:ascii="Times New Roman Tj" w:hAnsi="Times New Roman Tj"/>
          <w:color w:val="000000" w:themeColor="text1"/>
          <w:lang w:val="tg-Cyrl-TJ"/>
        </w:rPr>
      </w:pPr>
      <w:r w:rsidRPr="00585E3A">
        <w:rPr>
          <w:rFonts w:ascii="Times New Roman Tj" w:hAnsi="Times New Roman Tj" w:cs="Times New Roman Tj"/>
          <w:color w:val="000000" w:themeColor="text1"/>
        </w:rPr>
        <w:t xml:space="preserve">$A) Дебет </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исоби 10100 «Восита</w:t>
      </w:r>
      <w:r w:rsidRPr="00585E3A">
        <w:rPr>
          <w:rFonts w:ascii="Cambria" w:hAnsi="Cambria" w:cs="Cambria"/>
          <w:color w:val="000000" w:themeColor="text1"/>
        </w:rPr>
        <w:t>ҳ</w:t>
      </w:r>
      <w:r w:rsidRPr="00585E3A">
        <w:rPr>
          <w:rFonts w:ascii="Times New Roman Tj" w:hAnsi="Times New Roman Tj" w:cs="Times New Roman Tj"/>
          <w:color w:val="000000" w:themeColor="text1"/>
        </w:rPr>
        <w:t>ои пул</w:t>
      </w:r>
      <w:r w:rsidRPr="00585E3A">
        <w:rPr>
          <w:rFonts w:ascii="Cambria" w:eastAsia="MS Mincho" w:hAnsi="Cambria" w:cs="Cambria"/>
          <w:color w:val="000000" w:themeColor="text1"/>
        </w:rPr>
        <w:t>ӣ</w:t>
      </w:r>
      <w:r w:rsidRPr="00585E3A">
        <w:rPr>
          <w:rFonts w:ascii="Times New Roman Tj" w:hAnsi="Times New Roman Tj" w:cs="Times New Roman Tj"/>
          <w:color w:val="000000" w:themeColor="text1"/>
        </w:rPr>
        <w:t xml:space="preserve"> дар хазина» Кредит </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исоби 10200 «Восита</w:t>
      </w:r>
      <w:r w:rsidRPr="00585E3A">
        <w:rPr>
          <w:rFonts w:ascii="Cambria" w:hAnsi="Cambria" w:cs="Cambria"/>
          <w:color w:val="000000" w:themeColor="text1"/>
        </w:rPr>
        <w:t>ҳ</w:t>
      </w:r>
      <w:r w:rsidRPr="00585E3A">
        <w:rPr>
          <w:rFonts w:ascii="Times New Roman Tj" w:hAnsi="Times New Roman Tj" w:cs="Times New Roman Tj"/>
          <w:color w:val="000000" w:themeColor="text1"/>
        </w:rPr>
        <w:t>ои пул</w:t>
      </w:r>
      <w:r w:rsidRPr="00585E3A">
        <w:rPr>
          <w:rFonts w:ascii="Cambria" w:eastAsia="MS Mincho" w:hAnsi="Cambria" w:cs="Cambria"/>
          <w:color w:val="000000" w:themeColor="text1"/>
        </w:rPr>
        <w:t>ӣ</w:t>
      </w:r>
      <w:r w:rsidRPr="00585E3A">
        <w:rPr>
          <w:rFonts w:ascii="Times New Roman Tj" w:hAnsi="Times New Roman Tj" w:cs="Times New Roman Tj"/>
          <w:color w:val="000000" w:themeColor="text1"/>
        </w:rPr>
        <w:t xml:space="preserve"> дар бонк»;</w:t>
      </w:r>
      <w:r w:rsidR="00CB0708"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 xml:space="preserve">$B) Дебет </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исоби 10200 «Восита</w:t>
      </w:r>
      <w:r w:rsidRPr="00585E3A">
        <w:rPr>
          <w:rFonts w:ascii="Cambria" w:hAnsi="Cambria" w:cs="Cambria"/>
          <w:color w:val="000000" w:themeColor="text1"/>
        </w:rPr>
        <w:t>ҳ</w:t>
      </w:r>
      <w:r w:rsidRPr="00585E3A">
        <w:rPr>
          <w:rFonts w:ascii="Times New Roman Tj" w:hAnsi="Times New Roman Tj" w:cs="Times New Roman Tj"/>
          <w:color w:val="000000" w:themeColor="text1"/>
        </w:rPr>
        <w:t>ои пул</w:t>
      </w:r>
      <w:r w:rsidRPr="00585E3A">
        <w:rPr>
          <w:rFonts w:ascii="Cambria" w:eastAsia="MS Mincho" w:hAnsi="Cambria" w:cs="Cambria"/>
          <w:color w:val="000000" w:themeColor="text1"/>
        </w:rPr>
        <w:t>ӣ</w:t>
      </w:r>
      <w:r w:rsidRPr="00585E3A">
        <w:rPr>
          <w:rFonts w:ascii="Times New Roman Tj" w:hAnsi="Times New Roman Tj" w:cs="Times New Roman Tj"/>
          <w:color w:val="000000" w:themeColor="text1"/>
        </w:rPr>
        <w:t xml:space="preserve"> дар бонк» Кредит </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исоби 10100 «Восита</w:t>
      </w:r>
      <w:r w:rsidRPr="00585E3A">
        <w:rPr>
          <w:rFonts w:ascii="Cambria" w:hAnsi="Cambria" w:cs="Cambria"/>
          <w:color w:val="000000" w:themeColor="text1"/>
        </w:rPr>
        <w:t>ҳ</w:t>
      </w:r>
      <w:r w:rsidRPr="00585E3A">
        <w:rPr>
          <w:rFonts w:ascii="Times New Roman Tj" w:hAnsi="Times New Roman Tj" w:cs="Times New Roman Tj"/>
          <w:color w:val="000000" w:themeColor="text1"/>
        </w:rPr>
        <w:t>ои пул</w:t>
      </w:r>
      <w:r w:rsidRPr="00585E3A">
        <w:rPr>
          <w:rFonts w:ascii="Cambria" w:eastAsia="MS Mincho" w:hAnsi="Cambria" w:cs="Cambria"/>
          <w:color w:val="000000" w:themeColor="text1"/>
        </w:rPr>
        <w:t>ӣ</w:t>
      </w:r>
      <w:r w:rsidRPr="00585E3A">
        <w:rPr>
          <w:rFonts w:ascii="Times New Roman Tj" w:hAnsi="Times New Roman Tj" w:cs="Times New Roman Tj"/>
          <w:color w:val="000000" w:themeColor="text1"/>
        </w:rPr>
        <w:t xml:space="preserve"> дар хазина»;</w:t>
      </w:r>
      <w:r w:rsidR="00CB0708"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 xml:space="preserve">$C) Дебет </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исоби 10740 «Ма</w:t>
      </w:r>
      <w:r w:rsidRPr="00585E3A">
        <w:rPr>
          <w:rFonts w:ascii="Cambria" w:hAnsi="Cambria" w:cs="Cambria"/>
          <w:color w:val="000000" w:themeColor="text1"/>
        </w:rPr>
        <w:t>ҳ</w:t>
      </w:r>
      <w:r w:rsidRPr="00585E3A">
        <w:rPr>
          <w:rFonts w:ascii="Times New Roman Tj" w:hAnsi="Times New Roman Tj" w:cs="Times New Roman Tj"/>
          <w:color w:val="000000" w:themeColor="text1"/>
        </w:rPr>
        <w:t>сулоти тайёр» Кредит</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исоби 10730 «Исте</w:t>
      </w:r>
      <w:r w:rsidRPr="00585E3A">
        <w:rPr>
          <w:rFonts w:ascii="Cambria" w:hAnsi="Cambria" w:cs="Cambria"/>
          <w:color w:val="000000" w:themeColor="text1"/>
        </w:rPr>
        <w:t>ҳ</w:t>
      </w:r>
      <w:r w:rsidRPr="00585E3A">
        <w:rPr>
          <w:rFonts w:ascii="Times New Roman Tj" w:hAnsi="Times New Roman Tj" w:cs="Times New Roman Tj"/>
          <w:color w:val="000000" w:themeColor="text1"/>
        </w:rPr>
        <w:t>солоти нотамом»;</w:t>
      </w:r>
      <w:r w:rsidR="00CB0708"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 xml:space="preserve">$D) Дебет </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исоби 10720 «Ашёи хом ва мавод</w:t>
      </w:r>
      <w:r w:rsidRPr="00585E3A">
        <w:rPr>
          <w:rFonts w:ascii="Cambria" w:hAnsi="Cambria" w:cs="Cambria"/>
          <w:color w:val="000000" w:themeColor="text1"/>
        </w:rPr>
        <w:t>ҳ</w:t>
      </w:r>
      <w:r w:rsidRPr="00585E3A">
        <w:rPr>
          <w:rFonts w:ascii="Times New Roman Tj" w:hAnsi="Times New Roman Tj" w:cs="Times New Roman Tj"/>
          <w:color w:val="000000" w:themeColor="text1"/>
        </w:rPr>
        <w:t>о» Кредит</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исоби 22010 «</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w:t>
      </w:r>
      <w:r w:rsidRPr="00585E3A">
        <w:rPr>
          <w:rFonts w:ascii="Cambria" w:hAnsi="Cambria" w:cs="Cambria"/>
          <w:color w:val="000000" w:themeColor="text1"/>
        </w:rPr>
        <w:t>ҳ</w:t>
      </w:r>
      <w:r w:rsidRPr="00585E3A">
        <w:rPr>
          <w:rFonts w:ascii="Times New Roman Tj" w:hAnsi="Times New Roman Tj" w:cs="Times New Roman Tj"/>
          <w:color w:val="000000" w:themeColor="text1"/>
        </w:rPr>
        <w:t>о барои пардохт»;</w:t>
      </w:r>
      <w:r w:rsidR="00CB0708"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 xml:space="preserve">$E) </w:t>
      </w:r>
      <w:r w:rsidRPr="00585E3A">
        <w:rPr>
          <w:rFonts w:ascii="Cambria" w:hAnsi="Cambria" w:cs="Cambria"/>
          <w:color w:val="000000" w:themeColor="text1"/>
        </w:rPr>
        <w:t>Ҳ</w:t>
      </w:r>
      <w:r w:rsidRPr="00585E3A">
        <w:rPr>
          <w:rFonts w:ascii="Times New Roman Tj" w:hAnsi="Times New Roman Tj" w:cs="Times New Roman Tj"/>
          <w:color w:val="000000" w:themeColor="text1"/>
        </w:rPr>
        <w:t xml:space="preserve">амаи </w:t>
      </w:r>
      <w:r w:rsidRPr="00585E3A">
        <w:rPr>
          <w:rFonts w:ascii="Cambria" w:eastAsia="MS Mincho" w:hAnsi="Cambria" w:cs="Cambria"/>
          <w:color w:val="000000" w:themeColor="text1"/>
        </w:rPr>
        <w:t>ҷ</w:t>
      </w:r>
      <w:r w:rsidRPr="00585E3A">
        <w:rPr>
          <w:rFonts w:ascii="Times New Roman Tj" w:hAnsi="Times New Roman Tj" w:cs="Times New Roman Tj"/>
          <w:color w:val="000000" w:themeColor="text1"/>
        </w:rPr>
        <w:t>авоб</w:t>
      </w:r>
      <w:r w:rsidRPr="00585E3A">
        <w:rPr>
          <w:rFonts w:ascii="Cambria" w:hAnsi="Cambria" w:cs="Cambria"/>
          <w:color w:val="000000" w:themeColor="text1"/>
        </w:rPr>
        <w:t>ҳ</w:t>
      </w:r>
      <w:r w:rsidRPr="00585E3A">
        <w:rPr>
          <w:rFonts w:ascii="Times New Roman Tj" w:hAnsi="Times New Roman Tj" w:cs="Times New Roman Tj"/>
          <w:color w:val="000000" w:themeColor="text1"/>
        </w:rPr>
        <w:t>о дуруст</w:t>
      </w:r>
      <w:r w:rsidRPr="00585E3A">
        <w:rPr>
          <w:rFonts w:ascii="Times New Roman Tj" w:hAnsi="Times New Roman Tj"/>
          <w:color w:val="000000" w:themeColor="text1"/>
          <w:lang w:val="tg-Cyrl-TJ"/>
        </w:rPr>
        <w:t>;</w:t>
      </w:r>
    </w:p>
    <w:p w:rsidR="0003329E" w:rsidRPr="00585E3A" w:rsidRDefault="0003329E" w:rsidP="00685ACF">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@87.</w:t>
      </w:r>
    </w:p>
    <w:p w:rsidR="0003329E" w:rsidRPr="00585E3A" w:rsidRDefault="0003329E" w:rsidP="00685ACF">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Гузоришоти молияв</w:t>
      </w:r>
      <w:r w:rsidRPr="00585E3A">
        <w:rPr>
          <w:rFonts w:ascii="Cambria" w:hAnsi="Cambria" w:cs="Cambria"/>
          <w:b/>
          <w:color w:val="000000" w:themeColor="text1"/>
          <w:lang w:val="tg-Cyrl-TJ"/>
        </w:rPr>
        <w:t>ӣ</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барои</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инвестор</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дар</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баланс</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ва</w:t>
      </w:r>
      <w:r w:rsidRPr="00585E3A">
        <w:rPr>
          <w:rFonts w:ascii="Times New Roman Tj" w:hAnsi="Times New Roman Tj"/>
          <w:b/>
          <w:color w:val="000000" w:themeColor="text1"/>
          <w:lang w:val="tg-Cyrl-TJ"/>
        </w:rPr>
        <w:t xml:space="preserve"> </w:t>
      </w:r>
      <w:r w:rsidRPr="00585E3A">
        <w:rPr>
          <w:rFonts w:ascii="Cambria" w:hAnsi="Cambria" w:cs="Cambria"/>
          <w:b/>
          <w:color w:val="000000" w:themeColor="text1"/>
          <w:lang w:val="tg-Cyrl-TJ"/>
        </w:rPr>
        <w:t>ҳ</w:t>
      </w:r>
      <w:r w:rsidRPr="00585E3A">
        <w:rPr>
          <w:rFonts w:ascii="Times New Roman Tj" w:hAnsi="Times New Roman Tj" w:cs="Times New Roman Tj"/>
          <w:b/>
          <w:color w:val="000000" w:themeColor="text1"/>
          <w:lang w:val="tg-Cyrl-TJ"/>
        </w:rPr>
        <w:t>исобот</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ч</w:t>
      </w:r>
      <w:r w:rsidRPr="00585E3A">
        <w:rPr>
          <w:rFonts w:ascii="Cambria" w:hAnsi="Cambria" w:cs="Cambria"/>
          <w:b/>
          <w:color w:val="000000" w:themeColor="text1"/>
          <w:lang w:val="tg-Cyrl-TJ"/>
        </w:rPr>
        <w:t>ӣ</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тавр</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нишон</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дода</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мешавад</w:t>
      </w:r>
      <w:r w:rsidRPr="00585E3A">
        <w:rPr>
          <w:rFonts w:ascii="Times New Roman Tj" w:hAnsi="Times New Roman Tj"/>
          <w:b/>
          <w:color w:val="000000" w:themeColor="text1"/>
          <w:lang w:val="tg-Cyrl-TJ"/>
        </w:rPr>
        <w:t>?</w:t>
      </w:r>
    </w:p>
    <w:p w:rsidR="0003329E" w:rsidRPr="00585E3A" w:rsidRDefault="0003329E" w:rsidP="00685ACF">
      <w:pPr>
        <w:jc w:val="both"/>
        <w:rPr>
          <w:rFonts w:ascii="Times New Roman Tj" w:hAnsi="Times New Roman Tj"/>
          <w:color w:val="000000" w:themeColor="text1"/>
          <w:lang w:val="tg-Cyrl-TJ"/>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lang w:val="tg-Cyrl-TJ"/>
        </w:rPr>
        <w:t>аз р</w:t>
      </w:r>
      <w:r w:rsidRPr="00585E3A">
        <w:rPr>
          <w:rFonts w:ascii="Cambria" w:hAnsi="Cambria" w:cs="Cambria"/>
          <w:color w:val="000000" w:themeColor="text1"/>
          <w:lang w:val="tg-Cyrl-TJ"/>
        </w:rPr>
        <w:t>ӯ</w:t>
      </w:r>
      <w:r w:rsidRPr="00585E3A">
        <w:rPr>
          <w:rFonts w:ascii="Times New Roman Tj" w:hAnsi="Times New Roman Tj" w:cs="Times New Roman Tj"/>
          <w:color w:val="000000" w:themeColor="text1"/>
          <w:lang w:val="tg-Cyrl-TJ"/>
        </w:rPr>
        <w:t>йи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арзиши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бозор</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w:t>
      </w:r>
      <w:r w:rsidR="00CB0708"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$B) </w:t>
      </w:r>
      <w:r w:rsidRPr="00585E3A">
        <w:rPr>
          <w:rFonts w:ascii="Times New Roman Tj" w:hAnsi="Times New Roman Tj"/>
          <w:color w:val="000000" w:themeColor="text1"/>
          <w:lang w:val="tg-Cyrl-TJ"/>
        </w:rPr>
        <w:t>аз р</w:t>
      </w:r>
      <w:r w:rsidRPr="00585E3A">
        <w:rPr>
          <w:rFonts w:ascii="Cambria" w:hAnsi="Cambria" w:cs="Cambria"/>
          <w:color w:val="000000" w:themeColor="text1"/>
          <w:lang w:val="tg-Cyrl-TJ"/>
        </w:rPr>
        <w:t>ӯ</w:t>
      </w:r>
      <w:r w:rsidRPr="00585E3A">
        <w:rPr>
          <w:rFonts w:ascii="Times New Roman Tj" w:hAnsi="Times New Roman Tj" w:cs="Times New Roman Tj"/>
          <w:color w:val="000000" w:themeColor="text1"/>
          <w:lang w:val="tg-Cyrl-TJ"/>
        </w:rPr>
        <w:t>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арзиши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аслии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ибтидо</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w:t>
      </w:r>
      <w:r w:rsidR="00CB0708"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$C) </w:t>
      </w:r>
      <w:r w:rsidRPr="00585E3A">
        <w:rPr>
          <w:rFonts w:ascii="Times New Roman Tj" w:hAnsi="Times New Roman Tj"/>
          <w:color w:val="000000" w:themeColor="text1"/>
          <w:lang w:val="tg-Cyrl-TJ"/>
        </w:rPr>
        <w:t>аз р</w:t>
      </w:r>
      <w:r w:rsidRPr="00585E3A">
        <w:rPr>
          <w:rFonts w:ascii="Cambria" w:hAnsi="Cambria" w:cs="Cambria"/>
          <w:color w:val="000000" w:themeColor="text1"/>
          <w:lang w:val="tg-Cyrl-TJ"/>
        </w:rPr>
        <w:t>ӯ</w:t>
      </w:r>
      <w:r w:rsidRPr="00585E3A">
        <w:rPr>
          <w:rFonts w:ascii="Times New Roman Tj" w:hAnsi="Times New Roman Tj" w:cs="Times New Roman Tj"/>
          <w:color w:val="000000" w:themeColor="text1"/>
          <w:lang w:val="tg-Cyrl-TJ"/>
        </w:rPr>
        <w:t>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арзиши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баланс</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w:t>
      </w:r>
      <w:r w:rsidR="00CB0708"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$D) </w:t>
      </w:r>
      <w:r w:rsidRPr="00585E3A">
        <w:rPr>
          <w:rFonts w:ascii="Times New Roman Tj" w:hAnsi="Times New Roman Tj"/>
          <w:color w:val="000000" w:themeColor="text1"/>
          <w:lang w:val="tg-Cyrl-TJ"/>
        </w:rPr>
        <w:t>аз р</w:t>
      </w:r>
      <w:r w:rsidRPr="00585E3A">
        <w:rPr>
          <w:rFonts w:ascii="Cambria" w:hAnsi="Cambria" w:cs="Cambria"/>
          <w:color w:val="000000" w:themeColor="text1"/>
          <w:lang w:val="tg-Cyrl-TJ"/>
        </w:rPr>
        <w:t>ӯ</w:t>
      </w:r>
      <w:r w:rsidRPr="00585E3A">
        <w:rPr>
          <w:rFonts w:ascii="Times New Roman Tj" w:hAnsi="Times New Roman Tj" w:cs="Times New Roman Tj"/>
          <w:color w:val="000000" w:themeColor="text1"/>
          <w:lang w:val="tg-Cyrl-TJ"/>
        </w:rPr>
        <w:t>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нарх</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исобгир</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w:t>
      </w:r>
      <w:r w:rsidR="00CB0708"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$E) </w:t>
      </w:r>
      <w:r w:rsidRPr="00585E3A">
        <w:rPr>
          <w:rFonts w:ascii="Times New Roman Tj" w:hAnsi="Times New Roman Tj"/>
          <w:color w:val="000000" w:themeColor="text1"/>
          <w:lang w:val="tg-Cyrl-TJ"/>
        </w:rPr>
        <w:t>бо мабла</w:t>
      </w:r>
      <w:r w:rsidRPr="00585E3A">
        <w:rPr>
          <w:rFonts w:ascii="Cambria" w:hAnsi="Cambria" w:cs="Cambria"/>
          <w:color w:val="000000" w:themeColor="text1"/>
          <w:lang w:val="tg-Cyrl-TJ"/>
        </w:rPr>
        <w:t>ғ</w:t>
      </w:r>
      <w:r w:rsidRPr="00585E3A">
        <w:rPr>
          <w:rFonts w:ascii="Times New Roman Tj" w:hAnsi="Times New Roman Tj" w:cs="Times New Roman Tj"/>
          <w:color w:val="000000" w:themeColor="text1"/>
          <w:lang w:val="tg-Cyrl-TJ"/>
        </w:rPr>
        <w:t>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харо</w:t>
      </w:r>
      <w:r w:rsidRPr="00585E3A">
        <w:rPr>
          <w:rFonts w:ascii="Cambria" w:hAnsi="Cambria" w:cs="Cambria"/>
          <w:color w:val="000000" w:themeColor="text1"/>
          <w:lang w:val="tg-Cyrl-TJ"/>
        </w:rPr>
        <w:t>ҷ</w:t>
      </w:r>
      <w:r w:rsidRPr="00585E3A">
        <w:rPr>
          <w:rFonts w:ascii="Times New Roman Tj" w:hAnsi="Times New Roman Tj" w:cs="Times New Roman Tj"/>
          <w:color w:val="000000" w:themeColor="text1"/>
          <w:lang w:val="tg-Cyrl-TJ"/>
        </w:rPr>
        <w:t>оти</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а</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и</w:t>
      </w:r>
      <w:r w:rsidRPr="00585E3A">
        <w:rPr>
          <w:rFonts w:ascii="Cambria" w:hAnsi="Cambria" w:cs="Cambria"/>
          <w:color w:val="000000" w:themeColor="text1"/>
          <w:lang w:val="tg-Cyrl-TJ"/>
        </w:rPr>
        <w:t>қӣ</w:t>
      </w:r>
      <w:r w:rsidRPr="00585E3A">
        <w:rPr>
          <w:rFonts w:ascii="Times New Roman Tj" w:hAnsi="Times New Roman Tj"/>
          <w:color w:val="000000" w:themeColor="text1"/>
          <w:lang w:val="tg-Cyrl-TJ"/>
        </w:rPr>
        <w:t>;</w:t>
      </w:r>
    </w:p>
    <w:p w:rsidR="0003329E" w:rsidRPr="00585E3A" w:rsidRDefault="0003329E" w:rsidP="00685ACF">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@88.</w:t>
      </w:r>
    </w:p>
    <w:p w:rsidR="0003329E" w:rsidRPr="00585E3A" w:rsidRDefault="0003329E" w:rsidP="00685ACF">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Восита</w:t>
      </w:r>
      <w:r w:rsidRPr="00585E3A">
        <w:rPr>
          <w:rFonts w:ascii="Cambria" w:hAnsi="Cambria" w:cs="Cambria"/>
          <w:b/>
          <w:color w:val="000000" w:themeColor="text1"/>
          <w:lang w:val="tg-Cyrl-TJ"/>
        </w:rPr>
        <w:t>ҳ</w:t>
      </w:r>
      <w:r w:rsidRPr="00585E3A">
        <w:rPr>
          <w:rFonts w:ascii="Times New Roman Tj" w:hAnsi="Times New Roman Tj" w:cs="Times New Roman Tj"/>
          <w:b/>
          <w:color w:val="000000" w:themeColor="text1"/>
          <w:lang w:val="tg-Cyrl-TJ"/>
        </w:rPr>
        <w:t>ои</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асос</w:t>
      </w:r>
      <w:r w:rsidRPr="00585E3A">
        <w:rPr>
          <w:rFonts w:ascii="Cambria" w:hAnsi="Cambria" w:cs="Cambria"/>
          <w:b/>
          <w:color w:val="000000" w:themeColor="text1"/>
          <w:lang w:val="tg-Cyrl-TJ"/>
        </w:rPr>
        <w:t>ӣ</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дар</w:t>
      </w:r>
      <w:r w:rsidRPr="00585E3A">
        <w:rPr>
          <w:rFonts w:ascii="Times New Roman Tj" w:hAnsi="Times New Roman Tj"/>
          <w:b/>
          <w:color w:val="000000" w:themeColor="text1"/>
          <w:lang w:val="tg-Cyrl-TJ"/>
        </w:rPr>
        <w:t xml:space="preserve"> </w:t>
      </w:r>
      <w:r w:rsidRPr="00585E3A">
        <w:rPr>
          <w:rFonts w:ascii="Cambria" w:hAnsi="Cambria" w:cs="Cambria"/>
          <w:b/>
          <w:color w:val="000000" w:themeColor="text1"/>
          <w:lang w:val="tg-Cyrl-TJ"/>
        </w:rPr>
        <w:t>ҳ</w:t>
      </w:r>
      <w:r w:rsidRPr="00585E3A">
        <w:rPr>
          <w:rFonts w:ascii="Times New Roman Tj" w:hAnsi="Times New Roman Tj" w:cs="Times New Roman Tj"/>
          <w:b/>
          <w:color w:val="000000" w:themeColor="text1"/>
          <w:lang w:val="tg-Cyrl-TJ"/>
        </w:rPr>
        <w:t>исобгирии</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бухгалтер</w:t>
      </w:r>
      <w:r w:rsidRPr="00585E3A">
        <w:rPr>
          <w:rFonts w:ascii="Cambria" w:hAnsi="Cambria" w:cs="Cambria"/>
          <w:b/>
          <w:color w:val="000000" w:themeColor="text1"/>
          <w:lang w:val="tg-Cyrl-TJ"/>
        </w:rPr>
        <w:t>ӣ</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аз</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р</w:t>
      </w:r>
      <w:r w:rsidRPr="00585E3A">
        <w:rPr>
          <w:rFonts w:ascii="Cambria" w:hAnsi="Cambria" w:cs="Cambria"/>
          <w:b/>
          <w:color w:val="000000" w:themeColor="text1"/>
          <w:lang w:val="tg-Cyrl-TJ"/>
        </w:rPr>
        <w:t>ӯ</w:t>
      </w:r>
      <w:r w:rsidRPr="00585E3A">
        <w:rPr>
          <w:rFonts w:ascii="Times New Roman Tj" w:hAnsi="Times New Roman Tj" w:cs="Times New Roman Tj"/>
          <w:b/>
          <w:color w:val="000000" w:themeColor="text1"/>
          <w:lang w:val="tg-Cyrl-TJ"/>
        </w:rPr>
        <w:t>йи</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кадом</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арзиш</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ба</w:t>
      </w:r>
      <w:r w:rsidRPr="00585E3A">
        <w:rPr>
          <w:rFonts w:ascii="Cambria" w:hAnsi="Cambria" w:cs="Cambria"/>
          <w:b/>
          <w:color w:val="000000" w:themeColor="text1"/>
          <w:lang w:val="tg-Cyrl-TJ"/>
        </w:rPr>
        <w:t>ҳ</w:t>
      </w:r>
      <w:r w:rsidRPr="00585E3A">
        <w:rPr>
          <w:rFonts w:ascii="Times New Roman Tj" w:hAnsi="Times New Roman Tj" w:cs="Times New Roman Tj"/>
          <w:b/>
          <w:color w:val="000000" w:themeColor="text1"/>
          <w:lang w:val="tg-Cyrl-TJ"/>
        </w:rPr>
        <w:t>о</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дода</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мешаванд</w:t>
      </w:r>
      <w:r w:rsidRPr="00585E3A">
        <w:rPr>
          <w:rFonts w:ascii="Times New Roman Tj" w:hAnsi="Times New Roman Tj"/>
          <w:b/>
          <w:color w:val="000000" w:themeColor="text1"/>
          <w:lang w:val="tg-Cyrl-TJ"/>
        </w:rPr>
        <w:t xml:space="preserve">? </w:t>
      </w:r>
      <w:r w:rsidRPr="00585E3A">
        <w:rPr>
          <w:rFonts w:ascii="Cambria" w:hAnsi="Cambria" w:cs="Cambria"/>
          <w:b/>
          <w:color w:val="000000" w:themeColor="text1"/>
          <w:lang w:val="tg-Cyrl-TJ"/>
        </w:rPr>
        <w:t>Ҷ</w:t>
      </w:r>
      <w:r w:rsidRPr="00585E3A">
        <w:rPr>
          <w:rFonts w:ascii="Times New Roman Tj" w:hAnsi="Times New Roman Tj" w:cs="Times New Roman Tj"/>
          <w:b/>
          <w:color w:val="000000" w:themeColor="text1"/>
          <w:lang w:val="tg-Cyrl-TJ"/>
        </w:rPr>
        <w:t>авоби</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бештар</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пурра</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ди</w:t>
      </w:r>
      <w:r w:rsidRPr="00585E3A">
        <w:rPr>
          <w:rFonts w:ascii="Cambria" w:hAnsi="Cambria" w:cs="Cambria"/>
          <w:b/>
          <w:color w:val="000000" w:themeColor="text1"/>
          <w:lang w:val="tg-Cyrl-TJ"/>
        </w:rPr>
        <w:t>ҳ</w:t>
      </w:r>
      <w:r w:rsidRPr="00585E3A">
        <w:rPr>
          <w:rFonts w:ascii="Times New Roman Tj" w:hAnsi="Times New Roman Tj" w:cs="Times New Roman Tj"/>
          <w:b/>
          <w:color w:val="000000" w:themeColor="text1"/>
          <w:lang w:val="tg-Cyrl-TJ"/>
        </w:rPr>
        <w:t>ед</w:t>
      </w:r>
      <w:r w:rsidRPr="00585E3A">
        <w:rPr>
          <w:rFonts w:ascii="Times New Roman Tj" w:hAnsi="Times New Roman Tj"/>
          <w:b/>
          <w:color w:val="000000" w:themeColor="text1"/>
          <w:lang w:val="tg-Cyrl-TJ"/>
        </w:rPr>
        <w:t>;</w:t>
      </w:r>
    </w:p>
    <w:p w:rsidR="0003329E" w:rsidRPr="00585E3A" w:rsidRDefault="0003329E" w:rsidP="00685ACF">
      <w:pPr>
        <w:jc w:val="both"/>
        <w:rPr>
          <w:rFonts w:ascii="Times New Roman Tj" w:hAnsi="Times New Roman Tj"/>
          <w:color w:val="000000" w:themeColor="text1"/>
          <w:lang w:val="tg-Cyrl-TJ"/>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lang w:val="tg-Cyrl-TJ"/>
        </w:rPr>
        <w:t>арзиши ибтидо</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w:t>
      </w:r>
      <w:r w:rsidR="00CB0708"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$B) </w:t>
      </w:r>
      <w:r w:rsidRPr="00585E3A">
        <w:rPr>
          <w:rFonts w:ascii="Times New Roman Tj" w:hAnsi="Times New Roman Tj"/>
          <w:color w:val="000000" w:themeColor="text1"/>
          <w:lang w:val="tg-Cyrl-TJ"/>
        </w:rPr>
        <w:t>арзиши ба</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ияв</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w:t>
      </w:r>
      <w:r w:rsidR="00CB0708"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$C) </w:t>
      </w:r>
      <w:r w:rsidRPr="00585E3A">
        <w:rPr>
          <w:rFonts w:ascii="Times New Roman Tj" w:hAnsi="Times New Roman Tj"/>
          <w:color w:val="000000" w:themeColor="text1"/>
          <w:lang w:val="tg-Cyrl-TJ"/>
        </w:rPr>
        <w:t>арзиши азнавбар</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ароркун</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w:t>
      </w:r>
      <w:r w:rsidR="00CB0708"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$D) </w:t>
      </w:r>
      <w:r w:rsidRPr="00585E3A">
        <w:rPr>
          <w:rFonts w:ascii="Times New Roman Tj" w:hAnsi="Times New Roman Tj"/>
          <w:color w:val="000000" w:themeColor="text1"/>
          <w:lang w:val="tg-Cyrl-TJ"/>
        </w:rPr>
        <w:t>арзиши бозор</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арзиши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ибтидо</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арзиши</w:t>
      </w:r>
      <w:r w:rsidRPr="00585E3A">
        <w:rPr>
          <w:rFonts w:ascii="Times New Roman Tj" w:hAnsi="Times New Roman Tj"/>
          <w:color w:val="000000" w:themeColor="text1"/>
          <w:lang w:val="tg-Cyrl-TJ"/>
        </w:rPr>
        <w:t xml:space="preserve"> ба</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ияв</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арзиши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азнавбар</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ароркун</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w:t>
      </w:r>
      <w:r w:rsidR="00CB0708"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$E) </w:t>
      </w:r>
      <w:r w:rsidRPr="00585E3A">
        <w:rPr>
          <w:rFonts w:ascii="Times New Roman Tj" w:hAnsi="Times New Roman Tj"/>
          <w:color w:val="000000" w:themeColor="text1"/>
          <w:lang w:val="tg-Cyrl-TJ"/>
        </w:rPr>
        <w:t>аз р</w:t>
      </w:r>
      <w:r w:rsidRPr="00585E3A">
        <w:rPr>
          <w:rFonts w:ascii="Cambria" w:hAnsi="Cambria" w:cs="Cambria"/>
          <w:color w:val="000000" w:themeColor="text1"/>
          <w:lang w:val="tg-Cyrl-TJ"/>
        </w:rPr>
        <w:t>ӯ</w:t>
      </w:r>
      <w:r w:rsidRPr="00585E3A">
        <w:rPr>
          <w:rFonts w:ascii="Times New Roman Tj" w:hAnsi="Times New Roman Tj" w:cs="Times New Roman Tj"/>
          <w:color w:val="000000" w:themeColor="text1"/>
          <w:lang w:val="tg-Cyrl-TJ"/>
        </w:rPr>
        <w:t>йи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арзиши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бозор</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w:t>
      </w:r>
    </w:p>
    <w:p w:rsidR="0003329E" w:rsidRPr="00585E3A" w:rsidRDefault="0003329E" w:rsidP="00685ACF">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@89.</w:t>
      </w:r>
    </w:p>
    <w:p w:rsidR="0003329E" w:rsidRPr="00585E3A" w:rsidRDefault="0003329E" w:rsidP="00685ACF">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Захира</w:t>
      </w:r>
      <w:r w:rsidRPr="00585E3A">
        <w:rPr>
          <w:rFonts w:ascii="Cambria" w:hAnsi="Cambria" w:cs="Cambria"/>
          <w:b/>
          <w:color w:val="000000" w:themeColor="text1"/>
          <w:lang w:val="tg-Cyrl-TJ"/>
        </w:rPr>
        <w:t>ҳ</w:t>
      </w:r>
      <w:r w:rsidRPr="00585E3A">
        <w:rPr>
          <w:rFonts w:ascii="Times New Roman Tj" w:hAnsi="Times New Roman Tj" w:cs="Times New Roman Tj"/>
          <w:b/>
          <w:color w:val="000000" w:themeColor="text1"/>
          <w:lang w:val="tg-Cyrl-TJ"/>
        </w:rPr>
        <w:t>ои</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модд</w:t>
      </w:r>
      <w:r w:rsidRPr="00585E3A">
        <w:rPr>
          <w:rFonts w:ascii="Cambria" w:hAnsi="Cambria" w:cs="Cambria"/>
          <w:b/>
          <w:color w:val="000000" w:themeColor="text1"/>
          <w:lang w:val="tg-Cyrl-TJ"/>
        </w:rPr>
        <w:t>ӣ</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дар</w:t>
      </w:r>
      <w:r w:rsidRPr="00585E3A">
        <w:rPr>
          <w:rFonts w:ascii="Times New Roman Tj" w:hAnsi="Times New Roman Tj"/>
          <w:b/>
          <w:color w:val="000000" w:themeColor="text1"/>
          <w:lang w:val="tg-Cyrl-TJ"/>
        </w:rPr>
        <w:t xml:space="preserve"> </w:t>
      </w:r>
      <w:r w:rsidRPr="00585E3A">
        <w:rPr>
          <w:rFonts w:ascii="Cambria" w:hAnsi="Cambria" w:cs="Cambria"/>
          <w:b/>
          <w:color w:val="000000" w:themeColor="text1"/>
          <w:lang w:val="tg-Cyrl-TJ"/>
        </w:rPr>
        <w:t>ҳ</w:t>
      </w:r>
      <w:r w:rsidRPr="00585E3A">
        <w:rPr>
          <w:rFonts w:ascii="Times New Roman Tj" w:hAnsi="Times New Roman Tj" w:cs="Times New Roman Tj"/>
          <w:b/>
          <w:color w:val="000000" w:themeColor="text1"/>
          <w:lang w:val="tg-Cyrl-TJ"/>
        </w:rPr>
        <w:t>исобгирии</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бухгалтер</w:t>
      </w:r>
      <w:r w:rsidRPr="00585E3A">
        <w:rPr>
          <w:rFonts w:ascii="Cambria" w:hAnsi="Cambria" w:cs="Cambria"/>
          <w:b/>
          <w:color w:val="000000" w:themeColor="text1"/>
          <w:lang w:val="tg-Cyrl-TJ"/>
        </w:rPr>
        <w:t>ӣ</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ва</w:t>
      </w:r>
      <w:r w:rsidRPr="00585E3A">
        <w:rPr>
          <w:rFonts w:ascii="Times New Roman Tj" w:hAnsi="Times New Roman Tj"/>
          <w:b/>
          <w:color w:val="000000" w:themeColor="text1"/>
          <w:lang w:val="tg-Cyrl-TJ"/>
        </w:rPr>
        <w:t xml:space="preserve"> </w:t>
      </w:r>
      <w:r w:rsidRPr="00585E3A">
        <w:rPr>
          <w:rFonts w:ascii="Cambria" w:hAnsi="Cambria" w:cs="Cambria"/>
          <w:b/>
          <w:color w:val="000000" w:themeColor="text1"/>
          <w:lang w:val="tg-Cyrl-TJ"/>
        </w:rPr>
        <w:t>ҳ</w:t>
      </w:r>
      <w:r w:rsidRPr="00585E3A">
        <w:rPr>
          <w:rFonts w:ascii="Times New Roman Tj" w:hAnsi="Times New Roman Tj" w:cs="Times New Roman Tj"/>
          <w:b/>
          <w:color w:val="000000" w:themeColor="text1"/>
          <w:lang w:val="tg-Cyrl-TJ"/>
        </w:rPr>
        <w:t>исобот</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ч</w:t>
      </w:r>
      <w:r w:rsidRPr="00585E3A">
        <w:rPr>
          <w:rFonts w:ascii="Cambria" w:hAnsi="Cambria" w:cs="Cambria"/>
          <w:b/>
          <w:color w:val="000000" w:themeColor="text1"/>
          <w:lang w:val="tg-Cyrl-TJ"/>
        </w:rPr>
        <w:t>ӣ</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тавр</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ба</w:t>
      </w:r>
      <w:r w:rsidRPr="00585E3A">
        <w:rPr>
          <w:rFonts w:ascii="Cambria" w:hAnsi="Cambria" w:cs="Cambria"/>
          <w:b/>
          <w:color w:val="000000" w:themeColor="text1"/>
          <w:lang w:val="tg-Cyrl-TJ"/>
        </w:rPr>
        <w:t>ҳ</w:t>
      </w:r>
      <w:r w:rsidRPr="00585E3A">
        <w:rPr>
          <w:rFonts w:ascii="Times New Roman Tj" w:hAnsi="Times New Roman Tj" w:cs="Times New Roman Tj"/>
          <w:b/>
          <w:color w:val="000000" w:themeColor="text1"/>
          <w:lang w:val="tg-Cyrl-TJ"/>
        </w:rPr>
        <w:t>о</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дода</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мешаванд</w:t>
      </w:r>
      <w:r w:rsidRPr="00585E3A">
        <w:rPr>
          <w:rFonts w:ascii="Times New Roman Tj" w:hAnsi="Times New Roman Tj"/>
          <w:b/>
          <w:color w:val="000000" w:themeColor="text1"/>
          <w:lang w:val="tg-Cyrl-TJ"/>
        </w:rPr>
        <w:t>?</w:t>
      </w:r>
    </w:p>
    <w:p w:rsidR="0003329E" w:rsidRPr="00585E3A" w:rsidRDefault="0003329E" w:rsidP="00685ACF">
      <w:pPr>
        <w:jc w:val="both"/>
        <w:rPr>
          <w:rFonts w:ascii="Times New Roman Tj" w:hAnsi="Times New Roman Tj"/>
          <w:color w:val="000000" w:themeColor="text1"/>
          <w:lang w:val="tg-Cyrl-TJ"/>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lang w:val="tg-Cyrl-TJ"/>
        </w:rPr>
        <w:t>аз р</w:t>
      </w:r>
      <w:r w:rsidRPr="00585E3A">
        <w:rPr>
          <w:rFonts w:ascii="Cambria" w:hAnsi="Cambria" w:cs="Cambria"/>
          <w:color w:val="000000" w:themeColor="text1"/>
          <w:lang w:val="tg-Cyrl-TJ"/>
        </w:rPr>
        <w:t>ӯ</w:t>
      </w:r>
      <w:r w:rsidRPr="00585E3A">
        <w:rPr>
          <w:rFonts w:ascii="Times New Roman Tj" w:hAnsi="Times New Roman Tj" w:cs="Times New Roman Tj"/>
          <w:color w:val="000000" w:themeColor="text1"/>
          <w:lang w:val="tg-Cyrl-TJ"/>
        </w:rPr>
        <w:t>йи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нарх</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исобгир</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w:t>
      </w:r>
      <w:r w:rsidR="00CB0708"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$B) </w:t>
      </w:r>
      <w:r w:rsidRPr="00585E3A">
        <w:rPr>
          <w:rFonts w:ascii="Times New Roman Tj" w:hAnsi="Times New Roman Tj"/>
          <w:color w:val="000000" w:themeColor="text1"/>
          <w:lang w:val="tg-Cyrl-TJ"/>
        </w:rPr>
        <w:t>аз р</w:t>
      </w:r>
      <w:r w:rsidRPr="00585E3A">
        <w:rPr>
          <w:rFonts w:ascii="Cambria" w:hAnsi="Cambria" w:cs="Cambria"/>
          <w:color w:val="000000" w:themeColor="text1"/>
          <w:lang w:val="tg-Cyrl-TJ"/>
        </w:rPr>
        <w:t>ӯ</w:t>
      </w:r>
      <w:r w:rsidRPr="00585E3A">
        <w:rPr>
          <w:rFonts w:ascii="Times New Roman Tj" w:hAnsi="Times New Roman Tj" w:cs="Times New Roman Tj"/>
          <w:color w:val="000000" w:themeColor="text1"/>
          <w:lang w:val="tg-Cyrl-TJ"/>
        </w:rPr>
        <w:t>йи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нарх</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шартномав</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w:t>
      </w:r>
      <w:r w:rsidR="00CB0708"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$C) </w:t>
      </w:r>
      <w:r w:rsidRPr="00585E3A">
        <w:rPr>
          <w:rFonts w:ascii="Times New Roman Tj" w:hAnsi="Times New Roman Tj"/>
          <w:color w:val="000000" w:themeColor="text1"/>
          <w:lang w:val="tg-Cyrl-TJ"/>
        </w:rPr>
        <w:t>аз р</w:t>
      </w:r>
      <w:r w:rsidRPr="00585E3A">
        <w:rPr>
          <w:rFonts w:ascii="Cambria" w:hAnsi="Cambria" w:cs="Cambria"/>
          <w:color w:val="000000" w:themeColor="text1"/>
          <w:lang w:val="tg-Cyrl-TJ"/>
        </w:rPr>
        <w:t>ӯ</w:t>
      </w:r>
      <w:r w:rsidRPr="00585E3A">
        <w:rPr>
          <w:rFonts w:ascii="Times New Roman Tj" w:hAnsi="Times New Roman Tj" w:cs="Times New Roman Tj"/>
          <w:color w:val="000000" w:themeColor="text1"/>
          <w:lang w:val="tg-Cyrl-TJ"/>
        </w:rPr>
        <w:t>йи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нарх</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к</w:t>
      </w:r>
      <w:r w:rsidRPr="00585E3A">
        <w:rPr>
          <w:rFonts w:ascii="Cambria" w:hAnsi="Cambria" w:cs="Cambria"/>
          <w:color w:val="000000" w:themeColor="text1"/>
          <w:lang w:val="tg-Cyrl-TJ"/>
        </w:rPr>
        <w:t>ӯ</w:t>
      </w:r>
      <w:r w:rsidRPr="00585E3A">
        <w:rPr>
          <w:rFonts w:ascii="Times New Roman Tj" w:hAnsi="Times New Roman Tj" w:cs="Times New Roman Tj"/>
          <w:color w:val="000000" w:themeColor="text1"/>
          <w:lang w:val="tg-Cyrl-TJ"/>
        </w:rPr>
        <w:t>тара</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ва</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нархномав</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w:t>
      </w:r>
      <w:r w:rsidR="00CB0708"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$D) </w:t>
      </w:r>
      <w:r w:rsidRPr="00585E3A">
        <w:rPr>
          <w:rFonts w:ascii="Times New Roman Tj" w:hAnsi="Times New Roman Tj"/>
          <w:color w:val="000000" w:themeColor="text1"/>
          <w:lang w:val="tg-Cyrl-TJ"/>
        </w:rPr>
        <w:t>аз р</w:t>
      </w:r>
      <w:r w:rsidRPr="00585E3A">
        <w:rPr>
          <w:rFonts w:ascii="Cambria" w:hAnsi="Cambria" w:cs="Cambria"/>
          <w:color w:val="000000" w:themeColor="text1"/>
          <w:lang w:val="tg-Cyrl-TJ"/>
        </w:rPr>
        <w:t>ӯ</w:t>
      </w:r>
      <w:r w:rsidRPr="00585E3A">
        <w:rPr>
          <w:rFonts w:ascii="Times New Roman Tj" w:hAnsi="Times New Roman Tj" w:cs="Times New Roman Tj"/>
          <w:color w:val="000000" w:themeColor="text1"/>
          <w:lang w:val="tg-Cyrl-TJ"/>
        </w:rPr>
        <w:t>йи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арзиши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аслии</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а</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и</w:t>
      </w:r>
      <w:r w:rsidRPr="00585E3A">
        <w:rPr>
          <w:rFonts w:ascii="Cambria" w:hAnsi="Cambria" w:cs="Cambria"/>
          <w:color w:val="000000" w:themeColor="text1"/>
          <w:lang w:val="tg-Cyrl-TJ"/>
        </w:rPr>
        <w:t>қӣ</w:t>
      </w:r>
      <w:r w:rsidRPr="00585E3A">
        <w:rPr>
          <w:rFonts w:ascii="Times New Roman Tj" w:hAnsi="Times New Roman Tj"/>
          <w:color w:val="000000" w:themeColor="text1"/>
          <w:lang w:val="tg-Cyrl-TJ"/>
        </w:rPr>
        <w:t>;</w:t>
      </w:r>
      <w:r w:rsidR="00CB0708"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$E) </w:t>
      </w:r>
      <w:r w:rsidRPr="00585E3A">
        <w:rPr>
          <w:rFonts w:ascii="Times New Roman Tj" w:hAnsi="Times New Roman Tj"/>
          <w:color w:val="000000" w:themeColor="text1"/>
          <w:lang w:val="tg-Cyrl-TJ"/>
        </w:rPr>
        <w:t xml:space="preserve">бо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амаи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намуд</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дар</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боло</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зикршуда</w:t>
      </w:r>
      <w:r w:rsidRPr="00585E3A">
        <w:rPr>
          <w:rFonts w:ascii="Times New Roman Tj" w:hAnsi="Times New Roman Tj"/>
          <w:color w:val="000000" w:themeColor="text1"/>
          <w:lang w:val="tg-Cyrl-TJ"/>
        </w:rPr>
        <w:t>;</w:t>
      </w:r>
    </w:p>
    <w:p w:rsidR="0003329E" w:rsidRPr="00585E3A" w:rsidRDefault="0003329E" w:rsidP="00685ACF">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@90.</w:t>
      </w:r>
    </w:p>
    <w:p w:rsidR="0003329E" w:rsidRPr="00585E3A" w:rsidRDefault="0003329E" w:rsidP="00685ACF">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Ма</w:t>
      </w:r>
      <w:r w:rsidRPr="00585E3A">
        <w:rPr>
          <w:rFonts w:ascii="Cambria" w:hAnsi="Cambria" w:cs="Cambria"/>
          <w:b/>
          <w:color w:val="000000" w:themeColor="text1"/>
          <w:lang w:val="tg-Cyrl-TJ"/>
        </w:rPr>
        <w:t>ҳ</w:t>
      </w:r>
      <w:r w:rsidRPr="00585E3A">
        <w:rPr>
          <w:rFonts w:ascii="Times New Roman Tj" w:hAnsi="Times New Roman Tj" w:cs="Times New Roman Tj"/>
          <w:b/>
          <w:color w:val="000000" w:themeColor="text1"/>
          <w:lang w:val="tg-Cyrl-TJ"/>
        </w:rPr>
        <w:t>сулоти</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тайёр</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барои</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фур</w:t>
      </w:r>
      <w:r w:rsidRPr="00585E3A">
        <w:rPr>
          <w:rFonts w:ascii="Cambria" w:hAnsi="Cambria" w:cs="Cambria"/>
          <w:b/>
          <w:color w:val="000000" w:themeColor="text1"/>
          <w:lang w:val="tg-Cyrl-TJ"/>
        </w:rPr>
        <w:t>ӯ</w:t>
      </w:r>
      <w:r w:rsidRPr="00585E3A">
        <w:rPr>
          <w:rFonts w:ascii="Times New Roman Tj" w:hAnsi="Times New Roman Tj" w:cs="Times New Roman Tj"/>
          <w:b/>
          <w:color w:val="000000" w:themeColor="text1"/>
          <w:lang w:val="tg-Cyrl-TJ"/>
        </w:rPr>
        <w:t>ш</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дар</w:t>
      </w:r>
      <w:r w:rsidRPr="00585E3A">
        <w:rPr>
          <w:rFonts w:ascii="Times New Roman Tj" w:hAnsi="Times New Roman Tj"/>
          <w:b/>
          <w:color w:val="000000" w:themeColor="text1"/>
          <w:lang w:val="tg-Cyrl-TJ"/>
        </w:rPr>
        <w:t xml:space="preserve"> </w:t>
      </w:r>
      <w:r w:rsidRPr="00585E3A">
        <w:rPr>
          <w:rFonts w:ascii="Cambria" w:hAnsi="Cambria" w:cs="Cambria"/>
          <w:b/>
          <w:color w:val="000000" w:themeColor="text1"/>
          <w:lang w:val="tg-Cyrl-TJ"/>
        </w:rPr>
        <w:t>ҳ</w:t>
      </w:r>
      <w:r w:rsidRPr="00585E3A">
        <w:rPr>
          <w:rFonts w:ascii="Times New Roman Tj" w:hAnsi="Times New Roman Tj" w:cs="Times New Roman Tj"/>
          <w:b/>
          <w:color w:val="000000" w:themeColor="text1"/>
          <w:lang w:val="tg-Cyrl-TJ"/>
        </w:rPr>
        <w:t>исобгирии</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бухгалтер</w:t>
      </w:r>
      <w:r w:rsidRPr="00585E3A">
        <w:rPr>
          <w:rFonts w:ascii="Cambria" w:hAnsi="Cambria" w:cs="Cambria"/>
          <w:b/>
          <w:color w:val="000000" w:themeColor="text1"/>
          <w:lang w:val="tg-Cyrl-TJ"/>
        </w:rPr>
        <w:t>ӣ</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ва</w:t>
      </w:r>
      <w:r w:rsidRPr="00585E3A">
        <w:rPr>
          <w:rFonts w:ascii="Times New Roman Tj" w:hAnsi="Times New Roman Tj"/>
          <w:b/>
          <w:color w:val="000000" w:themeColor="text1"/>
          <w:lang w:val="tg-Cyrl-TJ"/>
        </w:rPr>
        <w:t xml:space="preserve"> </w:t>
      </w:r>
      <w:r w:rsidRPr="00585E3A">
        <w:rPr>
          <w:rFonts w:ascii="Cambria" w:hAnsi="Cambria" w:cs="Cambria"/>
          <w:b/>
          <w:color w:val="000000" w:themeColor="text1"/>
          <w:lang w:val="tg-Cyrl-TJ"/>
        </w:rPr>
        <w:t>ҳ</w:t>
      </w:r>
      <w:r w:rsidRPr="00585E3A">
        <w:rPr>
          <w:rFonts w:ascii="Times New Roman Tj" w:hAnsi="Times New Roman Tj" w:cs="Times New Roman Tj"/>
          <w:b/>
          <w:color w:val="000000" w:themeColor="text1"/>
          <w:lang w:val="tg-Cyrl-TJ"/>
        </w:rPr>
        <w:t>исобот</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ч</w:t>
      </w:r>
      <w:r w:rsidRPr="00585E3A">
        <w:rPr>
          <w:rFonts w:ascii="Cambria" w:hAnsi="Cambria" w:cs="Cambria"/>
          <w:b/>
          <w:color w:val="000000" w:themeColor="text1"/>
          <w:lang w:val="tg-Cyrl-TJ"/>
        </w:rPr>
        <w:t>ӣ</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тавр</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ба</w:t>
      </w:r>
      <w:r w:rsidRPr="00585E3A">
        <w:rPr>
          <w:rFonts w:ascii="Cambria" w:hAnsi="Cambria" w:cs="Cambria"/>
          <w:b/>
          <w:color w:val="000000" w:themeColor="text1"/>
          <w:lang w:val="tg-Cyrl-TJ"/>
        </w:rPr>
        <w:t>ҳ</w:t>
      </w:r>
      <w:r w:rsidRPr="00585E3A">
        <w:rPr>
          <w:rFonts w:ascii="Times New Roman Tj" w:hAnsi="Times New Roman Tj" w:cs="Times New Roman Tj"/>
          <w:b/>
          <w:color w:val="000000" w:themeColor="text1"/>
          <w:lang w:val="tg-Cyrl-TJ"/>
        </w:rPr>
        <w:t>о</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дода</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мешавад</w:t>
      </w:r>
      <w:r w:rsidRPr="00585E3A">
        <w:rPr>
          <w:rFonts w:ascii="Times New Roman Tj" w:hAnsi="Times New Roman Tj"/>
          <w:b/>
          <w:color w:val="000000" w:themeColor="text1"/>
          <w:lang w:val="tg-Cyrl-TJ"/>
        </w:rPr>
        <w:t>?</w:t>
      </w:r>
    </w:p>
    <w:p w:rsidR="0003329E" w:rsidRPr="00585E3A" w:rsidRDefault="0003329E" w:rsidP="00685ACF">
      <w:pPr>
        <w:jc w:val="both"/>
        <w:rPr>
          <w:rFonts w:ascii="Times New Roman Tj" w:hAnsi="Times New Roman Tj"/>
          <w:color w:val="000000" w:themeColor="text1"/>
          <w:lang w:val="tg-Cyrl-TJ"/>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lang w:val="tg-Cyrl-TJ"/>
        </w:rPr>
        <w:t>аз р</w:t>
      </w:r>
      <w:r w:rsidRPr="00585E3A">
        <w:rPr>
          <w:rFonts w:ascii="Cambria" w:hAnsi="Cambria" w:cs="Cambria"/>
          <w:color w:val="000000" w:themeColor="text1"/>
          <w:lang w:val="tg-Cyrl-TJ"/>
        </w:rPr>
        <w:t>ӯ</w:t>
      </w:r>
      <w:r w:rsidRPr="00585E3A">
        <w:rPr>
          <w:rFonts w:ascii="Times New Roman Tj" w:hAnsi="Times New Roman Tj" w:cs="Times New Roman Tj"/>
          <w:color w:val="000000" w:themeColor="text1"/>
          <w:lang w:val="tg-Cyrl-TJ"/>
        </w:rPr>
        <w:t>йи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арзиши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аслии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меъёр</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w:t>
      </w:r>
      <w:r w:rsidR="00CB0708"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$B) </w:t>
      </w:r>
      <w:r w:rsidRPr="00585E3A">
        <w:rPr>
          <w:rFonts w:ascii="Times New Roman Tj" w:hAnsi="Times New Roman Tj"/>
          <w:color w:val="000000" w:themeColor="text1"/>
          <w:lang w:val="tg-Cyrl-TJ"/>
        </w:rPr>
        <w:t>аз р</w:t>
      </w:r>
      <w:r w:rsidRPr="00585E3A">
        <w:rPr>
          <w:rFonts w:ascii="Cambria" w:hAnsi="Cambria" w:cs="Cambria"/>
          <w:color w:val="000000" w:themeColor="text1"/>
          <w:lang w:val="tg-Cyrl-TJ"/>
        </w:rPr>
        <w:t>ӯ</w:t>
      </w:r>
      <w:r w:rsidRPr="00585E3A">
        <w:rPr>
          <w:rFonts w:ascii="Times New Roman Tj" w:hAnsi="Times New Roman Tj" w:cs="Times New Roman Tj"/>
          <w:color w:val="000000" w:themeColor="text1"/>
          <w:lang w:val="tg-Cyrl-TJ"/>
        </w:rPr>
        <w:t>йи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арзиши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аслии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на</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шав</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w:t>
      </w:r>
      <w:r w:rsidR="00CB0708"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$C) </w:t>
      </w:r>
      <w:r w:rsidRPr="00585E3A">
        <w:rPr>
          <w:rFonts w:ascii="Times New Roman Tj" w:hAnsi="Times New Roman Tj"/>
          <w:color w:val="000000" w:themeColor="text1"/>
          <w:lang w:val="tg-Cyrl-TJ"/>
        </w:rPr>
        <w:t>аз р</w:t>
      </w:r>
      <w:r w:rsidRPr="00585E3A">
        <w:rPr>
          <w:rFonts w:ascii="Cambria" w:hAnsi="Cambria" w:cs="Cambria"/>
          <w:color w:val="000000" w:themeColor="text1"/>
          <w:lang w:val="tg-Cyrl-TJ"/>
        </w:rPr>
        <w:t>ӯ</w:t>
      </w:r>
      <w:r w:rsidRPr="00585E3A">
        <w:rPr>
          <w:rFonts w:ascii="Times New Roman Tj" w:hAnsi="Times New Roman Tj" w:cs="Times New Roman Tj"/>
          <w:color w:val="000000" w:themeColor="text1"/>
          <w:lang w:val="tg-Cyrl-TJ"/>
        </w:rPr>
        <w:t>йи</w:t>
      </w:r>
      <w:r w:rsidRPr="00585E3A">
        <w:rPr>
          <w:rFonts w:ascii="Times New Roman Tj" w:hAnsi="Times New Roman Tj"/>
          <w:color w:val="000000" w:themeColor="text1"/>
          <w:lang w:val="tg-Cyrl-TJ"/>
        </w:rPr>
        <w:t xml:space="preserve"> арзиши аслии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а</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и</w:t>
      </w:r>
      <w:r w:rsidRPr="00585E3A">
        <w:rPr>
          <w:rFonts w:ascii="Cambria" w:hAnsi="Cambria" w:cs="Cambria"/>
          <w:color w:val="000000" w:themeColor="text1"/>
          <w:lang w:val="tg-Cyrl-TJ"/>
        </w:rPr>
        <w:t>қӣ</w:t>
      </w:r>
      <w:r w:rsidRPr="00585E3A">
        <w:rPr>
          <w:rFonts w:ascii="Times New Roman Tj" w:hAnsi="Times New Roman Tj"/>
          <w:color w:val="000000" w:themeColor="text1"/>
          <w:lang w:val="tg-Cyrl-TJ"/>
        </w:rPr>
        <w:t>;</w:t>
      </w:r>
      <w:r w:rsidR="00CB0708"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$D) </w:t>
      </w:r>
      <w:r w:rsidRPr="00585E3A">
        <w:rPr>
          <w:rFonts w:ascii="Times New Roman Tj" w:hAnsi="Times New Roman Tj"/>
          <w:color w:val="000000" w:themeColor="text1"/>
          <w:lang w:val="tg-Cyrl-TJ"/>
        </w:rPr>
        <w:t>аз р</w:t>
      </w:r>
      <w:r w:rsidRPr="00585E3A">
        <w:rPr>
          <w:rFonts w:ascii="Cambria" w:hAnsi="Cambria" w:cs="Cambria"/>
          <w:color w:val="000000" w:themeColor="text1"/>
          <w:lang w:val="tg-Cyrl-TJ"/>
        </w:rPr>
        <w:t>ӯ</w:t>
      </w:r>
      <w:r w:rsidRPr="00585E3A">
        <w:rPr>
          <w:rFonts w:ascii="Times New Roman Tj" w:hAnsi="Times New Roman Tj" w:cs="Times New Roman Tj"/>
          <w:color w:val="000000" w:themeColor="text1"/>
          <w:lang w:val="tg-Cyrl-TJ"/>
        </w:rPr>
        <w:t>йи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нарх</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ба</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исобгир</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w:t>
      </w:r>
      <w:r w:rsidR="00CB0708"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$E) </w:t>
      </w:r>
      <w:r w:rsidRPr="00585E3A">
        <w:rPr>
          <w:rFonts w:ascii="Times New Roman Tj" w:hAnsi="Times New Roman Tj"/>
          <w:color w:val="000000" w:themeColor="text1"/>
          <w:lang w:val="tg-Cyrl-TJ"/>
        </w:rPr>
        <w:t>аз р</w:t>
      </w:r>
      <w:r w:rsidRPr="00585E3A">
        <w:rPr>
          <w:rFonts w:ascii="Cambria" w:hAnsi="Cambria" w:cs="Cambria"/>
          <w:color w:val="000000" w:themeColor="text1"/>
          <w:lang w:val="tg-Cyrl-TJ"/>
        </w:rPr>
        <w:t>ӯ</w:t>
      </w:r>
      <w:r w:rsidRPr="00585E3A">
        <w:rPr>
          <w:rFonts w:ascii="Times New Roman Tj" w:hAnsi="Times New Roman Tj" w:cs="Times New Roman Tj"/>
          <w:color w:val="000000" w:themeColor="text1"/>
          <w:lang w:val="tg-Cyrl-TJ"/>
        </w:rPr>
        <w:t>йи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арзиши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аслии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исте</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солии</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а</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и</w:t>
      </w:r>
      <w:r w:rsidRPr="00585E3A">
        <w:rPr>
          <w:rFonts w:ascii="Cambria" w:hAnsi="Cambria" w:cs="Cambria"/>
          <w:color w:val="000000" w:themeColor="text1"/>
          <w:lang w:val="tg-Cyrl-TJ"/>
        </w:rPr>
        <w:t>қӣ</w:t>
      </w:r>
      <w:r w:rsidRPr="00585E3A">
        <w:rPr>
          <w:rFonts w:ascii="Times New Roman Tj" w:hAnsi="Times New Roman Tj"/>
          <w:color w:val="000000" w:themeColor="text1"/>
          <w:lang w:val="tg-Cyrl-TJ"/>
        </w:rPr>
        <w:t>;</w:t>
      </w:r>
    </w:p>
    <w:p w:rsidR="0003329E" w:rsidRPr="00585E3A" w:rsidRDefault="0003329E" w:rsidP="00685ACF">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@91.</w:t>
      </w:r>
    </w:p>
    <w:p w:rsidR="0003329E" w:rsidRPr="00585E3A" w:rsidRDefault="0003329E" w:rsidP="00685ACF">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 xml:space="preserve">Дар </w:t>
      </w:r>
      <w:r w:rsidRPr="00585E3A">
        <w:rPr>
          <w:rFonts w:ascii="Cambria" w:hAnsi="Cambria" w:cs="Cambria"/>
          <w:b/>
          <w:color w:val="000000" w:themeColor="text1"/>
          <w:lang w:val="tg-Cyrl-TJ"/>
        </w:rPr>
        <w:t>ҳ</w:t>
      </w:r>
      <w:r w:rsidRPr="00585E3A">
        <w:rPr>
          <w:rFonts w:ascii="Times New Roman Tj" w:hAnsi="Times New Roman Tj" w:cs="Times New Roman Tj"/>
          <w:b/>
          <w:color w:val="000000" w:themeColor="text1"/>
          <w:lang w:val="tg-Cyrl-TJ"/>
        </w:rPr>
        <w:t>исобгирии</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бухгалтер</w:t>
      </w:r>
      <w:r w:rsidRPr="00585E3A">
        <w:rPr>
          <w:rFonts w:ascii="Cambria" w:hAnsi="Cambria" w:cs="Cambria"/>
          <w:b/>
          <w:color w:val="000000" w:themeColor="text1"/>
          <w:lang w:val="tg-Cyrl-TJ"/>
        </w:rPr>
        <w:t>ӣ</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ва</w:t>
      </w:r>
      <w:r w:rsidRPr="00585E3A">
        <w:rPr>
          <w:rFonts w:ascii="Times New Roman Tj" w:hAnsi="Times New Roman Tj"/>
          <w:b/>
          <w:color w:val="000000" w:themeColor="text1"/>
          <w:lang w:val="tg-Cyrl-TJ"/>
        </w:rPr>
        <w:t xml:space="preserve"> </w:t>
      </w:r>
      <w:r w:rsidRPr="00585E3A">
        <w:rPr>
          <w:rFonts w:ascii="Cambria" w:hAnsi="Cambria" w:cs="Cambria"/>
          <w:b/>
          <w:color w:val="000000" w:themeColor="text1"/>
          <w:lang w:val="tg-Cyrl-TJ"/>
        </w:rPr>
        <w:t>ҳ</w:t>
      </w:r>
      <w:r w:rsidRPr="00585E3A">
        <w:rPr>
          <w:rFonts w:ascii="Times New Roman Tj" w:hAnsi="Times New Roman Tj" w:cs="Times New Roman Tj"/>
          <w:b/>
          <w:color w:val="000000" w:themeColor="text1"/>
          <w:lang w:val="tg-Cyrl-TJ"/>
        </w:rPr>
        <w:t>исобот</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харо</w:t>
      </w:r>
      <w:r w:rsidRPr="00585E3A">
        <w:rPr>
          <w:rFonts w:ascii="Cambria" w:hAnsi="Cambria" w:cs="Cambria"/>
          <w:b/>
          <w:color w:val="000000" w:themeColor="text1"/>
          <w:lang w:val="tg-Cyrl-TJ"/>
        </w:rPr>
        <w:t>ҷ</w:t>
      </w:r>
      <w:r w:rsidRPr="00585E3A">
        <w:rPr>
          <w:rFonts w:ascii="Times New Roman Tj" w:hAnsi="Times New Roman Tj" w:cs="Times New Roman Tj"/>
          <w:b/>
          <w:color w:val="000000" w:themeColor="text1"/>
          <w:lang w:val="tg-Cyrl-TJ"/>
        </w:rPr>
        <w:t>оти</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исте</w:t>
      </w:r>
      <w:r w:rsidRPr="00585E3A">
        <w:rPr>
          <w:rFonts w:ascii="Cambria" w:hAnsi="Cambria" w:cs="Cambria"/>
          <w:b/>
          <w:color w:val="000000" w:themeColor="text1"/>
          <w:lang w:val="tg-Cyrl-TJ"/>
        </w:rPr>
        <w:t>ҳ</w:t>
      </w:r>
      <w:r w:rsidRPr="00585E3A">
        <w:rPr>
          <w:rFonts w:ascii="Times New Roman Tj" w:hAnsi="Times New Roman Tj" w:cs="Times New Roman Tj"/>
          <w:b/>
          <w:color w:val="000000" w:themeColor="text1"/>
          <w:lang w:val="tg-Cyrl-TJ"/>
        </w:rPr>
        <w:t>сол</w:t>
      </w:r>
      <w:r w:rsidRPr="00585E3A">
        <w:rPr>
          <w:rFonts w:ascii="Cambria" w:hAnsi="Cambria" w:cs="Cambria"/>
          <w:b/>
          <w:color w:val="000000" w:themeColor="text1"/>
          <w:lang w:val="tg-Cyrl-TJ"/>
        </w:rPr>
        <w:t>ӣ</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ч</w:t>
      </w:r>
      <w:r w:rsidRPr="00585E3A">
        <w:rPr>
          <w:rFonts w:ascii="Cambria" w:hAnsi="Cambria" w:cs="Cambria"/>
          <w:b/>
          <w:color w:val="000000" w:themeColor="text1"/>
          <w:lang w:val="tg-Cyrl-TJ"/>
        </w:rPr>
        <w:t>ӣ</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тавр</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ба</w:t>
      </w:r>
      <w:r w:rsidRPr="00585E3A">
        <w:rPr>
          <w:rFonts w:ascii="Cambria" w:hAnsi="Cambria" w:cs="Cambria"/>
          <w:b/>
          <w:color w:val="000000" w:themeColor="text1"/>
          <w:lang w:val="tg-Cyrl-TJ"/>
        </w:rPr>
        <w:t>ҳ</w:t>
      </w:r>
      <w:r w:rsidRPr="00585E3A">
        <w:rPr>
          <w:rFonts w:ascii="Times New Roman Tj" w:hAnsi="Times New Roman Tj" w:cs="Times New Roman Tj"/>
          <w:b/>
          <w:color w:val="000000" w:themeColor="text1"/>
          <w:lang w:val="tg-Cyrl-TJ"/>
        </w:rPr>
        <w:t>о</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дода</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мешаванд</w:t>
      </w:r>
      <w:r w:rsidRPr="00585E3A">
        <w:rPr>
          <w:rFonts w:ascii="Times New Roman Tj" w:hAnsi="Times New Roman Tj"/>
          <w:b/>
          <w:color w:val="000000" w:themeColor="text1"/>
          <w:lang w:val="tg-Cyrl-TJ"/>
        </w:rPr>
        <w:t>?</w:t>
      </w:r>
    </w:p>
    <w:p w:rsidR="0003329E" w:rsidRPr="00585E3A" w:rsidRDefault="0003329E" w:rsidP="00685ACF">
      <w:pPr>
        <w:jc w:val="both"/>
        <w:rPr>
          <w:rFonts w:ascii="Times New Roman Tj" w:hAnsi="Times New Roman Tj"/>
          <w:color w:val="000000" w:themeColor="text1"/>
          <w:lang w:val="tg-Cyrl-TJ"/>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lang w:val="tg-Cyrl-TJ"/>
        </w:rPr>
        <w:t>аз р</w:t>
      </w:r>
      <w:r w:rsidRPr="00585E3A">
        <w:rPr>
          <w:rFonts w:ascii="Cambria" w:hAnsi="Cambria" w:cs="Cambria"/>
          <w:color w:val="000000" w:themeColor="text1"/>
          <w:lang w:val="tg-Cyrl-TJ"/>
        </w:rPr>
        <w:t>ӯ</w:t>
      </w:r>
      <w:r w:rsidRPr="00585E3A">
        <w:rPr>
          <w:rFonts w:ascii="Times New Roman Tj" w:hAnsi="Times New Roman Tj" w:cs="Times New Roman Tj"/>
          <w:color w:val="000000" w:themeColor="text1"/>
          <w:lang w:val="tg-Cyrl-TJ"/>
        </w:rPr>
        <w:t>йи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арзиши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аслии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меъёр</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w:t>
      </w:r>
      <w:r w:rsidR="00CB0708"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$B) </w:t>
      </w:r>
      <w:r w:rsidRPr="00585E3A">
        <w:rPr>
          <w:rFonts w:ascii="Times New Roman Tj" w:hAnsi="Times New Roman Tj"/>
          <w:color w:val="000000" w:themeColor="text1"/>
          <w:lang w:val="tg-Cyrl-TJ"/>
        </w:rPr>
        <w:t>аз р</w:t>
      </w:r>
      <w:r w:rsidRPr="00585E3A">
        <w:rPr>
          <w:rFonts w:ascii="Cambria" w:hAnsi="Cambria" w:cs="Cambria"/>
          <w:color w:val="000000" w:themeColor="text1"/>
          <w:lang w:val="tg-Cyrl-TJ"/>
        </w:rPr>
        <w:t>ӯ</w:t>
      </w:r>
      <w:r w:rsidRPr="00585E3A">
        <w:rPr>
          <w:rFonts w:ascii="Times New Roman Tj" w:hAnsi="Times New Roman Tj" w:cs="Times New Roman Tj"/>
          <w:color w:val="000000" w:themeColor="text1"/>
          <w:lang w:val="tg-Cyrl-TJ"/>
        </w:rPr>
        <w:t>йи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арзиши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аслии</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а</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и</w:t>
      </w:r>
      <w:r w:rsidRPr="00585E3A">
        <w:rPr>
          <w:rFonts w:ascii="Cambria" w:hAnsi="Cambria" w:cs="Cambria"/>
          <w:color w:val="000000" w:themeColor="text1"/>
          <w:lang w:val="tg-Cyrl-TJ"/>
        </w:rPr>
        <w:t>қӣ</w:t>
      </w:r>
      <w:r w:rsidRPr="00585E3A">
        <w:rPr>
          <w:rFonts w:ascii="Times New Roman Tj" w:hAnsi="Times New Roman Tj"/>
          <w:color w:val="000000" w:themeColor="text1"/>
          <w:lang w:val="tg-Cyrl-TJ"/>
        </w:rPr>
        <w:t>;</w:t>
      </w:r>
      <w:r w:rsidR="00CB0708"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$C) </w:t>
      </w:r>
      <w:r w:rsidRPr="00585E3A">
        <w:rPr>
          <w:rFonts w:ascii="Times New Roman Tj" w:hAnsi="Times New Roman Tj"/>
          <w:color w:val="000000" w:themeColor="text1"/>
          <w:lang w:val="tg-Cyrl-TJ"/>
        </w:rPr>
        <w:t>аз р</w:t>
      </w:r>
      <w:r w:rsidRPr="00585E3A">
        <w:rPr>
          <w:rFonts w:ascii="Cambria" w:hAnsi="Cambria" w:cs="Cambria"/>
          <w:color w:val="000000" w:themeColor="text1"/>
          <w:lang w:val="tg-Cyrl-TJ"/>
        </w:rPr>
        <w:t>ӯ</w:t>
      </w:r>
      <w:r w:rsidRPr="00585E3A">
        <w:rPr>
          <w:rFonts w:ascii="Times New Roman Tj" w:hAnsi="Times New Roman Tj" w:cs="Times New Roman Tj"/>
          <w:color w:val="000000" w:themeColor="text1"/>
          <w:lang w:val="tg-Cyrl-TJ"/>
        </w:rPr>
        <w:t>йи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арзиши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аслии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на</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шав</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w:t>
      </w:r>
      <w:r w:rsidR="00CB0708"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$D) </w:t>
      </w:r>
      <w:r w:rsidRPr="00585E3A">
        <w:rPr>
          <w:rFonts w:ascii="Times New Roman Tj" w:hAnsi="Times New Roman Tj"/>
          <w:color w:val="000000" w:themeColor="text1"/>
          <w:lang w:val="tg-Cyrl-TJ"/>
        </w:rPr>
        <w:t>аз р</w:t>
      </w:r>
      <w:r w:rsidRPr="00585E3A">
        <w:rPr>
          <w:rFonts w:ascii="Cambria" w:hAnsi="Cambria" w:cs="Cambria"/>
          <w:color w:val="000000" w:themeColor="text1"/>
          <w:lang w:val="tg-Cyrl-TJ"/>
        </w:rPr>
        <w:t>ӯ</w:t>
      </w:r>
      <w:r w:rsidRPr="00585E3A">
        <w:rPr>
          <w:rFonts w:ascii="Times New Roman Tj" w:hAnsi="Times New Roman Tj" w:cs="Times New Roman Tj"/>
          <w:color w:val="000000" w:themeColor="text1"/>
          <w:lang w:val="tg-Cyrl-TJ"/>
        </w:rPr>
        <w:t>йи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арзиши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аслии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пурра</w:t>
      </w:r>
      <w:r w:rsidRPr="00585E3A">
        <w:rPr>
          <w:rFonts w:ascii="Times New Roman Tj" w:hAnsi="Times New Roman Tj"/>
          <w:color w:val="000000" w:themeColor="text1"/>
          <w:lang w:val="tg-Cyrl-TJ"/>
        </w:rPr>
        <w:t>;</w:t>
      </w:r>
      <w:r w:rsidR="00CB0708"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$E) </w:t>
      </w:r>
      <w:r w:rsidRPr="00585E3A">
        <w:rPr>
          <w:rFonts w:ascii="Times New Roman Tj" w:hAnsi="Times New Roman Tj"/>
          <w:color w:val="000000" w:themeColor="text1"/>
          <w:lang w:val="tg-Cyrl-TJ"/>
        </w:rPr>
        <w:t xml:space="preserve">бо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амаи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намуд</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дар</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боло</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зикр</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шуда</w:t>
      </w:r>
      <w:r w:rsidRPr="00585E3A">
        <w:rPr>
          <w:rFonts w:ascii="Times New Roman Tj" w:hAnsi="Times New Roman Tj"/>
          <w:color w:val="000000" w:themeColor="text1"/>
          <w:lang w:val="tg-Cyrl-TJ"/>
        </w:rPr>
        <w:t>;</w:t>
      </w:r>
    </w:p>
    <w:p w:rsidR="0003329E" w:rsidRPr="00585E3A" w:rsidRDefault="0003329E" w:rsidP="00685ACF">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@92.</w:t>
      </w:r>
    </w:p>
    <w:p w:rsidR="0003329E" w:rsidRPr="00585E3A" w:rsidRDefault="0003329E" w:rsidP="00685ACF">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Нарх</w:t>
      </w:r>
      <w:r w:rsidRPr="00585E3A">
        <w:rPr>
          <w:rFonts w:ascii="Cambria" w:hAnsi="Cambria" w:cs="Cambria"/>
          <w:b/>
          <w:color w:val="000000" w:themeColor="text1"/>
          <w:lang w:val="tg-Cyrl-TJ"/>
        </w:rPr>
        <w:t>ҳ</w:t>
      </w:r>
      <w:r w:rsidRPr="00585E3A">
        <w:rPr>
          <w:rFonts w:ascii="Times New Roman Tj" w:hAnsi="Times New Roman Tj" w:cs="Times New Roman Tj"/>
          <w:b/>
          <w:color w:val="000000" w:themeColor="text1"/>
          <w:lang w:val="tg-Cyrl-TJ"/>
        </w:rPr>
        <w:t>ое</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ки</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дар</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корхона</w:t>
      </w:r>
      <w:r w:rsidRPr="00585E3A">
        <w:rPr>
          <w:rFonts w:ascii="Cambria" w:hAnsi="Cambria" w:cs="Cambria"/>
          <w:b/>
          <w:color w:val="000000" w:themeColor="text1"/>
          <w:lang w:val="tg-Cyrl-TJ"/>
        </w:rPr>
        <w:t>ҳ</w:t>
      </w:r>
      <w:r w:rsidRPr="00585E3A">
        <w:rPr>
          <w:rFonts w:ascii="Times New Roman Tj" w:hAnsi="Times New Roman Tj" w:cs="Times New Roman Tj"/>
          <w:b/>
          <w:color w:val="000000" w:themeColor="text1"/>
          <w:lang w:val="tg-Cyrl-TJ"/>
        </w:rPr>
        <w:t>ои</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ти</w:t>
      </w:r>
      <w:r w:rsidRPr="00585E3A">
        <w:rPr>
          <w:rFonts w:ascii="Cambria" w:hAnsi="Cambria" w:cs="Cambria"/>
          <w:b/>
          <w:color w:val="000000" w:themeColor="text1"/>
          <w:lang w:val="tg-Cyrl-TJ"/>
        </w:rPr>
        <w:t>ҷ</w:t>
      </w:r>
      <w:r w:rsidRPr="00585E3A">
        <w:rPr>
          <w:rFonts w:ascii="Times New Roman Tj" w:hAnsi="Times New Roman Tj" w:cs="Times New Roman Tj"/>
          <w:b/>
          <w:color w:val="000000" w:themeColor="text1"/>
          <w:lang w:val="tg-Cyrl-TJ"/>
        </w:rPr>
        <w:t>орат</w:t>
      </w:r>
      <w:r w:rsidRPr="00585E3A">
        <w:rPr>
          <w:rFonts w:ascii="Cambria" w:hAnsi="Cambria" w:cs="Cambria"/>
          <w:b/>
          <w:color w:val="000000" w:themeColor="text1"/>
          <w:lang w:val="tg-Cyrl-TJ"/>
        </w:rPr>
        <w:t>ӣ</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ва</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ташкилот</w:t>
      </w:r>
      <w:r w:rsidRPr="00585E3A">
        <w:rPr>
          <w:rFonts w:ascii="Cambria" w:hAnsi="Cambria" w:cs="Cambria"/>
          <w:b/>
          <w:color w:val="000000" w:themeColor="text1"/>
          <w:lang w:val="tg-Cyrl-TJ"/>
        </w:rPr>
        <w:t>ҳ</w:t>
      </w:r>
      <w:r w:rsidRPr="00585E3A">
        <w:rPr>
          <w:rFonts w:ascii="Times New Roman Tj" w:hAnsi="Times New Roman Tj" w:cs="Times New Roman Tj"/>
          <w:b/>
          <w:color w:val="000000" w:themeColor="text1"/>
          <w:lang w:val="tg-Cyrl-TJ"/>
        </w:rPr>
        <w:t>ои</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х</w:t>
      </w:r>
      <w:r w:rsidRPr="00585E3A">
        <w:rPr>
          <w:rFonts w:ascii="Cambria" w:hAnsi="Cambria" w:cs="Cambria"/>
          <w:b/>
          <w:color w:val="000000" w:themeColor="text1"/>
          <w:lang w:val="tg-Cyrl-TJ"/>
        </w:rPr>
        <w:t>ӯ</w:t>
      </w:r>
      <w:r w:rsidRPr="00585E3A">
        <w:rPr>
          <w:rFonts w:ascii="Times New Roman Tj" w:hAnsi="Times New Roman Tj" w:cs="Times New Roman Tj"/>
          <w:b/>
          <w:color w:val="000000" w:themeColor="text1"/>
          <w:lang w:val="tg-Cyrl-TJ"/>
        </w:rPr>
        <w:t>роки</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умум</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барои</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ба</w:t>
      </w:r>
      <w:r w:rsidRPr="00585E3A">
        <w:rPr>
          <w:rFonts w:ascii="Cambria" w:hAnsi="Cambria" w:cs="Cambria"/>
          <w:b/>
          <w:color w:val="000000" w:themeColor="text1"/>
          <w:lang w:val="tg-Cyrl-TJ"/>
        </w:rPr>
        <w:t>ҳ</w:t>
      </w:r>
      <w:r w:rsidRPr="00585E3A">
        <w:rPr>
          <w:rFonts w:ascii="Times New Roman Tj" w:hAnsi="Times New Roman Tj" w:cs="Times New Roman Tj"/>
          <w:b/>
          <w:color w:val="000000" w:themeColor="text1"/>
          <w:lang w:val="tg-Cyrl-TJ"/>
        </w:rPr>
        <w:t>оди</w:t>
      </w:r>
      <w:r w:rsidRPr="00585E3A">
        <w:rPr>
          <w:rFonts w:ascii="Cambria" w:hAnsi="Cambria" w:cs="Cambria"/>
          <w:b/>
          <w:color w:val="000000" w:themeColor="text1"/>
          <w:lang w:val="tg-Cyrl-TJ"/>
        </w:rPr>
        <w:t>ҳ</w:t>
      </w:r>
      <w:r w:rsidRPr="00585E3A">
        <w:rPr>
          <w:rFonts w:ascii="Times New Roman Tj" w:hAnsi="Times New Roman Tj" w:cs="Times New Roman Tj"/>
          <w:b/>
          <w:color w:val="000000" w:themeColor="text1"/>
          <w:lang w:val="tg-Cyrl-TJ"/>
        </w:rPr>
        <w:t>ии</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мол</w:t>
      </w:r>
      <w:r w:rsidRPr="00585E3A">
        <w:rPr>
          <w:rFonts w:ascii="Cambria" w:hAnsi="Cambria" w:cs="Cambria"/>
          <w:b/>
          <w:color w:val="000000" w:themeColor="text1"/>
          <w:lang w:val="tg-Cyrl-TJ"/>
        </w:rPr>
        <w:t>ҳ</w:t>
      </w:r>
      <w:r w:rsidRPr="00585E3A">
        <w:rPr>
          <w:rFonts w:ascii="Times New Roman Tj" w:hAnsi="Times New Roman Tj" w:cs="Times New Roman Tj"/>
          <w:b/>
          <w:color w:val="000000" w:themeColor="text1"/>
          <w:lang w:val="tg-Cyrl-TJ"/>
        </w:rPr>
        <w:t>о</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истифода</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мешаванд</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нобар</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кунед</w:t>
      </w:r>
      <w:r w:rsidRPr="00585E3A">
        <w:rPr>
          <w:rFonts w:ascii="Times New Roman Tj" w:hAnsi="Times New Roman Tj"/>
          <w:b/>
          <w:color w:val="000000" w:themeColor="text1"/>
          <w:lang w:val="tg-Cyrl-TJ"/>
        </w:rPr>
        <w:t>;</w:t>
      </w:r>
    </w:p>
    <w:p w:rsidR="0003329E" w:rsidRPr="00585E3A" w:rsidRDefault="0003329E" w:rsidP="00685ACF">
      <w:pPr>
        <w:jc w:val="both"/>
        <w:rPr>
          <w:rFonts w:ascii="Times New Roman Tj" w:hAnsi="Times New Roman Tj"/>
          <w:color w:val="000000" w:themeColor="text1"/>
          <w:lang w:val="tg-Cyrl-TJ"/>
        </w:rPr>
      </w:pPr>
      <w:r w:rsidRPr="00585E3A">
        <w:rPr>
          <w:rFonts w:ascii="Times New Roman Tj" w:hAnsi="Times New Roman Tj"/>
          <w:color w:val="000000" w:themeColor="text1"/>
          <w:lang w:val="tt-RU"/>
        </w:rPr>
        <w:lastRenderedPageBreak/>
        <w:t xml:space="preserve">$A) </w:t>
      </w:r>
      <w:r w:rsidRPr="00585E3A">
        <w:rPr>
          <w:rFonts w:ascii="Times New Roman Tj" w:hAnsi="Times New Roman Tj"/>
          <w:color w:val="000000" w:themeColor="text1"/>
          <w:lang w:val="tg-Cyrl-TJ"/>
        </w:rPr>
        <w:t>нарх</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яклухт</w:t>
      </w:r>
      <w:r w:rsidRPr="00585E3A">
        <w:rPr>
          <w:rFonts w:ascii="Times New Roman Tj" w:hAnsi="Times New Roman Tj"/>
          <w:color w:val="000000" w:themeColor="text1"/>
          <w:lang w:val="tg-Cyrl-TJ"/>
        </w:rPr>
        <w:t>, харид;</w:t>
      </w:r>
      <w:r w:rsidR="00CB0708"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$B) </w:t>
      </w:r>
      <w:r w:rsidRPr="00585E3A">
        <w:rPr>
          <w:rFonts w:ascii="Times New Roman Tj" w:hAnsi="Times New Roman Tj"/>
          <w:color w:val="000000" w:themeColor="text1"/>
          <w:lang w:val="tg-Cyrl-TJ"/>
        </w:rPr>
        <w:t>нарх</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яклухт</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чакана</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шартномав</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озод</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харид</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фур</w:t>
      </w:r>
      <w:r w:rsidRPr="00585E3A">
        <w:rPr>
          <w:rFonts w:ascii="Cambria" w:hAnsi="Cambria" w:cs="Cambria"/>
          <w:color w:val="000000" w:themeColor="text1"/>
          <w:lang w:val="tg-Cyrl-TJ"/>
        </w:rPr>
        <w:t>ӯ</w:t>
      </w:r>
      <w:r w:rsidRPr="00585E3A">
        <w:rPr>
          <w:rFonts w:ascii="Times New Roman Tj" w:hAnsi="Times New Roman Tj" w:cs="Times New Roman Tj"/>
          <w:color w:val="000000" w:themeColor="text1"/>
          <w:lang w:val="tg-Cyrl-TJ"/>
        </w:rPr>
        <w:t>ш</w:t>
      </w:r>
      <w:r w:rsidRPr="00585E3A">
        <w:rPr>
          <w:rFonts w:ascii="Times New Roman Tj" w:hAnsi="Times New Roman Tj"/>
          <w:color w:val="000000" w:themeColor="text1"/>
          <w:lang w:val="tg-Cyrl-TJ"/>
        </w:rPr>
        <w:t>;</w:t>
      </w:r>
      <w:r w:rsidR="00CB0708"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$C) </w:t>
      </w:r>
      <w:r w:rsidRPr="00585E3A">
        <w:rPr>
          <w:rFonts w:ascii="Times New Roman Tj" w:hAnsi="Times New Roman Tj"/>
          <w:color w:val="000000" w:themeColor="text1"/>
          <w:lang w:val="tg-Cyrl-TJ"/>
        </w:rPr>
        <w:t>нарх</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чакана</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шартномав</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w:t>
      </w:r>
      <w:r w:rsidR="00CB0708"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$D) </w:t>
      </w:r>
      <w:r w:rsidRPr="00585E3A">
        <w:rPr>
          <w:rFonts w:ascii="Times New Roman Tj" w:hAnsi="Times New Roman Tj"/>
          <w:color w:val="000000" w:themeColor="text1"/>
          <w:lang w:val="tg-Cyrl-TJ"/>
        </w:rPr>
        <w:t>нарх</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чакана</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фур</w:t>
      </w:r>
      <w:r w:rsidRPr="00585E3A">
        <w:rPr>
          <w:rFonts w:ascii="Cambria" w:hAnsi="Cambria" w:cs="Cambria"/>
          <w:color w:val="000000" w:themeColor="text1"/>
          <w:lang w:val="tg-Cyrl-TJ"/>
        </w:rPr>
        <w:t>ӯ</w:t>
      </w:r>
      <w:r w:rsidRPr="00585E3A">
        <w:rPr>
          <w:rFonts w:ascii="Times New Roman Tj" w:hAnsi="Times New Roman Tj" w:cs="Times New Roman Tj"/>
          <w:color w:val="000000" w:themeColor="text1"/>
          <w:lang w:val="tg-Cyrl-TJ"/>
        </w:rPr>
        <w:t>ш</w:t>
      </w:r>
      <w:r w:rsidRPr="00585E3A">
        <w:rPr>
          <w:rFonts w:ascii="Times New Roman Tj" w:hAnsi="Times New Roman Tj"/>
          <w:color w:val="000000" w:themeColor="text1"/>
          <w:lang w:val="tg-Cyrl-TJ"/>
        </w:rPr>
        <w:t>;</w:t>
      </w:r>
      <w:r w:rsidR="00CB0708"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$E) </w:t>
      </w:r>
      <w:r w:rsidRPr="00585E3A">
        <w:rPr>
          <w:rFonts w:ascii="Times New Roman Tj" w:hAnsi="Times New Roman Tj"/>
          <w:color w:val="000000" w:themeColor="text1"/>
          <w:lang w:val="tg-Cyrl-TJ"/>
        </w:rPr>
        <w:t>нарх</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бозор</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w:t>
      </w: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@93.</w:t>
      </w: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Фонди оинномав</w:t>
      </w:r>
      <w:r w:rsidRPr="00585E3A">
        <w:rPr>
          <w:rFonts w:ascii="Cambria" w:hAnsi="Cambria" w:cs="Cambria"/>
          <w:b/>
          <w:color w:val="000000" w:themeColor="text1"/>
        </w:rPr>
        <w:t>ӣ</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дар</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баланс</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ч</w:t>
      </w:r>
      <w:r w:rsidRPr="00585E3A">
        <w:rPr>
          <w:rFonts w:ascii="Cambria" w:hAnsi="Cambria" w:cs="Cambria"/>
          <w:b/>
          <w:color w:val="000000" w:themeColor="text1"/>
        </w:rPr>
        <w:t>ӣ</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тавр</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инъикос</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карда</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мешавад</w:t>
      </w:r>
      <w:r w:rsidRPr="00585E3A">
        <w:rPr>
          <w:rFonts w:ascii="Times New Roman Tj" w:hAnsi="Times New Roman Tj"/>
          <w:b/>
          <w:color w:val="000000" w:themeColor="text1"/>
        </w:rPr>
        <w:t>?</w:t>
      </w:r>
    </w:p>
    <w:p w:rsidR="0003329E" w:rsidRPr="00585E3A" w:rsidRDefault="0003329E" w:rsidP="00685ACF">
      <w:pPr>
        <w:jc w:val="both"/>
        <w:rPr>
          <w:rFonts w:ascii="Times New Roman Tj" w:hAnsi="Times New Roman Tj"/>
          <w:color w:val="000000" w:themeColor="text1"/>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rPr>
        <w:t>аз р</w:t>
      </w:r>
      <w:r w:rsidRPr="00585E3A">
        <w:rPr>
          <w:rFonts w:ascii="Cambria" w:hAnsi="Cambria" w:cs="Cambria"/>
          <w:color w:val="000000" w:themeColor="text1"/>
        </w:rPr>
        <w:t>ӯ</w:t>
      </w:r>
      <w:r w:rsidRPr="00585E3A">
        <w:rPr>
          <w:rFonts w:ascii="Times New Roman Tj" w:hAnsi="Times New Roman Tj" w:cs="Times New Roman Tj"/>
          <w:color w:val="000000" w:themeColor="text1"/>
        </w:rPr>
        <w:t>йи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арзиши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номиналии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са</w:t>
      </w:r>
      <w:r w:rsidRPr="00585E3A">
        <w:rPr>
          <w:rFonts w:ascii="Cambria" w:hAnsi="Cambria" w:cs="Cambria"/>
          <w:color w:val="000000" w:themeColor="text1"/>
        </w:rPr>
        <w:t>ҳ</w:t>
      </w:r>
      <w:r w:rsidRPr="00585E3A">
        <w:rPr>
          <w:rFonts w:ascii="Times New Roman Tj" w:hAnsi="Times New Roman Tj" w:cs="Times New Roman Tj"/>
          <w:color w:val="000000" w:themeColor="text1"/>
        </w:rPr>
        <w:t>мия</w:t>
      </w:r>
      <w:r w:rsidRPr="00585E3A">
        <w:rPr>
          <w:rFonts w:ascii="Cambria" w:hAnsi="Cambria" w:cs="Cambria"/>
          <w:color w:val="000000" w:themeColor="text1"/>
        </w:rPr>
        <w:t>ҳ</w:t>
      </w:r>
      <w:r w:rsidRPr="00585E3A">
        <w:rPr>
          <w:rFonts w:ascii="Times New Roman Tj" w:hAnsi="Times New Roman Tj" w:cs="Times New Roman Tj"/>
          <w:color w:val="000000" w:themeColor="text1"/>
        </w:rPr>
        <w:t>о</w:t>
      </w:r>
      <w:r w:rsidRPr="00585E3A">
        <w:rPr>
          <w:rFonts w:ascii="Times New Roman Tj" w:hAnsi="Times New Roman Tj"/>
          <w:color w:val="000000" w:themeColor="text1"/>
        </w:rPr>
        <w:t>;</w:t>
      </w:r>
      <w:r w:rsidR="00CB0708"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$B) </w:t>
      </w:r>
      <w:r w:rsidRPr="00585E3A">
        <w:rPr>
          <w:rFonts w:ascii="Times New Roman Tj" w:hAnsi="Times New Roman Tj"/>
          <w:color w:val="000000" w:themeColor="text1"/>
        </w:rPr>
        <w:t>ба мабла</w:t>
      </w:r>
      <w:r w:rsidRPr="00585E3A">
        <w:rPr>
          <w:rFonts w:ascii="Cambria" w:hAnsi="Cambria" w:cs="Cambria"/>
          <w:color w:val="000000" w:themeColor="text1"/>
        </w:rPr>
        <w:t>ғ</w:t>
      </w:r>
      <w:r w:rsidRPr="00585E3A">
        <w:rPr>
          <w:rFonts w:ascii="Times New Roman Tj" w:hAnsi="Times New Roman Tj" w:cs="Times New Roman Tj"/>
          <w:color w:val="000000" w:themeColor="text1"/>
        </w:rPr>
        <w:t>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пардохтшудаи</w:t>
      </w:r>
      <w:r w:rsidRPr="00585E3A">
        <w:rPr>
          <w:rFonts w:ascii="Times New Roman Tj" w:hAnsi="Times New Roman Tj"/>
          <w:color w:val="000000" w:themeColor="text1"/>
        </w:rPr>
        <w:t xml:space="preserve"> </w:t>
      </w:r>
      <w:r w:rsidRPr="00585E3A">
        <w:rPr>
          <w:rFonts w:ascii="Cambria" w:hAnsi="Cambria" w:cs="Cambria"/>
          <w:color w:val="000000" w:themeColor="text1"/>
        </w:rPr>
        <w:t>қ</w:t>
      </w:r>
      <w:r w:rsidRPr="00585E3A">
        <w:rPr>
          <w:rFonts w:ascii="Times New Roman Tj" w:hAnsi="Times New Roman Tj" w:cs="Times New Roman Tj"/>
          <w:color w:val="000000" w:themeColor="text1"/>
        </w:rPr>
        <w:t>исмати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са</w:t>
      </w:r>
      <w:r w:rsidRPr="00585E3A">
        <w:rPr>
          <w:rFonts w:ascii="Cambria" w:hAnsi="Cambria" w:cs="Cambria"/>
          <w:color w:val="000000" w:themeColor="text1"/>
        </w:rPr>
        <w:t>ҳ</w:t>
      </w:r>
      <w:r w:rsidRPr="00585E3A">
        <w:rPr>
          <w:rFonts w:ascii="Times New Roman Tj" w:hAnsi="Times New Roman Tj" w:cs="Times New Roman Tj"/>
          <w:color w:val="000000" w:themeColor="text1"/>
        </w:rPr>
        <w:t>мия</w:t>
      </w:r>
      <w:r w:rsidRPr="00585E3A">
        <w:rPr>
          <w:rFonts w:ascii="Cambria" w:hAnsi="Cambria" w:cs="Cambria"/>
          <w:color w:val="000000" w:themeColor="text1"/>
        </w:rPr>
        <w:t>ҳ</w:t>
      </w:r>
      <w:r w:rsidRPr="00585E3A">
        <w:rPr>
          <w:rFonts w:ascii="Times New Roman Tj" w:hAnsi="Times New Roman Tj" w:cs="Times New Roman Tj"/>
          <w:color w:val="000000" w:themeColor="text1"/>
        </w:rPr>
        <w:t>о</w:t>
      </w:r>
      <w:r w:rsidRPr="00585E3A">
        <w:rPr>
          <w:rFonts w:ascii="Times New Roman Tj" w:hAnsi="Times New Roman Tj"/>
          <w:color w:val="000000" w:themeColor="text1"/>
        </w:rPr>
        <w:t>;</w:t>
      </w:r>
      <w:r w:rsidR="00CB0708"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$C) </w:t>
      </w:r>
      <w:r w:rsidRPr="00585E3A">
        <w:rPr>
          <w:rFonts w:ascii="Times New Roman Tj" w:hAnsi="Times New Roman Tj"/>
          <w:color w:val="000000" w:themeColor="text1"/>
        </w:rPr>
        <w:t>ба мабла</w:t>
      </w:r>
      <w:r w:rsidRPr="00585E3A">
        <w:rPr>
          <w:rFonts w:ascii="Cambria" w:hAnsi="Cambria" w:cs="Cambria"/>
          <w:color w:val="000000" w:themeColor="text1"/>
        </w:rPr>
        <w:t>ғ</w:t>
      </w:r>
      <w:r w:rsidRPr="00585E3A">
        <w:rPr>
          <w:rFonts w:ascii="Times New Roman Tj" w:hAnsi="Times New Roman Tj" w:cs="Times New Roman Tj"/>
          <w:color w:val="000000" w:themeColor="text1"/>
        </w:rPr>
        <w:t>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са</w:t>
      </w:r>
      <w:r w:rsidRPr="00585E3A">
        <w:rPr>
          <w:rFonts w:ascii="Cambria" w:hAnsi="Cambria" w:cs="Cambria"/>
          <w:color w:val="000000" w:themeColor="text1"/>
        </w:rPr>
        <w:t>ҳ</w:t>
      </w:r>
      <w:r w:rsidRPr="00585E3A">
        <w:rPr>
          <w:rFonts w:ascii="Times New Roman Tj" w:hAnsi="Times New Roman Tj" w:cs="Times New Roman Tj"/>
          <w:color w:val="000000" w:themeColor="text1"/>
        </w:rPr>
        <w:t>м</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муассисон</w:t>
      </w:r>
      <w:r w:rsidRPr="00585E3A">
        <w:rPr>
          <w:rFonts w:ascii="Times New Roman Tj" w:hAnsi="Times New Roman Tj"/>
          <w:color w:val="000000" w:themeColor="text1"/>
        </w:rPr>
        <w:t>;</w:t>
      </w:r>
      <w:r w:rsidR="00CB0708"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$D) </w:t>
      </w:r>
      <w:r w:rsidRPr="00585E3A">
        <w:rPr>
          <w:rFonts w:ascii="Times New Roman Tj" w:hAnsi="Times New Roman Tj"/>
          <w:color w:val="000000" w:themeColor="text1"/>
        </w:rPr>
        <w:t>ба мабла</w:t>
      </w:r>
      <w:r w:rsidRPr="00585E3A">
        <w:rPr>
          <w:rFonts w:ascii="Cambria" w:hAnsi="Cambria" w:cs="Cambria"/>
          <w:color w:val="000000" w:themeColor="text1"/>
        </w:rPr>
        <w:t>ғ</w:t>
      </w:r>
      <w:r w:rsidRPr="00585E3A">
        <w:rPr>
          <w:rFonts w:ascii="Times New Roman Tj" w:hAnsi="Times New Roman Tj" w:cs="Times New Roman Tj"/>
          <w:color w:val="000000" w:themeColor="text1"/>
        </w:rPr>
        <w:t>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арзиши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бозории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са</w:t>
      </w:r>
      <w:r w:rsidRPr="00585E3A">
        <w:rPr>
          <w:rFonts w:ascii="Cambria" w:hAnsi="Cambria" w:cs="Cambria"/>
          <w:color w:val="000000" w:themeColor="text1"/>
        </w:rPr>
        <w:t>ҳ</w:t>
      </w:r>
      <w:r w:rsidRPr="00585E3A">
        <w:rPr>
          <w:rFonts w:ascii="Times New Roman Tj" w:hAnsi="Times New Roman Tj" w:cs="Times New Roman Tj"/>
          <w:color w:val="000000" w:themeColor="text1"/>
        </w:rPr>
        <w:t>мия</w:t>
      </w:r>
      <w:r w:rsidRPr="00585E3A">
        <w:rPr>
          <w:rFonts w:ascii="Cambria" w:hAnsi="Cambria" w:cs="Cambria"/>
          <w:color w:val="000000" w:themeColor="text1"/>
        </w:rPr>
        <w:t>ҳ</w:t>
      </w:r>
      <w:r w:rsidRPr="00585E3A">
        <w:rPr>
          <w:rFonts w:ascii="Times New Roman Tj" w:hAnsi="Times New Roman Tj" w:cs="Times New Roman Tj"/>
          <w:color w:val="000000" w:themeColor="text1"/>
        </w:rPr>
        <w:t>о</w:t>
      </w:r>
      <w:r w:rsidRPr="00585E3A">
        <w:rPr>
          <w:rFonts w:ascii="Times New Roman Tj" w:hAnsi="Times New Roman Tj"/>
          <w:color w:val="000000" w:themeColor="text1"/>
        </w:rPr>
        <w:t>;</w:t>
      </w:r>
      <w:r w:rsidR="00CB0708"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$E) </w:t>
      </w:r>
      <w:r w:rsidRPr="00585E3A">
        <w:rPr>
          <w:rFonts w:ascii="Times New Roman Tj" w:hAnsi="Times New Roman Tj"/>
          <w:color w:val="000000" w:themeColor="text1"/>
        </w:rPr>
        <w:t>бо мабла</w:t>
      </w:r>
      <w:r w:rsidRPr="00585E3A">
        <w:rPr>
          <w:rFonts w:ascii="Cambria" w:hAnsi="Cambria" w:cs="Cambria"/>
          <w:color w:val="000000" w:themeColor="text1"/>
        </w:rPr>
        <w:t>ғ</w:t>
      </w:r>
      <w:r w:rsidRPr="00585E3A">
        <w:rPr>
          <w:rFonts w:ascii="Times New Roman Tj" w:hAnsi="Times New Roman Tj" w:cs="Times New Roman Tj"/>
          <w:color w:val="000000" w:themeColor="text1"/>
        </w:rPr>
        <w:t>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дар</w:t>
      </w:r>
      <w:r w:rsidRPr="00585E3A">
        <w:rPr>
          <w:rFonts w:ascii="Times New Roman Tj" w:hAnsi="Times New Roman Tj"/>
          <w:color w:val="000000" w:themeColor="text1"/>
        </w:rPr>
        <w:t xml:space="preserve"> </w:t>
      </w:r>
      <w:r w:rsidRPr="00585E3A">
        <w:rPr>
          <w:rFonts w:ascii="Cambria" w:hAnsi="Cambria" w:cs="Cambria"/>
          <w:color w:val="000000" w:themeColor="text1"/>
        </w:rPr>
        <w:t>ҳ</w:t>
      </w:r>
      <w:r w:rsidRPr="00585E3A">
        <w:rPr>
          <w:rFonts w:ascii="Times New Roman Tj" w:hAnsi="Times New Roman Tj" w:cs="Times New Roman Tj"/>
          <w:color w:val="000000" w:themeColor="text1"/>
        </w:rPr>
        <w:t>у</w:t>
      </w:r>
      <w:r w:rsidRPr="00585E3A">
        <w:rPr>
          <w:rFonts w:ascii="Cambria" w:hAnsi="Cambria" w:cs="Cambria"/>
          <w:color w:val="000000" w:themeColor="text1"/>
        </w:rPr>
        <w:t>ҷҷ</w:t>
      </w:r>
      <w:r w:rsidRPr="00585E3A">
        <w:rPr>
          <w:rFonts w:ascii="Times New Roman Tj" w:hAnsi="Times New Roman Tj" w:cs="Times New Roman Tj"/>
          <w:color w:val="000000" w:themeColor="text1"/>
        </w:rPr>
        <w:t>ат</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таъсискун</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нишондодашуда</w:t>
      </w:r>
      <w:r w:rsidRPr="00585E3A">
        <w:rPr>
          <w:rFonts w:ascii="Times New Roman Tj" w:hAnsi="Times New Roman Tj"/>
          <w:color w:val="000000" w:themeColor="text1"/>
        </w:rPr>
        <w:t>;</w:t>
      </w: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@94.</w:t>
      </w:r>
    </w:p>
    <w:p w:rsidR="0003329E" w:rsidRPr="00585E3A" w:rsidRDefault="0003329E" w:rsidP="00685ACF">
      <w:pPr>
        <w:jc w:val="both"/>
        <w:rPr>
          <w:rFonts w:ascii="Times New Roman Tj" w:hAnsi="Times New Roman Tj"/>
          <w:b/>
          <w:color w:val="000000" w:themeColor="text1"/>
        </w:rPr>
      </w:pPr>
      <w:r w:rsidRPr="00585E3A">
        <w:rPr>
          <w:rFonts w:ascii="Cambria" w:hAnsi="Cambria" w:cs="Cambria"/>
          <w:b/>
          <w:color w:val="000000" w:themeColor="text1"/>
        </w:rPr>
        <w:t>Ӯҳ</w:t>
      </w:r>
      <w:r w:rsidRPr="00585E3A">
        <w:rPr>
          <w:rFonts w:ascii="Times New Roman Tj" w:hAnsi="Times New Roman Tj" w:cs="Times New Roman Tj"/>
          <w:b/>
          <w:color w:val="000000" w:themeColor="text1"/>
        </w:rPr>
        <w:t>дадори</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о</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дар</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назди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шахсони</w:t>
      </w:r>
      <w:r w:rsidRPr="00585E3A">
        <w:rPr>
          <w:rFonts w:ascii="Times New Roman Tj" w:hAnsi="Times New Roman Tj"/>
          <w:b/>
          <w:color w:val="000000" w:themeColor="text1"/>
        </w:rPr>
        <w:t xml:space="preserve"> </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у</w:t>
      </w:r>
      <w:r w:rsidRPr="00585E3A">
        <w:rPr>
          <w:rFonts w:ascii="Cambria" w:hAnsi="Cambria" w:cs="Cambria"/>
          <w:b/>
          <w:color w:val="000000" w:themeColor="text1"/>
        </w:rPr>
        <w:t>қ</w:t>
      </w:r>
      <w:r w:rsidRPr="00585E3A">
        <w:rPr>
          <w:rFonts w:ascii="Times New Roman Tj" w:hAnsi="Times New Roman Tj" w:cs="Times New Roman Tj"/>
          <w:b/>
          <w:color w:val="000000" w:themeColor="text1"/>
        </w:rPr>
        <w:t>у</w:t>
      </w:r>
      <w:r w:rsidRPr="00585E3A">
        <w:rPr>
          <w:rFonts w:ascii="Cambria" w:hAnsi="Cambria" w:cs="Cambria"/>
          <w:b/>
          <w:color w:val="000000" w:themeColor="text1"/>
        </w:rPr>
        <w:t>қӣ</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ва</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во</w:t>
      </w:r>
      <w:r w:rsidRPr="00585E3A">
        <w:rPr>
          <w:rFonts w:ascii="Cambria" w:hAnsi="Cambria" w:cs="Cambria"/>
          <w:b/>
          <w:color w:val="000000" w:themeColor="text1"/>
        </w:rPr>
        <w:t>қ</w:t>
      </w:r>
      <w:r w:rsidRPr="00585E3A">
        <w:rPr>
          <w:rFonts w:ascii="Times New Roman Tj" w:hAnsi="Times New Roman Tj" w:cs="Times New Roman Tj"/>
          <w:b/>
          <w:color w:val="000000" w:themeColor="text1"/>
        </w:rPr>
        <w:t>е</w:t>
      </w:r>
      <w:r w:rsidRPr="00585E3A">
        <w:rPr>
          <w:rFonts w:ascii="Cambria" w:hAnsi="Cambria" w:cs="Cambria"/>
          <w:b/>
          <w:color w:val="000000" w:themeColor="text1"/>
        </w:rPr>
        <w:t>ӣ</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дар</w:t>
      </w:r>
      <w:r w:rsidRPr="00585E3A">
        <w:rPr>
          <w:rFonts w:ascii="Times New Roman Tj" w:hAnsi="Times New Roman Tj"/>
          <w:b/>
          <w:color w:val="000000" w:themeColor="text1"/>
        </w:rPr>
        <w:t xml:space="preserve"> </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исобгир</w:t>
      </w:r>
      <w:r w:rsidRPr="00585E3A">
        <w:rPr>
          <w:rFonts w:ascii="Cambria" w:hAnsi="Cambria" w:cs="Cambria"/>
          <w:b/>
          <w:color w:val="000000" w:themeColor="text1"/>
        </w:rPr>
        <w:t>ӣ</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ва</w:t>
      </w:r>
      <w:r w:rsidRPr="00585E3A">
        <w:rPr>
          <w:rFonts w:ascii="Times New Roman Tj" w:hAnsi="Times New Roman Tj"/>
          <w:b/>
          <w:color w:val="000000" w:themeColor="text1"/>
        </w:rPr>
        <w:t xml:space="preserve"> </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исобот</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ч</w:t>
      </w:r>
      <w:r w:rsidRPr="00585E3A">
        <w:rPr>
          <w:rFonts w:ascii="Cambria" w:hAnsi="Cambria" w:cs="Cambria"/>
          <w:b/>
          <w:color w:val="000000" w:themeColor="text1"/>
        </w:rPr>
        <w:t>ӣ</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тавр</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ба</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о</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дода</w:t>
      </w:r>
      <w:r w:rsidRPr="00585E3A">
        <w:rPr>
          <w:rFonts w:ascii="Times New Roman Tj" w:hAnsi="Times New Roman Tj"/>
          <w:b/>
          <w:color w:val="000000" w:themeColor="text1"/>
        </w:rPr>
        <w:t xml:space="preserve"> </w:t>
      </w:r>
      <w:r w:rsidR="00D238C8" w:rsidRPr="00585E3A">
        <w:rPr>
          <w:rFonts w:ascii="Times New Roman Tj" w:hAnsi="Times New Roman Tj"/>
          <w:b/>
          <w:color w:val="000000" w:themeColor="text1"/>
        </w:rPr>
        <w:t>мешаванд (</w:t>
      </w:r>
      <w:r w:rsidRPr="00585E3A">
        <w:rPr>
          <w:rFonts w:ascii="Cambria" w:hAnsi="Cambria" w:cs="Cambria"/>
          <w:b/>
          <w:color w:val="000000" w:themeColor="text1"/>
        </w:rPr>
        <w:t>қ</w:t>
      </w:r>
      <w:r w:rsidRPr="00585E3A">
        <w:rPr>
          <w:rFonts w:ascii="Times New Roman Tj" w:hAnsi="Times New Roman Tj" w:cs="Times New Roman Tj"/>
          <w:b/>
          <w:color w:val="000000" w:themeColor="text1"/>
        </w:rPr>
        <w:t>арз</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ои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кредитор</w:t>
      </w:r>
      <w:r w:rsidRPr="00585E3A">
        <w:rPr>
          <w:rFonts w:ascii="Cambria" w:hAnsi="Cambria" w:cs="Cambria"/>
          <w:b/>
          <w:color w:val="000000" w:themeColor="text1"/>
        </w:rPr>
        <w:t>ӣ</w:t>
      </w:r>
      <w:r w:rsidRPr="00585E3A">
        <w:rPr>
          <w:rFonts w:ascii="Times New Roman Tj" w:hAnsi="Times New Roman Tj"/>
          <w:b/>
          <w:color w:val="000000" w:themeColor="text1"/>
        </w:rPr>
        <w:t xml:space="preserve">, </w:t>
      </w:r>
      <w:r w:rsidRPr="00585E3A">
        <w:rPr>
          <w:rFonts w:ascii="Cambria" w:hAnsi="Cambria" w:cs="Cambria"/>
          <w:b/>
          <w:color w:val="000000" w:themeColor="text1"/>
        </w:rPr>
        <w:t>қ</w:t>
      </w:r>
      <w:r w:rsidRPr="00585E3A">
        <w:rPr>
          <w:rFonts w:ascii="Times New Roman Tj" w:hAnsi="Times New Roman Tj" w:cs="Times New Roman Tj"/>
          <w:b/>
          <w:color w:val="000000" w:themeColor="text1"/>
        </w:rPr>
        <w:t>арз</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ои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бонк</w:t>
      </w:r>
      <w:r w:rsidRPr="00585E3A">
        <w:rPr>
          <w:rFonts w:ascii="Cambria" w:hAnsi="Cambria" w:cs="Cambria"/>
          <w:b/>
          <w:color w:val="000000" w:themeColor="text1"/>
        </w:rPr>
        <w:t>ӣ</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восита</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ои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заём</w:t>
      </w:r>
      <w:r w:rsidRPr="00585E3A">
        <w:rPr>
          <w:rFonts w:ascii="Cambria" w:hAnsi="Cambria" w:cs="Cambria"/>
          <w:b/>
          <w:color w:val="000000" w:themeColor="text1"/>
        </w:rPr>
        <w:t>ӣ</w:t>
      </w:r>
      <w:r w:rsidR="00D238C8" w:rsidRPr="00585E3A">
        <w:rPr>
          <w:rFonts w:ascii="Times New Roman Tj" w:hAnsi="Times New Roman Tj"/>
          <w:b/>
          <w:color w:val="000000" w:themeColor="text1"/>
        </w:rPr>
        <w:t>)?</w:t>
      </w:r>
    </w:p>
    <w:p w:rsidR="0003329E" w:rsidRPr="00585E3A" w:rsidRDefault="0003329E" w:rsidP="00685ACF">
      <w:pPr>
        <w:jc w:val="both"/>
        <w:rPr>
          <w:rFonts w:ascii="Times New Roman Tj" w:hAnsi="Times New Roman Tj"/>
          <w:color w:val="000000" w:themeColor="text1"/>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rPr>
        <w:t>аз р</w:t>
      </w:r>
      <w:r w:rsidRPr="00585E3A">
        <w:rPr>
          <w:rFonts w:ascii="Cambria" w:hAnsi="Cambria" w:cs="Cambria"/>
          <w:color w:val="000000" w:themeColor="text1"/>
        </w:rPr>
        <w:t>ӯ</w:t>
      </w:r>
      <w:r w:rsidRPr="00585E3A">
        <w:rPr>
          <w:rFonts w:ascii="Times New Roman Tj" w:hAnsi="Times New Roman Tj" w:cs="Times New Roman Tj"/>
          <w:color w:val="000000" w:themeColor="text1"/>
        </w:rPr>
        <w:t>йи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арзиши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w:t>
      </w:r>
      <w:r w:rsidRPr="00585E3A">
        <w:rPr>
          <w:rFonts w:ascii="Cambria" w:hAnsi="Cambria" w:cs="Cambria"/>
          <w:color w:val="000000" w:themeColor="text1"/>
        </w:rPr>
        <w:t>қ</w:t>
      </w:r>
      <w:r w:rsidRPr="00585E3A">
        <w:rPr>
          <w:rFonts w:ascii="Times New Roman Tj" w:hAnsi="Times New Roman Tj" w:cs="Times New Roman Tj"/>
          <w:color w:val="000000" w:themeColor="text1"/>
        </w:rPr>
        <w:t>ияв</w:t>
      </w:r>
      <w:r w:rsidRPr="00585E3A">
        <w:rPr>
          <w:rFonts w:ascii="Cambria" w:hAnsi="Cambria" w:cs="Cambria"/>
          <w:color w:val="000000" w:themeColor="text1"/>
        </w:rPr>
        <w:t>ӣ</w:t>
      </w:r>
      <w:r w:rsidRPr="00585E3A">
        <w:rPr>
          <w:rFonts w:ascii="Times New Roman Tj" w:hAnsi="Times New Roman Tj"/>
          <w:color w:val="000000" w:themeColor="text1"/>
        </w:rPr>
        <w:t>;</w:t>
      </w:r>
      <w:r w:rsidR="00CB0708"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$B) </w:t>
      </w:r>
      <w:r w:rsidRPr="00585E3A">
        <w:rPr>
          <w:rFonts w:ascii="Times New Roman Tj" w:hAnsi="Times New Roman Tj"/>
          <w:color w:val="000000" w:themeColor="text1"/>
        </w:rPr>
        <w:t>аз р</w:t>
      </w:r>
      <w:r w:rsidRPr="00585E3A">
        <w:rPr>
          <w:rFonts w:ascii="Cambria" w:hAnsi="Cambria" w:cs="Cambria"/>
          <w:color w:val="000000" w:themeColor="text1"/>
        </w:rPr>
        <w:t>ӯ</w:t>
      </w:r>
      <w:r w:rsidRPr="00585E3A">
        <w:rPr>
          <w:rFonts w:ascii="Times New Roman Tj" w:hAnsi="Times New Roman Tj" w:cs="Times New Roman Tj"/>
          <w:color w:val="000000" w:themeColor="text1"/>
        </w:rPr>
        <w:t>йи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арзиши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бозор</w:t>
      </w:r>
      <w:r w:rsidRPr="00585E3A">
        <w:rPr>
          <w:rFonts w:ascii="Cambria" w:hAnsi="Cambria" w:cs="Cambria"/>
          <w:color w:val="000000" w:themeColor="text1"/>
        </w:rPr>
        <w:t>ӣ</w:t>
      </w:r>
      <w:r w:rsidRPr="00585E3A">
        <w:rPr>
          <w:rFonts w:ascii="Times New Roman Tj" w:hAnsi="Times New Roman Tj"/>
          <w:color w:val="000000" w:themeColor="text1"/>
        </w:rPr>
        <w:t>;</w:t>
      </w:r>
      <w:r w:rsidR="00CB0708"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$C) </w:t>
      </w:r>
      <w:r w:rsidRPr="00585E3A">
        <w:rPr>
          <w:rFonts w:ascii="Times New Roman Tj" w:hAnsi="Times New Roman Tj"/>
          <w:color w:val="000000" w:themeColor="text1"/>
        </w:rPr>
        <w:t>бо нархи шартномав</w:t>
      </w:r>
      <w:r w:rsidRPr="00585E3A">
        <w:rPr>
          <w:rFonts w:ascii="Cambria" w:hAnsi="Cambria" w:cs="Cambria"/>
          <w:color w:val="000000" w:themeColor="text1"/>
        </w:rPr>
        <w:t>ӣ</w:t>
      </w:r>
      <w:r w:rsidRPr="00585E3A">
        <w:rPr>
          <w:rFonts w:ascii="Times New Roman Tj" w:hAnsi="Times New Roman Tj"/>
          <w:color w:val="000000" w:themeColor="text1"/>
        </w:rPr>
        <w:t>;</w:t>
      </w:r>
      <w:r w:rsidR="00CB0708"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$D) </w:t>
      </w:r>
      <w:r w:rsidRPr="00585E3A">
        <w:rPr>
          <w:rFonts w:ascii="Times New Roman Tj" w:hAnsi="Times New Roman Tj"/>
          <w:color w:val="000000" w:themeColor="text1"/>
        </w:rPr>
        <w:t>бо мабла</w:t>
      </w:r>
      <w:r w:rsidRPr="00585E3A">
        <w:rPr>
          <w:rFonts w:ascii="Cambria" w:hAnsi="Cambria" w:cs="Cambria"/>
          <w:color w:val="000000" w:themeColor="text1"/>
        </w:rPr>
        <w:t>ғ</w:t>
      </w:r>
      <w:r w:rsidRPr="00585E3A">
        <w:rPr>
          <w:rFonts w:ascii="Times New Roman Tj" w:hAnsi="Times New Roman Tj" w:cs="Times New Roman Tj"/>
          <w:color w:val="000000" w:themeColor="text1"/>
        </w:rPr>
        <w:t>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мувофи</w:t>
      </w:r>
      <w:r w:rsidRPr="00585E3A">
        <w:rPr>
          <w:rFonts w:ascii="Cambria" w:hAnsi="Cambria" w:cs="Cambria"/>
          <w:color w:val="000000" w:themeColor="text1"/>
        </w:rPr>
        <w:t>қ</w:t>
      </w:r>
      <w:r w:rsidRPr="00585E3A">
        <w:rPr>
          <w:rFonts w:ascii="Times New Roman Tj" w:hAnsi="Times New Roman Tj" w:cs="Times New Roman Tj"/>
          <w:color w:val="000000" w:themeColor="text1"/>
        </w:rPr>
        <w:t>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шарт</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шартнома</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хариду</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фур</w:t>
      </w:r>
      <w:r w:rsidRPr="00585E3A">
        <w:rPr>
          <w:rFonts w:ascii="Cambria" w:hAnsi="Cambria" w:cs="Cambria"/>
          <w:color w:val="000000" w:themeColor="text1"/>
        </w:rPr>
        <w:t>ӯ</w:t>
      </w:r>
      <w:r w:rsidRPr="00585E3A">
        <w:rPr>
          <w:rFonts w:ascii="Times New Roman Tj" w:hAnsi="Times New Roman Tj" w:cs="Times New Roman Tj"/>
          <w:color w:val="000000" w:themeColor="text1"/>
        </w:rPr>
        <w:t>ш</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шартнома</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Cambria" w:hAnsi="Cambria" w:cs="Cambria"/>
          <w:color w:val="000000" w:themeColor="text1"/>
        </w:rPr>
        <w:t>қ</w:t>
      </w:r>
      <w:r w:rsidRPr="00585E3A">
        <w:rPr>
          <w:rFonts w:ascii="Times New Roman Tj" w:hAnsi="Times New Roman Tj" w:cs="Times New Roman Tj"/>
          <w:color w:val="000000" w:themeColor="text1"/>
        </w:rPr>
        <w:t>арз</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шартнома</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зайём</w:t>
      </w:r>
      <w:r w:rsidRPr="00585E3A">
        <w:rPr>
          <w:rFonts w:ascii="Cambria" w:hAnsi="Cambria" w:cs="Cambria"/>
          <w:color w:val="000000" w:themeColor="text1"/>
        </w:rPr>
        <w:t>ӣ</w:t>
      </w:r>
      <w:r w:rsidRPr="00585E3A">
        <w:rPr>
          <w:rFonts w:ascii="Times New Roman Tj" w:hAnsi="Times New Roman Tj"/>
          <w:color w:val="000000" w:themeColor="text1"/>
        </w:rPr>
        <w:t xml:space="preserve"> муайян шаванда;</w:t>
      </w:r>
      <w:r w:rsidR="00CB0708"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$E) </w:t>
      </w:r>
      <w:r w:rsidRPr="00585E3A">
        <w:rPr>
          <w:rFonts w:ascii="Times New Roman Tj" w:hAnsi="Times New Roman Tj"/>
          <w:color w:val="000000" w:themeColor="text1"/>
        </w:rPr>
        <w:t>аз р</w:t>
      </w:r>
      <w:r w:rsidRPr="00585E3A">
        <w:rPr>
          <w:rFonts w:ascii="Cambria" w:hAnsi="Cambria" w:cs="Cambria"/>
          <w:color w:val="000000" w:themeColor="text1"/>
        </w:rPr>
        <w:t>ӯ</w:t>
      </w:r>
      <w:r w:rsidRPr="00585E3A">
        <w:rPr>
          <w:rFonts w:ascii="Times New Roman Tj" w:hAnsi="Times New Roman Tj" w:cs="Times New Roman Tj"/>
          <w:color w:val="000000" w:themeColor="text1"/>
        </w:rPr>
        <w:t>йи</w:t>
      </w:r>
      <w:r w:rsidRPr="00585E3A">
        <w:rPr>
          <w:rFonts w:ascii="Times New Roman Tj" w:hAnsi="Times New Roman Tj"/>
          <w:color w:val="000000" w:themeColor="text1"/>
        </w:rPr>
        <w:t xml:space="preserve"> </w:t>
      </w:r>
      <w:r w:rsidRPr="00585E3A">
        <w:rPr>
          <w:rFonts w:ascii="Cambria" w:hAnsi="Cambria" w:cs="Cambria"/>
          <w:color w:val="000000" w:themeColor="text1"/>
        </w:rPr>
        <w:t>ҳ</w:t>
      </w:r>
      <w:r w:rsidRPr="00585E3A">
        <w:rPr>
          <w:rFonts w:ascii="Times New Roman Tj" w:hAnsi="Times New Roman Tj" w:cs="Times New Roman Tj"/>
          <w:color w:val="000000" w:themeColor="text1"/>
        </w:rPr>
        <w:t>амаи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вариант</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дар</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боло</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зикршуда</w:t>
      </w:r>
      <w:r w:rsidRPr="00585E3A">
        <w:rPr>
          <w:rFonts w:ascii="Times New Roman Tj" w:hAnsi="Times New Roman Tj"/>
          <w:color w:val="000000" w:themeColor="text1"/>
        </w:rPr>
        <w:t>;</w:t>
      </w: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@95.</w:t>
      </w: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Арзиши аслии ма</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сулот</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чанд</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намуд</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мешавад</w:t>
      </w:r>
      <w:r w:rsidRPr="00585E3A">
        <w:rPr>
          <w:rFonts w:ascii="Times New Roman Tj" w:hAnsi="Times New Roman Tj"/>
          <w:b/>
          <w:color w:val="000000" w:themeColor="text1"/>
        </w:rPr>
        <w:t>?</w:t>
      </w:r>
    </w:p>
    <w:p w:rsidR="0003329E" w:rsidRPr="00585E3A" w:rsidRDefault="0003329E" w:rsidP="00685ACF">
      <w:pPr>
        <w:jc w:val="both"/>
        <w:rPr>
          <w:rFonts w:ascii="Times New Roman Tj" w:hAnsi="Times New Roman Tj"/>
          <w:color w:val="000000" w:themeColor="text1"/>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rPr>
        <w:t>сех</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исте</w:t>
      </w:r>
      <w:r w:rsidRPr="00585E3A">
        <w:rPr>
          <w:rFonts w:ascii="Cambria" w:hAnsi="Cambria" w:cs="Cambria"/>
          <w:color w:val="000000" w:themeColor="text1"/>
        </w:rPr>
        <w:t>ҳ</w:t>
      </w:r>
      <w:r w:rsidRPr="00585E3A">
        <w:rPr>
          <w:rFonts w:ascii="Times New Roman Tj" w:hAnsi="Times New Roman Tj" w:cs="Times New Roman Tj"/>
          <w:color w:val="000000" w:themeColor="text1"/>
        </w:rPr>
        <w:t>сол</w:t>
      </w:r>
      <w:r w:rsidRPr="00585E3A">
        <w:rPr>
          <w:rFonts w:ascii="Cambria" w:hAnsi="Cambria" w:cs="Cambria"/>
          <w:color w:val="000000" w:themeColor="text1"/>
        </w:rPr>
        <w:t>ӣ</w:t>
      </w:r>
      <w:r w:rsidRPr="00585E3A">
        <w:rPr>
          <w:rFonts w:ascii="Times New Roman Tj" w:hAnsi="Times New Roman Tj"/>
          <w:color w:val="000000" w:themeColor="text1"/>
        </w:rPr>
        <w:t>;</w:t>
      </w:r>
      <w:r w:rsidR="00CB0708"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$B) </w:t>
      </w:r>
      <w:r w:rsidRPr="00585E3A">
        <w:rPr>
          <w:rFonts w:ascii="Times New Roman Tj" w:hAnsi="Times New Roman Tj"/>
          <w:color w:val="000000" w:themeColor="text1"/>
        </w:rPr>
        <w:t>ихтисор</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пурра</w:t>
      </w:r>
      <w:r w:rsidRPr="00585E3A">
        <w:rPr>
          <w:rFonts w:ascii="Times New Roman Tj" w:hAnsi="Times New Roman Tj"/>
          <w:color w:val="000000" w:themeColor="text1"/>
        </w:rPr>
        <w:t>;</w:t>
      </w:r>
      <w:r w:rsidR="00CB0708"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$C) </w:t>
      </w:r>
      <w:r w:rsidRPr="00585E3A">
        <w:rPr>
          <w:rFonts w:ascii="Times New Roman Tj" w:hAnsi="Times New Roman Tj"/>
          <w:color w:val="000000" w:themeColor="text1"/>
        </w:rPr>
        <w:t>пурра, исте</w:t>
      </w:r>
      <w:r w:rsidRPr="00585E3A">
        <w:rPr>
          <w:rFonts w:ascii="Cambria" w:hAnsi="Cambria" w:cs="Cambria"/>
          <w:color w:val="000000" w:themeColor="text1"/>
        </w:rPr>
        <w:t>ҳ</w:t>
      </w:r>
      <w:r w:rsidRPr="00585E3A">
        <w:rPr>
          <w:rFonts w:ascii="Times New Roman Tj" w:hAnsi="Times New Roman Tj" w:cs="Times New Roman Tj"/>
          <w:color w:val="000000" w:themeColor="text1"/>
        </w:rPr>
        <w:t>сол</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ихтисор</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сех</w:t>
      </w:r>
      <w:r w:rsidRPr="00585E3A">
        <w:rPr>
          <w:rFonts w:ascii="Cambria" w:hAnsi="Cambria" w:cs="Cambria"/>
          <w:color w:val="000000" w:themeColor="text1"/>
        </w:rPr>
        <w:t>ӣ</w:t>
      </w:r>
      <w:r w:rsidRPr="00585E3A">
        <w:rPr>
          <w:rFonts w:ascii="Times New Roman Tj" w:hAnsi="Times New Roman Tj"/>
          <w:color w:val="000000" w:themeColor="text1"/>
        </w:rPr>
        <w:t>;</w:t>
      </w:r>
      <w:r w:rsidR="00CB0708"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$D) </w:t>
      </w:r>
      <w:r w:rsidRPr="00585E3A">
        <w:rPr>
          <w:rFonts w:ascii="Times New Roman Tj" w:hAnsi="Times New Roman Tj"/>
          <w:color w:val="000000" w:themeColor="text1"/>
        </w:rPr>
        <w:t>пурра ва ихтисор</w:t>
      </w:r>
      <w:r w:rsidRPr="00585E3A">
        <w:rPr>
          <w:rFonts w:ascii="Cambria" w:hAnsi="Cambria" w:cs="Cambria"/>
          <w:color w:val="000000" w:themeColor="text1"/>
        </w:rPr>
        <w:t>ӣ</w:t>
      </w:r>
      <w:r w:rsidRPr="00585E3A">
        <w:rPr>
          <w:rFonts w:ascii="Times New Roman Tj" w:hAnsi="Times New Roman Tj"/>
          <w:color w:val="000000" w:themeColor="text1"/>
        </w:rPr>
        <w:t>;</w:t>
      </w:r>
      <w:r w:rsidR="00CB0708"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$E) </w:t>
      </w:r>
      <w:r w:rsidRPr="00585E3A">
        <w:rPr>
          <w:rFonts w:ascii="Times New Roman Tj" w:hAnsi="Times New Roman Tj"/>
          <w:color w:val="000000" w:themeColor="text1"/>
        </w:rPr>
        <w:t>исте</w:t>
      </w:r>
      <w:r w:rsidRPr="00585E3A">
        <w:rPr>
          <w:rFonts w:ascii="Cambria" w:hAnsi="Cambria" w:cs="Cambria"/>
          <w:color w:val="000000" w:themeColor="text1"/>
        </w:rPr>
        <w:t>ҳ</w:t>
      </w:r>
      <w:r w:rsidRPr="00585E3A">
        <w:rPr>
          <w:rFonts w:ascii="Times New Roman Tj" w:hAnsi="Times New Roman Tj" w:cs="Times New Roman Tj"/>
          <w:color w:val="000000" w:themeColor="text1"/>
        </w:rPr>
        <w:t>сол</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бозор</w:t>
      </w:r>
      <w:r w:rsidRPr="00585E3A">
        <w:rPr>
          <w:rFonts w:ascii="Cambria" w:hAnsi="Cambria" w:cs="Cambria"/>
          <w:color w:val="000000" w:themeColor="text1"/>
        </w:rPr>
        <w:t>ӣ</w:t>
      </w:r>
      <w:r w:rsidRPr="00585E3A">
        <w:rPr>
          <w:rFonts w:ascii="Times New Roman Tj" w:hAnsi="Times New Roman Tj"/>
          <w:color w:val="000000" w:themeColor="text1"/>
        </w:rPr>
        <w:t>;</w:t>
      </w: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@96.</w:t>
      </w: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Таърифи «регистр</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ои</w:t>
      </w:r>
      <w:r w:rsidRPr="00585E3A">
        <w:rPr>
          <w:rFonts w:ascii="Times New Roman Tj" w:hAnsi="Times New Roman Tj"/>
          <w:b/>
          <w:color w:val="000000" w:themeColor="text1"/>
        </w:rPr>
        <w:t xml:space="preserve"> </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исобгириро»</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г</w:t>
      </w:r>
      <w:r w:rsidRPr="00585E3A">
        <w:rPr>
          <w:rFonts w:ascii="Cambria" w:hAnsi="Cambria" w:cs="Cambria"/>
          <w:b/>
          <w:color w:val="000000" w:themeColor="text1"/>
        </w:rPr>
        <w:t>ӯ</w:t>
      </w:r>
      <w:r w:rsidRPr="00585E3A">
        <w:rPr>
          <w:rFonts w:ascii="Times New Roman Tj" w:hAnsi="Times New Roman Tj" w:cs="Times New Roman Tj"/>
          <w:b/>
          <w:color w:val="000000" w:themeColor="text1"/>
        </w:rPr>
        <w:t>ед</w:t>
      </w:r>
      <w:r w:rsidRPr="00585E3A">
        <w:rPr>
          <w:rFonts w:ascii="Times New Roman Tj" w:hAnsi="Times New Roman Tj"/>
          <w:b/>
          <w:color w:val="000000" w:themeColor="text1"/>
        </w:rPr>
        <w:t>:</w:t>
      </w:r>
    </w:p>
    <w:p w:rsidR="0003329E" w:rsidRPr="00585E3A" w:rsidRDefault="0003329E" w:rsidP="00685ACF">
      <w:pPr>
        <w:jc w:val="both"/>
        <w:rPr>
          <w:rFonts w:ascii="Times New Roman Tj" w:hAnsi="Times New Roman Tj"/>
          <w:color w:val="000000" w:themeColor="text1"/>
        </w:rPr>
      </w:pPr>
      <w:r w:rsidRPr="00585E3A">
        <w:rPr>
          <w:rFonts w:ascii="Times New Roman Tj" w:hAnsi="Times New Roman Tj"/>
          <w:color w:val="000000" w:themeColor="text1"/>
          <w:lang w:val="tt-RU"/>
        </w:rPr>
        <w:t xml:space="preserve">$A) </w:t>
      </w:r>
      <w:r w:rsidRPr="00585E3A">
        <w:rPr>
          <w:rFonts w:ascii="Cambria" w:hAnsi="Cambria" w:cs="Cambria"/>
          <w:color w:val="000000" w:themeColor="text1"/>
        </w:rPr>
        <w:t>ҷ</w:t>
      </w:r>
      <w:r w:rsidRPr="00585E3A">
        <w:rPr>
          <w:rFonts w:ascii="Times New Roman Tj" w:hAnsi="Times New Roman Tj" w:cs="Times New Roman Tj"/>
          <w:color w:val="000000" w:themeColor="text1"/>
        </w:rPr>
        <w:t>адвал</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шакли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махсус</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дошта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барои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w:t>
      </w:r>
      <w:r w:rsidRPr="00585E3A">
        <w:rPr>
          <w:rFonts w:ascii="Cambria" w:hAnsi="Cambria" w:cs="Cambria"/>
          <w:color w:val="000000" w:themeColor="text1"/>
        </w:rPr>
        <w:t>қ</w:t>
      </w:r>
      <w:r w:rsidRPr="00585E3A">
        <w:rPr>
          <w:rFonts w:ascii="Times New Roman Tj" w:hAnsi="Times New Roman Tj" w:cs="Times New Roman Tj"/>
          <w:color w:val="000000" w:themeColor="text1"/>
        </w:rPr>
        <w:t>айдгирии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амалиёти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хо</w:t>
      </w:r>
      <w:r w:rsidRPr="00585E3A">
        <w:rPr>
          <w:rFonts w:ascii="Cambria" w:hAnsi="Cambria" w:cs="Cambria"/>
          <w:color w:val="000000" w:themeColor="text1"/>
        </w:rPr>
        <w:t>ҷ</w:t>
      </w:r>
      <w:r w:rsidRPr="00585E3A">
        <w:rPr>
          <w:rFonts w:ascii="Times New Roman Tj" w:hAnsi="Times New Roman Tj" w:cs="Times New Roman Tj"/>
          <w:color w:val="000000" w:themeColor="text1"/>
        </w:rPr>
        <w:t>агидор</w:t>
      </w:r>
      <w:r w:rsidRPr="00585E3A">
        <w:rPr>
          <w:rFonts w:ascii="Cambria" w:hAnsi="Cambria" w:cs="Cambria"/>
          <w:color w:val="000000" w:themeColor="text1"/>
        </w:rPr>
        <w:t>ӣ</w:t>
      </w:r>
      <w:r w:rsidRPr="00585E3A">
        <w:rPr>
          <w:rFonts w:ascii="Times New Roman Tj" w:hAnsi="Times New Roman Tj"/>
          <w:color w:val="000000" w:themeColor="text1"/>
        </w:rPr>
        <w:t>;</w:t>
      </w:r>
      <w:r w:rsidR="00CB0708"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$B) </w:t>
      </w:r>
      <w:r w:rsidRPr="00585E3A">
        <w:rPr>
          <w:rFonts w:ascii="Times New Roman Tj" w:hAnsi="Times New Roman Tj"/>
          <w:color w:val="000000" w:themeColor="text1"/>
        </w:rPr>
        <w:t>китоб</w:t>
      </w:r>
      <w:r w:rsidRPr="00585E3A">
        <w:rPr>
          <w:rFonts w:ascii="Cambria" w:hAnsi="Cambria" w:cs="Cambria"/>
          <w:color w:val="000000" w:themeColor="text1"/>
        </w:rPr>
        <w:t>ҳ</w:t>
      </w:r>
      <w:r w:rsidRPr="00585E3A">
        <w:rPr>
          <w:rFonts w:ascii="Times New Roman Tj" w:hAnsi="Times New Roman Tj" w:cs="Times New Roman Tj"/>
          <w:color w:val="000000" w:themeColor="text1"/>
        </w:rPr>
        <w:t>о</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барои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w:t>
      </w:r>
      <w:r w:rsidRPr="00585E3A">
        <w:rPr>
          <w:rFonts w:ascii="Cambria" w:hAnsi="Cambria" w:cs="Cambria"/>
          <w:color w:val="000000" w:themeColor="text1"/>
        </w:rPr>
        <w:t>қ</w:t>
      </w:r>
      <w:r w:rsidRPr="00585E3A">
        <w:rPr>
          <w:rFonts w:ascii="Times New Roman Tj" w:hAnsi="Times New Roman Tj" w:cs="Times New Roman Tj"/>
          <w:color w:val="000000" w:themeColor="text1"/>
        </w:rPr>
        <w:t>айдгир</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гур</w:t>
      </w:r>
      <w:r w:rsidRPr="00585E3A">
        <w:rPr>
          <w:rFonts w:ascii="Cambria" w:hAnsi="Cambria" w:cs="Cambria"/>
          <w:color w:val="000000" w:themeColor="text1"/>
        </w:rPr>
        <w:t>ӯҳ</w:t>
      </w:r>
      <w:r w:rsidRPr="00585E3A">
        <w:rPr>
          <w:rFonts w:ascii="Times New Roman Tj" w:hAnsi="Times New Roman Tj" w:cs="Times New Roman Tj"/>
          <w:color w:val="000000" w:themeColor="text1"/>
        </w:rPr>
        <w:t>бандии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маълумот</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оиди</w:t>
      </w:r>
      <w:r w:rsidRPr="00585E3A">
        <w:rPr>
          <w:rFonts w:ascii="Times New Roman Tj" w:hAnsi="Times New Roman Tj"/>
          <w:color w:val="000000" w:themeColor="text1"/>
        </w:rPr>
        <w:t xml:space="preserve"> </w:t>
      </w:r>
      <w:r w:rsidRPr="00585E3A">
        <w:rPr>
          <w:rFonts w:ascii="Cambria" w:hAnsi="Cambria" w:cs="Cambria"/>
          <w:color w:val="000000" w:themeColor="text1"/>
        </w:rPr>
        <w:t>ҳ</w:t>
      </w:r>
      <w:r w:rsidRPr="00585E3A">
        <w:rPr>
          <w:rFonts w:ascii="Times New Roman Tj" w:hAnsi="Times New Roman Tj" w:cs="Times New Roman Tj"/>
          <w:color w:val="000000" w:themeColor="text1"/>
        </w:rPr>
        <w:t>аракати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амвол</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сарчашма</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ташкилкунии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он</w:t>
      </w:r>
      <w:r w:rsidRPr="00585E3A">
        <w:rPr>
          <w:rFonts w:ascii="Cambria" w:hAnsi="Cambria" w:cs="Cambria"/>
          <w:color w:val="000000" w:themeColor="text1"/>
        </w:rPr>
        <w:t>ҳ</w:t>
      </w:r>
      <w:r w:rsidRPr="00585E3A">
        <w:rPr>
          <w:rFonts w:ascii="Times New Roman Tj" w:hAnsi="Times New Roman Tj" w:cs="Times New Roman Tj"/>
          <w:color w:val="000000" w:themeColor="text1"/>
        </w:rPr>
        <w:t>о</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ки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дар</w:t>
      </w:r>
      <w:r w:rsidRPr="00585E3A">
        <w:rPr>
          <w:rFonts w:ascii="Times New Roman Tj" w:hAnsi="Times New Roman Tj"/>
          <w:color w:val="000000" w:themeColor="text1"/>
        </w:rPr>
        <w:t xml:space="preserve"> </w:t>
      </w:r>
      <w:r w:rsidRPr="00585E3A">
        <w:rPr>
          <w:rFonts w:ascii="Cambria" w:hAnsi="Cambria" w:cs="Cambria"/>
          <w:color w:val="000000" w:themeColor="text1"/>
        </w:rPr>
        <w:t>ҳ</w:t>
      </w:r>
      <w:r w:rsidRPr="00585E3A">
        <w:rPr>
          <w:rFonts w:ascii="Times New Roman Tj" w:hAnsi="Times New Roman Tj" w:cs="Times New Roman Tj"/>
          <w:color w:val="000000" w:themeColor="text1"/>
        </w:rPr>
        <w:t>у</w:t>
      </w:r>
      <w:r w:rsidRPr="00585E3A">
        <w:rPr>
          <w:rFonts w:ascii="Cambria" w:hAnsi="Cambria" w:cs="Cambria"/>
          <w:color w:val="000000" w:themeColor="text1"/>
        </w:rPr>
        <w:t>ҷҷ</w:t>
      </w:r>
      <w:r w:rsidRPr="00585E3A">
        <w:rPr>
          <w:rFonts w:ascii="Times New Roman Tj" w:hAnsi="Times New Roman Tj" w:cs="Times New Roman Tj"/>
          <w:color w:val="000000" w:themeColor="text1"/>
        </w:rPr>
        <w:t>ат</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ибтидо</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дар</w:t>
      </w:r>
      <w:r w:rsidRPr="00585E3A">
        <w:rPr>
          <w:rFonts w:ascii="Cambria" w:hAnsi="Cambria" w:cs="Cambria"/>
          <w:color w:val="000000" w:themeColor="text1"/>
        </w:rPr>
        <w:t>ҷ</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ёфтааанд</w:t>
      </w:r>
      <w:r w:rsidRPr="00585E3A">
        <w:rPr>
          <w:rFonts w:ascii="Times New Roman Tj" w:hAnsi="Times New Roman Tj"/>
          <w:color w:val="000000" w:themeColor="text1"/>
        </w:rPr>
        <w:t>;</w:t>
      </w:r>
      <w:r w:rsidR="00CB0708"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$C) </w:t>
      </w:r>
      <w:r w:rsidRPr="00585E3A">
        <w:rPr>
          <w:rFonts w:ascii="Times New Roman Tj" w:hAnsi="Times New Roman Tj"/>
          <w:color w:val="000000" w:themeColor="text1"/>
        </w:rPr>
        <w:t>журнал – ордер</w:t>
      </w:r>
      <w:r w:rsidRPr="00585E3A">
        <w:rPr>
          <w:rFonts w:ascii="Cambria" w:hAnsi="Cambria" w:cs="Cambria"/>
          <w:color w:val="000000" w:themeColor="text1"/>
        </w:rPr>
        <w:t>ҳ</w:t>
      </w:r>
      <w:r w:rsidRPr="00585E3A">
        <w:rPr>
          <w:rFonts w:ascii="Times New Roman Tj" w:hAnsi="Times New Roman Tj" w:cs="Times New Roman Tj"/>
          <w:color w:val="000000" w:themeColor="text1"/>
        </w:rPr>
        <w:t>о</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ки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дар</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он</w:t>
      </w:r>
      <w:r w:rsidRPr="00585E3A">
        <w:rPr>
          <w:rFonts w:ascii="Cambria" w:hAnsi="Cambria" w:cs="Cambria"/>
          <w:color w:val="000000" w:themeColor="text1"/>
        </w:rPr>
        <w:t>ҳ</w:t>
      </w:r>
      <w:r w:rsidRPr="00585E3A">
        <w:rPr>
          <w:rFonts w:ascii="Times New Roman Tj" w:hAnsi="Times New Roman Tj" w:cs="Times New Roman Tj"/>
          <w:color w:val="000000" w:themeColor="text1"/>
        </w:rPr>
        <w:t>о</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амалиёти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хо</w:t>
      </w:r>
      <w:r w:rsidRPr="00585E3A">
        <w:rPr>
          <w:rFonts w:ascii="Cambria" w:hAnsi="Cambria" w:cs="Cambria"/>
          <w:color w:val="000000" w:themeColor="text1"/>
        </w:rPr>
        <w:t>ҷ</w:t>
      </w:r>
      <w:r w:rsidRPr="00585E3A">
        <w:rPr>
          <w:rFonts w:ascii="Times New Roman Tj" w:hAnsi="Times New Roman Tj" w:cs="Times New Roman Tj"/>
          <w:color w:val="000000" w:themeColor="text1"/>
        </w:rPr>
        <w:t>агидор</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w:t>
      </w:r>
      <w:r w:rsidRPr="00585E3A">
        <w:rPr>
          <w:rFonts w:ascii="Times New Roman Tj" w:hAnsi="Times New Roman Tj"/>
          <w:color w:val="000000" w:themeColor="text1"/>
        </w:rPr>
        <w:t xml:space="preserve"> </w:t>
      </w:r>
      <w:r w:rsidRPr="00585E3A">
        <w:rPr>
          <w:rFonts w:ascii="Cambria" w:hAnsi="Cambria" w:cs="Cambria"/>
          <w:color w:val="000000" w:themeColor="text1"/>
        </w:rPr>
        <w:t>қ</w:t>
      </w:r>
      <w:r w:rsidRPr="00585E3A">
        <w:rPr>
          <w:rFonts w:ascii="Times New Roman Tj" w:hAnsi="Times New Roman Tj" w:cs="Times New Roman Tj"/>
          <w:color w:val="000000" w:themeColor="text1"/>
        </w:rPr>
        <w:t>айд</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гирифта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мешаванд</w:t>
      </w:r>
      <w:r w:rsidRPr="00585E3A">
        <w:rPr>
          <w:rFonts w:ascii="Times New Roman Tj" w:hAnsi="Times New Roman Tj"/>
          <w:color w:val="000000" w:themeColor="text1"/>
        </w:rPr>
        <w:t>;</w:t>
      </w:r>
      <w:r w:rsidR="00CB0708"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$D) </w:t>
      </w:r>
      <w:r w:rsidRPr="00585E3A">
        <w:rPr>
          <w:rFonts w:ascii="Cambria" w:hAnsi="Cambria" w:cs="Cambria"/>
          <w:color w:val="000000" w:themeColor="text1"/>
        </w:rPr>
        <w:t>ҷ</w:t>
      </w:r>
      <w:r w:rsidRPr="00585E3A">
        <w:rPr>
          <w:rFonts w:ascii="Times New Roman Tj" w:hAnsi="Times New Roman Tj" w:cs="Times New Roman Tj"/>
          <w:color w:val="000000" w:themeColor="text1"/>
        </w:rPr>
        <w:t>адвал</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сутундор</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ки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дар</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он</w:t>
      </w:r>
      <w:r w:rsidRPr="00585E3A">
        <w:rPr>
          <w:rFonts w:ascii="Cambria" w:hAnsi="Cambria" w:cs="Cambria"/>
          <w:color w:val="000000" w:themeColor="text1"/>
        </w:rPr>
        <w:t>ҳ</w:t>
      </w:r>
      <w:r w:rsidRPr="00585E3A">
        <w:rPr>
          <w:rFonts w:ascii="Times New Roman Tj" w:hAnsi="Times New Roman Tj" w:cs="Times New Roman Tj"/>
          <w:color w:val="000000" w:themeColor="text1"/>
        </w:rPr>
        <w:t>о</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сабт</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исобгир</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гузаронида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мешавад</w:t>
      </w:r>
      <w:r w:rsidRPr="00585E3A">
        <w:rPr>
          <w:rFonts w:ascii="Times New Roman Tj" w:hAnsi="Times New Roman Tj"/>
          <w:color w:val="000000" w:themeColor="text1"/>
        </w:rPr>
        <w:t>;</w:t>
      </w:r>
      <w:r w:rsidR="00CB0708"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$E) </w:t>
      </w:r>
      <w:r w:rsidRPr="00585E3A">
        <w:rPr>
          <w:rFonts w:ascii="Cambria" w:hAnsi="Cambria" w:cs="Cambria"/>
          <w:color w:val="000000" w:themeColor="text1"/>
        </w:rPr>
        <w:t>ҳ</w:t>
      </w:r>
      <w:r w:rsidRPr="00585E3A">
        <w:rPr>
          <w:rFonts w:ascii="Times New Roman Tj" w:hAnsi="Times New Roman Tj" w:cs="Times New Roman Tj"/>
          <w:color w:val="000000" w:themeColor="text1"/>
        </w:rPr>
        <w:t>у</w:t>
      </w:r>
      <w:r w:rsidRPr="00585E3A">
        <w:rPr>
          <w:rFonts w:ascii="Cambria" w:hAnsi="Cambria" w:cs="Cambria"/>
          <w:color w:val="000000" w:themeColor="text1"/>
        </w:rPr>
        <w:t>ҷҷ</w:t>
      </w:r>
      <w:r w:rsidRPr="00585E3A">
        <w:rPr>
          <w:rFonts w:ascii="Times New Roman Tj" w:hAnsi="Times New Roman Tj" w:cs="Times New Roman Tj"/>
          <w:color w:val="000000" w:themeColor="text1"/>
        </w:rPr>
        <w:t>ат</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дар</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раванди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исобгир</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истифодашаванда</w:t>
      </w:r>
      <w:r w:rsidRPr="00585E3A">
        <w:rPr>
          <w:rFonts w:ascii="Times New Roman Tj" w:hAnsi="Times New Roman Tj"/>
          <w:color w:val="000000" w:themeColor="text1"/>
        </w:rPr>
        <w:t>;</w:t>
      </w: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@97.</w:t>
      </w: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Аз р</w:t>
      </w:r>
      <w:r w:rsidRPr="00585E3A">
        <w:rPr>
          <w:rFonts w:ascii="Cambria" w:hAnsi="Cambria" w:cs="Cambria"/>
          <w:b/>
          <w:color w:val="000000" w:themeColor="text1"/>
        </w:rPr>
        <w:t>ӯ</w:t>
      </w:r>
      <w:r w:rsidRPr="00585E3A">
        <w:rPr>
          <w:rFonts w:ascii="Times New Roman Tj" w:hAnsi="Times New Roman Tj" w:cs="Times New Roman Tj"/>
          <w:b/>
          <w:color w:val="000000" w:themeColor="text1"/>
        </w:rPr>
        <w:t>йи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намуди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зо</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ир</w:t>
      </w:r>
      <w:r w:rsidRPr="00585E3A">
        <w:rPr>
          <w:rFonts w:ascii="Cambria" w:hAnsi="Cambria" w:cs="Cambria"/>
          <w:b/>
          <w:color w:val="000000" w:themeColor="text1"/>
        </w:rPr>
        <w:t>ӣ</w:t>
      </w:r>
      <w:r w:rsidRPr="00585E3A">
        <w:rPr>
          <w:rFonts w:ascii="Times New Roman Tj" w:hAnsi="Times New Roman Tj"/>
          <w:b/>
          <w:color w:val="000000" w:themeColor="text1"/>
        </w:rPr>
        <w:t xml:space="preserve"> регистр</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ои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хисобгирии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бухгалтер</w:t>
      </w:r>
      <w:r w:rsidRPr="00585E3A">
        <w:rPr>
          <w:rFonts w:ascii="Cambria" w:hAnsi="Cambria" w:cs="Cambria"/>
          <w:b/>
          <w:color w:val="000000" w:themeColor="text1"/>
        </w:rPr>
        <w:t>ӣ</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ч</w:t>
      </w:r>
      <w:r w:rsidRPr="00585E3A">
        <w:rPr>
          <w:rFonts w:ascii="Cambria" w:hAnsi="Cambria" w:cs="Cambria"/>
          <w:b/>
          <w:color w:val="000000" w:themeColor="text1"/>
        </w:rPr>
        <w:t>ӣ</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тавр</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тасниф</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карда</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мешаванд</w:t>
      </w:r>
      <w:r w:rsidRPr="00585E3A">
        <w:rPr>
          <w:rFonts w:ascii="Times New Roman Tj" w:hAnsi="Times New Roman Tj"/>
          <w:b/>
          <w:color w:val="000000" w:themeColor="text1"/>
        </w:rPr>
        <w:t>?</w:t>
      </w:r>
    </w:p>
    <w:p w:rsidR="0003329E" w:rsidRPr="00585E3A" w:rsidRDefault="0003329E" w:rsidP="00685ACF">
      <w:pPr>
        <w:jc w:val="both"/>
        <w:rPr>
          <w:rFonts w:ascii="Times New Roman Tj" w:hAnsi="Times New Roman Tj"/>
          <w:color w:val="000000" w:themeColor="text1"/>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rPr>
        <w:t>перфокарта</w:t>
      </w:r>
      <w:r w:rsidRPr="00585E3A">
        <w:rPr>
          <w:rFonts w:ascii="Cambria" w:hAnsi="Cambria" w:cs="Cambria"/>
          <w:color w:val="000000" w:themeColor="text1"/>
        </w:rPr>
        <w:t>ҳ</w:t>
      </w:r>
      <w:r w:rsidRPr="00585E3A">
        <w:rPr>
          <w:rFonts w:ascii="Times New Roman Tj" w:hAnsi="Times New Roman Tj" w:cs="Times New Roman Tj"/>
          <w:color w:val="000000" w:themeColor="text1"/>
        </w:rPr>
        <w:t>о</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китоб</w:t>
      </w:r>
      <w:r w:rsidRPr="00585E3A">
        <w:rPr>
          <w:rFonts w:ascii="Cambria" w:hAnsi="Cambria" w:cs="Cambria"/>
          <w:color w:val="000000" w:themeColor="text1"/>
        </w:rPr>
        <w:t>ҳ</w:t>
      </w:r>
      <w:r w:rsidRPr="00585E3A">
        <w:rPr>
          <w:rFonts w:ascii="Times New Roman Tj" w:hAnsi="Times New Roman Tj" w:cs="Times New Roman Tj"/>
          <w:color w:val="000000" w:themeColor="text1"/>
        </w:rPr>
        <w:t>о</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журнал</w:t>
      </w:r>
      <w:r w:rsidRPr="00585E3A">
        <w:rPr>
          <w:rFonts w:ascii="Times New Roman Tj" w:hAnsi="Times New Roman Tj"/>
          <w:color w:val="000000" w:themeColor="text1"/>
        </w:rPr>
        <w:t>-</w:t>
      </w:r>
      <w:r w:rsidRPr="00585E3A">
        <w:rPr>
          <w:rFonts w:ascii="Times New Roman Tj" w:hAnsi="Times New Roman Tj" w:cs="Times New Roman Tj"/>
          <w:color w:val="000000" w:themeColor="text1"/>
        </w:rPr>
        <w:t>ордер</w:t>
      </w:r>
      <w:r w:rsidRPr="00585E3A">
        <w:rPr>
          <w:rFonts w:ascii="Cambria" w:hAnsi="Cambria" w:cs="Cambria"/>
          <w:color w:val="000000" w:themeColor="text1"/>
        </w:rPr>
        <w:t>ҳ</w:t>
      </w:r>
      <w:r w:rsidRPr="00585E3A">
        <w:rPr>
          <w:rFonts w:ascii="Times New Roman Tj" w:hAnsi="Times New Roman Tj" w:cs="Times New Roman Tj"/>
          <w:color w:val="000000" w:themeColor="text1"/>
        </w:rPr>
        <w:t>о</w:t>
      </w:r>
      <w:r w:rsidRPr="00585E3A">
        <w:rPr>
          <w:rFonts w:ascii="Times New Roman Tj" w:hAnsi="Times New Roman Tj"/>
          <w:color w:val="000000" w:themeColor="text1"/>
        </w:rPr>
        <w:t>;</w:t>
      </w:r>
      <w:r w:rsidR="00CB0708"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$B) </w:t>
      </w:r>
      <w:r w:rsidRPr="00585E3A">
        <w:rPr>
          <w:rFonts w:ascii="Times New Roman Tj" w:hAnsi="Times New Roman Tj"/>
          <w:color w:val="000000" w:themeColor="text1"/>
        </w:rPr>
        <w:t>вара</w:t>
      </w:r>
      <w:r w:rsidRPr="00585E3A">
        <w:rPr>
          <w:rFonts w:ascii="Cambria" w:hAnsi="Cambria" w:cs="Cambria"/>
          <w:color w:val="000000" w:themeColor="text1"/>
        </w:rPr>
        <w:t>қ</w:t>
      </w:r>
      <w:r w:rsidRPr="00585E3A">
        <w:rPr>
          <w:rFonts w:ascii="Times New Roman Tj" w:hAnsi="Times New Roman Tj" w:cs="Times New Roman Tj"/>
          <w:color w:val="000000" w:themeColor="text1"/>
        </w:rPr>
        <w:t>ча</w:t>
      </w:r>
      <w:r w:rsidRPr="00585E3A">
        <w:rPr>
          <w:rFonts w:ascii="Cambria" w:hAnsi="Cambria" w:cs="Cambria"/>
          <w:color w:val="000000" w:themeColor="text1"/>
        </w:rPr>
        <w:t>ҳ</w:t>
      </w:r>
      <w:r w:rsidRPr="00585E3A">
        <w:rPr>
          <w:rFonts w:ascii="Times New Roman Tj" w:hAnsi="Times New Roman Tj" w:cs="Times New Roman Tj"/>
          <w:color w:val="000000" w:themeColor="text1"/>
        </w:rPr>
        <w:t>о</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вара</w:t>
      </w:r>
      <w:r w:rsidRPr="00585E3A">
        <w:rPr>
          <w:rFonts w:ascii="Cambria" w:hAnsi="Cambria" w:cs="Cambria"/>
          <w:color w:val="000000" w:themeColor="text1"/>
        </w:rPr>
        <w:t>қ</w:t>
      </w:r>
      <w:r w:rsidRPr="00585E3A">
        <w:rPr>
          <w:rFonts w:ascii="Times New Roman Tj" w:hAnsi="Times New Roman Tj" w:cs="Times New Roman Tj"/>
          <w:color w:val="000000" w:themeColor="text1"/>
        </w:rPr>
        <w:t>а</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озод</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китоб</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бухгалтер</w:t>
      </w:r>
      <w:r w:rsidRPr="00585E3A">
        <w:rPr>
          <w:rFonts w:ascii="Cambria" w:hAnsi="Cambria" w:cs="Cambria"/>
          <w:color w:val="000000" w:themeColor="text1"/>
        </w:rPr>
        <w:t>ӣ</w:t>
      </w:r>
      <w:r w:rsidRPr="00585E3A">
        <w:rPr>
          <w:rFonts w:ascii="Times New Roman Tj" w:hAnsi="Times New Roman Tj"/>
          <w:color w:val="000000" w:themeColor="text1"/>
        </w:rPr>
        <w:t>;</w:t>
      </w:r>
      <w:r w:rsidR="00CB0708"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$C) </w:t>
      </w:r>
      <w:r w:rsidRPr="00585E3A">
        <w:rPr>
          <w:rFonts w:ascii="Times New Roman Tj" w:hAnsi="Times New Roman Tj"/>
          <w:color w:val="000000" w:themeColor="text1"/>
        </w:rPr>
        <w:t>китоб</w:t>
      </w:r>
      <w:r w:rsidRPr="00585E3A">
        <w:rPr>
          <w:rFonts w:ascii="Cambria" w:hAnsi="Cambria" w:cs="Cambria"/>
          <w:color w:val="000000" w:themeColor="text1"/>
        </w:rPr>
        <w:t>ҳ</w:t>
      </w:r>
      <w:r w:rsidRPr="00585E3A">
        <w:rPr>
          <w:rFonts w:ascii="Times New Roman Tj" w:hAnsi="Times New Roman Tj" w:cs="Times New Roman Tj"/>
          <w:color w:val="000000" w:themeColor="text1"/>
        </w:rPr>
        <w:t>о</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вара</w:t>
      </w:r>
      <w:r w:rsidRPr="00585E3A">
        <w:rPr>
          <w:rFonts w:ascii="Cambria" w:hAnsi="Cambria" w:cs="Cambria"/>
          <w:color w:val="000000" w:themeColor="text1"/>
        </w:rPr>
        <w:t>қ</w:t>
      </w:r>
      <w:r w:rsidRPr="00585E3A">
        <w:rPr>
          <w:rFonts w:ascii="Times New Roman Tj" w:hAnsi="Times New Roman Tj" w:cs="Times New Roman Tj"/>
          <w:color w:val="000000" w:themeColor="text1"/>
        </w:rPr>
        <w:t>ча</w:t>
      </w:r>
      <w:r w:rsidRPr="00585E3A">
        <w:rPr>
          <w:rFonts w:ascii="Cambria" w:hAnsi="Cambria" w:cs="Cambria"/>
          <w:color w:val="000000" w:themeColor="text1"/>
        </w:rPr>
        <w:t>ҳ</w:t>
      </w:r>
      <w:r w:rsidRPr="00585E3A">
        <w:rPr>
          <w:rFonts w:ascii="Times New Roman Tj" w:hAnsi="Times New Roman Tj" w:cs="Times New Roman Tj"/>
          <w:color w:val="000000" w:themeColor="text1"/>
        </w:rPr>
        <w:t>о</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лента</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магнит</w:t>
      </w:r>
      <w:r w:rsidRPr="00585E3A">
        <w:rPr>
          <w:rFonts w:ascii="Cambria" w:hAnsi="Cambria" w:cs="Cambria"/>
          <w:color w:val="000000" w:themeColor="text1"/>
        </w:rPr>
        <w:t>ӣ</w:t>
      </w:r>
      <w:r w:rsidRPr="00585E3A">
        <w:rPr>
          <w:rFonts w:ascii="Times New Roman Tj" w:hAnsi="Times New Roman Tj"/>
          <w:color w:val="000000" w:themeColor="text1"/>
        </w:rPr>
        <w:t>;</w:t>
      </w:r>
      <w:r w:rsidR="00CB0708"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$D) </w:t>
      </w:r>
      <w:r w:rsidRPr="00585E3A">
        <w:rPr>
          <w:rFonts w:ascii="Times New Roman Tj" w:hAnsi="Times New Roman Tj"/>
          <w:color w:val="000000" w:themeColor="text1"/>
        </w:rPr>
        <w:t>вара</w:t>
      </w:r>
      <w:r w:rsidRPr="00585E3A">
        <w:rPr>
          <w:rFonts w:ascii="Cambria" w:hAnsi="Cambria" w:cs="Cambria"/>
          <w:color w:val="000000" w:themeColor="text1"/>
        </w:rPr>
        <w:t>қ</w:t>
      </w:r>
      <w:r w:rsidRPr="00585E3A">
        <w:rPr>
          <w:rFonts w:ascii="Times New Roman Tj" w:hAnsi="Times New Roman Tj" w:cs="Times New Roman Tj"/>
          <w:color w:val="000000" w:themeColor="text1"/>
        </w:rPr>
        <w:t>а</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озод</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перфокарта</w:t>
      </w:r>
      <w:r w:rsidRPr="00585E3A">
        <w:rPr>
          <w:rFonts w:ascii="Cambria" w:hAnsi="Cambria" w:cs="Cambria"/>
          <w:color w:val="000000" w:themeColor="text1"/>
        </w:rPr>
        <w:t>ҳ</w:t>
      </w:r>
      <w:r w:rsidRPr="00585E3A">
        <w:rPr>
          <w:rFonts w:ascii="Times New Roman Tj" w:hAnsi="Times New Roman Tj" w:cs="Times New Roman Tj"/>
          <w:color w:val="000000" w:themeColor="text1"/>
        </w:rPr>
        <w:t>о</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журнал</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ордер</w:t>
      </w:r>
      <w:r w:rsidRPr="00585E3A">
        <w:rPr>
          <w:rFonts w:ascii="Cambria" w:hAnsi="Cambria" w:cs="Cambria"/>
          <w:color w:val="000000" w:themeColor="text1"/>
        </w:rPr>
        <w:t>ҳ</w:t>
      </w:r>
      <w:r w:rsidRPr="00585E3A">
        <w:rPr>
          <w:rFonts w:ascii="Times New Roman Tj" w:hAnsi="Times New Roman Tj" w:cs="Times New Roman Tj"/>
          <w:color w:val="000000" w:themeColor="text1"/>
        </w:rPr>
        <w:t>о</w:t>
      </w:r>
      <w:r w:rsidRPr="00585E3A">
        <w:rPr>
          <w:rFonts w:ascii="Times New Roman Tj" w:hAnsi="Times New Roman Tj"/>
          <w:color w:val="000000" w:themeColor="text1"/>
        </w:rPr>
        <w:t>;</w:t>
      </w:r>
      <w:r w:rsidR="00CB0708"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$E) </w:t>
      </w:r>
      <w:r w:rsidRPr="00585E3A">
        <w:rPr>
          <w:rFonts w:ascii="Times New Roman Tj" w:hAnsi="Times New Roman Tj"/>
          <w:color w:val="000000" w:themeColor="text1"/>
        </w:rPr>
        <w:t>китоб</w:t>
      </w:r>
      <w:r w:rsidRPr="00585E3A">
        <w:rPr>
          <w:rFonts w:ascii="Cambria" w:hAnsi="Cambria" w:cs="Cambria"/>
          <w:color w:val="000000" w:themeColor="text1"/>
        </w:rPr>
        <w:t>ҳ</w:t>
      </w:r>
      <w:r w:rsidRPr="00585E3A">
        <w:rPr>
          <w:rFonts w:ascii="Times New Roman Tj" w:hAnsi="Times New Roman Tj" w:cs="Times New Roman Tj"/>
          <w:color w:val="000000" w:themeColor="text1"/>
        </w:rPr>
        <w:t>о</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журнал</w:t>
      </w:r>
      <w:r w:rsidRPr="00585E3A">
        <w:rPr>
          <w:rFonts w:ascii="Times New Roman Tj" w:hAnsi="Times New Roman Tj"/>
          <w:color w:val="000000" w:themeColor="text1"/>
        </w:rPr>
        <w:t>-</w:t>
      </w:r>
      <w:r w:rsidRPr="00585E3A">
        <w:rPr>
          <w:rFonts w:ascii="Times New Roman Tj" w:hAnsi="Times New Roman Tj" w:cs="Times New Roman Tj"/>
          <w:color w:val="000000" w:themeColor="text1"/>
        </w:rPr>
        <w:t>ордер</w:t>
      </w:r>
      <w:r w:rsidRPr="00585E3A">
        <w:rPr>
          <w:rFonts w:ascii="Cambria" w:hAnsi="Cambria" w:cs="Cambria"/>
          <w:color w:val="000000" w:themeColor="text1"/>
        </w:rPr>
        <w:t>ҳ</w:t>
      </w:r>
      <w:r w:rsidRPr="00585E3A">
        <w:rPr>
          <w:rFonts w:ascii="Times New Roman Tj" w:hAnsi="Times New Roman Tj" w:cs="Times New Roman Tj"/>
          <w:color w:val="000000" w:themeColor="text1"/>
        </w:rPr>
        <w:t>о</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мемориал</w:t>
      </w:r>
      <w:r w:rsidRPr="00585E3A">
        <w:rPr>
          <w:rFonts w:ascii="Times New Roman Tj" w:hAnsi="Times New Roman Tj"/>
          <w:color w:val="000000" w:themeColor="text1"/>
        </w:rPr>
        <w:t>-</w:t>
      </w:r>
      <w:r w:rsidRPr="00585E3A">
        <w:rPr>
          <w:rFonts w:ascii="Times New Roman Tj" w:hAnsi="Times New Roman Tj" w:cs="Times New Roman Tj"/>
          <w:color w:val="000000" w:themeColor="text1"/>
        </w:rPr>
        <w:t>ордер</w:t>
      </w:r>
      <w:r w:rsidRPr="00585E3A">
        <w:rPr>
          <w:rFonts w:ascii="Cambria" w:hAnsi="Cambria" w:cs="Cambria"/>
          <w:color w:val="000000" w:themeColor="text1"/>
        </w:rPr>
        <w:t>ҳ</w:t>
      </w:r>
      <w:r w:rsidRPr="00585E3A">
        <w:rPr>
          <w:rFonts w:ascii="Times New Roman Tj" w:hAnsi="Times New Roman Tj" w:cs="Times New Roman Tj"/>
          <w:color w:val="000000" w:themeColor="text1"/>
        </w:rPr>
        <w:t>о</w:t>
      </w:r>
      <w:r w:rsidRPr="00585E3A">
        <w:rPr>
          <w:rFonts w:ascii="Times New Roman Tj" w:hAnsi="Times New Roman Tj"/>
          <w:color w:val="000000" w:themeColor="text1"/>
        </w:rPr>
        <w:t>;</w:t>
      </w: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@98.</w:t>
      </w: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Аз р</w:t>
      </w:r>
      <w:r w:rsidRPr="00585E3A">
        <w:rPr>
          <w:rFonts w:ascii="Cambria" w:hAnsi="Cambria" w:cs="Cambria"/>
          <w:b/>
          <w:color w:val="000000" w:themeColor="text1"/>
        </w:rPr>
        <w:t>ӯ</w:t>
      </w:r>
      <w:r w:rsidRPr="00585E3A">
        <w:rPr>
          <w:rFonts w:ascii="Times New Roman Tj" w:hAnsi="Times New Roman Tj" w:cs="Times New Roman Tj"/>
          <w:b/>
          <w:color w:val="000000" w:themeColor="text1"/>
        </w:rPr>
        <w:t>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хусусияти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сабт</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о</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регистр</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ои</w:t>
      </w:r>
      <w:r w:rsidRPr="00585E3A">
        <w:rPr>
          <w:rFonts w:ascii="Times New Roman Tj" w:hAnsi="Times New Roman Tj"/>
          <w:b/>
          <w:color w:val="000000" w:themeColor="text1"/>
        </w:rPr>
        <w:t xml:space="preserve"> </w:t>
      </w:r>
      <w:r w:rsidR="00D238C8" w:rsidRPr="00585E3A">
        <w:rPr>
          <w:rFonts w:ascii="Cambria" w:hAnsi="Cambria" w:cs="Cambria"/>
          <w:b/>
          <w:color w:val="000000" w:themeColor="text1"/>
        </w:rPr>
        <w:t>ҳ</w:t>
      </w:r>
      <w:r w:rsidRPr="00585E3A">
        <w:rPr>
          <w:rFonts w:ascii="Times New Roman Tj" w:hAnsi="Times New Roman Tj"/>
          <w:b/>
          <w:color w:val="000000" w:themeColor="text1"/>
        </w:rPr>
        <w:t>исобгирии бухгалтер</w:t>
      </w:r>
      <w:r w:rsidRPr="00585E3A">
        <w:rPr>
          <w:rFonts w:ascii="Cambria" w:hAnsi="Cambria" w:cs="Cambria"/>
          <w:b/>
          <w:color w:val="000000" w:themeColor="text1"/>
        </w:rPr>
        <w:t>ӣ</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ба</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кадом</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гур</w:t>
      </w:r>
      <w:r w:rsidRPr="00585E3A">
        <w:rPr>
          <w:rFonts w:ascii="Cambria" w:hAnsi="Cambria" w:cs="Cambria"/>
          <w:b/>
          <w:color w:val="000000" w:themeColor="text1"/>
        </w:rPr>
        <w:t>ӯҳҳ</w:t>
      </w:r>
      <w:r w:rsidRPr="00585E3A">
        <w:rPr>
          <w:rFonts w:ascii="Times New Roman Tj" w:hAnsi="Times New Roman Tj" w:cs="Times New Roman Tj"/>
          <w:b/>
          <w:color w:val="000000" w:themeColor="text1"/>
        </w:rPr>
        <w:t>о</w:t>
      </w:r>
      <w:r w:rsidRPr="00585E3A">
        <w:rPr>
          <w:rFonts w:ascii="Times New Roman Tj" w:hAnsi="Times New Roman Tj"/>
          <w:b/>
          <w:color w:val="000000" w:themeColor="text1"/>
        </w:rPr>
        <w:t xml:space="preserve"> </w:t>
      </w:r>
      <w:r w:rsidRPr="00585E3A">
        <w:rPr>
          <w:rFonts w:ascii="Cambria" w:hAnsi="Cambria" w:cs="Cambria"/>
          <w:b/>
          <w:color w:val="000000" w:themeColor="text1"/>
        </w:rPr>
        <w:t>ҷ</w:t>
      </w:r>
      <w:r w:rsidRPr="00585E3A">
        <w:rPr>
          <w:rFonts w:ascii="Times New Roman Tj" w:hAnsi="Times New Roman Tj" w:cs="Times New Roman Tj"/>
          <w:b/>
          <w:color w:val="000000" w:themeColor="text1"/>
        </w:rPr>
        <w:t>удо</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карда</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мешаванд</w:t>
      </w:r>
      <w:r w:rsidRPr="00585E3A">
        <w:rPr>
          <w:rFonts w:ascii="Times New Roman Tj" w:hAnsi="Times New Roman Tj"/>
          <w:b/>
          <w:color w:val="000000" w:themeColor="text1"/>
        </w:rPr>
        <w:t>?</w:t>
      </w:r>
    </w:p>
    <w:p w:rsidR="0003329E" w:rsidRPr="00585E3A" w:rsidRDefault="0003329E" w:rsidP="00685ACF">
      <w:pPr>
        <w:jc w:val="both"/>
        <w:rPr>
          <w:rFonts w:ascii="Times New Roman Tj" w:hAnsi="Times New Roman Tj"/>
          <w:color w:val="000000" w:themeColor="text1"/>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rPr>
        <w:t>синтетек</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аналитик</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шо</w:t>
      </w:r>
      <w:r w:rsidRPr="00585E3A">
        <w:rPr>
          <w:rFonts w:ascii="Cambria" w:hAnsi="Cambria" w:cs="Cambria"/>
          <w:color w:val="000000" w:themeColor="text1"/>
        </w:rPr>
        <w:t>ҳ</w:t>
      </w:r>
      <w:r w:rsidRPr="00585E3A">
        <w:rPr>
          <w:rFonts w:ascii="Times New Roman Tj" w:hAnsi="Times New Roman Tj" w:cs="Times New Roman Tj"/>
          <w:color w:val="000000" w:themeColor="text1"/>
        </w:rPr>
        <w:t>мот</w:t>
      </w:r>
      <w:r w:rsidRPr="00585E3A">
        <w:rPr>
          <w:rFonts w:ascii="Cambria" w:hAnsi="Cambria" w:cs="Cambria"/>
          <w:color w:val="000000" w:themeColor="text1"/>
        </w:rPr>
        <w:t>ӣ</w:t>
      </w:r>
      <w:r w:rsidRPr="00585E3A">
        <w:rPr>
          <w:rFonts w:ascii="Times New Roman Tj" w:hAnsi="Times New Roman Tj"/>
          <w:color w:val="000000" w:themeColor="text1"/>
        </w:rPr>
        <w:t>;</w:t>
      </w:r>
      <w:r w:rsidR="00CB0708"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$B) </w:t>
      </w:r>
      <w:r w:rsidRPr="00585E3A">
        <w:rPr>
          <w:rFonts w:ascii="Times New Roman Tj" w:hAnsi="Times New Roman Tj"/>
          <w:color w:val="000000" w:themeColor="text1"/>
        </w:rPr>
        <w:t>шо</w:t>
      </w:r>
      <w:r w:rsidRPr="00585E3A">
        <w:rPr>
          <w:rFonts w:ascii="Cambria" w:hAnsi="Cambria" w:cs="Cambria"/>
          <w:color w:val="000000" w:themeColor="text1"/>
        </w:rPr>
        <w:t>ҳ</w:t>
      </w:r>
      <w:r w:rsidRPr="00585E3A">
        <w:rPr>
          <w:rFonts w:ascii="Times New Roman Tj" w:hAnsi="Times New Roman Tj" w:cs="Times New Roman Tj"/>
          <w:color w:val="000000" w:themeColor="text1"/>
        </w:rPr>
        <w:t>мот</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яктарафа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бисёрсутуна</w:t>
      </w:r>
      <w:r w:rsidRPr="00585E3A">
        <w:rPr>
          <w:rFonts w:ascii="Times New Roman Tj" w:hAnsi="Times New Roman Tj"/>
          <w:color w:val="000000" w:themeColor="text1"/>
        </w:rPr>
        <w:t>;</w:t>
      </w:r>
      <w:r w:rsidR="00CB0708"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$C) </w:t>
      </w:r>
      <w:r w:rsidRPr="00585E3A">
        <w:rPr>
          <w:rFonts w:ascii="Cambria" w:hAnsi="Cambria" w:cs="Cambria"/>
          <w:color w:val="000000" w:themeColor="text1"/>
        </w:rPr>
        <w:t>ҷ</w:t>
      </w:r>
      <w:r w:rsidRPr="00585E3A">
        <w:rPr>
          <w:rFonts w:ascii="Times New Roman Tj" w:hAnsi="Times New Roman Tj" w:cs="Times New Roman Tj"/>
          <w:color w:val="000000" w:themeColor="text1"/>
        </w:rPr>
        <w:t>адвал</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омехта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хронолог</w:t>
      </w:r>
      <w:r w:rsidRPr="00585E3A">
        <w:rPr>
          <w:rFonts w:ascii="Cambria" w:hAnsi="Cambria" w:cs="Cambria"/>
          <w:color w:val="000000" w:themeColor="text1"/>
        </w:rPr>
        <w:t>ӣ</w:t>
      </w:r>
      <w:r w:rsidRPr="00585E3A">
        <w:rPr>
          <w:rFonts w:ascii="Times New Roman Tj" w:hAnsi="Times New Roman Tj"/>
          <w:color w:val="000000" w:themeColor="text1"/>
        </w:rPr>
        <w:t>;</w:t>
      </w:r>
      <w:r w:rsidR="00CB0708"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$D) </w:t>
      </w:r>
      <w:r w:rsidRPr="00585E3A">
        <w:rPr>
          <w:rFonts w:ascii="Times New Roman Tj" w:hAnsi="Times New Roman Tj"/>
          <w:color w:val="000000" w:themeColor="text1"/>
        </w:rPr>
        <w:t>систематик</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хронолог</w:t>
      </w:r>
      <w:r w:rsidRPr="00585E3A">
        <w:rPr>
          <w:rFonts w:ascii="Cambria" w:hAnsi="Cambria" w:cs="Cambria"/>
          <w:color w:val="000000" w:themeColor="text1"/>
        </w:rPr>
        <w:t>ӣ</w:t>
      </w:r>
      <w:r w:rsidRPr="00585E3A">
        <w:rPr>
          <w:rFonts w:ascii="Times New Roman Tj" w:hAnsi="Times New Roman Tj"/>
          <w:color w:val="000000" w:themeColor="text1"/>
        </w:rPr>
        <w:t>;</w:t>
      </w:r>
      <w:r w:rsidR="00CB0708"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$E) </w:t>
      </w:r>
      <w:r w:rsidRPr="00585E3A">
        <w:rPr>
          <w:rFonts w:ascii="Times New Roman Tj" w:hAnsi="Times New Roman Tj"/>
          <w:color w:val="000000" w:themeColor="text1"/>
        </w:rPr>
        <w:t>систематик</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хронолог</w:t>
      </w:r>
      <w:r w:rsidRPr="00585E3A">
        <w:rPr>
          <w:rFonts w:ascii="Cambria" w:hAnsi="Cambria" w:cs="Cambria"/>
          <w:color w:val="000000" w:themeColor="text1"/>
        </w:rPr>
        <w:t>ӣ</w:t>
      </w:r>
      <w:r w:rsidR="00D238C8" w:rsidRPr="00585E3A">
        <w:rPr>
          <w:rFonts w:ascii="Times New Roman Tj" w:hAnsi="Times New Roman Tj"/>
          <w:color w:val="000000" w:themeColor="text1"/>
        </w:rPr>
        <w:t>, омехта</w:t>
      </w:r>
      <w:r w:rsidRPr="00585E3A">
        <w:rPr>
          <w:rFonts w:ascii="Times New Roman Tj" w:hAnsi="Times New Roman Tj"/>
          <w:color w:val="000000" w:themeColor="text1"/>
        </w:rPr>
        <w:t>;</w:t>
      </w: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@99.</w:t>
      </w:r>
    </w:p>
    <w:p w:rsidR="003A0FBB" w:rsidRPr="00585E3A" w:rsidRDefault="003A0FBB" w:rsidP="00685ACF">
      <w:pPr>
        <w:jc w:val="both"/>
        <w:rPr>
          <w:rFonts w:ascii="Times New Roman Tj" w:hAnsi="Times New Roman Tj" w:cs="Times New Roman Tj"/>
          <w:b/>
          <w:bCs/>
          <w:color w:val="000000" w:themeColor="text1"/>
        </w:rPr>
      </w:pPr>
      <w:r w:rsidRPr="00585E3A">
        <w:rPr>
          <w:rFonts w:ascii="Times New Roman Tj" w:hAnsi="Times New Roman Tj" w:cs="Times New Roman Tj"/>
          <w:b/>
          <w:bCs/>
          <w:color w:val="000000" w:themeColor="text1"/>
        </w:rPr>
        <w:t>Навишти мураккаби му</w:t>
      </w:r>
      <w:r w:rsidRPr="00585E3A">
        <w:rPr>
          <w:rFonts w:ascii="Cambria" w:hAnsi="Cambria" w:cs="Cambria"/>
          <w:b/>
          <w:bCs/>
          <w:color w:val="000000" w:themeColor="text1"/>
        </w:rPr>
        <w:t>ҳ</w:t>
      </w:r>
      <w:r w:rsidRPr="00585E3A">
        <w:rPr>
          <w:rFonts w:ascii="Times New Roman Tj" w:hAnsi="Times New Roman Tj" w:cs="Times New Roman Tj"/>
          <w:b/>
          <w:bCs/>
          <w:color w:val="000000" w:themeColor="text1"/>
        </w:rPr>
        <w:t>осибиро нишон ди</w:t>
      </w:r>
      <w:r w:rsidRPr="00585E3A">
        <w:rPr>
          <w:rFonts w:ascii="Cambria" w:hAnsi="Cambria" w:cs="Cambria"/>
          <w:b/>
          <w:bCs/>
          <w:color w:val="000000" w:themeColor="text1"/>
        </w:rPr>
        <w:t>ҳ</w:t>
      </w:r>
      <w:r w:rsidRPr="00585E3A">
        <w:rPr>
          <w:rFonts w:ascii="Times New Roman Tj" w:hAnsi="Times New Roman Tj" w:cs="Times New Roman Tj"/>
          <w:b/>
          <w:bCs/>
          <w:color w:val="000000" w:themeColor="text1"/>
        </w:rPr>
        <w:t>ед:</w:t>
      </w:r>
    </w:p>
    <w:p w:rsidR="0003329E" w:rsidRPr="00585E3A" w:rsidRDefault="003A0FBB" w:rsidP="00685ACF">
      <w:pPr>
        <w:jc w:val="both"/>
        <w:rPr>
          <w:rFonts w:ascii="Times New Roman Tj" w:hAnsi="Times New Roman Tj"/>
          <w:color w:val="000000" w:themeColor="text1"/>
        </w:rPr>
      </w:pPr>
      <w:r w:rsidRPr="00585E3A">
        <w:rPr>
          <w:rFonts w:ascii="Times New Roman Tj" w:hAnsi="Times New Roman Tj" w:cs="Times New Roman Tj"/>
          <w:color w:val="000000" w:themeColor="text1"/>
        </w:rPr>
        <w:t xml:space="preserve">$A) Дебет </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исоби 10100 «Восита</w:t>
      </w:r>
      <w:r w:rsidRPr="00585E3A">
        <w:rPr>
          <w:rFonts w:ascii="Cambria" w:hAnsi="Cambria" w:cs="Cambria"/>
          <w:color w:val="000000" w:themeColor="text1"/>
        </w:rPr>
        <w:t>ҳ</w:t>
      </w:r>
      <w:r w:rsidRPr="00585E3A">
        <w:rPr>
          <w:rFonts w:ascii="Times New Roman Tj" w:hAnsi="Times New Roman Tj" w:cs="Times New Roman Tj"/>
          <w:color w:val="000000" w:themeColor="text1"/>
        </w:rPr>
        <w:t>ои пул</w:t>
      </w:r>
      <w:r w:rsidRPr="00585E3A">
        <w:rPr>
          <w:rFonts w:ascii="Cambria" w:eastAsia="MS Mincho" w:hAnsi="Cambria" w:cs="Cambria"/>
          <w:color w:val="000000" w:themeColor="text1"/>
        </w:rPr>
        <w:t>ӣ</w:t>
      </w:r>
      <w:r w:rsidRPr="00585E3A">
        <w:rPr>
          <w:rFonts w:ascii="Times New Roman Tj" w:hAnsi="Times New Roman Tj" w:cs="Times New Roman Tj"/>
          <w:color w:val="000000" w:themeColor="text1"/>
        </w:rPr>
        <w:t xml:space="preserve"> дар хазина» Кредит </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исоби 10200 «Восита</w:t>
      </w:r>
      <w:r w:rsidRPr="00585E3A">
        <w:rPr>
          <w:rFonts w:ascii="Cambria" w:hAnsi="Cambria" w:cs="Cambria"/>
          <w:color w:val="000000" w:themeColor="text1"/>
        </w:rPr>
        <w:t>ҳ</w:t>
      </w:r>
      <w:r w:rsidRPr="00585E3A">
        <w:rPr>
          <w:rFonts w:ascii="Times New Roman Tj" w:hAnsi="Times New Roman Tj" w:cs="Times New Roman Tj"/>
          <w:color w:val="000000" w:themeColor="text1"/>
        </w:rPr>
        <w:t>ои пул</w:t>
      </w:r>
      <w:r w:rsidRPr="00585E3A">
        <w:rPr>
          <w:rFonts w:ascii="Cambria" w:eastAsia="MS Mincho" w:hAnsi="Cambria" w:cs="Cambria"/>
          <w:color w:val="000000" w:themeColor="text1"/>
        </w:rPr>
        <w:t>ӣ</w:t>
      </w:r>
      <w:r w:rsidRPr="00585E3A">
        <w:rPr>
          <w:rFonts w:ascii="Times New Roman Tj" w:hAnsi="Times New Roman Tj" w:cs="Times New Roman Tj"/>
          <w:color w:val="000000" w:themeColor="text1"/>
        </w:rPr>
        <w:t xml:space="preserve"> дар бонк»;</w:t>
      </w:r>
      <w:r w:rsidR="00CB0708"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 xml:space="preserve">$B) Дебет </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исоби 10200 «Восита</w:t>
      </w:r>
      <w:r w:rsidRPr="00585E3A">
        <w:rPr>
          <w:rFonts w:ascii="Cambria" w:hAnsi="Cambria" w:cs="Cambria"/>
          <w:color w:val="000000" w:themeColor="text1"/>
        </w:rPr>
        <w:t>ҳ</w:t>
      </w:r>
      <w:r w:rsidRPr="00585E3A">
        <w:rPr>
          <w:rFonts w:ascii="Times New Roman Tj" w:hAnsi="Times New Roman Tj" w:cs="Times New Roman Tj"/>
          <w:color w:val="000000" w:themeColor="text1"/>
        </w:rPr>
        <w:t>ои пул</w:t>
      </w:r>
      <w:r w:rsidRPr="00585E3A">
        <w:rPr>
          <w:rFonts w:ascii="Cambria" w:eastAsia="MS Mincho" w:hAnsi="Cambria" w:cs="Cambria"/>
          <w:color w:val="000000" w:themeColor="text1"/>
        </w:rPr>
        <w:t>ӣ</w:t>
      </w:r>
      <w:r w:rsidRPr="00585E3A">
        <w:rPr>
          <w:rFonts w:ascii="Times New Roman Tj" w:hAnsi="Times New Roman Tj" w:cs="Times New Roman Tj"/>
          <w:color w:val="000000" w:themeColor="text1"/>
        </w:rPr>
        <w:t xml:space="preserve"> дар бонк» Кредит </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исоби 10100 «Восита</w:t>
      </w:r>
      <w:r w:rsidRPr="00585E3A">
        <w:rPr>
          <w:rFonts w:ascii="Cambria" w:hAnsi="Cambria" w:cs="Cambria"/>
          <w:color w:val="000000" w:themeColor="text1"/>
        </w:rPr>
        <w:t>ҳ</w:t>
      </w:r>
      <w:r w:rsidRPr="00585E3A">
        <w:rPr>
          <w:rFonts w:ascii="Times New Roman Tj" w:hAnsi="Times New Roman Tj" w:cs="Times New Roman Tj"/>
          <w:color w:val="000000" w:themeColor="text1"/>
        </w:rPr>
        <w:t>ои пул</w:t>
      </w:r>
      <w:r w:rsidRPr="00585E3A">
        <w:rPr>
          <w:rFonts w:ascii="Cambria" w:eastAsia="MS Mincho" w:hAnsi="Cambria" w:cs="Cambria"/>
          <w:color w:val="000000" w:themeColor="text1"/>
        </w:rPr>
        <w:t>ӣ</w:t>
      </w:r>
      <w:r w:rsidRPr="00585E3A">
        <w:rPr>
          <w:rFonts w:ascii="Times New Roman Tj" w:hAnsi="Times New Roman Tj" w:cs="Times New Roman Tj"/>
          <w:color w:val="000000" w:themeColor="text1"/>
        </w:rPr>
        <w:t xml:space="preserve"> дар хазина»;</w:t>
      </w:r>
      <w:r w:rsidR="00CB0708"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 xml:space="preserve">$C) Дебет </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исоби 10740 «Ма</w:t>
      </w:r>
      <w:r w:rsidRPr="00585E3A">
        <w:rPr>
          <w:rFonts w:ascii="Cambria" w:hAnsi="Cambria" w:cs="Cambria"/>
          <w:color w:val="000000" w:themeColor="text1"/>
        </w:rPr>
        <w:t>ҳ</w:t>
      </w:r>
      <w:r w:rsidRPr="00585E3A">
        <w:rPr>
          <w:rFonts w:ascii="Times New Roman Tj" w:hAnsi="Times New Roman Tj" w:cs="Times New Roman Tj"/>
          <w:color w:val="000000" w:themeColor="text1"/>
        </w:rPr>
        <w:t xml:space="preserve">сулоти тайёр» Кредит </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исоби 10730 «Исте</w:t>
      </w:r>
      <w:r w:rsidRPr="00585E3A">
        <w:rPr>
          <w:rFonts w:ascii="Cambria" w:hAnsi="Cambria" w:cs="Cambria"/>
          <w:color w:val="000000" w:themeColor="text1"/>
        </w:rPr>
        <w:t>ҳ</w:t>
      </w:r>
      <w:r w:rsidRPr="00585E3A">
        <w:rPr>
          <w:rFonts w:ascii="Times New Roman Tj" w:hAnsi="Times New Roman Tj" w:cs="Times New Roman Tj"/>
          <w:color w:val="000000" w:themeColor="text1"/>
        </w:rPr>
        <w:t>солоти нотамом»;</w:t>
      </w:r>
      <w:r w:rsidR="00CB0708"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 xml:space="preserve">$D) Дебет </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исоби 10720 «Ашёи хом ва мавод</w:t>
      </w:r>
      <w:r w:rsidRPr="00585E3A">
        <w:rPr>
          <w:rFonts w:ascii="Cambria" w:hAnsi="Cambria" w:cs="Cambria"/>
          <w:color w:val="000000" w:themeColor="text1"/>
        </w:rPr>
        <w:t>ҳ</w:t>
      </w:r>
      <w:r w:rsidRPr="00585E3A">
        <w:rPr>
          <w:rFonts w:ascii="Times New Roman Tj" w:hAnsi="Times New Roman Tj" w:cs="Times New Roman Tj"/>
          <w:color w:val="000000" w:themeColor="text1"/>
        </w:rPr>
        <w:t xml:space="preserve">о», Дебет </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исоби 11000 «Восита</w:t>
      </w:r>
      <w:r w:rsidRPr="00585E3A">
        <w:rPr>
          <w:rFonts w:ascii="Cambria" w:hAnsi="Cambria" w:cs="Cambria"/>
          <w:color w:val="000000" w:themeColor="text1"/>
        </w:rPr>
        <w:t>ҳ</w:t>
      </w:r>
      <w:r w:rsidRPr="00585E3A">
        <w:rPr>
          <w:rFonts w:ascii="Times New Roman Tj" w:hAnsi="Times New Roman Tj" w:cs="Times New Roman Tj"/>
          <w:color w:val="000000" w:themeColor="text1"/>
        </w:rPr>
        <w:t>ои асос</w:t>
      </w:r>
      <w:r w:rsidRPr="00585E3A">
        <w:rPr>
          <w:rFonts w:ascii="Cambria" w:eastAsia="MS Mincho" w:hAnsi="Cambria" w:cs="Cambria"/>
          <w:color w:val="000000" w:themeColor="text1"/>
        </w:rPr>
        <w:t>ӣ</w:t>
      </w:r>
      <w:r w:rsidRPr="00585E3A">
        <w:rPr>
          <w:rFonts w:ascii="Times New Roman Tj" w:hAnsi="Times New Roman Tj" w:cs="Times New Roman Tj"/>
          <w:color w:val="000000" w:themeColor="text1"/>
        </w:rPr>
        <w:t xml:space="preserve">» Кредит </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исоби 10200 «Восита</w:t>
      </w:r>
      <w:r w:rsidRPr="00585E3A">
        <w:rPr>
          <w:rFonts w:ascii="Cambria" w:hAnsi="Cambria" w:cs="Cambria"/>
          <w:color w:val="000000" w:themeColor="text1"/>
        </w:rPr>
        <w:t>ҳ</w:t>
      </w:r>
      <w:r w:rsidRPr="00585E3A">
        <w:rPr>
          <w:rFonts w:ascii="Times New Roman Tj" w:hAnsi="Times New Roman Tj" w:cs="Times New Roman Tj"/>
          <w:color w:val="000000" w:themeColor="text1"/>
        </w:rPr>
        <w:t>ои пул</w:t>
      </w:r>
      <w:r w:rsidRPr="00585E3A">
        <w:rPr>
          <w:rFonts w:ascii="Cambria" w:eastAsia="MS Mincho" w:hAnsi="Cambria" w:cs="Cambria"/>
          <w:color w:val="000000" w:themeColor="text1"/>
        </w:rPr>
        <w:t>ӣ</w:t>
      </w:r>
      <w:r w:rsidRPr="00585E3A">
        <w:rPr>
          <w:rFonts w:ascii="Times New Roman Tj" w:hAnsi="Times New Roman Tj" w:cs="Times New Roman Tj"/>
          <w:color w:val="000000" w:themeColor="text1"/>
        </w:rPr>
        <w:t xml:space="preserve"> дар бонк»;</w:t>
      </w:r>
      <w:r w:rsidR="00CB0708"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 xml:space="preserve">$E) </w:t>
      </w:r>
      <w:r w:rsidRPr="00585E3A">
        <w:rPr>
          <w:rFonts w:ascii="Cambria" w:hAnsi="Cambria" w:cs="Cambria"/>
          <w:color w:val="000000" w:themeColor="text1"/>
        </w:rPr>
        <w:t>Ҳ</w:t>
      </w:r>
      <w:r w:rsidRPr="00585E3A">
        <w:rPr>
          <w:rFonts w:ascii="Times New Roman Tj" w:hAnsi="Times New Roman Tj" w:cs="Times New Roman Tj"/>
          <w:color w:val="000000" w:themeColor="text1"/>
        </w:rPr>
        <w:t xml:space="preserve">амаи </w:t>
      </w:r>
      <w:r w:rsidRPr="00585E3A">
        <w:rPr>
          <w:rFonts w:ascii="Cambria" w:eastAsia="MS Mincho" w:hAnsi="Cambria" w:cs="Cambria"/>
          <w:color w:val="000000" w:themeColor="text1"/>
        </w:rPr>
        <w:t>ҷ</w:t>
      </w:r>
      <w:r w:rsidRPr="00585E3A">
        <w:rPr>
          <w:rFonts w:ascii="Times New Roman Tj" w:hAnsi="Times New Roman Tj" w:cs="Times New Roman Tj"/>
          <w:color w:val="000000" w:themeColor="text1"/>
        </w:rPr>
        <w:t>авоб</w:t>
      </w:r>
      <w:r w:rsidRPr="00585E3A">
        <w:rPr>
          <w:rFonts w:ascii="Cambria" w:hAnsi="Cambria" w:cs="Cambria"/>
          <w:color w:val="000000" w:themeColor="text1"/>
        </w:rPr>
        <w:t>ҳ</w:t>
      </w:r>
      <w:r w:rsidRPr="00585E3A">
        <w:rPr>
          <w:rFonts w:ascii="Times New Roman Tj" w:hAnsi="Times New Roman Tj" w:cs="Times New Roman Tj"/>
          <w:color w:val="000000" w:themeColor="text1"/>
        </w:rPr>
        <w:t>о дуруст</w:t>
      </w:r>
      <w:r w:rsidRPr="00585E3A">
        <w:rPr>
          <w:rFonts w:ascii="Times New Roman Tj" w:hAnsi="Times New Roman Tj"/>
          <w:color w:val="000000" w:themeColor="text1"/>
          <w:lang w:val="tg-Cyrl-TJ"/>
        </w:rPr>
        <w:t>;</w:t>
      </w: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@100.</w:t>
      </w:r>
    </w:p>
    <w:p w:rsidR="003A0FBB" w:rsidRPr="00585E3A" w:rsidRDefault="003A0FBB" w:rsidP="00685ACF">
      <w:pPr>
        <w:jc w:val="both"/>
        <w:rPr>
          <w:rFonts w:ascii="Times New Roman Tj" w:hAnsi="Times New Roman Tj" w:cs="Times New Roman Tj"/>
          <w:b/>
          <w:bCs/>
          <w:color w:val="000000" w:themeColor="text1"/>
        </w:rPr>
      </w:pPr>
      <w:r w:rsidRPr="00585E3A">
        <w:rPr>
          <w:rFonts w:ascii="Times New Roman Tj" w:hAnsi="Times New Roman Tj" w:cs="Times New Roman Tj"/>
          <w:b/>
          <w:bCs/>
          <w:color w:val="000000" w:themeColor="text1"/>
        </w:rPr>
        <w:t>Амалиёти «</w:t>
      </w:r>
      <w:r w:rsidRPr="00585E3A">
        <w:rPr>
          <w:rFonts w:ascii="Cambria" w:hAnsi="Cambria" w:cs="Cambria"/>
          <w:b/>
          <w:bCs/>
          <w:color w:val="000000" w:themeColor="text1"/>
        </w:rPr>
        <w:t>Қ</w:t>
      </w:r>
      <w:r w:rsidRPr="00585E3A">
        <w:rPr>
          <w:rFonts w:ascii="Times New Roman Tj" w:hAnsi="Times New Roman Tj" w:cs="Times New Roman Tj"/>
          <w:b/>
          <w:bCs/>
          <w:color w:val="000000" w:themeColor="text1"/>
        </w:rPr>
        <w:t>абули пешакии мабла</w:t>
      </w:r>
      <w:r w:rsidRPr="00585E3A">
        <w:rPr>
          <w:rFonts w:ascii="Cambria" w:hAnsi="Cambria" w:cs="Cambria"/>
          <w:b/>
          <w:bCs/>
          <w:color w:val="000000" w:themeColor="text1"/>
        </w:rPr>
        <w:t>ғҳ</w:t>
      </w:r>
      <w:r w:rsidRPr="00585E3A">
        <w:rPr>
          <w:rFonts w:ascii="Times New Roman Tj" w:hAnsi="Times New Roman Tj" w:cs="Times New Roman Tj"/>
          <w:b/>
          <w:bCs/>
          <w:color w:val="000000" w:themeColor="text1"/>
        </w:rPr>
        <w:t>ои пул</w:t>
      </w:r>
      <w:r w:rsidRPr="00585E3A">
        <w:rPr>
          <w:rFonts w:ascii="Cambria" w:eastAsia="MS Mincho" w:hAnsi="Cambria" w:cs="Cambria"/>
          <w:b/>
          <w:bCs/>
          <w:color w:val="000000" w:themeColor="text1"/>
        </w:rPr>
        <w:t>ӣ</w:t>
      </w:r>
      <w:r w:rsidRPr="00585E3A">
        <w:rPr>
          <w:rFonts w:ascii="Times New Roman Tj" w:eastAsia="MS Mincho" w:hAnsi="Times New Roman Tj" w:cs="Times New Roman Tj"/>
          <w:b/>
          <w:bCs/>
          <w:color w:val="000000" w:themeColor="text1"/>
        </w:rPr>
        <w:t xml:space="preserve"> </w:t>
      </w:r>
      <w:r w:rsidRPr="00585E3A">
        <w:rPr>
          <w:rFonts w:ascii="Times New Roman Tj" w:hAnsi="Times New Roman Tj" w:cs="Times New Roman Tj"/>
          <w:b/>
          <w:bCs/>
          <w:color w:val="000000" w:themeColor="text1"/>
        </w:rPr>
        <w:t>аз харидорон барои фур</w:t>
      </w:r>
      <w:r w:rsidRPr="00585E3A">
        <w:rPr>
          <w:rFonts w:ascii="Cambria" w:eastAsia="MS Mincho" w:hAnsi="Cambria" w:cs="Cambria"/>
          <w:b/>
          <w:bCs/>
          <w:color w:val="000000" w:themeColor="text1"/>
        </w:rPr>
        <w:t>ӯ</w:t>
      </w:r>
      <w:r w:rsidRPr="00585E3A">
        <w:rPr>
          <w:rFonts w:ascii="Times New Roman Tj" w:hAnsi="Times New Roman Tj" w:cs="Times New Roman Tj"/>
          <w:b/>
          <w:bCs/>
          <w:color w:val="000000" w:themeColor="text1"/>
        </w:rPr>
        <w:t>ши ма</w:t>
      </w:r>
      <w:r w:rsidRPr="00585E3A">
        <w:rPr>
          <w:rFonts w:ascii="Cambria" w:hAnsi="Cambria" w:cs="Cambria"/>
          <w:b/>
          <w:bCs/>
          <w:color w:val="000000" w:themeColor="text1"/>
        </w:rPr>
        <w:t>ҳ</w:t>
      </w:r>
      <w:r w:rsidRPr="00585E3A">
        <w:rPr>
          <w:rFonts w:ascii="Times New Roman Tj" w:hAnsi="Times New Roman Tj" w:cs="Times New Roman Tj"/>
          <w:b/>
          <w:bCs/>
          <w:color w:val="000000" w:themeColor="text1"/>
        </w:rPr>
        <w:t>сулот» ч</w:t>
      </w:r>
      <w:r w:rsidRPr="00585E3A">
        <w:rPr>
          <w:rFonts w:ascii="Cambria" w:eastAsia="MS Mincho" w:hAnsi="Cambria" w:cs="Cambria"/>
          <w:b/>
          <w:bCs/>
          <w:color w:val="000000" w:themeColor="text1"/>
        </w:rPr>
        <w:t>ӣ</w:t>
      </w:r>
      <w:r w:rsidRPr="00585E3A">
        <w:rPr>
          <w:rFonts w:ascii="Times New Roman Tj" w:eastAsia="MS Mincho" w:hAnsi="Times New Roman Tj" w:cs="Times New Roman Tj"/>
          <w:b/>
          <w:bCs/>
          <w:color w:val="000000" w:themeColor="text1"/>
        </w:rPr>
        <w:t xml:space="preserve"> </w:t>
      </w:r>
      <w:r w:rsidRPr="00585E3A">
        <w:rPr>
          <w:rFonts w:ascii="Times New Roman Tj" w:hAnsi="Times New Roman Tj" w:cs="Times New Roman Tj"/>
          <w:b/>
          <w:bCs/>
          <w:color w:val="000000" w:themeColor="text1"/>
        </w:rPr>
        <w:t>гуна инъикос кардамешавад?</w:t>
      </w:r>
    </w:p>
    <w:p w:rsidR="0003329E" w:rsidRPr="00585E3A" w:rsidRDefault="003A0FBB" w:rsidP="00685ACF">
      <w:pPr>
        <w:jc w:val="both"/>
        <w:rPr>
          <w:rFonts w:ascii="Times New Roman Tj" w:hAnsi="Times New Roman Tj"/>
          <w:color w:val="000000" w:themeColor="text1"/>
        </w:rPr>
      </w:pPr>
      <w:r w:rsidRPr="00585E3A">
        <w:rPr>
          <w:rFonts w:ascii="Times New Roman Tj" w:hAnsi="Times New Roman Tj" w:cs="Times New Roman Tj"/>
          <w:color w:val="000000" w:themeColor="text1"/>
        </w:rPr>
        <w:t xml:space="preserve">$A) Дебет </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исоби 22030 «Пешпардохт</w:t>
      </w:r>
      <w:r w:rsidRPr="00585E3A">
        <w:rPr>
          <w:rFonts w:ascii="Cambria" w:hAnsi="Cambria" w:cs="Cambria"/>
          <w:color w:val="000000" w:themeColor="text1"/>
        </w:rPr>
        <w:t>ҳ</w:t>
      </w:r>
      <w:r w:rsidRPr="00585E3A">
        <w:rPr>
          <w:rFonts w:ascii="Times New Roman Tj" w:hAnsi="Times New Roman Tj" w:cs="Times New Roman Tj"/>
          <w:color w:val="000000" w:themeColor="text1"/>
        </w:rPr>
        <w:t xml:space="preserve">ои гирифташуда» Кредит </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исоби 10100 «Восита</w:t>
      </w:r>
      <w:r w:rsidRPr="00585E3A">
        <w:rPr>
          <w:rFonts w:ascii="Cambria" w:hAnsi="Cambria" w:cs="Cambria"/>
          <w:color w:val="000000" w:themeColor="text1"/>
        </w:rPr>
        <w:t>ҳ</w:t>
      </w:r>
      <w:r w:rsidRPr="00585E3A">
        <w:rPr>
          <w:rFonts w:ascii="Times New Roman Tj" w:hAnsi="Times New Roman Tj" w:cs="Times New Roman Tj"/>
          <w:color w:val="000000" w:themeColor="text1"/>
        </w:rPr>
        <w:t>ои пул</w:t>
      </w:r>
      <w:r w:rsidRPr="00585E3A">
        <w:rPr>
          <w:rFonts w:ascii="Cambria" w:eastAsia="MS Mincho" w:hAnsi="Cambria" w:cs="Cambria"/>
          <w:color w:val="000000" w:themeColor="text1"/>
        </w:rPr>
        <w:t>ӣ</w:t>
      </w:r>
      <w:r w:rsidRPr="00585E3A">
        <w:rPr>
          <w:rFonts w:ascii="Times New Roman Tj" w:eastAsia="MS Mincho" w:hAnsi="Times New Roman Tj" w:cs="Times New Roman Tj"/>
          <w:color w:val="000000" w:themeColor="text1"/>
        </w:rPr>
        <w:t xml:space="preserve"> </w:t>
      </w:r>
      <w:r w:rsidRPr="00585E3A">
        <w:rPr>
          <w:rFonts w:ascii="Times New Roman Tj" w:hAnsi="Times New Roman Tj" w:cs="Times New Roman Tj"/>
          <w:color w:val="000000" w:themeColor="text1"/>
        </w:rPr>
        <w:t>дар хазина»;</w:t>
      </w:r>
      <w:r w:rsidR="00D47830"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 xml:space="preserve">$B) Дебет </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исоби 10100 «Восита</w:t>
      </w:r>
      <w:r w:rsidRPr="00585E3A">
        <w:rPr>
          <w:rFonts w:ascii="Cambria" w:hAnsi="Cambria" w:cs="Cambria"/>
          <w:color w:val="000000" w:themeColor="text1"/>
        </w:rPr>
        <w:t>ҳ</w:t>
      </w:r>
      <w:r w:rsidRPr="00585E3A">
        <w:rPr>
          <w:rFonts w:ascii="Times New Roman Tj" w:hAnsi="Times New Roman Tj" w:cs="Times New Roman Tj"/>
          <w:color w:val="000000" w:themeColor="text1"/>
        </w:rPr>
        <w:t>ои пул</w:t>
      </w:r>
      <w:r w:rsidRPr="00585E3A">
        <w:rPr>
          <w:rFonts w:ascii="Cambria" w:eastAsia="MS Mincho" w:hAnsi="Cambria" w:cs="Cambria"/>
          <w:color w:val="000000" w:themeColor="text1"/>
        </w:rPr>
        <w:t>ӣ</w:t>
      </w:r>
      <w:r w:rsidRPr="00585E3A">
        <w:rPr>
          <w:rFonts w:ascii="Times New Roman Tj" w:hAnsi="Times New Roman Tj" w:cs="Times New Roman Tj"/>
          <w:color w:val="000000" w:themeColor="text1"/>
        </w:rPr>
        <w:t xml:space="preserve"> дар хазина» Кредит </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исоби 22030 «Пешпардохт</w:t>
      </w:r>
      <w:r w:rsidRPr="00585E3A">
        <w:rPr>
          <w:rFonts w:ascii="Cambria" w:hAnsi="Cambria" w:cs="Cambria"/>
          <w:color w:val="000000" w:themeColor="text1"/>
        </w:rPr>
        <w:t>ҳ</w:t>
      </w:r>
      <w:r w:rsidRPr="00585E3A">
        <w:rPr>
          <w:rFonts w:ascii="Times New Roman Tj" w:hAnsi="Times New Roman Tj" w:cs="Times New Roman Tj"/>
          <w:color w:val="000000" w:themeColor="text1"/>
        </w:rPr>
        <w:t>ои гирифташуда»;</w:t>
      </w:r>
      <w:r w:rsidR="00D47830"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 xml:space="preserve">$C) Дебет </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исоби 1100 «Восита</w:t>
      </w:r>
      <w:r w:rsidRPr="00585E3A">
        <w:rPr>
          <w:rFonts w:ascii="Cambria" w:hAnsi="Cambria" w:cs="Cambria"/>
          <w:color w:val="000000" w:themeColor="text1"/>
        </w:rPr>
        <w:t>ҳ</w:t>
      </w:r>
      <w:r w:rsidRPr="00585E3A">
        <w:rPr>
          <w:rFonts w:ascii="Times New Roman Tj" w:hAnsi="Times New Roman Tj" w:cs="Times New Roman Tj"/>
          <w:color w:val="000000" w:themeColor="text1"/>
        </w:rPr>
        <w:t>ои пул</w:t>
      </w:r>
      <w:r w:rsidRPr="00585E3A">
        <w:rPr>
          <w:rFonts w:ascii="Cambria" w:eastAsia="MS Mincho" w:hAnsi="Cambria" w:cs="Cambria"/>
          <w:color w:val="000000" w:themeColor="text1"/>
        </w:rPr>
        <w:t>ӣ</w:t>
      </w:r>
      <w:r w:rsidRPr="00585E3A">
        <w:rPr>
          <w:rFonts w:ascii="Times New Roman Tj" w:hAnsi="Times New Roman Tj" w:cs="Times New Roman Tj"/>
          <w:color w:val="000000" w:themeColor="text1"/>
        </w:rPr>
        <w:t xml:space="preserve"> дар хазина» Кредит </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исоби 44010 «Даромад аз фур</w:t>
      </w:r>
      <w:r w:rsidRPr="00585E3A">
        <w:rPr>
          <w:rFonts w:ascii="Cambria" w:hAnsi="Cambria" w:cs="Cambria"/>
          <w:color w:val="000000" w:themeColor="text1"/>
        </w:rPr>
        <w:t>ӯ</w:t>
      </w:r>
      <w:r w:rsidRPr="00585E3A">
        <w:rPr>
          <w:rFonts w:ascii="Times New Roman Tj" w:hAnsi="Times New Roman Tj" w:cs="Times New Roman Tj"/>
          <w:color w:val="000000" w:themeColor="text1"/>
        </w:rPr>
        <w:t>ш»;</w:t>
      </w:r>
      <w:r w:rsidR="00D47830"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 xml:space="preserve">$D) Дебет </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исоби 44010 «Даромад аз фур</w:t>
      </w:r>
      <w:r w:rsidRPr="00585E3A">
        <w:rPr>
          <w:rFonts w:ascii="Cambria" w:hAnsi="Cambria" w:cs="Cambria"/>
          <w:color w:val="000000" w:themeColor="text1"/>
        </w:rPr>
        <w:t>ӯ</w:t>
      </w:r>
      <w:r w:rsidRPr="00585E3A">
        <w:rPr>
          <w:rFonts w:ascii="Times New Roman Tj" w:hAnsi="Times New Roman Tj" w:cs="Times New Roman Tj"/>
          <w:color w:val="000000" w:themeColor="text1"/>
        </w:rPr>
        <w:t xml:space="preserve">ш» Кредит </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исоби 10100 «Восита</w:t>
      </w:r>
      <w:r w:rsidRPr="00585E3A">
        <w:rPr>
          <w:rFonts w:ascii="Cambria" w:hAnsi="Cambria" w:cs="Cambria"/>
          <w:color w:val="000000" w:themeColor="text1"/>
        </w:rPr>
        <w:t>ҳ</w:t>
      </w:r>
      <w:r w:rsidRPr="00585E3A">
        <w:rPr>
          <w:rFonts w:ascii="Times New Roman Tj" w:hAnsi="Times New Roman Tj" w:cs="Times New Roman Tj"/>
          <w:color w:val="000000" w:themeColor="text1"/>
        </w:rPr>
        <w:t>ои пул</w:t>
      </w:r>
      <w:r w:rsidRPr="00585E3A">
        <w:rPr>
          <w:rFonts w:ascii="Cambria" w:eastAsia="MS Mincho" w:hAnsi="Cambria" w:cs="Cambria"/>
          <w:color w:val="000000" w:themeColor="text1"/>
        </w:rPr>
        <w:t>ӣ</w:t>
      </w:r>
      <w:r w:rsidRPr="00585E3A">
        <w:rPr>
          <w:rFonts w:ascii="Times New Roman Tj" w:eastAsia="MS Mincho" w:hAnsi="Times New Roman Tj" w:cs="Times New Roman Tj"/>
          <w:color w:val="000000" w:themeColor="text1"/>
        </w:rPr>
        <w:t xml:space="preserve"> </w:t>
      </w:r>
      <w:r w:rsidRPr="00585E3A">
        <w:rPr>
          <w:rFonts w:ascii="Times New Roman Tj" w:hAnsi="Times New Roman Tj" w:cs="Times New Roman Tj"/>
          <w:color w:val="000000" w:themeColor="text1"/>
        </w:rPr>
        <w:t>дар хазина»;</w:t>
      </w:r>
      <w:r w:rsidR="00D47830"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 xml:space="preserve">$E) Дебет </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исоби 10800 «Харо</w:t>
      </w:r>
      <w:r w:rsidRPr="00585E3A">
        <w:rPr>
          <w:rFonts w:ascii="Cambria" w:hAnsi="Cambria" w:cs="Cambria"/>
          <w:color w:val="000000" w:themeColor="text1"/>
        </w:rPr>
        <w:t>ҷ</w:t>
      </w:r>
      <w:r w:rsidRPr="00585E3A">
        <w:rPr>
          <w:rFonts w:ascii="Times New Roman Tj" w:hAnsi="Times New Roman Tj" w:cs="Times New Roman Tj"/>
          <w:color w:val="000000" w:themeColor="text1"/>
        </w:rPr>
        <w:t xml:space="preserve">оти пешпардохтшуда» Кредит </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исоби 44010 «Даромад аз фур</w:t>
      </w:r>
      <w:r w:rsidRPr="00585E3A">
        <w:rPr>
          <w:rFonts w:ascii="Cambria" w:hAnsi="Cambria" w:cs="Cambria"/>
          <w:color w:val="000000" w:themeColor="text1"/>
        </w:rPr>
        <w:t>ӯ</w:t>
      </w:r>
      <w:r w:rsidRPr="00585E3A">
        <w:rPr>
          <w:rFonts w:ascii="Times New Roman Tj" w:hAnsi="Times New Roman Tj" w:cs="Times New Roman Tj"/>
          <w:color w:val="000000" w:themeColor="text1"/>
        </w:rPr>
        <w:t>ш»</w:t>
      </w:r>
      <w:r w:rsidRPr="00585E3A">
        <w:rPr>
          <w:rFonts w:ascii="Times New Roman Tj" w:hAnsi="Times New Roman Tj"/>
          <w:color w:val="000000" w:themeColor="text1"/>
          <w:lang w:val="tg-Cyrl-TJ"/>
        </w:rPr>
        <w:t>;</w:t>
      </w:r>
    </w:p>
    <w:p w:rsidR="00D47830" w:rsidRPr="00585E3A" w:rsidRDefault="00D47830" w:rsidP="00685ACF">
      <w:pPr>
        <w:jc w:val="both"/>
        <w:rPr>
          <w:rFonts w:ascii="Times New Roman Tj" w:hAnsi="Times New Roman Tj"/>
          <w:b/>
          <w:color w:val="000000" w:themeColor="text1"/>
        </w:rPr>
      </w:pP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@101.</w:t>
      </w: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Исло</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кунии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хатоги</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о</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дар</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журнал</w:t>
      </w:r>
      <w:r w:rsidRPr="00585E3A">
        <w:rPr>
          <w:rFonts w:ascii="Times New Roman Tj" w:hAnsi="Times New Roman Tj"/>
          <w:b/>
          <w:color w:val="000000" w:themeColor="text1"/>
        </w:rPr>
        <w:t>-</w:t>
      </w:r>
      <w:r w:rsidRPr="00585E3A">
        <w:rPr>
          <w:rFonts w:ascii="Times New Roman Tj" w:hAnsi="Times New Roman Tj" w:cs="Times New Roman Tj"/>
          <w:b/>
          <w:color w:val="000000" w:themeColor="text1"/>
        </w:rPr>
        <w:t>ордер</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о</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пас</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аз</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гузаронидани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нати</w:t>
      </w:r>
      <w:r w:rsidRPr="00585E3A">
        <w:rPr>
          <w:rFonts w:ascii="Cambria" w:hAnsi="Cambria" w:cs="Cambria"/>
          <w:b/>
          <w:color w:val="000000" w:themeColor="text1"/>
        </w:rPr>
        <w:t>ҷ</w:t>
      </w:r>
      <w:r w:rsidRPr="00585E3A">
        <w:rPr>
          <w:rFonts w:ascii="Times New Roman Tj" w:hAnsi="Times New Roman Tj" w:cs="Times New Roman Tj"/>
          <w:b/>
          <w:color w:val="000000" w:themeColor="text1"/>
        </w:rPr>
        <w:t>а</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о</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ба</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Китоби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калон</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ч</w:t>
      </w:r>
      <w:r w:rsidRPr="00585E3A">
        <w:rPr>
          <w:rFonts w:ascii="Cambria" w:hAnsi="Cambria" w:cs="Cambria"/>
          <w:b/>
          <w:color w:val="000000" w:themeColor="text1"/>
        </w:rPr>
        <w:t>ӣ</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тавр</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амал</w:t>
      </w:r>
      <w:r w:rsidRPr="00585E3A">
        <w:rPr>
          <w:rFonts w:ascii="Cambria" w:hAnsi="Cambria" w:cs="Cambria"/>
          <w:b/>
          <w:color w:val="000000" w:themeColor="text1"/>
        </w:rPr>
        <w:t>ӣ</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карда</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мешаванд</w:t>
      </w:r>
      <w:r w:rsidRPr="00585E3A">
        <w:rPr>
          <w:rFonts w:ascii="Times New Roman Tj" w:hAnsi="Times New Roman Tj"/>
          <w:b/>
          <w:color w:val="000000" w:themeColor="text1"/>
        </w:rPr>
        <w:t>?</w:t>
      </w:r>
    </w:p>
    <w:p w:rsidR="0003329E" w:rsidRPr="00585E3A" w:rsidRDefault="0003329E" w:rsidP="00685ACF">
      <w:pPr>
        <w:jc w:val="both"/>
        <w:rPr>
          <w:rFonts w:ascii="Times New Roman Tj" w:hAnsi="Times New Roman Tj"/>
          <w:color w:val="000000" w:themeColor="text1"/>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rPr>
        <w:t>исло</w:t>
      </w:r>
      <w:r w:rsidRPr="00585E3A">
        <w:rPr>
          <w:rFonts w:ascii="Cambria" w:hAnsi="Cambria" w:cs="Cambria"/>
          <w:color w:val="000000" w:themeColor="text1"/>
        </w:rPr>
        <w:t>ҳ</w:t>
      </w:r>
      <w:r w:rsidRPr="00585E3A">
        <w:rPr>
          <w:rFonts w:ascii="Times New Roman Tj" w:hAnsi="Times New Roman Tj" w:cs="Times New Roman Tj"/>
          <w:color w:val="000000" w:themeColor="text1"/>
        </w:rPr>
        <w:t>кунии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сабт</w:t>
      </w:r>
      <w:r w:rsidRPr="00585E3A">
        <w:rPr>
          <w:rFonts w:ascii="Cambria" w:hAnsi="Cambria" w:cs="Cambria"/>
          <w:color w:val="000000" w:themeColor="text1"/>
        </w:rPr>
        <w:t>ҳ</w:t>
      </w:r>
      <w:r w:rsidRPr="00585E3A">
        <w:rPr>
          <w:rFonts w:ascii="Times New Roman Tj" w:hAnsi="Times New Roman Tj" w:cs="Times New Roman Tj"/>
          <w:color w:val="000000" w:themeColor="text1"/>
        </w:rPr>
        <w:t>о</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дар</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регистр</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исобгир</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бо</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ро</w:t>
      </w:r>
      <w:r w:rsidRPr="00585E3A">
        <w:rPr>
          <w:rFonts w:ascii="Cambria" w:hAnsi="Cambria" w:cs="Cambria"/>
          <w:color w:val="000000" w:themeColor="text1"/>
        </w:rPr>
        <w:t>ҳ</w:t>
      </w:r>
      <w:r w:rsidRPr="00585E3A">
        <w:rPr>
          <w:rFonts w:ascii="Times New Roman Tj" w:hAnsi="Times New Roman Tj" w:cs="Times New Roman Tj"/>
          <w:color w:val="000000" w:themeColor="text1"/>
        </w:rPr>
        <w:t>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тартибди</w:t>
      </w:r>
      <w:r w:rsidRPr="00585E3A">
        <w:rPr>
          <w:rFonts w:ascii="Cambria" w:hAnsi="Cambria" w:cs="Cambria"/>
          <w:color w:val="000000" w:themeColor="text1"/>
        </w:rPr>
        <w:t>ҳ</w:t>
      </w:r>
      <w:r w:rsidRPr="00585E3A">
        <w:rPr>
          <w:rFonts w:ascii="Times New Roman Tj" w:hAnsi="Times New Roman Tj" w:cs="Times New Roman Tj"/>
          <w:color w:val="000000" w:themeColor="text1"/>
        </w:rPr>
        <w:t>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маълумотнома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справка</w:t>
      </w:r>
      <w:r w:rsidRPr="00585E3A">
        <w:rPr>
          <w:rFonts w:ascii="Times New Roman Tj" w:hAnsi="Times New Roman Tj"/>
          <w:color w:val="000000" w:themeColor="text1"/>
        </w:rPr>
        <w:t>) , ки маълумоти он ба Китоби калон гузаронида мешавад, и</w:t>
      </w:r>
      <w:r w:rsidRPr="00585E3A">
        <w:rPr>
          <w:rFonts w:ascii="Cambria" w:hAnsi="Cambria" w:cs="Cambria"/>
          <w:color w:val="000000" w:themeColor="text1"/>
        </w:rPr>
        <w:t>ҷ</w:t>
      </w:r>
      <w:r w:rsidRPr="00585E3A">
        <w:rPr>
          <w:rFonts w:ascii="Times New Roman Tj" w:hAnsi="Times New Roman Tj" w:cs="Times New Roman Tj"/>
          <w:color w:val="000000" w:themeColor="text1"/>
        </w:rPr>
        <w:t>ро</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карда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мешавад</w:t>
      </w:r>
      <w:r w:rsidRPr="00585E3A">
        <w:rPr>
          <w:rFonts w:ascii="Times New Roman Tj" w:hAnsi="Times New Roman Tj"/>
          <w:color w:val="000000" w:themeColor="text1"/>
        </w:rPr>
        <w:t>;</w:t>
      </w:r>
      <w:r w:rsidR="00D47830"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$B) </w:t>
      </w:r>
      <w:r w:rsidRPr="00585E3A">
        <w:rPr>
          <w:rFonts w:ascii="Times New Roman Tj" w:hAnsi="Times New Roman Tj"/>
          <w:color w:val="000000" w:themeColor="text1"/>
        </w:rPr>
        <w:t>агар мабла</w:t>
      </w:r>
      <w:r w:rsidRPr="00585E3A">
        <w:rPr>
          <w:rFonts w:ascii="Cambria" w:hAnsi="Cambria" w:cs="Cambria"/>
          <w:color w:val="000000" w:themeColor="text1"/>
        </w:rPr>
        <w:t>ғ</w:t>
      </w:r>
      <w:r w:rsidRPr="00585E3A">
        <w:rPr>
          <w:rFonts w:ascii="Times New Roman Tj" w:hAnsi="Times New Roman Tj" w:cs="Times New Roman Tj"/>
          <w:color w:val="000000" w:themeColor="text1"/>
        </w:rPr>
        <w:t>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хатог</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аз</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мабла</w:t>
      </w:r>
      <w:r w:rsidRPr="00585E3A">
        <w:rPr>
          <w:rFonts w:ascii="Cambria" w:hAnsi="Cambria" w:cs="Cambria"/>
          <w:color w:val="000000" w:themeColor="text1"/>
        </w:rPr>
        <w:t>ғ</w:t>
      </w:r>
      <w:r w:rsidRPr="00585E3A">
        <w:rPr>
          <w:rFonts w:ascii="Times New Roman Tj" w:hAnsi="Times New Roman Tj" w:cs="Times New Roman Tj"/>
          <w:color w:val="000000" w:themeColor="text1"/>
        </w:rPr>
        <w:t>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дуруст</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кам</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бошад</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он</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го</w:t>
      </w:r>
      <w:r w:rsidRPr="00585E3A">
        <w:rPr>
          <w:rFonts w:ascii="Cambria" w:hAnsi="Cambria" w:cs="Cambria"/>
          <w:color w:val="000000" w:themeColor="text1"/>
        </w:rPr>
        <w:t>ҳ</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навишти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иловаг</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тартиб</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дода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мешавад</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дар</w:t>
      </w:r>
      <w:r w:rsidRPr="00585E3A">
        <w:rPr>
          <w:rFonts w:ascii="Times New Roman Tj" w:hAnsi="Times New Roman Tj"/>
          <w:color w:val="000000" w:themeColor="text1"/>
        </w:rPr>
        <w:t xml:space="preserve"> </w:t>
      </w:r>
      <w:r w:rsidRPr="00585E3A">
        <w:rPr>
          <w:rFonts w:ascii="Cambria" w:hAnsi="Cambria" w:cs="Cambria"/>
          <w:color w:val="000000" w:themeColor="text1"/>
        </w:rPr>
        <w:t>ҳ</w:t>
      </w:r>
      <w:r w:rsidRPr="00585E3A">
        <w:rPr>
          <w:rFonts w:ascii="Times New Roman Tj" w:hAnsi="Times New Roman Tj" w:cs="Times New Roman Tj"/>
          <w:color w:val="000000" w:themeColor="text1"/>
        </w:rPr>
        <w:t>олати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баръакси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зиёд</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будан</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навишти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бухгалтер</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бо</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усули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w:t>
      </w:r>
      <w:r w:rsidRPr="00585E3A">
        <w:rPr>
          <w:rFonts w:ascii="Cambria" w:hAnsi="Cambria" w:cs="Cambria"/>
          <w:color w:val="000000" w:themeColor="text1"/>
        </w:rPr>
        <w:t>қ</w:t>
      </w:r>
      <w:r w:rsidRPr="00585E3A">
        <w:rPr>
          <w:rFonts w:ascii="Times New Roman Tj" w:hAnsi="Times New Roman Tj" w:cs="Times New Roman Tj"/>
          <w:color w:val="000000" w:themeColor="text1"/>
        </w:rPr>
        <w:t>алами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сурх»</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тартиб</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дода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мешавад</w:t>
      </w:r>
      <w:r w:rsidRPr="00585E3A">
        <w:rPr>
          <w:rFonts w:ascii="Times New Roman Tj" w:hAnsi="Times New Roman Tj"/>
          <w:color w:val="000000" w:themeColor="text1"/>
        </w:rPr>
        <w:t>;</w:t>
      </w:r>
      <w:r w:rsidR="00D47830"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$C) </w:t>
      </w:r>
      <w:r w:rsidRPr="00585E3A">
        <w:rPr>
          <w:rFonts w:ascii="Times New Roman Tj" w:hAnsi="Times New Roman Tj"/>
          <w:color w:val="000000" w:themeColor="text1"/>
        </w:rPr>
        <w:t>сабт</w:t>
      </w:r>
      <w:r w:rsidRPr="00585E3A">
        <w:rPr>
          <w:rFonts w:ascii="Cambria" w:hAnsi="Cambria" w:cs="Cambria"/>
          <w:color w:val="000000" w:themeColor="text1"/>
        </w:rPr>
        <w:t>ҳ</w:t>
      </w:r>
      <w:r w:rsidRPr="00585E3A">
        <w:rPr>
          <w:rFonts w:ascii="Times New Roman Tj" w:hAnsi="Times New Roman Tj" w:cs="Times New Roman Tj"/>
          <w:color w:val="000000" w:themeColor="text1"/>
        </w:rPr>
        <w:t>о</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дар</w:t>
      </w:r>
      <w:r w:rsidRPr="00585E3A">
        <w:rPr>
          <w:rFonts w:ascii="Times New Roman Tj" w:hAnsi="Times New Roman Tj"/>
          <w:color w:val="000000" w:themeColor="text1"/>
        </w:rPr>
        <w:t xml:space="preserve"> </w:t>
      </w:r>
      <w:r w:rsidRPr="00585E3A">
        <w:rPr>
          <w:rFonts w:ascii="Cambria" w:hAnsi="Cambria" w:cs="Cambria"/>
          <w:color w:val="000000" w:themeColor="text1"/>
        </w:rPr>
        <w:t>қ</w:t>
      </w:r>
      <w:r w:rsidRPr="00585E3A">
        <w:rPr>
          <w:rFonts w:ascii="Times New Roman Tj" w:hAnsi="Times New Roman Tj" w:cs="Times New Roman Tj"/>
          <w:color w:val="000000" w:themeColor="text1"/>
        </w:rPr>
        <w:t>итоби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калон</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бо</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усули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исло</w:t>
      </w:r>
      <w:r w:rsidRPr="00585E3A">
        <w:rPr>
          <w:rFonts w:ascii="Cambria" w:hAnsi="Cambria" w:cs="Cambria"/>
          <w:color w:val="000000" w:themeColor="text1"/>
        </w:rPr>
        <w:t>ҳ</w:t>
      </w:r>
      <w:r w:rsidRPr="00585E3A">
        <w:rPr>
          <w:rFonts w:ascii="Times New Roman Tj" w:hAnsi="Times New Roman Tj" w:cs="Times New Roman Tj"/>
          <w:color w:val="000000" w:themeColor="text1"/>
        </w:rPr>
        <w:t>к</w:t>
      </w:r>
      <w:r w:rsidRPr="00585E3A">
        <w:rPr>
          <w:rFonts w:ascii="Times New Roman Tj" w:hAnsi="Times New Roman Tj"/>
          <w:color w:val="000000" w:themeColor="text1"/>
        </w:rPr>
        <w:t>ун</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корректурный</w:t>
      </w:r>
      <w:r w:rsidRPr="00585E3A">
        <w:rPr>
          <w:rFonts w:ascii="Times New Roman Tj" w:hAnsi="Times New Roman Tj"/>
          <w:color w:val="000000" w:themeColor="text1"/>
        </w:rPr>
        <w:t>) исло</w:t>
      </w:r>
      <w:r w:rsidRPr="00585E3A">
        <w:rPr>
          <w:rFonts w:ascii="Cambria" w:hAnsi="Cambria" w:cs="Cambria"/>
          <w:color w:val="000000" w:themeColor="text1"/>
        </w:rPr>
        <w:t>ҳ</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карда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мешаванд</w:t>
      </w:r>
      <w:r w:rsidRPr="00585E3A">
        <w:rPr>
          <w:rFonts w:ascii="Times New Roman Tj" w:hAnsi="Times New Roman Tj"/>
          <w:color w:val="000000" w:themeColor="text1"/>
        </w:rPr>
        <w:t>;</w:t>
      </w:r>
      <w:r w:rsidR="00D47830"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$D) </w:t>
      </w:r>
      <w:r w:rsidRPr="00585E3A">
        <w:rPr>
          <w:rFonts w:ascii="Times New Roman Tj" w:hAnsi="Times New Roman Tj"/>
          <w:color w:val="000000" w:themeColor="text1"/>
        </w:rPr>
        <w:t xml:space="preserve">дар журнал-ордер сабти </w:t>
      </w:r>
      <w:r w:rsidRPr="00585E3A">
        <w:rPr>
          <w:rFonts w:ascii="Cambria" w:hAnsi="Cambria" w:cs="Cambria"/>
          <w:color w:val="000000" w:themeColor="text1"/>
        </w:rPr>
        <w:t>ғ</w:t>
      </w:r>
      <w:r w:rsidRPr="00585E3A">
        <w:rPr>
          <w:rFonts w:ascii="Times New Roman Tj" w:hAnsi="Times New Roman Tj" w:cs="Times New Roman Tj"/>
          <w:color w:val="000000" w:themeColor="text1"/>
        </w:rPr>
        <w:t>алат</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хат</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зада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шуда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аз</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болои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он</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мабла</w:t>
      </w:r>
      <w:r w:rsidRPr="00585E3A">
        <w:rPr>
          <w:rFonts w:ascii="Cambria" w:hAnsi="Cambria" w:cs="Cambria"/>
          <w:color w:val="000000" w:themeColor="text1"/>
        </w:rPr>
        <w:t>ғ</w:t>
      </w:r>
      <w:r w:rsidRPr="00585E3A">
        <w:rPr>
          <w:rFonts w:ascii="Times New Roman Tj" w:hAnsi="Times New Roman Tj" w:cs="Times New Roman Tj"/>
          <w:color w:val="000000" w:themeColor="text1"/>
        </w:rPr>
        <w:t>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дуруст</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навишта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мешавад</w:t>
      </w:r>
      <w:r w:rsidRPr="00585E3A">
        <w:rPr>
          <w:rFonts w:ascii="Times New Roman Tj" w:hAnsi="Times New Roman Tj"/>
          <w:color w:val="000000" w:themeColor="text1"/>
        </w:rPr>
        <w:t>;</w:t>
      </w:r>
      <w:r w:rsidR="00D47830"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$E) </w:t>
      </w:r>
      <w:r w:rsidRPr="00585E3A">
        <w:rPr>
          <w:rFonts w:ascii="Times New Roman Tj" w:hAnsi="Times New Roman Tj"/>
          <w:color w:val="000000" w:themeColor="text1"/>
        </w:rPr>
        <w:t>исло</w:t>
      </w:r>
      <w:r w:rsidRPr="00585E3A">
        <w:rPr>
          <w:rFonts w:ascii="Cambria" w:hAnsi="Cambria" w:cs="Cambria"/>
          <w:color w:val="000000" w:themeColor="text1"/>
        </w:rPr>
        <w:t>ҳ</w:t>
      </w:r>
      <w:r w:rsidRPr="00585E3A">
        <w:rPr>
          <w:rFonts w:ascii="Times New Roman Tj" w:hAnsi="Times New Roman Tj" w:cs="Times New Roman Tj"/>
          <w:color w:val="000000" w:themeColor="text1"/>
        </w:rPr>
        <w:t>ку</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гузаронида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намешавад</w:t>
      </w:r>
      <w:r w:rsidRPr="00585E3A">
        <w:rPr>
          <w:rFonts w:ascii="Times New Roman Tj" w:hAnsi="Times New Roman Tj"/>
          <w:color w:val="000000" w:themeColor="text1"/>
        </w:rPr>
        <w:t>;</w:t>
      </w: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@102.</w:t>
      </w:r>
    </w:p>
    <w:p w:rsidR="004B0721" w:rsidRPr="00585E3A" w:rsidRDefault="004B0721" w:rsidP="00685ACF">
      <w:pPr>
        <w:jc w:val="both"/>
        <w:rPr>
          <w:rFonts w:ascii="Times New Roman Tj" w:hAnsi="Times New Roman Tj" w:cs="Times New Roman Tj"/>
          <w:b/>
          <w:bCs/>
          <w:color w:val="000000" w:themeColor="text1"/>
        </w:rPr>
      </w:pPr>
      <w:r w:rsidRPr="00585E3A">
        <w:rPr>
          <w:rFonts w:ascii="Times New Roman Tj" w:hAnsi="Times New Roman Tj" w:cs="Times New Roman Tj"/>
          <w:b/>
          <w:bCs/>
          <w:color w:val="000000" w:themeColor="text1"/>
        </w:rPr>
        <w:t xml:space="preserve">Аз </w:t>
      </w:r>
      <w:r w:rsidRPr="00585E3A">
        <w:rPr>
          <w:rFonts w:ascii="Cambria" w:eastAsia="MS Mincho" w:hAnsi="Cambria" w:cs="Cambria"/>
          <w:b/>
          <w:bCs/>
          <w:color w:val="000000" w:themeColor="text1"/>
        </w:rPr>
        <w:t>ҷ</w:t>
      </w:r>
      <w:r w:rsidRPr="00585E3A">
        <w:rPr>
          <w:rFonts w:ascii="Times New Roman Tj" w:hAnsi="Times New Roman Tj" w:cs="Times New Roman Tj"/>
          <w:b/>
          <w:bCs/>
          <w:color w:val="000000" w:themeColor="text1"/>
        </w:rPr>
        <w:t>авоб</w:t>
      </w:r>
      <w:r w:rsidRPr="00585E3A">
        <w:rPr>
          <w:rFonts w:ascii="Cambria" w:hAnsi="Cambria" w:cs="Cambria"/>
          <w:b/>
          <w:bCs/>
          <w:color w:val="000000" w:themeColor="text1"/>
        </w:rPr>
        <w:t>ҳ</w:t>
      </w:r>
      <w:r w:rsidRPr="00585E3A">
        <w:rPr>
          <w:rFonts w:ascii="Times New Roman Tj" w:hAnsi="Times New Roman Tj" w:cs="Times New Roman Tj"/>
          <w:b/>
          <w:bCs/>
          <w:color w:val="000000" w:themeColor="text1"/>
        </w:rPr>
        <w:t>ои зерин шакли якуми та</w:t>
      </w:r>
      <w:r w:rsidRPr="00585E3A">
        <w:rPr>
          <w:rFonts w:ascii="Cambria" w:hAnsi="Cambria" w:cs="Cambria"/>
          <w:b/>
          <w:bCs/>
          <w:color w:val="000000" w:themeColor="text1"/>
        </w:rPr>
        <w:t>ғ</w:t>
      </w:r>
      <w:r w:rsidRPr="00585E3A">
        <w:rPr>
          <w:rFonts w:ascii="Times New Roman Tj" w:hAnsi="Times New Roman Tj" w:cs="Times New Roman Tj"/>
          <w:b/>
          <w:bCs/>
          <w:color w:val="000000" w:themeColor="text1"/>
        </w:rPr>
        <w:t>ирёбии тавозуни му</w:t>
      </w:r>
      <w:r w:rsidRPr="00585E3A">
        <w:rPr>
          <w:rFonts w:ascii="Cambria" w:hAnsi="Cambria" w:cs="Cambria"/>
          <w:b/>
          <w:bCs/>
          <w:color w:val="000000" w:themeColor="text1"/>
        </w:rPr>
        <w:t>ҳ</w:t>
      </w:r>
      <w:r w:rsidRPr="00585E3A">
        <w:rPr>
          <w:rFonts w:ascii="Times New Roman Tj" w:hAnsi="Times New Roman Tj" w:cs="Times New Roman Tj"/>
          <w:b/>
          <w:bCs/>
          <w:color w:val="000000" w:themeColor="text1"/>
        </w:rPr>
        <w:t>осибиро муайян кунед?</w:t>
      </w:r>
    </w:p>
    <w:p w:rsidR="0003329E" w:rsidRPr="00585E3A" w:rsidRDefault="004B0721" w:rsidP="00685ACF">
      <w:pPr>
        <w:jc w:val="both"/>
        <w:rPr>
          <w:rFonts w:ascii="Times New Roman Tj" w:hAnsi="Times New Roman Tj"/>
          <w:color w:val="000000" w:themeColor="text1"/>
        </w:rPr>
      </w:pPr>
      <w:r w:rsidRPr="00585E3A">
        <w:rPr>
          <w:rFonts w:ascii="Times New Roman Tj" w:hAnsi="Times New Roman Tj" w:cs="Times New Roman Tj"/>
          <w:color w:val="000000" w:themeColor="text1"/>
        </w:rPr>
        <w:t>$A) Та</w:t>
      </w:r>
      <w:r w:rsidRPr="00585E3A">
        <w:rPr>
          <w:rFonts w:ascii="Cambria" w:hAnsi="Cambria" w:cs="Cambria"/>
          <w:color w:val="000000" w:themeColor="text1"/>
        </w:rPr>
        <w:t>ғ</w:t>
      </w:r>
      <w:r w:rsidRPr="00585E3A">
        <w:rPr>
          <w:rFonts w:ascii="Times New Roman Tj" w:hAnsi="Times New Roman Tj" w:cs="Times New Roman Tj"/>
          <w:color w:val="000000" w:themeColor="text1"/>
        </w:rPr>
        <w:t>ирёб</w:t>
      </w:r>
      <w:r w:rsidRPr="00585E3A">
        <w:rPr>
          <w:rFonts w:ascii="Cambria" w:eastAsia="MS Mincho" w:hAnsi="Cambria" w:cs="Cambria"/>
          <w:color w:val="000000" w:themeColor="text1"/>
        </w:rPr>
        <w:t>ӣ</w:t>
      </w:r>
      <w:r w:rsidRPr="00585E3A">
        <w:rPr>
          <w:rFonts w:ascii="Times New Roman Tj" w:hAnsi="Times New Roman Tj" w:cs="Times New Roman Tj"/>
          <w:color w:val="000000" w:themeColor="text1"/>
        </w:rPr>
        <w:t xml:space="preserve"> дар тарафи актив ба амал омада, мабла</w:t>
      </w:r>
      <w:r w:rsidRPr="00585E3A">
        <w:rPr>
          <w:rFonts w:ascii="Cambria" w:hAnsi="Cambria" w:cs="Cambria"/>
          <w:color w:val="000000" w:themeColor="text1"/>
        </w:rPr>
        <w:t>ғ</w:t>
      </w:r>
      <w:r w:rsidRPr="00585E3A">
        <w:rPr>
          <w:rFonts w:ascii="Times New Roman Tj" w:hAnsi="Times New Roman Tj" w:cs="Times New Roman Tj"/>
          <w:color w:val="000000" w:themeColor="text1"/>
        </w:rPr>
        <w:t>и як моддаи актив</w:t>
      </w:r>
      <w:r w:rsidRPr="00585E3A">
        <w:rPr>
          <w:rFonts w:ascii="Cambria" w:eastAsia="MS Mincho" w:hAnsi="Cambria" w:cs="Cambria"/>
          <w:color w:val="000000" w:themeColor="text1"/>
        </w:rPr>
        <w:t>ӣ</w:t>
      </w:r>
      <w:r w:rsidRPr="00585E3A">
        <w:rPr>
          <w:rFonts w:ascii="Times New Roman Tj" w:eastAsia="MS Mincho" w:hAnsi="Times New Roman Tj" w:cs="Times New Roman Tj"/>
          <w:color w:val="000000" w:themeColor="text1"/>
        </w:rPr>
        <w:t xml:space="preserve"> </w:t>
      </w:r>
      <w:r w:rsidRPr="00585E3A">
        <w:rPr>
          <w:rFonts w:ascii="Times New Roman Tj" w:hAnsi="Times New Roman Tj" w:cs="Times New Roman Tj"/>
          <w:color w:val="000000" w:themeColor="text1"/>
        </w:rPr>
        <w:t>зиёд шуда, мувофи</w:t>
      </w:r>
      <w:r w:rsidRPr="00585E3A">
        <w:rPr>
          <w:rFonts w:ascii="Cambria" w:hAnsi="Cambria" w:cs="Cambria"/>
          <w:color w:val="000000" w:themeColor="text1"/>
        </w:rPr>
        <w:t>қ</w:t>
      </w:r>
      <w:r w:rsidRPr="00585E3A">
        <w:rPr>
          <w:rFonts w:ascii="Times New Roman Tj" w:hAnsi="Times New Roman Tj" w:cs="Times New Roman Tj"/>
          <w:color w:val="000000" w:themeColor="text1"/>
        </w:rPr>
        <w:t>ан мабла</w:t>
      </w:r>
      <w:r w:rsidRPr="00585E3A">
        <w:rPr>
          <w:rFonts w:ascii="Cambria" w:hAnsi="Cambria" w:cs="Cambria"/>
          <w:color w:val="000000" w:themeColor="text1"/>
        </w:rPr>
        <w:t>ғ</w:t>
      </w:r>
      <w:r w:rsidRPr="00585E3A">
        <w:rPr>
          <w:rFonts w:ascii="Times New Roman Tj" w:hAnsi="Times New Roman Tj" w:cs="Times New Roman Tj"/>
          <w:color w:val="000000" w:themeColor="text1"/>
        </w:rPr>
        <w:t>и дигар моддаи актив кам мешавад. Мабла</w:t>
      </w:r>
      <w:r w:rsidRPr="00585E3A">
        <w:rPr>
          <w:rFonts w:ascii="Cambria" w:hAnsi="Cambria" w:cs="Cambria"/>
          <w:color w:val="000000" w:themeColor="text1"/>
        </w:rPr>
        <w:t>ғ</w:t>
      </w:r>
      <w:r w:rsidRPr="00585E3A">
        <w:rPr>
          <w:rFonts w:ascii="Times New Roman Tj" w:hAnsi="Times New Roman Tj" w:cs="Times New Roman Tj"/>
          <w:color w:val="000000" w:themeColor="text1"/>
        </w:rPr>
        <w:t>и умумии тавозуни му</w:t>
      </w:r>
      <w:r w:rsidRPr="00585E3A">
        <w:rPr>
          <w:rFonts w:ascii="Cambria" w:hAnsi="Cambria" w:cs="Cambria"/>
          <w:color w:val="000000" w:themeColor="text1"/>
        </w:rPr>
        <w:t>ҳ</w:t>
      </w:r>
      <w:r w:rsidRPr="00585E3A">
        <w:rPr>
          <w:rFonts w:ascii="Times New Roman Tj" w:hAnsi="Times New Roman Tj" w:cs="Times New Roman Tj"/>
          <w:color w:val="000000" w:themeColor="text1"/>
        </w:rPr>
        <w:t>осиб</w:t>
      </w:r>
      <w:r w:rsidRPr="00585E3A">
        <w:rPr>
          <w:rFonts w:ascii="Cambria" w:eastAsia="MS Mincho" w:hAnsi="Cambria" w:cs="Cambria"/>
          <w:color w:val="000000" w:themeColor="text1"/>
        </w:rPr>
        <w:t>ӣ</w:t>
      </w:r>
      <w:r w:rsidRPr="00585E3A">
        <w:rPr>
          <w:rFonts w:ascii="Times New Roman Tj" w:eastAsia="MS Mincho" w:hAnsi="Times New Roman Tj" w:cs="Times New Roman Tj"/>
          <w:color w:val="000000" w:themeColor="text1"/>
        </w:rPr>
        <w:t xml:space="preserve"> </w:t>
      </w:r>
      <w:r w:rsidRPr="00585E3A">
        <w:rPr>
          <w:rFonts w:ascii="Times New Roman Tj" w:hAnsi="Times New Roman Tj" w:cs="Times New Roman Tj"/>
          <w:color w:val="000000" w:themeColor="text1"/>
        </w:rPr>
        <w:t>бе та</w:t>
      </w:r>
      <w:r w:rsidRPr="00585E3A">
        <w:rPr>
          <w:rFonts w:ascii="Cambria" w:hAnsi="Cambria" w:cs="Cambria"/>
          <w:color w:val="000000" w:themeColor="text1"/>
        </w:rPr>
        <w:t>ғ</w:t>
      </w:r>
      <w:r w:rsidRPr="00585E3A">
        <w:rPr>
          <w:rFonts w:ascii="Times New Roman Tj" w:hAnsi="Times New Roman Tj" w:cs="Times New Roman Tj"/>
          <w:color w:val="000000" w:themeColor="text1"/>
        </w:rPr>
        <w:t>ир мемонад;</w:t>
      </w:r>
      <w:r w:rsidR="00D47830"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$B) Та</w:t>
      </w:r>
      <w:r w:rsidRPr="00585E3A">
        <w:rPr>
          <w:rFonts w:ascii="Cambria" w:hAnsi="Cambria" w:cs="Cambria"/>
          <w:color w:val="000000" w:themeColor="text1"/>
        </w:rPr>
        <w:t>ғ</w:t>
      </w:r>
      <w:r w:rsidRPr="00585E3A">
        <w:rPr>
          <w:rFonts w:ascii="Times New Roman Tj" w:hAnsi="Times New Roman Tj" w:cs="Times New Roman Tj"/>
          <w:color w:val="000000" w:themeColor="text1"/>
        </w:rPr>
        <w:t>ирёб</w:t>
      </w:r>
      <w:r w:rsidRPr="00585E3A">
        <w:rPr>
          <w:rFonts w:ascii="Cambria" w:eastAsia="MS Mincho" w:hAnsi="Cambria" w:cs="Cambria"/>
          <w:color w:val="000000" w:themeColor="text1"/>
        </w:rPr>
        <w:t>ӣ</w:t>
      </w:r>
      <w:r w:rsidRPr="00585E3A">
        <w:rPr>
          <w:rFonts w:ascii="Times New Roman Tj" w:hAnsi="Times New Roman Tj" w:cs="Times New Roman Tj"/>
          <w:color w:val="000000" w:themeColor="text1"/>
        </w:rPr>
        <w:t xml:space="preserve"> дар тарафи пассиви тавозуни му</w:t>
      </w:r>
      <w:r w:rsidRPr="00585E3A">
        <w:rPr>
          <w:rFonts w:ascii="Cambria" w:hAnsi="Cambria" w:cs="Cambria"/>
          <w:color w:val="000000" w:themeColor="text1"/>
        </w:rPr>
        <w:t>ҳ</w:t>
      </w:r>
      <w:r w:rsidRPr="00585E3A">
        <w:rPr>
          <w:rFonts w:ascii="Times New Roman Tj" w:hAnsi="Times New Roman Tj" w:cs="Times New Roman Tj"/>
          <w:color w:val="000000" w:themeColor="text1"/>
        </w:rPr>
        <w:t>осиб</w:t>
      </w:r>
      <w:r w:rsidRPr="00585E3A">
        <w:rPr>
          <w:rFonts w:ascii="Cambria" w:eastAsia="MS Mincho" w:hAnsi="Cambria" w:cs="Cambria"/>
          <w:color w:val="000000" w:themeColor="text1"/>
        </w:rPr>
        <w:t>ӣ</w:t>
      </w:r>
      <w:r w:rsidRPr="00585E3A">
        <w:rPr>
          <w:rFonts w:ascii="Times New Roman Tj" w:eastAsia="MS Mincho" w:hAnsi="Times New Roman Tj" w:cs="Times New Roman Tj"/>
          <w:color w:val="000000" w:themeColor="text1"/>
        </w:rPr>
        <w:t xml:space="preserve"> </w:t>
      </w:r>
      <w:r w:rsidRPr="00585E3A">
        <w:rPr>
          <w:rFonts w:ascii="Times New Roman Tj" w:hAnsi="Times New Roman Tj" w:cs="Times New Roman Tj"/>
          <w:color w:val="000000" w:themeColor="text1"/>
        </w:rPr>
        <w:t>ба амал омада, мабла</w:t>
      </w:r>
      <w:r w:rsidRPr="00585E3A">
        <w:rPr>
          <w:rFonts w:ascii="Cambria" w:hAnsi="Cambria" w:cs="Cambria"/>
          <w:color w:val="000000" w:themeColor="text1"/>
        </w:rPr>
        <w:t>ғ</w:t>
      </w:r>
      <w:r w:rsidRPr="00585E3A">
        <w:rPr>
          <w:rFonts w:ascii="Times New Roman Tj" w:hAnsi="Times New Roman Tj" w:cs="Times New Roman Tj"/>
          <w:color w:val="000000" w:themeColor="text1"/>
        </w:rPr>
        <w:t>и як моддаи пассив</w:t>
      </w:r>
      <w:r w:rsidRPr="00585E3A">
        <w:rPr>
          <w:rFonts w:ascii="Cambria" w:eastAsia="MS Mincho" w:hAnsi="Cambria" w:cs="Cambria"/>
          <w:color w:val="000000" w:themeColor="text1"/>
        </w:rPr>
        <w:t>ӣ</w:t>
      </w:r>
      <w:r w:rsidRPr="00585E3A">
        <w:rPr>
          <w:rFonts w:ascii="Times New Roman Tj" w:eastAsia="MS Mincho" w:hAnsi="Times New Roman Tj" w:cs="Times New Roman Tj"/>
          <w:color w:val="000000" w:themeColor="text1"/>
        </w:rPr>
        <w:t xml:space="preserve"> </w:t>
      </w:r>
      <w:r w:rsidRPr="00585E3A">
        <w:rPr>
          <w:rFonts w:ascii="Times New Roman Tj" w:hAnsi="Times New Roman Tj" w:cs="Times New Roman Tj"/>
          <w:color w:val="000000" w:themeColor="text1"/>
        </w:rPr>
        <w:t>зиёд шуда, мувофи</w:t>
      </w:r>
      <w:r w:rsidRPr="00585E3A">
        <w:rPr>
          <w:rFonts w:ascii="Cambria" w:hAnsi="Cambria" w:cs="Cambria"/>
          <w:color w:val="000000" w:themeColor="text1"/>
        </w:rPr>
        <w:t>қ</w:t>
      </w:r>
      <w:r w:rsidRPr="00585E3A">
        <w:rPr>
          <w:rFonts w:ascii="Times New Roman Tj" w:hAnsi="Times New Roman Tj" w:cs="Times New Roman Tj"/>
          <w:color w:val="000000" w:themeColor="text1"/>
        </w:rPr>
        <w:t>ан мабла</w:t>
      </w:r>
      <w:r w:rsidRPr="00585E3A">
        <w:rPr>
          <w:rFonts w:ascii="Cambria" w:hAnsi="Cambria" w:cs="Cambria"/>
          <w:color w:val="000000" w:themeColor="text1"/>
        </w:rPr>
        <w:t>ғ</w:t>
      </w:r>
      <w:r w:rsidRPr="00585E3A">
        <w:rPr>
          <w:rFonts w:ascii="Times New Roman Tj" w:hAnsi="Times New Roman Tj" w:cs="Times New Roman Tj"/>
          <w:color w:val="000000" w:themeColor="text1"/>
        </w:rPr>
        <w:t>и дигар моддаи пассив</w:t>
      </w:r>
      <w:r w:rsidRPr="00585E3A">
        <w:rPr>
          <w:rFonts w:ascii="Cambria" w:eastAsia="MS Mincho" w:hAnsi="Cambria" w:cs="Cambria"/>
          <w:color w:val="000000" w:themeColor="text1"/>
        </w:rPr>
        <w:t>ӣ</w:t>
      </w:r>
      <w:r w:rsidRPr="00585E3A">
        <w:rPr>
          <w:rFonts w:ascii="Times New Roman Tj" w:eastAsia="MS Mincho" w:hAnsi="Times New Roman Tj" w:cs="Times New Roman Tj"/>
          <w:color w:val="000000" w:themeColor="text1"/>
        </w:rPr>
        <w:t xml:space="preserve"> </w:t>
      </w:r>
      <w:r w:rsidRPr="00585E3A">
        <w:rPr>
          <w:rFonts w:ascii="Times New Roman Tj" w:hAnsi="Times New Roman Tj" w:cs="Times New Roman Tj"/>
          <w:color w:val="000000" w:themeColor="text1"/>
        </w:rPr>
        <w:t>кам мешавад. Мабла</w:t>
      </w:r>
      <w:r w:rsidRPr="00585E3A">
        <w:rPr>
          <w:rFonts w:ascii="Cambria" w:hAnsi="Cambria" w:cs="Cambria"/>
          <w:color w:val="000000" w:themeColor="text1"/>
        </w:rPr>
        <w:t>ғ</w:t>
      </w:r>
      <w:r w:rsidRPr="00585E3A">
        <w:rPr>
          <w:rFonts w:ascii="Times New Roman Tj" w:hAnsi="Times New Roman Tj" w:cs="Times New Roman Tj"/>
          <w:color w:val="000000" w:themeColor="text1"/>
        </w:rPr>
        <w:t>и умумии тавозуни му</w:t>
      </w:r>
      <w:r w:rsidRPr="00585E3A">
        <w:rPr>
          <w:rFonts w:ascii="Cambria" w:hAnsi="Cambria" w:cs="Cambria"/>
          <w:color w:val="000000" w:themeColor="text1"/>
        </w:rPr>
        <w:t>ҳ</w:t>
      </w:r>
      <w:r w:rsidRPr="00585E3A">
        <w:rPr>
          <w:rFonts w:ascii="Times New Roman Tj" w:hAnsi="Times New Roman Tj" w:cs="Times New Roman Tj"/>
          <w:color w:val="000000" w:themeColor="text1"/>
        </w:rPr>
        <w:t>осиб</w:t>
      </w:r>
      <w:r w:rsidRPr="00585E3A">
        <w:rPr>
          <w:rFonts w:ascii="Cambria" w:eastAsia="MS Mincho" w:hAnsi="Cambria" w:cs="Cambria"/>
          <w:color w:val="000000" w:themeColor="text1"/>
        </w:rPr>
        <w:t>ӣ</w:t>
      </w:r>
      <w:r w:rsidRPr="00585E3A">
        <w:rPr>
          <w:rFonts w:ascii="Times New Roman Tj" w:eastAsia="MS Mincho" w:hAnsi="Times New Roman Tj" w:cs="Times New Roman Tj"/>
          <w:color w:val="000000" w:themeColor="text1"/>
        </w:rPr>
        <w:t xml:space="preserve"> </w:t>
      </w:r>
      <w:r w:rsidRPr="00585E3A">
        <w:rPr>
          <w:rFonts w:ascii="Times New Roman Tj" w:hAnsi="Times New Roman Tj" w:cs="Times New Roman Tj"/>
          <w:color w:val="000000" w:themeColor="text1"/>
        </w:rPr>
        <w:t>бета</w:t>
      </w:r>
      <w:r w:rsidRPr="00585E3A">
        <w:rPr>
          <w:rFonts w:ascii="Cambria" w:hAnsi="Cambria" w:cs="Cambria"/>
          <w:color w:val="000000" w:themeColor="text1"/>
        </w:rPr>
        <w:t>ғ</w:t>
      </w:r>
      <w:r w:rsidRPr="00585E3A">
        <w:rPr>
          <w:rFonts w:ascii="Times New Roman Tj" w:hAnsi="Times New Roman Tj" w:cs="Times New Roman Tj"/>
          <w:color w:val="000000" w:themeColor="text1"/>
        </w:rPr>
        <w:t>ир мемонад;</w:t>
      </w:r>
      <w:r w:rsidR="00D47830"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$C) Та</w:t>
      </w:r>
      <w:r w:rsidRPr="00585E3A">
        <w:rPr>
          <w:rFonts w:ascii="Cambria" w:hAnsi="Cambria" w:cs="Cambria"/>
          <w:color w:val="000000" w:themeColor="text1"/>
        </w:rPr>
        <w:t>ғ</w:t>
      </w:r>
      <w:r w:rsidRPr="00585E3A">
        <w:rPr>
          <w:rFonts w:ascii="Times New Roman Tj" w:hAnsi="Times New Roman Tj" w:cs="Times New Roman Tj"/>
          <w:color w:val="000000" w:themeColor="text1"/>
        </w:rPr>
        <w:t>ирёб</w:t>
      </w:r>
      <w:r w:rsidRPr="00585E3A">
        <w:rPr>
          <w:rFonts w:ascii="Cambria" w:eastAsia="MS Mincho" w:hAnsi="Cambria" w:cs="Cambria"/>
          <w:color w:val="000000" w:themeColor="text1"/>
        </w:rPr>
        <w:t>ӣ</w:t>
      </w:r>
      <w:r w:rsidRPr="00585E3A">
        <w:rPr>
          <w:rFonts w:ascii="Times New Roman Tj" w:hAnsi="Times New Roman Tj" w:cs="Times New Roman Tj"/>
          <w:color w:val="000000" w:themeColor="text1"/>
        </w:rPr>
        <w:t xml:space="preserve"> як моддаи актив</w:t>
      </w:r>
      <w:r w:rsidRPr="00585E3A">
        <w:rPr>
          <w:rFonts w:ascii="Cambria" w:eastAsia="MS Mincho" w:hAnsi="Cambria" w:cs="Cambria"/>
          <w:color w:val="000000" w:themeColor="text1"/>
        </w:rPr>
        <w:t>ӣ</w:t>
      </w:r>
      <w:r w:rsidRPr="00585E3A">
        <w:rPr>
          <w:rFonts w:ascii="Times New Roman Tj" w:eastAsia="MS Mincho" w:hAnsi="Times New Roman Tj" w:cs="Times New Roman Tj"/>
          <w:color w:val="000000" w:themeColor="text1"/>
        </w:rPr>
        <w:t xml:space="preserve"> </w:t>
      </w:r>
      <w:r w:rsidRPr="00585E3A">
        <w:rPr>
          <w:rFonts w:ascii="Times New Roman Tj" w:hAnsi="Times New Roman Tj" w:cs="Times New Roman Tj"/>
          <w:color w:val="000000" w:themeColor="text1"/>
        </w:rPr>
        <w:t>ва як моддаи пассивиро фаро гирифта, мабла</w:t>
      </w:r>
      <w:r w:rsidRPr="00585E3A">
        <w:rPr>
          <w:rFonts w:ascii="Cambria" w:hAnsi="Cambria" w:cs="Cambria"/>
          <w:color w:val="000000" w:themeColor="text1"/>
        </w:rPr>
        <w:t>ғ</w:t>
      </w:r>
      <w:r w:rsidRPr="00585E3A">
        <w:rPr>
          <w:rFonts w:ascii="Times New Roman Tj" w:hAnsi="Times New Roman Tj" w:cs="Times New Roman Tj"/>
          <w:color w:val="000000" w:themeColor="text1"/>
        </w:rPr>
        <w:t>и он</w:t>
      </w:r>
      <w:r w:rsidRPr="00585E3A">
        <w:rPr>
          <w:rFonts w:ascii="Cambria" w:hAnsi="Cambria" w:cs="Cambria"/>
          <w:color w:val="000000" w:themeColor="text1"/>
        </w:rPr>
        <w:t>ҳ</w:t>
      </w:r>
      <w:r w:rsidRPr="00585E3A">
        <w:rPr>
          <w:rFonts w:ascii="Times New Roman Tj" w:hAnsi="Times New Roman Tj" w:cs="Times New Roman Tj"/>
          <w:color w:val="000000" w:themeColor="text1"/>
        </w:rPr>
        <w:t>о ба зиёдшав</w:t>
      </w:r>
      <w:r w:rsidRPr="00585E3A">
        <w:rPr>
          <w:rFonts w:ascii="Cambria" w:eastAsia="MS Mincho" w:hAnsi="Cambria" w:cs="Cambria"/>
          <w:color w:val="000000" w:themeColor="text1"/>
        </w:rPr>
        <w:t>ӣ</w:t>
      </w:r>
      <w:r w:rsidRPr="00585E3A">
        <w:rPr>
          <w:rFonts w:ascii="Times New Roman Tj" w:eastAsia="MS Mincho" w:hAnsi="Times New Roman Tj" w:cs="Times New Roman Tj"/>
          <w:color w:val="000000" w:themeColor="text1"/>
        </w:rPr>
        <w:t xml:space="preserve"> </w:t>
      </w:r>
      <w:r w:rsidRPr="00585E3A">
        <w:rPr>
          <w:rFonts w:ascii="Times New Roman Tj" w:hAnsi="Times New Roman Tj" w:cs="Times New Roman Tj"/>
          <w:color w:val="000000" w:themeColor="text1"/>
        </w:rPr>
        <w:t>майл намуда, мабла</w:t>
      </w:r>
      <w:r w:rsidRPr="00585E3A">
        <w:rPr>
          <w:rFonts w:ascii="Cambria" w:hAnsi="Cambria" w:cs="Cambria"/>
          <w:color w:val="000000" w:themeColor="text1"/>
        </w:rPr>
        <w:t>ғ</w:t>
      </w:r>
      <w:r w:rsidRPr="00585E3A">
        <w:rPr>
          <w:rFonts w:ascii="Times New Roman Tj" w:hAnsi="Times New Roman Tj" w:cs="Times New Roman Tj"/>
          <w:color w:val="000000" w:themeColor="text1"/>
        </w:rPr>
        <w:t>и умумии тавозуни му</w:t>
      </w:r>
      <w:r w:rsidRPr="00585E3A">
        <w:rPr>
          <w:rFonts w:ascii="Cambria" w:hAnsi="Cambria" w:cs="Cambria"/>
          <w:color w:val="000000" w:themeColor="text1"/>
        </w:rPr>
        <w:t>ҳ</w:t>
      </w:r>
      <w:r w:rsidRPr="00585E3A">
        <w:rPr>
          <w:rFonts w:ascii="Times New Roman Tj" w:hAnsi="Times New Roman Tj" w:cs="Times New Roman Tj"/>
          <w:color w:val="000000" w:themeColor="text1"/>
        </w:rPr>
        <w:t>осиб</w:t>
      </w:r>
      <w:r w:rsidRPr="00585E3A">
        <w:rPr>
          <w:rFonts w:ascii="Cambria" w:eastAsia="MS Mincho" w:hAnsi="Cambria" w:cs="Cambria"/>
          <w:color w:val="000000" w:themeColor="text1"/>
        </w:rPr>
        <w:t>ӣ</w:t>
      </w:r>
      <w:r w:rsidRPr="00585E3A">
        <w:rPr>
          <w:rFonts w:ascii="Times New Roman Tj" w:eastAsia="MS Mincho" w:hAnsi="Times New Roman Tj" w:cs="Times New Roman Tj"/>
          <w:color w:val="000000" w:themeColor="text1"/>
        </w:rPr>
        <w:t xml:space="preserve"> </w:t>
      </w:r>
      <w:r w:rsidRPr="00585E3A">
        <w:rPr>
          <w:rFonts w:ascii="Times New Roman Tj" w:hAnsi="Times New Roman Tj" w:cs="Times New Roman Tj"/>
          <w:color w:val="000000" w:themeColor="text1"/>
        </w:rPr>
        <w:t>низ зиёд мешавад;</w:t>
      </w:r>
      <w:r w:rsidR="00D47830"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$D) Та</w:t>
      </w:r>
      <w:r w:rsidRPr="00585E3A">
        <w:rPr>
          <w:rFonts w:ascii="Cambria" w:hAnsi="Cambria" w:cs="Cambria"/>
          <w:color w:val="000000" w:themeColor="text1"/>
        </w:rPr>
        <w:t>ғ</w:t>
      </w:r>
      <w:r w:rsidRPr="00585E3A">
        <w:rPr>
          <w:rFonts w:ascii="Times New Roman Tj" w:hAnsi="Times New Roman Tj" w:cs="Times New Roman Tj"/>
          <w:color w:val="000000" w:themeColor="text1"/>
        </w:rPr>
        <w:t>ирёб</w:t>
      </w:r>
      <w:r w:rsidRPr="00585E3A">
        <w:rPr>
          <w:rFonts w:ascii="Cambria" w:eastAsia="MS Mincho" w:hAnsi="Cambria" w:cs="Cambria"/>
          <w:color w:val="000000" w:themeColor="text1"/>
        </w:rPr>
        <w:t>ӣ</w:t>
      </w:r>
      <w:r w:rsidRPr="00585E3A">
        <w:rPr>
          <w:rFonts w:ascii="Times New Roman Tj" w:hAnsi="Times New Roman Tj" w:cs="Times New Roman Tj"/>
          <w:color w:val="000000" w:themeColor="text1"/>
        </w:rPr>
        <w:t xml:space="preserve"> як моддаи актив</w:t>
      </w:r>
      <w:r w:rsidRPr="00585E3A">
        <w:rPr>
          <w:rFonts w:ascii="Cambria" w:eastAsia="MS Mincho" w:hAnsi="Cambria" w:cs="Cambria"/>
          <w:color w:val="000000" w:themeColor="text1"/>
        </w:rPr>
        <w:t>ӣ</w:t>
      </w:r>
      <w:r w:rsidRPr="00585E3A">
        <w:rPr>
          <w:rFonts w:ascii="Times New Roman Tj" w:eastAsia="MS Mincho" w:hAnsi="Times New Roman Tj" w:cs="Times New Roman Tj"/>
          <w:color w:val="000000" w:themeColor="text1"/>
        </w:rPr>
        <w:t xml:space="preserve"> </w:t>
      </w:r>
      <w:r w:rsidRPr="00585E3A">
        <w:rPr>
          <w:rFonts w:ascii="Times New Roman Tj" w:hAnsi="Times New Roman Tj" w:cs="Times New Roman Tj"/>
          <w:color w:val="000000" w:themeColor="text1"/>
        </w:rPr>
        <w:t>ва як моддаи пассивиро фаро гирифта, мабла</w:t>
      </w:r>
      <w:r w:rsidRPr="00585E3A">
        <w:rPr>
          <w:rFonts w:ascii="Cambria" w:hAnsi="Cambria" w:cs="Cambria"/>
          <w:color w:val="000000" w:themeColor="text1"/>
        </w:rPr>
        <w:t>ғ</w:t>
      </w:r>
      <w:r w:rsidRPr="00585E3A">
        <w:rPr>
          <w:rFonts w:ascii="Times New Roman Tj" w:hAnsi="Times New Roman Tj" w:cs="Times New Roman Tj"/>
          <w:color w:val="000000" w:themeColor="text1"/>
        </w:rPr>
        <w:t>и он</w:t>
      </w:r>
      <w:r w:rsidRPr="00585E3A">
        <w:rPr>
          <w:rFonts w:ascii="Cambria" w:hAnsi="Cambria" w:cs="Cambria"/>
          <w:color w:val="000000" w:themeColor="text1"/>
        </w:rPr>
        <w:t>ҳ</w:t>
      </w:r>
      <w:r w:rsidRPr="00585E3A">
        <w:rPr>
          <w:rFonts w:ascii="Times New Roman Tj" w:hAnsi="Times New Roman Tj" w:cs="Times New Roman Tj"/>
          <w:color w:val="000000" w:themeColor="text1"/>
        </w:rPr>
        <w:t>о ба камшав</w:t>
      </w:r>
      <w:r w:rsidRPr="00585E3A">
        <w:rPr>
          <w:rFonts w:ascii="Cambria" w:eastAsia="MS Mincho" w:hAnsi="Cambria" w:cs="Cambria"/>
          <w:color w:val="000000" w:themeColor="text1"/>
        </w:rPr>
        <w:t>ӣ</w:t>
      </w:r>
      <w:r w:rsidRPr="00585E3A">
        <w:rPr>
          <w:rFonts w:ascii="Times New Roman Tj" w:eastAsia="MS Mincho" w:hAnsi="Times New Roman Tj" w:cs="Times New Roman Tj"/>
          <w:color w:val="000000" w:themeColor="text1"/>
        </w:rPr>
        <w:t xml:space="preserve"> </w:t>
      </w:r>
      <w:r w:rsidRPr="00585E3A">
        <w:rPr>
          <w:rFonts w:ascii="Times New Roman Tj" w:hAnsi="Times New Roman Tj" w:cs="Times New Roman Tj"/>
          <w:color w:val="000000" w:themeColor="text1"/>
        </w:rPr>
        <w:t>майлнамуда, мабла</w:t>
      </w:r>
      <w:r w:rsidRPr="00585E3A">
        <w:rPr>
          <w:rFonts w:ascii="Cambria" w:hAnsi="Cambria" w:cs="Cambria"/>
          <w:color w:val="000000" w:themeColor="text1"/>
        </w:rPr>
        <w:t>ғ</w:t>
      </w:r>
      <w:r w:rsidRPr="00585E3A">
        <w:rPr>
          <w:rFonts w:ascii="Times New Roman Tj" w:hAnsi="Times New Roman Tj" w:cs="Times New Roman Tj"/>
          <w:color w:val="000000" w:themeColor="text1"/>
        </w:rPr>
        <w:t>и умумиитавозуни му</w:t>
      </w:r>
      <w:r w:rsidRPr="00585E3A">
        <w:rPr>
          <w:rFonts w:ascii="Cambria" w:hAnsi="Cambria" w:cs="Cambria"/>
          <w:color w:val="000000" w:themeColor="text1"/>
        </w:rPr>
        <w:t>ҳ</w:t>
      </w:r>
      <w:r w:rsidRPr="00585E3A">
        <w:rPr>
          <w:rFonts w:ascii="Times New Roman Tj" w:hAnsi="Times New Roman Tj" w:cs="Times New Roman Tj"/>
          <w:color w:val="000000" w:themeColor="text1"/>
        </w:rPr>
        <w:t>осиб</w:t>
      </w:r>
      <w:r w:rsidRPr="00585E3A">
        <w:rPr>
          <w:rFonts w:ascii="Cambria" w:eastAsia="MS Mincho" w:hAnsi="Cambria" w:cs="Cambria"/>
          <w:color w:val="000000" w:themeColor="text1"/>
        </w:rPr>
        <w:t>ӣ</w:t>
      </w:r>
      <w:r w:rsidRPr="00585E3A">
        <w:rPr>
          <w:rFonts w:ascii="Times New Roman Tj" w:eastAsia="MS Mincho" w:hAnsi="Times New Roman Tj" w:cs="Times New Roman Tj"/>
          <w:color w:val="000000" w:themeColor="text1"/>
        </w:rPr>
        <w:t xml:space="preserve"> </w:t>
      </w:r>
      <w:r w:rsidRPr="00585E3A">
        <w:rPr>
          <w:rFonts w:ascii="Times New Roman Tj" w:hAnsi="Times New Roman Tj" w:cs="Times New Roman Tj"/>
          <w:color w:val="000000" w:themeColor="text1"/>
        </w:rPr>
        <w:t>низ кам мешавад;</w:t>
      </w:r>
      <w:r w:rsidR="00D47830"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$E) Та</w:t>
      </w:r>
      <w:r w:rsidRPr="00585E3A">
        <w:rPr>
          <w:rFonts w:ascii="Cambria" w:hAnsi="Cambria" w:cs="Cambria"/>
          <w:color w:val="000000" w:themeColor="text1"/>
        </w:rPr>
        <w:t>ғ</w:t>
      </w:r>
      <w:r w:rsidRPr="00585E3A">
        <w:rPr>
          <w:rFonts w:ascii="Times New Roman Tj" w:hAnsi="Times New Roman Tj" w:cs="Times New Roman Tj"/>
          <w:color w:val="000000" w:themeColor="text1"/>
        </w:rPr>
        <w:t>ирёб</w:t>
      </w:r>
      <w:r w:rsidRPr="00585E3A">
        <w:rPr>
          <w:rFonts w:ascii="Cambria" w:eastAsia="MS Mincho" w:hAnsi="Cambria" w:cs="Cambria"/>
          <w:color w:val="000000" w:themeColor="text1"/>
        </w:rPr>
        <w:t>ӣ</w:t>
      </w:r>
      <w:r w:rsidRPr="00585E3A">
        <w:rPr>
          <w:rFonts w:ascii="Times New Roman Tj" w:hAnsi="Times New Roman Tj" w:cs="Times New Roman Tj"/>
          <w:color w:val="000000" w:themeColor="text1"/>
        </w:rPr>
        <w:t xml:space="preserve"> як моддаи актив</w:t>
      </w:r>
      <w:r w:rsidRPr="00585E3A">
        <w:rPr>
          <w:rFonts w:ascii="Cambria" w:eastAsia="MS Mincho" w:hAnsi="Cambria" w:cs="Cambria"/>
          <w:color w:val="000000" w:themeColor="text1"/>
        </w:rPr>
        <w:t>ӣ</w:t>
      </w:r>
      <w:r w:rsidRPr="00585E3A">
        <w:rPr>
          <w:rFonts w:ascii="Times New Roman Tj" w:eastAsia="MS Mincho" w:hAnsi="Times New Roman Tj" w:cs="Times New Roman Tj"/>
          <w:color w:val="000000" w:themeColor="text1"/>
        </w:rPr>
        <w:t xml:space="preserve"> </w:t>
      </w:r>
      <w:r w:rsidRPr="00585E3A">
        <w:rPr>
          <w:rFonts w:ascii="Times New Roman Tj" w:hAnsi="Times New Roman Tj" w:cs="Times New Roman Tj"/>
          <w:color w:val="000000" w:themeColor="text1"/>
        </w:rPr>
        <w:t>ва як моддаи пассивиро фарогирифта, мабла</w:t>
      </w:r>
      <w:r w:rsidRPr="00585E3A">
        <w:rPr>
          <w:rFonts w:ascii="Cambria" w:hAnsi="Cambria" w:cs="Cambria"/>
          <w:color w:val="000000" w:themeColor="text1"/>
        </w:rPr>
        <w:t>ғ</w:t>
      </w:r>
      <w:r w:rsidRPr="00585E3A">
        <w:rPr>
          <w:rFonts w:ascii="Times New Roman Tj" w:hAnsi="Times New Roman Tj" w:cs="Times New Roman Tj"/>
          <w:color w:val="000000" w:themeColor="text1"/>
        </w:rPr>
        <w:t>и он</w:t>
      </w:r>
      <w:r w:rsidRPr="00585E3A">
        <w:rPr>
          <w:rFonts w:ascii="Cambria" w:hAnsi="Cambria" w:cs="Cambria"/>
          <w:color w:val="000000" w:themeColor="text1"/>
        </w:rPr>
        <w:t>ҳ</w:t>
      </w:r>
      <w:r w:rsidRPr="00585E3A">
        <w:rPr>
          <w:rFonts w:ascii="Times New Roman Tj" w:hAnsi="Times New Roman Tj" w:cs="Times New Roman Tj"/>
          <w:color w:val="000000" w:themeColor="text1"/>
        </w:rPr>
        <w:t>о ба зиёдшав</w:t>
      </w:r>
      <w:r w:rsidRPr="00585E3A">
        <w:rPr>
          <w:rFonts w:ascii="Cambria" w:eastAsia="MS Mincho" w:hAnsi="Cambria" w:cs="Cambria"/>
          <w:color w:val="000000" w:themeColor="text1"/>
        </w:rPr>
        <w:t>ӣ</w:t>
      </w:r>
      <w:r w:rsidRPr="00585E3A">
        <w:rPr>
          <w:rFonts w:ascii="Times New Roman Tj" w:eastAsia="MS Mincho" w:hAnsi="Times New Roman Tj" w:cs="Times New Roman Tj"/>
          <w:color w:val="000000" w:themeColor="text1"/>
        </w:rPr>
        <w:t xml:space="preserve"> </w:t>
      </w:r>
      <w:r w:rsidRPr="00585E3A">
        <w:rPr>
          <w:rFonts w:ascii="Times New Roman Tj" w:hAnsi="Times New Roman Tj" w:cs="Times New Roman Tj"/>
          <w:color w:val="000000" w:themeColor="text1"/>
        </w:rPr>
        <w:t>майл намуда, мабла</w:t>
      </w:r>
      <w:r w:rsidRPr="00585E3A">
        <w:rPr>
          <w:rFonts w:ascii="Cambria" w:hAnsi="Cambria" w:cs="Cambria"/>
          <w:color w:val="000000" w:themeColor="text1"/>
        </w:rPr>
        <w:t>ғ</w:t>
      </w:r>
      <w:r w:rsidRPr="00585E3A">
        <w:rPr>
          <w:rFonts w:ascii="Times New Roman Tj" w:hAnsi="Times New Roman Tj" w:cs="Times New Roman Tj"/>
          <w:color w:val="000000" w:themeColor="text1"/>
        </w:rPr>
        <w:t>и умумии тавозуни му</w:t>
      </w:r>
      <w:r w:rsidRPr="00585E3A">
        <w:rPr>
          <w:rFonts w:ascii="Cambria" w:hAnsi="Cambria" w:cs="Cambria"/>
          <w:color w:val="000000" w:themeColor="text1"/>
        </w:rPr>
        <w:t>ҳ</w:t>
      </w:r>
      <w:r w:rsidRPr="00585E3A">
        <w:rPr>
          <w:rFonts w:ascii="Times New Roman Tj" w:hAnsi="Times New Roman Tj" w:cs="Times New Roman Tj"/>
          <w:color w:val="000000" w:themeColor="text1"/>
        </w:rPr>
        <w:t>осиб</w:t>
      </w:r>
      <w:r w:rsidRPr="00585E3A">
        <w:rPr>
          <w:rFonts w:ascii="Cambria" w:eastAsia="MS Mincho" w:hAnsi="Cambria" w:cs="Cambria"/>
          <w:color w:val="000000" w:themeColor="text1"/>
        </w:rPr>
        <w:t>ӣ</w:t>
      </w:r>
      <w:r w:rsidRPr="00585E3A">
        <w:rPr>
          <w:rFonts w:ascii="Times New Roman Tj" w:eastAsia="MS Mincho" w:hAnsi="Times New Roman Tj" w:cs="Times New Roman Tj"/>
          <w:color w:val="000000" w:themeColor="text1"/>
        </w:rPr>
        <w:t xml:space="preserve"> </w:t>
      </w:r>
      <w:r w:rsidRPr="00585E3A">
        <w:rPr>
          <w:rFonts w:ascii="Times New Roman Tj" w:hAnsi="Times New Roman Tj" w:cs="Times New Roman Tj"/>
          <w:color w:val="000000" w:themeColor="text1"/>
        </w:rPr>
        <w:t>бета</w:t>
      </w:r>
      <w:r w:rsidRPr="00585E3A">
        <w:rPr>
          <w:rFonts w:ascii="Cambria" w:hAnsi="Cambria" w:cs="Cambria"/>
          <w:color w:val="000000" w:themeColor="text1"/>
        </w:rPr>
        <w:t>ғ</w:t>
      </w:r>
      <w:r w:rsidRPr="00585E3A">
        <w:rPr>
          <w:rFonts w:ascii="Times New Roman Tj" w:hAnsi="Times New Roman Tj" w:cs="Times New Roman Tj"/>
          <w:color w:val="000000" w:themeColor="text1"/>
        </w:rPr>
        <w:t>ир мемонад</w:t>
      </w:r>
      <w:r w:rsidRPr="00585E3A">
        <w:rPr>
          <w:rFonts w:ascii="Times New Roman Tj" w:hAnsi="Times New Roman Tj"/>
          <w:color w:val="000000" w:themeColor="text1"/>
          <w:lang w:val="tg-Cyrl-TJ"/>
        </w:rPr>
        <w:t>;</w:t>
      </w:r>
    </w:p>
    <w:p w:rsidR="00D47830" w:rsidRPr="00585E3A" w:rsidRDefault="00D47830" w:rsidP="00685ACF">
      <w:pPr>
        <w:jc w:val="both"/>
        <w:rPr>
          <w:rFonts w:ascii="Times New Roman Tj" w:hAnsi="Times New Roman Tj"/>
          <w:b/>
          <w:color w:val="000000" w:themeColor="text1"/>
        </w:rPr>
      </w:pP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@103.</w:t>
      </w:r>
    </w:p>
    <w:p w:rsidR="0003329E" w:rsidRPr="00585E3A" w:rsidRDefault="0003329E" w:rsidP="00685ACF">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t-RU"/>
        </w:rPr>
        <w:t>Дар кадом давлат бухгалтерон ва аудиторон пеш аз о</w:t>
      </w:r>
      <w:r w:rsidRPr="00585E3A">
        <w:rPr>
          <w:rFonts w:ascii="Cambria" w:hAnsi="Cambria" w:cs="Cambria"/>
          <w:b/>
          <w:color w:val="000000" w:themeColor="text1"/>
          <w:lang w:val="tt-RU"/>
        </w:rPr>
        <w:t>ғ</w:t>
      </w:r>
      <w:r w:rsidRPr="00585E3A">
        <w:rPr>
          <w:rFonts w:ascii="Times New Roman Tj" w:hAnsi="Times New Roman Tj" w:cs="Times New Roman Tj"/>
          <w:b/>
          <w:color w:val="000000" w:themeColor="text1"/>
          <w:lang w:val="tt-RU"/>
        </w:rPr>
        <w:t>ози</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кор</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кардан</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чунин</w:t>
      </w:r>
      <w:r w:rsidRPr="00585E3A">
        <w:rPr>
          <w:rFonts w:ascii="Times New Roman Tj" w:hAnsi="Times New Roman Tj"/>
          <w:b/>
          <w:color w:val="000000" w:themeColor="text1"/>
          <w:lang w:val="tt-RU"/>
        </w:rPr>
        <w:t xml:space="preserve"> </w:t>
      </w:r>
      <w:r w:rsidRPr="00585E3A">
        <w:rPr>
          <w:rFonts w:ascii="Cambria" w:hAnsi="Cambria" w:cs="Cambria"/>
          <w:b/>
          <w:color w:val="000000" w:themeColor="text1"/>
          <w:lang w:val="tt-RU"/>
        </w:rPr>
        <w:t>қ</w:t>
      </w:r>
      <w:r w:rsidRPr="00585E3A">
        <w:rPr>
          <w:rFonts w:ascii="Times New Roman Tj" w:hAnsi="Times New Roman Tj" w:cs="Times New Roman Tj"/>
          <w:b/>
          <w:color w:val="000000" w:themeColor="text1"/>
          <w:lang w:val="tt-RU"/>
        </w:rPr>
        <w:t>асам</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ёд</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мекунанд</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«Ба</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номи</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Худованди</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Басир</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ва</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Тавоно</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савганд</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мех</w:t>
      </w:r>
      <w:r w:rsidRPr="00585E3A">
        <w:rPr>
          <w:rFonts w:ascii="Cambria" w:hAnsi="Cambria" w:cs="Cambria"/>
          <w:b/>
          <w:color w:val="000000" w:themeColor="text1"/>
          <w:lang w:val="tt-RU"/>
        </w:rPr>
        <w:t>ӯ</w:t>
      </w:r>
      <w:r w:rsidRPr="00585E3A">
        <w:rPr>
          <w:rFonts w:ascii="Times New Roman Tj" w:hAnsi="Times New Roman Tj" w:cs="Times New Roman Tj"/>
          <w:b/>
          <w:color w:val="000000" w:themeColor="text1"/>
          <w:lang w:val="tt-RU"/>
        </w:rPr>
        <w:t>рам</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ки</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бо</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тамоми</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масъулият</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ва</w:t>
      </w:r>
      <w:r w:rsidRPr="00585E3A">
        <w:rPr>
          <w:rFonts w:ascii="Times New Roman Tj" w:hAnsi="Times New Roman Tj"/>
          <w:b/>
          <w:color w:val="000000" w:themeColor="text1"/>
          <w:lang w:val="tt-RU"/>
        </w:rPr>
        <w:t xml:space="preserve"> аз р</w:t>
      </w:r>
      <w:r w:rsidRPr="00585E3A">
        <w:rPr>
          <w:rFonts w:ascii="Cambria" w:hAnsi="Cambria" w:cs="Cambria"/>
          <w:b/>
          <w:color w:val="000000" w:themeColor="text1"/>
          <w:lang w:val="tt-RU"/>
        </w:rPr>
        <w:t>ӯ</w:t>
      </w:r>
      <w:r w:rsidRPr="00585E3A">
        <w:rPr>
          <w:rFonts w:ascii="Times New Roman Tj" w:hAnsi="Times New Roman Tj" w:cs="Times New Roman Tj"/>
          <w:b/>
          <w:color w:val="000000" w:themeColor="text1"/>
          <w:lang w:val="tt-RU"/>
        </w:rPr>
        <w:t>и</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ви</w:t>
      </w:r>
      <w:r w:rsidRPr="00585E3A">
        <w:rPr>
          <w:rFonts w:ascii="Cambria" w:hAnsi="Cambria" w:cs="Cambria"/>
          <w:b/>
          <w:color w:val="000000" w:themeColor="text1"/>
          <w:lang w:val="tt-RU"/>
        </w:rPr>
        <w:t>ҷ</w:t>
      </w:r>
      <w:r w:rsidRPr="00585E3A">
        <w:rPr>
          <w:rFonts w:ascii="Times New Roman Tj" w:hAnsi="Times New Roman Tj" w:cs="Times New Roman Tj"/>
          <w:b/>
          <w:color w:val="000000" w:themeColor="text1"/>
          <w:lang w:val="tt-RU"/>
        </w:rPr>
        <w:t>дон</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адои</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вазифаи</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бухгалтер</w:t>
      </w:r>
      <w:r w:rsidRPr="00585E3A">
        <w:rPr>
          <w:rFonts w:ascii="Times New Roman Tj" w:hAnsi="Times New Roman Tj"/>
          <w:b/>
          <w:color w:val="000000" w:themeColor="text1"/>
          <w:lang w:val="tt-RU"/>
        </w:rPr>
        <w:t>-</w:t>
      </w:r>
      <w:r w:rsidRPr="00585E3A">
        <w:rPr>
          <w:rFonts w:ascii="Times New Roman Tj" w:hAnsi="Times New Roman Tj" w:cs="Times New Roman Tj"/>
          <w:b/>
          <w:color w:val="000000" w:themeColor="text1"/>
          <w:lang w:val="tt-RU"/>
        </w:rPr>
        <w:t>аудиторро</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и</w:t>
      </w:r>
      <w:r w:rsidRPr="00585E3A">
        <w:rPr>
          <w:rFonts w:ascii="Cambria" w:hAnsi="Cambria" w:cs="Cambria"/>
          <w:b/>
          <w:color w:val="000000" w:themeColor="text1"/>
          <w:lang w:val="tt-RU"/>
        </w:rPr>
        <w:t>ҷ</w:t>
      </w:r>
      <w:r w:rsidRPr="00585E3A">
        <w:rPr>
          <w:rFonts w:ascii="Times New Roman Tj" w:hAnsi="Times New Roman Tj" w:cs="Times New Roman Tj"/>
          <w:b/>
          <w:color w:val="000000" w:themeColor="text1"/>
          <w:lang w:val="tt-RU"/>
        </w:rPr>
        <w:t>ро</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мекунам</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бо</w:t>
      </w:r>
      <w:r w:rsidRPr="00585E3A">
        <w:rPr>
          <w:rFonts w:ascii="Times New Roman Tj" w:hAnsi="Times New Roman Tj"/>
          <w:b/>
          <w:color w:val="000000" w:themeColor="text1"/>
          <w:lang w:val="tt-RU"/>
        </w:rPr>
        <w:t xml:space="preserve"> </w:t>
      </w:r>
      <w:r w:rsidRPr="00585E3A">
        <w:rPr>
          <w:rFonts w:ascii="Cambria" w:hAnsi="Cambria" w:cs="Cambria"/>
          <w:b/>
          <w:color w:val="000000" w:themeColor="text1"/>
          <w:lang w:val="tt-RU"/>
        </w:rPr>
        <w:t>ҷ</w:t>
      </w:r>
      <w:r w:rsidRPr="00585E3A">
        <w:rPr>
          <w:rFonts w:ascii="Times New Roman Tj" w:hAnsi="Times New Roman Tj" w:cs="Times New Roman Tj"/>
          <w:b/>
          <w:color w:val="000000" w:themeColor="text1"/>
          <w:lang w:val="tt-RU"/>
        </w:rPr>
        <w:t>идду</w:t>
      </w:r>
      <w:r w:rsidRPr="00585E3A">
        <w:rPr>
          <w:rFonts w:ascii="Times New Roman Tj" w:hAnsi="Times New Roman Tj"/>
          <w:b/>
          <w:color w:val="000000" w:themeColor="text1"/>
          <w:lang w:val="tt-RU"/>
        </w:rPr>
        <w:t xml:space="preserve"> </w:t>
      </w:r>
      <w:r w:rsidRPr="00585E3A">
        <w:rPr>
          <w:rFonts w:ascii="Cambria" w:hAnsi="Cambria" w:cs="Cambria"/>
          <w:b/>
          <w:color w:val="000000" w:themeColor="text1"/>
          <w:lang w:val="tt-RU"/>
        </w:rPr>
        <w:t>ҷ</w:t>
      </w:r>
      <w:r w:rsidRPr="00585E3A">
        <w:rPr>
          <w:rFonts w:ascii="Times New Roman Tj" w:hAnsi="Times New Roman Tj" w:cs="Times New Roman Tj"/>
          <w:b/>
          <w:color w:val="000000" w:themeColor="text1"/>
          <w:lang w:val="tt-RU"/>
        </w:rPr>
        <w:t>а</w:t>
      </w:r>
      <w:r w:rsidRPr="00585E3A">
        <w:rPr>
          <w:rFonts w:ascii="Cambria" w:hAnsi="Cambria" w:cs="Cambria"/>
          <w:b/>
          <w:color w:val="000000" w:themeColor="text1"/>
          <w:lang w:val="tt-RU"/>
        </w:rPr>
        <w:t>ҳ</w:t>
      </w:r>
      <w:r w:rsidRPr="00585E3A">
        <w:rPr>
          <w:rFonts w:ascii="Times New Roman Tj" w:hAnsi="Times New Roman Tj" w:cs="Times New Roman Tj"/>
          <w:b/>
          <w:color w:val="000000" w:themeColor="text1"/>
          <w:lang w:val="tt-RU"/>
        </w:rPr>
        <w:t>ди</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хоса</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махфиятро</w:t>
      </w:r>
      <w:r w:rsidRPr="00585E3A">
        <w:rPr>
          <w:rFonts w:ascii="Times New Roman Tj" w:hAnsi="Times New Roman Tj"/>
          <w:b/>
          <w:color w:val="000000" w:themeColor="text1"/>
          <w:lang w:val="tt-RU"/>
        </w:rPr>
        <w:t xml:space="preserve"> </w:t>
      </w:r>
      <w:r w:rsidRPr="00585E3A">
        <w:rPr>
          <w:rFonts w:ascii="Cambria" w:hAnsi="Cambria" w:cs="Cambria"/>
          <w:b/>
          <w:color w:val="000000" w:themeColor="text1"/>
          <w:lang w:val="tt-RU"/>
        </w:rPr>
        <w:t>ҳ</w:t>
      </w:r>
      <w:r w:rsidRPr="00585E3A">
        <w:rPr>
          <w:rFonts w:ascii="Times New Roman Tj" w:hAnsi="Times New Roman Tj" w:cs="Times New Roman Tj"/>
          <w:b/>
          <w:color w:val="000000" w:themeColor="text1"/>
          <w:lang w:val="tt-RU"/>
        </w:rPr>
        <w:t>имоя</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мекунам</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холисона</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ва</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объективона</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санад</w:t>
      </w:r>
      <w:r w:rsidRPr="00585E3A">
        <w:rPr>
          <w:rFonts w:ascii="Cambria" w:hAnsi="Cambria" w:cs="Cambria"/>
          <w:b/>
          <w:color w:val="000000" w:themeColor="text1"/>
          <w:lang w:val="tt-RU"/>
        </w:rPr>
        <w:t>ҳ</w:t>
      </w:r>
      <w:r w:rsidRPr="00585E3A">
        <w:rPr>
          <w:rFonts w:ascii="Times New Roman Tj" w:hAnsi="Times New Roman Tj" w:cs="Times New Roman Tj"/>
          <w:b/>
          <w:color w:val="000000" w:themeColor="text1"/>
          <w:lang w:val="tt-RU"/>
        </w:rPr>
        <w:t>ои</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сан</w:t>
      </w:r>
      <w:r w:rsidRPr="00585E3A">
        <w:rPr>
          <w:rFonts w:ascii="Cambria" w:hAnsi="Cambria" w:cs="Cambria"/>
          <w:b/>
          <w:color w:val="000000" w:themeColor="text1"/>
          <w:lang w:val="tt-RU"/>
        </w:rPr>
        <w:t>ҷ</w:t>
      </w:r>
      <w:r w:rsidRPr="00585E3A">
        <w:rPr>
          <w:rFonts w:ascii="Times New Roman Tj" w:hAnsi="Times New Roman Tj" w:cs="Times New Roman Tj"/>
          <w:b/>
          <w:color w:val="000000" w:themeColor="text1"/>
          <w:lang w:val="tt-RU"/>
        </w:rPr>
        <w:t>ишии</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аудиториро</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аз</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р</w:t>
      </w:r>
      <w:r w:rsidRPr="00585E3A">
        <w:rPr>
          <w:rFonts w:ascii="Cambria" w:hAnsi="Cambria" w:cs="Cambria"/>
          <w:b/>
          <w:color w:val="000000" w:themeColor="text1"/>
          <w:lang w:val="tt-RU"/>
        </w:rPr>
        <w:t>ӯ</w:t>
      </w:r>
      <w:r w:rsidRPr="00585E3A">
        <w:rPr>
          <w:rFonts w:ascii="Times New Roman Tj" w:hAnsi="Times New Roman Tj" w:cs="Times New Roman Tj"/>
          <w:b/>
          <w:color w:val="000000" w:themeColor="text1"/>
          <w:lang w:val="tt-RU"/>
        </w:rPr>
        <w:t>и</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он</w:t>
      </w:r>
      <w:r w:rsidRPr="00585E3A">
        <w:rPr>
          <w:rFonts w:ascii="Cambria" w:hAnsi="Cambria" w:cs="Cambria"/>
          <w:b/>
          <w:color w:val="000000" w:themeColor="text1"/>
          <w:lang w:val="tt-RU"/>
        </w:rPr>
        <w:t>ҳ</w:t>
      </w:r>
      <w:r w:rsidRPr="00585E3A">
        <w:rPr>
          <w:rFonts w:ascii="Times New Roman Tj" w:hAnsi="Times New Roman Tj" w:cs="Times New Roman Tj"/>
          <w:b/>
          <w:color w:val="000000" w:themeColor="text1"/>
          <w:lang w:val="tt-RU"/>
        </w:rPr>
        <w:t>о</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та</w:t>
      </w:r>
      <w:r w:rsidRPr="00585E3A">
        <w:rPr>
          <w:rFonts w:ascii="Cambria" w:hAnsi="Cambria" w:cs="Cambria"/>
          <w:b/>
          <w:color w:val="000000" w:themeColor="text1"/>
          <w:lang w:val="tt-RU"/>
        </w:rPr>
        <w:t>ҳ</w:t>
      </w:r>
      <w:r w:rsidRPr="00585E3A">
        <w:rPr>
          <w:rFonts w:ascii="Times New Roman Tj" w:hAnsi="Times New Roman Tj" w:cs="Times New Roman Tj"/>
          <w:b/>
          <w:color w:val="000000" w:themeColor="text1"/>
          <w:lang w:val="tt-RU"/>
        </w:rPr>
        <w:t>ия</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менамоям</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Худо</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мададгори</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ман</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бошад</w:t>
      </w:r>
      <w:r w:rsidRPr="00585E3A">
        <w:rPr>
          <w:rFonts w:ascii="Times New Roman Tj" w:hAnsi="Times New Roman Tj"/>
          <w:b/>
          <w:color w:val="000000" w:themeColor="text1"/>
          <w:lang w:val="tt-RU"/>
        </w:rPr>
        <w:t>!</w:t>
      </w:r>
      <w:r w:rsidRPr="00585E3A">
        <w:rPr>
          <w:rFonts w:ascii="Times New Roman Tj" w:hAnsi="Times New Roman Tj" w:cs="Times New Roman Tj"/>
          <w:b/>
          <w:color w:val="000000" w:themeColor="text1"/>
          <w:lang w:val="tt-RU"/>
        </w:rPr>
        <w:t>»</w:t>
      </w:r>
      <w:r w:rsidRPr="00585E3A">
        <w:rPr>
          <w:rFonts w:ascii="Times New Roman Tj" w:hAnsi="Times New Roman Tj"/>
          <w:b/>
          <w:color w:val="000000" w:themeColor="text1"/>
          <w:lang w:val="tg-Cyrl-TJ"/>
        </w:rPr>
        <w:t>;</w:t>
      </w:r>
    </w:p>
    <w:p w:rsidR="0003329E" w:rsidRPr="00585E3A" w:rsidRDefault="0003329E" w:rsidP="00685ACF">
      <w:pPr>
        <w:tabs>
          <w:tab w:val="left" w:pos="2565"/>
        </w:tabs>
        <w:jc w:val="both"/>
        <w:rPr>
          <w:rFonts w:ascii="Times New Roman Tj" w:hAnsi="Times New Roman Tj"/>
          <w:color w:val="000000" w:themeColor="text1"/>
        </w:rPr>
      </w:pPr>
      <w:r w:rsidRPr="00585E3A">
        <w:rPr>
          <w:rFonts w:ascii="Times New Roman Tj" w:hAnsi="Times New Roman Tj"/>
          <w:color w:val="000000" w:themeColor="text1"/>
        </w:rPr>
        <w:t>$A) дар Италия;</w:t>
      </w:r>
      <w:r w:rsidR="00D47830" w:rsidRPr="00585E3A">
        <w:rPr>
          <w:rFonts w:ascii="Times New Roman Tj" w:hAnsi="Times New Roman Tj"/>
          <w:color w:val="000000" w:themeColor="text1"/>
        </w:rPr>
        <w:t xml:space="preserve"> </w:t>
      </w:r>
      <w:r w:rsidRPr="00585E3A">
        <w:rPr>
          <w:rFonts w:ascii="Times New Roman Tj" w:hAnsi="Times New Roman Tj"/>
          <w:color w:val="000000" w:themeColor="text1"/>
        </w:rPr>
        <w:t>$B) дар Амрико;</w:t>
      </w:r>
      <w:r w:rsidR="00D47830" w:rsidRPr="00585E3A">
        <w:rPr>
          <w:rFonts w:ascii="Times New Roman Tj" w:hAnsi="Times New Roman Tj"/>
          <w:color w:val="000000" w:themeColor="text1"/>
        </w:rPr>
        <w:t xml:space="preserve"> </w:t>
      </w:r>
      <w:r w:rsidRPr="00585E3A">
        <w:rPr>
          <w:rFonts w:ascii="Times New Roman Tj" w:hAnsi="Times New Roman Tj"/>
          <w:color w:val="000000" w:themeColor="text1"/>
        </w:rPr>
        <w:t>$</w:t>
      </w:r>
      <w:r w:rsidRPr="00585E3A">
        <w:rPr>
          <w:rFonts w:ascii="Times New Roman Tj" w:hAnsi="Times New Roman Tj"/>
          <w:color w:val="000000" w:themeColor="text1"/>
          <w:lang w:val="en-US"/>
        </w:rPr>
        <w:t>C</w:t>
      </w:r>
      <w:r w:rsidRPr="00585E3A">
        <w:rPr>
          <w:rFonts w:ascii="Times New Roman Tj" w:hAnsi="Times New Roman Tj"/>
          <w:color w:val="000000" w:themeColor="text1"/>
        </w:rPr>
        <w:t>) дар Англия;</w:t>
      </w:r>
      <w:r w:rsidR="00D47830" w:rsidRPr="00585E3A">
        <w:rPr>
          <w:rFonts w:ascii="Times New Roman Tj" w:hAnsi="Times New Roman Tj"/>
          <w:color w:val="000000" w:themeColor="text1"/>
        </w:rPr>
        <w:t xml:space="preserve"> </w:t>
      </w:r>
      <w:r w:rsidRPr="00585E3A">
        <w:rPr>
          <w:rFonts w:ascii="Times New Roman Tj" w:hAnsi="Times New Roman Tj"/>
          <w:color w:val="000000" w:themeColor="text1"/>
        </w:rPr>
        <w:t>$D) дар Олмон;</w:t>
      </w:r>
      <w:r w:rsidR="00D47830" w:rsidRPr="00585E3A">
        <w:rPr>
          <w:rFonts w:ascii="Times New Roman Tj" w:hAnsi="Times New Roman Tj"/>
          <w:color w:val="000000" w:themeColor="text1"/>
        </w:rPr>
        <w:t xml:space="preserve"> </w:t>
      </w:r>
      <w:r w:rsidRPr="00585E3A">
        <w:rPr>
          <w:rFonts w:ascii="Times New Roman Tj" w:hAnsi="Times New Roman Tj"/>
          <w:color w:val="000000" w:themeColor="text1"/>
        </w:rPr>
        <w:t>$E) дар Арабистон;</w:t>
      </w:r>
    </w:p>
    <w:p w:rsidR="00D47830" w:rsidRPr="00585E3A" w:rsidRDefault="00D47830" w:rsidP="00685ACF">
      <w:pPr>
        <w:tabs>
          <w:tab w:val="left" w:pos="2565"/>
        </w:tabs>
        <w:jc w:val="both"/>
        <w:rPr>
          <w:rFonts w:ascii="Times New Roman Tj" w:hAnsi="Times New Roman Tj"/>
          <w:b/>
          <w:color w:val="000000" w:themeColor="text1"/>
        </w:rPr>
      </w:pPr>
    </w:p>
    <w:p w:rsidR="0003329E" w:rsidRPr="00585E3A" w:rsidRDefault="0003329E" w:rsidP="00685ACF">
      <w:pPr>
        <w:tabs>
          <w:tab w:val="left" w:pos="2565"/>
        </w:tabs>
        <w:jc w:val="both"/>
        <w:rPr>
          <w:rFonts w:ascii="Times New Roman Tj" w:hAnsi="Times New Roman Tj"/>
          <w:b/>
          <w:color w:val="000000" w:themeColor="text1"/>
        </w:rPr>
      </w:pPr>
      <w:r w:rsidRPr="00585E3A">
        <w:rPr>
          <w:rFonts w:ascii="Times New Roman Tj" w:hAnsi="Times New Roman Tj"/>
          <w:b/>
          <w:color w:val="000000" w:themeColor="text1"/>
        </w:rPr>
        <w:t>@104.</w:t>
      </w:r>
    </w:p>
    <w:p w:rsidR="0003329E" w:rsidRPr="00585E3A" w:rsidRDefault="0003329E" w:rsidP="00685ACF">
      <w:pPr>
        <w:tabs>
          <w:tab w:val="left" w:pos="2565"/>
        </w:tabs>
        <w:jc w:val="both"/>
        <w:rPr>
          <w:rFonts w:ascii="Times New Roman Tj" w:hAnsi="Times New Roman Tj"/>
          <w:color w:val="000000" w:themeColor="text1"/>
        </w:rPr>
      </w:pPr>
      <w:r w:rsidRPr="00585E3A">
        <w:rPr>
          <w:rFonts w:ascii="Times New Roman Tj" w:hAnsi="Times New Roman Tj"/>
          <w:b/>
          <w:color w:val="000000" w:themeColor="text1"/>
        </w:rPr>
        <w:t>Дар зери маф</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уми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шакли</w:t>
      </w:r>
      <w:r w:rsidRPr="00585E3A">
        <w:rPr>
          <w:rFonts w:ascii="Times New Roman Tj" w:hAnsi="Times New Roman Tj"/>
          <w:b/>
          <w:color w:val="000000" w:themeColor="text1"/>
        </w:rPr>
        <w:t xml:space="preserve"> </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исобгирии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бугалтер</w:t>
      </w:r>
      <w:r w:rsidRPr="00585E3A">
        <w:rPr>
          <w:rFonts w:ascii="Cambria" w:hAnsi="Cambria" w:cs="Cambria"/>
          <w:b/>
          <w:color w:val="000000" w:themeColor="text1"/>
        </w:rPr>
        <w:t>ӣ</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ч</w:t>
      </w:r>
      <w:r w:rsidRPr="00585E3A">
        <w:rPr>
          <w:rFonts w:ascii="Cambria" w:hAnsi="Cambria" w:cs="Cambria"/>
          <w:b/>
          <w:color w:val="000000" w:themeColor="text1"/>
        </w:rPr>
        <w:t>ӣ</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фа</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мида</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мешавад</w:t>
      </w:r>
      <w:r w:rsidRPr="00585E3A">
        <w:rPr>
          <w:rFonts w:ascii="Times New Roman Tj" w:hAnsi="Times New Roman Tj"/>
          <w:b/>
          <w:color w:val="000000" w:themeColor="text1"/>
        </w:rPr>
        <w:t>?</w:t>
      </w:r>
    </w:p>
    <w:p w:rsidR="0003329E" w:rsidRPr="00585E3A" w:rsidRDefault="0003329E" w:rsidP="00685ACF">
      <w:pPr>
        <w:jc w:val="both"/>
        <w:rPr>
          <w:rFonts w:ascii="Times New Roman Tj" w:hAnsi="Times New Roman Tj"/>
          <w:color w:val="000000" w:themeColor="text1"/>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rPr>
        <w:t>ма</w:t>
      </w:r>
      <w:r w:rsidRPr="00585E3A">
        <w:rPr>
          <w:rFonts w:ascii="Cambria" w:hAnsi="Cambria" w:cs="Cambria"/>
          <w:color w:val="000000" w:themeColor="text1"/>
        </w:rPr>
        <w:t>ҷ</w:t>
      </w:r>
      <w:r w:rsidRPr="00585E3A">
        <w:rPr>
          <w:rFonts w:ascii="Times New Roman Tj" w:hAnsi="Times New Roman Tj" w:cs="Times New Roman Tj"/>
          <w:color w:val="000000" w:themeColor="text1"/>
        </w:rPr>
        <w:t>м</w:t>
      </w:r>
      <w:r w:rsidRPr="00585E3A">
        <w:rPr>
          <w:rFonts w:ascii="Cambria" w:hAnsi="Cambria" w:cs="Cambria"/>
          <w:color w:val="000000" w:themeColor="text1"/>
        </w:rPr>
        <w:t>ӯ</w:t>
      </w:r>
      <w:r w:rsidRPr="00585E3A">
        <w:rPr>
          <w:rFonts w:ascii="Times New Roman Tj" w:hAnsi="Times New Roman Tj" w:cs="Times New Roman Tj"/>
          <w:color w:val="000000" w:themeColor="text1"/>
        </w:rPr>
        <w:t>аи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восита</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техник</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регистр</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исобгирии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дар</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исобгир</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истифодашаванда</w:t>
      </w:r>
      <w:r w:rsidRPr="00585E3A">
        <w:rPr>
          <w:rFonts w:ascii="Times New Roman Tj" w:hAnsi="Times New Roman Tj"/>
          <w:color w:val="000000" w:themeColor="text1"/>
        </w:rPr>
        <w:t>;</w:t>
      </w:r>
      <w:r w:rsidR="00D47830"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$B) </w:t>
      </w:r>
      <w:r w:rsidRPr="00585E3A">
        <w:rPr>
          <w:rFonts w:ascii="Times New Roman Tj" w:hAnsi="Times New Roman Tj"/>
          <w:color w:val="000000" w:themeColor="text1"/>
        </w:rPr>
        <w:t>ма</w:t>
      </w:r>
      <w:r w:rsidRPr="00585E3A">
        <w:rPr>
          <w:rFonts w:ascii="Cambria" w:hAnsi="Cambria" w:cs="Cambria"/>
          <w:color w:val="000000" w:themeColor="text1"/>
        </w:rPr>
        <w:t>ҷ</w:t>
      </w:r>
      <w:r w:rsidRPr="00585E3A">
        <w:rPr>
          <w:rFonts w:ascii="Times New Roman Tj" w:hAnsi="Times New Roman Tj" w:cs="Times New Roman Tj"/>
          <w:color w:val="000000" w:themeColor="text1"/>
        </w:rPr>
        <w:t>м</w:t>
      </w:r>
      <w:r w:rsidRPr="00585E3A">
        <w:rPr>
          <w:rFonts w:ascii="Cambria" w:hAnsi="Cambria" w:cs="Cambria"/>
          <w:color w:val="000000" w:themeColor="text1"/>
        </w:rPr>
        <w:t>ӯ</w:t>
      </w:r>
      <w:r w:rsidRPr="00585E3A">
        <w:rPr>
          <w:rFonts w:ascii="Times New Roman Tj" w:hAnsi="Times New Roman Tj" w:cs="Times New Roman Tj"/>
          <w:color w:val="000000" w:themeColor="text1"/>
        </w:rPr>
        <w:t>аи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регистр</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исобгирии</w:t>
      </w:r>
      <w:r w:rsidRPr="00585E3A">
        <w:rPr>
          <w:rFonts w:ascii="Times New Roman Tj" w:hAnsi="Times New Roman Tj"/>
          <w:color w:val="000000" w:themeColor="text1"/>
        </w:rPr>
        <w:t xml:space="preserve"> муайянкунандаи ало</w:t>
      </w:r>
      <w:r w:rsidRPr="00585E3A">
        <w:rPr>
          <w:rFonts w:ascii="Cambria" w:hAnsi="Cambria" w:cs="Cambria"/>
          <w:color w:val="000000" w:themeColor="text1"/>
        </w:rPr>
        <w:t>қ</w:t>
      </w:r>
      <w:r w:rsidRPr="00585E3A">
        <w:rPr>
          <w:rFonts w:ascii="Times New Roman Tj" w:hAnsi="Times New Roman Tj" w:cs="Times New Roman Tj"/>
          <w:color w:val="000000" w:themeColor="text1"/>
        </w:rPr>
        <w:t>а</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исобгирии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синтетик</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аналитик</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методика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техникаи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w:t>
      </w:r>
      <w:r w:rsidRPr="00585E3A">
        <w:rPr>
          <w:rFonts w:ascii="Cambria" w:hAnsi="Cambria" w:cs="Cambria"/>
          <w:color w:val="000000" w:themeColor="text1"/>
        </w:rPr>
        <w:t>қ</w:t>
      </w:r>
      <w:r w:rsidRPr="00585E3A">
        <w:rPr>
          <w:rFonts w:ascii="Times New Roman Tj" w:hAnsi="Times New Roman Tj" w:cs="Times New Roman Tj"/>
          <w:color w:val="000000" w:themeColor="text1"/>
        </w:rPr>
        <w:t>айдгирии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амалиёти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хо</w:t>
      </w:r>
      <w:r w:rsidRPr="00585E3A">
        <w:rPr>
          <w:rFonts w:ascii="Cambria" w:hAnsi="Cambria" w:cs="Cambria"/>
          <w:color w:val="000000" w:themeColor="text1"/>
        </w:rPr>
        <w:t>ҷ</w:t>
      </w:r>
      <w:r w:rsidRPr="00585E3A">
        <w:rPr>
          <w:rFonts w:ascii="Times New Roman Tj" w:hAnsi="Times New Roman Tj" w:cs="Times New Roman Tj"/>
          <w:color w:val="000000" w:themeColor="text1"/>
        </w:rPr>
        <w:t>агидор</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технология</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ташкили</w:t>
      </w:r>
      <w:r w:rsidRPr="00585E3A">
        <w:rPr>
          <w:rFonts w:ascii="Times New Roman Tj" w:hAnsi="Times New Roman Tj"/>
          <w:color w:val="000000" w:themeColor="text1"/>
        </w:rPr>
        <w:t xml:space="preserve"> </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исбгирии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бухгалтер</w:t>
      </w:r>
      <w:r w:rsidRPr="00585E3A">
        <w:rPr>
          <w:rFonts w:ascii="Cambria" w:hAnsi="Cambria" w:cs="Cambria"/>
          <w:color w:val="000000" w:themeColor="text1"/>
        </w:rPr>
        <w:t>ӣ</w:t>
      </w:r>
      <w:r w:rsidRPr="00585E3A">
        <w:rPr>
          <w:rFonts w:ascii="Times New Roman Tj" w:hAnsi="Times New Roman Tj"/>
          <w:color w:val="000000" w:themeColor="text1"/>
        </w:rPr>
        <w:t>;</w:t>
      </w:r>
      <w:r w:rsidR="00D47830"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$C) </w:t>
      </w:r>
      <w:r w:rsidRPr="00585E3A">
        <w:rPr>
          <w:rFonts w:ascii="Times New Roman Tj" w:hAnsi="Times New Roman Tj"/>
          <w:color w:val="000000" w:themeColor="text1"/>
        </w:rPr>
        <w:t>ма</w:t>
      </w:r>
      <w:r w:rsidRPr="00585E3A">
        <w:rPr>
          <w:rFonts w:ascii="Cambria" w:hAnsi="Cambria" w:cs="Cambria"/>
          <w:color w:val="000000" w:themeColor="text1"/>
        </w:rPr>
        <w:t>ҷ</w:t>
      </w:r>
      <w:r w:rsidRPr="00585E3A">
        <w:rPr>
          <w:rFonts w:ascii="Times New Roman Tj" w:hAnsi="Times New Roman Tj" w:cs="Times New Roman Tj"/>
          <w:color w:val="000000" w:themeColor="text1"/>
        </w:rPr>
        <w:t>м</w:t>
      </w:r>
      <w:r w:rsidRPr="00585E3A">
        <w:rPr>
          <w:rFonts w:ascii="Cambria" w:hAnsi="Cambria" w:cs="Cambria"/>
          <w:color w:val="000000" w:themeColor="text1"/>
        </w:rPr>
        <w:t>ӯ</w:t>
      </w:r>
      <w:r w:rsidRPr="00585E3A">
        <w:rPr>
          <w:rFonts w:ascii="Times New Roman Tj" w:hAnsi="Times New Roman Tj" w:cs="Times New Roman Tj"/>
          <w:color w:val="000000" w:themeColor="text1"/>
        </w:rPr>
        <w:t>аи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усул</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гузаронидани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сабт</w:t>
      </w:r>
      <w:r w:rsidRPr="00585E3A">
        <w:rPr>
          <w:rFonts w:ascii="Cambria" w:hAnsi="Cambria" w:cs="Cambria"/>
          <w:color w:val="000000" w:themeColor="text1"/>
        </w:rPr>
        <w:t>ҳ</w:t>
      </w:r>
      <w:r w:rsidRPr="00585E3A">
        <w:rPr>
          <w:rFonts w:ascii="Times New Roman Tj" w:hAnsi="Times New Roman Tj" w:cs="Times New Roman Tj"/>
          <w:color w:val="000000" w:themeColor="text1"/>
        </w:rPr>
        <w:t>о</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дар</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регистр</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исобгир</w:t>
      </w:r>
      <w:r w:rsidRPr="00585E3A">
        <w:rPr>
          <w:rFonts w:ascii="Cambria" w:hAnsi="Cambria" w:cs="Cambria"/>
          <w:color w:val="000000" w:themeColor="text1"/>
        </w:rPr>
        <w:t>ӣ</w:t>
      </w:r>
      <w:r w:rsidRPr="00585E3A">
        <w:rPr>
          <w:rFonts w:ascii="Times New Roman Tj" w:hAnsi="Times New Roman Tj"/>
          <w:color w:val="000000" w:themeColor="text1"/>
        </w:rPr>
        <w:t>;</w:t>
      </w:r>
      <w:r w:rsidR="00D47830"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$D) </w:t>
      </w:r>
      <w:r w:rsidRPr="00585E3A">
        <w:rPr>
          <w:rFonts w:ascii="Times New Roman Tj" w:hAnsi="Times New Roman Tj"/>
          <w:color w:val="000000" w:themeColor="text1"/>
        </w:rPr>
        <w:t>ми</w:t>
      </w:r>
      <w:r w:rsidRPr="00585E3A">
        <w:rPr>
          <w:rFonts w:ascii="Cambria" w:hAnsi="Cambria" w:cs="Cambria"/>
          <w:color w:val="000000" w:themeColor="text1"/>
        </w:rPr>
        <w:t>қ</w:t>
      </w:r>
      <w:r w:rsidRPr="00585E3A">
        <w:rPr>
          <w:rFonts w:ascii="Times New Roman Tj" w:hAnsi="Times New Roman Tj" w:cs="Times New Roman Tj"/>
          <w:color w:val="000000" w:themeColor="text1"/>
        </w:rPr>
        <w:t>дори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регистр</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исобгирии</w:t>
      </w:r>
      <w:r w:rsidRPr="00585E3A">
        <w:rPr>
          <w:rFonts w:ascii="Times New Roman Tj" w:hAnsi="Times New Roman Tj"/>
          <w:color w:val="000000" w:themeColor="text1"/>
        </w:rPr>
        <w:t xml:space="preserve"> истифодашаванда, таъиноти он</w:t>
      </w:r>
      <w:r w:rsidRPr="00585E3A">
        <w:rPr>
          <w:rFonts w:ascii="Cambria" w:hAnsi="Cambria" w:cs="Cambria"/>
          <w:color w:val="000000" w:themeColor="text1"/>
        </w:rPr>
        <w:t>ҳ</w:t>
      </w:r>
      <w:r w:rsidRPr="00585E3A">
        <w:rPr>
          <w:rFonts w:ascii="Times New Roman Tj" w:hAnsi="Times New Roman Tj" w:cs="Times New Roman Tj"/>
          <w:color w:val="000000" w:themeColor="text1"/>
        </w:rPr>
        <w:t>о</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мундари</w:t>
      </w:r>
      <w:r w:rsidRPr="00585E3A">
        <w:rPr>
          <w:rFonts w:ascii="Cambria" w:hAnsi="Cambria" w:cs="Cambria"/>
          <w:color w:val="000000" w:themeColor="text1"/>
        </w:rPr>
        <w:t>ҷ</w:t>
      </w:r>
      <w:r w:rsidRPr="00585E3A">
        <w:rPr>
          <w:rFonts w:ascii="Times New Roman Tj" w:hAnsi="Times New Roman Tj" w:cs="Times New Roman Tj"/>
          <w:color w:val="000000" w:themeColor="text1"/>
        </w:rPr>
        <w:t>аи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он</w:t>
      </w:r>
      <w:r w:rsidRPr="00585E3A">
        <w:rPr>
          <w:rFonts w:ascii="Cambria" w:hAnsi="Cambria" w:cs="Cambria"/>
          <w:color w:val="000000" w:themeColor="text1"/>
        </w:rPr>
        <w:t>ҳ</w:t>
      </w:r>
      <w:r w:rsidRPr="00585E3A">
        <w:rPr>
          <w:rFonts w:ascii="Times New Roman Tj" w:hAnsi="Times New Roman Tj" w:cs="Times New Roman Tj"/>
          <w:color w:val="000000" w:themeColor="text1"/>
        </w:rPr>
        <w:t>о</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намуди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зо</w:t>
      </w:r>
      <w:r w:rsidRPr="00585E3A">
        <w:rPr>
          <w:rFonts w:ascii="Cambria" w:hAnsi="Cambria" w:cs="Cambria"/>
          <w:color w:val="000000" w:themeColor="text1"/>
        </w:rPr>
        <w:t>ҳ</w:t>
      </w:r>
      <w:r w:rsidRPr="00585E3A">
        <w:rPr>
          <w:rFonts w:ascii="Times New Roman Tj" w:hAnsi="Times New Roman Tj" w:cs="Times New Roman Tj"/>
          <w:color w:val="000000" w:themeColor="text1"/>
        </w:rPr>
        <w:t>ирии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он</w:t>
      </w:r>
      <w:r w:rsidRPr="00585E3A">
        <w:rPr>
          <w:rFonts w:ascii="Cambria" w:hAnsi="Cambria" w:cs="Cambria"/>
          <w:color w:val="000000" w:themeColor="text1"/>
        </w:rPr>
        <w:t>ҳ</w:t>
      </w:r>
      <w:r w:rsidRPr="00585E3A">
        <w:rPr>
          <w:rFonts w:ascii="Times New Roman Tj" w:hAnsi="Times New Roman Tj" w:cs="Times New Roman Tj"/>
          <w:color w:val="000000" w:themeColor="text1"/>
        </w:rPr>
        <w:t>о</w:t>
      </w:r>
      <w:r w:rsidRPr="00585E3A">
        <w:rPr>
          <w:rFonts w:ascii="Times New Roman Tj" w:hAnsi="Times New Roman Tj"/>
          <w:color w:val="000000" w:themeColor="text1"/>
        </w:rPr>
        <w:t>;</w:t>
      </w:r>
      <w:r w:rsidR="00D47830"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$E) </w:t>
      </w:r>
      <w:r w:rsidRPr="00585E3A">
        <w:rPr>
          <w:rFonts w:ascii="Times New Roman Tj" w:hAnsi="Times New Roman Tj"/>
          <w:color w:val="000000" w:themeColor="text1"/>
        </w:rPr>
        <w:t>китоб</w:t>
      </w:r>
      <w:r w:rsidRPr="00585E3A">
        <w:rPr>
          <w:rFonts w:ascii="Cambria" w:hAnsi="Cambria" w:cs="Cambria"/>
          <w:color w:val="000000" w:themeColor="text1"/>
        </w:rPr>
        <w:t>ҳ</w:t>
      </w:r>
      <w:r w:rsidRPr="00585E3A">
        <w:rPr>
          <w:rFonts w:ascii="Times New Roman Tj" w:hAnsi="Times New Roman Tj" w:cs="Times New Roman Tj"/>
          <w:color w:val="000000" w:themeColor="text1"/>
        </w:rPr>
        <w:t>о</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барои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w:t>
      </w:r>
      <w:r w:rsidRPr="00585E3A">
        <w:rPr>
          <w:rFonts w:ascii="Cambria" w:hAnsi="Cambria" w:cs="Cambria"/>
          <w:color w:val="000000" w:themeColor="text1"/>
        </w:rPr>
        <w:t>қ</w:t>
      </w:r>
      <w:r w:rsidRPr="00585E3A">
        <w:rPr>
          <w:rFonts w:ascii="Times New Roman Tj" w:hAnsi="Times New Roman Tj" w:cs="Times New Roman Tj"/>
          <w:color w:val="000000" w:themeColor="text1"/>
        </w:rPr>
        <w:t>айдгир</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гур</w:t>
      </w:r>
      <w:r w:rsidRPr="00585E3A">
        <w:rPr>
          <w:rFonts w:ascii="Cambria" w:hAnsi="Cambria" w:cs="Cambria"/>
          <w:color w:val="000000" w:themeColor="text1"/>
        </w:rPr>
        <w:t>ӯҳ</w:t>
      </w:r>
      <w:r w:rsidRPr="00585E3A">
        <w:rPr>
          <w:rFonts w:ascii="Times New Roman Tj" w:hAnsi="Times New Roman Tj" w:cs="Times New Roman Tj"/>
          <w:color w:val="000000" w:themeColor="text1"/>
        </w:rPr>
        <w:t>бандии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маълумот</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оиди</w:t>
      </w:r>
      <w:r w:rsidRPr="00585E3A">
        <w:rPr>
          <w:rFonts w:ascii="Times New Roman Tj" w:hAnsi="Times New Roman Tj"/>
          <w:color w:val="000000" w:themeColor="text1"/>
        </w:rPr>
        <w:t xml:space="preserve"> </w:t>
      </w:r>
      <w:r w:rsidRPr="00585E3A">
        <w:rPr>
          <w:rFonts w:ascii="Cambria" w:hAnsi="Cambria" w:cs="Cambria"/>
          <w:color w:val="000000" w:themeColor="text1"/>
        </w:rPr>
        <w:t>ҳ</w:t>
      </w:r>
      <w:r w:rsidRPr="00585E3A">
        <w:rPr>
          <w:rFonts w:ascii="Times New Roman Tj" w:hAnsi="Times New Roman Tj" w:cs="Times New Roman Tj"/>
          <w:color w:val="000000" w:themeColor="text1"/>
        </w:rPr>
        <w:t>аракати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амвол</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сарчашма</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ташкилкунии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он</w:t>
      </w:r>
      <w:r w:rsidRPr="00585E3A">
        <w:rPr>
          <w:rFonts w:ascii="Cambria" w:hAnsi="Cambria" w:cs="Cambria"/>
          <w:color w:val="000000" w:themeColor="text1"/>
        </w:rPr>
        <w:t>ҳ</w:t>
      </w:r>
      <w:r w:rsidRPr="00585E3A">
        <w:rPr>
          <w:rFonts w:ascii="Times New Roman Tj" w:hAnsi="Times New Roman Tj" w:cs="Times New Roman Tj"/>
          <w:color w:val="000000" w:themeColor="text1"/>
        </w:rPr>
        <w:t>о</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ки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дар</w:t>
      </w:r>
      <w:r w:rsidRPr="00585E3A">
        <w:rPr>
          <w:rFonts w:ascii="Times New Roman Tj" w:hAnsi="Times New Roman Tj"/>
          <w:color w:val="000000" w:themeColor="text1"/>
        </w:rPr>
        <w:t xml:space="preserve"> </w:t>
      </w:r>
      <w:r w:rsidRPr="00585E3A">
        <w:rPr>
          <w:rFonts w:ascii="Cambria" w:hAnsi="Cambria" w:cs="Cambria"/>
          <w:color w:val="000000" w:themeColor="text1"/>
        </w:rPr>
        <w:t>ҳ</w:t>
      </w:r>
      <w:r w:rsidRPr="00585E3A">
        <w:rPr>
          <w:rFonts w:ascii="Times New Roman Tj" w:hAnsi="Times New Roman Tj" w:cs="Times New Roman Tj"/>
          <w:color w:val="000000" w:themeColor="text1"/>
        </w:rPr>
        <w:t>у</w:t>
      </w:r>
      <w:r w:rsidRPr="00585E3A">
        <w:rPr>
          <w:rFonts w:ascii="Cambria" w:hAnsi="Cambria" w:cs="Cambria"/>
          <w:color w:val="000000" w:themeColor="text1"/>
        </w:rPr>
        <w:t>ҷҷ</w:t>
      </w:r>
      <w:r w:rsidRPr="00585E3A">
        <w:rPr>
          <w:rFonts w:ascii="Times New Roman Tj" w:hAnsi="Times New Roman Tj" w:cs="Times New Roman Tj"/>
          <w:color w:val="000000" w:themeColor="text1"/>
        </w:rPr>
        <w:t>ат</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ибтидо</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дар</w:t>
      </w:r>
      <w:r w:rsidRPr="00585E3A">
        <w:rPr>
          <w:rFonts w:ascii="Cambria" w:hAnsi="Cambria" w:cs="Cambria"/>
          <w:color w:val="000000" w:themeColor="text1"/>
        </w:rPr>
        <w:t>ҷ</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ёфтааанд</w:t>
      </w:r>
      <w:r w:rsidRPr="00585E3A">
        <w:rPr>
          <w:rFonts w:ascii="Times New Roman Tj" w:hAnsi="Times New Roman Tj"/>
          <w:color w:val="000000" w:themeColor="text1"/>
        </w:rPr>
        <w:t>;</w:t>
      </w: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@105.</w:t>
      </w: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Шакл</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ои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асосии</w:t>
      </w:r>
      <w:r w:rsidRPr="00585E3A">
        <w:rPr>
          <w:rFonts w:ascii="Times New Roman Tj" w:hAnsi="Times New Roman Tj"/>
          <w:b/>
          <w:color w:val="000000" w:themeColor="text1"/>
        </w:rPr>
        <w:t xml:space="preserve"> </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исобгири</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ои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бух</w:t>
      </w:r>
      <w:r w:rsidRPr="00585E3A">
        <w:rPr>
          <w:rFonts w:ascii="Times New Roman Tj" w:hAnsi="Times New Roman Tj"/>
          <w:b/>
          <w:color w:val="000000" w:themeColor="text1"/>
        </w:rPr>
        <w:t xml:space="preserve">галтерии дар </w:t>
      </w:r>
      <w:r w:rsidRPr="00585E3A">
        <w:rPr>
          <w:rFonts w:ascii="Cambria" w:hAnsi="Cambria" w:cs="Cambria"/>
          <w:b/>
          <w:color w:val="000000" w:themeColor="text1"/>
        </w:rPr>
        <w:t>Ҷ</w:t>
      </w:r>
      <w:r w:rsidRPr="00585E3A">
        <w:rPr>
          <w:rFonts w:ascii="Times New Roman Tj" w:hAnsi="Times New Roman Tj" w:cs="Times New Roman Tj"/>
          <w:b/>
          <w:color w:val="000000" w:themeColor="text1"/>
        </w:rPr>
        <w:t>ум</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урии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То</w:t>
      </w:r>
      <w:r w:rsidRPr="00585E3A">
        <w:rPr>
          <w:rFonts w:ascii="Cambria" w:hAnsi="Cambria" w:cs="Cambria"/>
          <w:b/>
          <w:color w:val="000000" w:themeColor="text1"/>
        </w:rPr>
        <w:t>ҷ</w:t>
      </w:r>
      <w:r w:rsidRPr="00585E3A">
        <w:rPr>
          <w:rFonts w:ascii="Times New Roman Tj" w:hAnsi="Times New Roman Tj" w:cs="Times New Roman Tj"/>
          <w:b/>
          <w:color w:val="000000" w:themeColor="text1"/>
        </w:rPr>
        <w:t>икистон</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истифодашавандаро</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номбар</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кунед</w:t>
      </w:r>
      <w:r w:rsidRPr="00585E3A">
        <w:rPr>
          <w:rFonts w:ascii="Times New Roman Tj" w:hAnsi="Times New Roman Tj"/>
          <w:b/>
          <w:color w:val="000000" w:themeColor="text1"/>
        </w:rPr>
        <w:t>;</w:t>
      </w:r>
    </w:p>
    <w:p w:rsidR="0003329E" w:rsidRPr="00585E3A" w:rsidRDefault="0003329E" w:rsidP="00685ACF">
      <w:pPr>
        <w:jc w:val="both"/>
        <w:rPr>
          <w:rFonts w:ascii="Times New Roman Tj" w:hAnsi="Times New Roman Tj"/>
          <w:color w:val="000000" w:themeColor="text1"/>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rPr>
        <w:t xml:space="preserve">шакли мухтасаркардашудаи </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исобгир</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барои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корхона</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хурд</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мемориал</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ордер</w:t>
      </w:r>
      <w:r w:rsidRPr="00585E3A">
        <w:rPr>
          <w:rFonts w:ascii="Cambria" w:hAnsi="Cambria" w:cs="Cambria"/>
          <w:color w:val="000000" w:themeColor="text1"/>
        </w:rPr>
        <w:t>ӣ</w:t>
      </w:r>
      <w:r w:rsidRPr="00585E3A">
        <w:rPr>
          <w:rFonts w:ascii="Times New Roman Tj" w:hAnsi="Times New Roman Tj"/>
          <w:color w:val="000000" w:themeColor="text1"/>
        </w:rPr>
        <w:t>;</w:t>
      </w:r>
      <w:r w:rsidR="00D47830"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$B) </w:t>
      </w:r>
      <w:r w:rsidRPr="00585E3A">
        <w:rPr>
          <w:rFonts w:ascii="Times New Roman Tj" w:hAnsi="Times New Roman Tj"/>
          <w:color w:val="000000" w:themeColor="text1"/>
        </w:rPr>
        <w:t>шакли журнал-ордер</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шакли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мемориал</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ордер</w:t>
      </w:r>
      <w:r w:rsidRPr="00585E3A">
        <w:rPr>
          <w:rFonts w:ascii="Cambria" w:hAnsi="Cambria" w:cs="Cambria"/>
          <w:color w:val="000000" w:themeColor="text1"/>
        </w:rPr>
        <w:t>ӣ</w:t>
      </w:r>
      <w:r w:rsidRPr="00585E3A">
        <w:rPr>
          <w:rFonts w:ascii="Times New Roman Tj" w:hAnsi="Times New Roman Tj"/>
          <w:color w:val="000000" w:themeColor="text1"/>
        </w:rPr>
        <w:t>;</w:t>
      </w:r>
      <w:r w:rsidR="00D47830"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$C) </w:t>
      </w:r>
      <w:r w:rsidRPr="00585E3A">
        <w:rPr>
          <w:rFonts w:ascii="Times New Roman Tj" w:hAnsi="Times New Roman Tj"/>
          <w:color w:val="000000" w:themeColor="text1"/>
        </w:rPr>
        <w:t xml:space="preserve">шакли худкораи (автоматикунонидашудаи) </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исобгир</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шакли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журнали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асос</w:t>
      </w:r>
      <w:r w:rsidRPr="00585E3A">
        <w:rPr>
          <w:rFonts w:ascii="Cambria" w:hAnsi="Cambria" w:cs="Cambria"/>
          <w:color w:val="000000" w:themeColor="text1"/>
        </w:rPr>
        <w:t>ӣ</w:t>
      </w:r>
      <w:r w:rsidRPr="00585E3A">
        <w:rPr>
          <w:rFonts w:ascii="Times New Roman Tj" w:hAnsi="Times New Roman Tj"/>
          <w:color w:val="000000" w:themeColor="text1"/>
        </w:rPr>
        <w:t>;</w:t>
      </w:r>
      <w:r w:rsidR="00D47830"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$D) </w:t>
      </w:r>
      <w:r w:rsidRPr="00585E3A">
        <w:rPr>
          <w:rFonts w:ascii="Times New Roman Tj" w:hAnsi="Times New Roman Tj"/>
          <w:color w:val="000000" w:themeColor="text1"/>
        </w:rPr>
        <w:t>шакли журнали асос</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шакли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мухтасаркардашудаи</w:t>
      </w:r>
      <w:r w:rsidRPr="00585E3A">
        <w:rPr>
          <w:rFonts w:ascii="Times New Roman Tj" w:hAnsi="Times New Roman Tj"/>
          <w:color w:val="000000" w:themeColor="text1"/>
        </w:rPr>
        <w:t xml:space="preserve"> </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исобгир</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барои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корхона</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хурд</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шакли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мемориал</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ордер</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шакли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журнал</w:t>
      </w:r>
      <w:r w:rsidRPr="00585E3A">
        <w:rPr>
          <w:rFonts w:ascii="Times New Roman Tj" w:hAnsi="Times New Roman Tj"/>
          <w:color w:val="000000" w:themeColor="text1"/>
        </w:rPr>
        <w:t>-</w:t>
      </w:r>
      <w:r w:rsidRPr="00585E3A">
        <w:rPr>
          <w:rFonts w:ascii="Times New Roman Tj" w:hAnsi="Times New Roman Tj" w:cs="Times New Roman Tj"/>
          <w:color w:val="000000" w:themeColor="text1"/>
        </w:rPr>
        <w:t>ордер</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шакли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худкораи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автоматикунонидашудаи</w:t>
      </w:r>
      <w:r w:rsidRPr="00585E3A">
        <w:rPr>
          <w:rFonts w:ascii="Times New Roman Tj" w:hAnsi="Times New Roman Tj"/>
          <w:color w:val="000000" w:themeColor="text1"/>
        </w:rPr>
        <w:t xml:space="preserve">) </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исобгир</w:t>
      </w:r>
      <w:r w:rsidRPr="00585E3A">
        <w:rPr>
          <w:rFonts w:ascii="Cambria" w:hAnsi="Cambria" w:cs="Cambria"/>
          <w:color w:val="000000" w:themeColor="text1"/>
        </w:rPr>
        <w:t>ӣ</w:t>
      </w:r>
      <w:r w:rsidRPr="00585E3A">
        <w:rPr>
          <w:rFonts w:ascii="Times New Roman Tj" w:hAnsi="Times New Roman Tj"/>
          <w:color w:val="000000" w:themeColor="text1"/>
        </w:rPr>
        <w:t>;</w:t>
      </w:r>
      <w:r w:rsidR="00D47830"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$E) </w:t>
      </w:r>
      <w:r w:rsidRPr="00585E3A">
        <w:rPr>
          <w:rFonts w:ascii="Times New Roman Tj" w:hAnsi="Times New Roman Tj"/>
          <w:color w:val="000000" w:themeColor="text1"/>
        </w:rPr>
        <w:t>шакли журнали асос</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шакли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мухтасаркарда</w:t>
      </w:r>
      <w:r w:rsidRPr="00585E3A">
        <w:rPr>
          <w:rFonts w:ascii="Times New Roman Tj" w:hAnsi="Times New Roman Tj"/>
          <w:color w:val="000000" w:themeColor="text1"/>
        </w:rPr>
        <w:t xml:space="preserve">шудаи </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исобгир</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барои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корхона</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хурд</w:t>
      </w:r>
      <w:r w:rsidRPr="00585E3A">
        <w:rPr>
          <w:rFonts w:ascii="Times New Roman Tj" w:hAnsi="Times New Roman Tj"/>
          <w:color w:val="000000" w:themeColor="text1"/>
        </w:rPr>
        <w:t>;</w:t>
      </w:r>
    </w:p>
    <w:p w:rsidR="00D47830" w:rsidRPr="00585E3A" w:rsidRDefault="00D47830" w:rsidP="00685ACF">
      <w:pPr>
        <w:jc w:val="both"/>
        <w:rPr>
          <w:rFonts w:ascii="Times New Roman Tj" w:hAnsi="Times New Roman Tj"/>
          <w:b/>
          <w:color w:val="000000" w:themeColor="text1"/>
        </w:rPr>
      </w:pP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@106.</w:t>
      </w: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 xml:space="preserve">Дар кадом шакли </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исобгирии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бухгалтер</w:t>
      </w:r>
      <w:r w:rsidRPr="00585E3A">
        <w:rPr>
          <w:rFonts w:ascii="Cambria" w:hAnsi="Cambria" w:cs="Cambria"/>
          <w:b/>
          <w:color w:val="000000" w:themeColor="text1"/>
        </w:rPr>
        <w:t>ӣ</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китоби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журнали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асос</w:t>
      </w:r>
      <w:r w:rsidRPr="00585E3A">
        <w:rPr>
          <w:rFonts w:ascii="Cambria" w:hAnsi="Cambria" w:cs="Cambria"/>
          <w:b/>
          <w:color w:val="000000" w:themeColor="text1"/>
        </w:rPr>
        <w:t>ӣ</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истифода</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мешавад</w:t>
      </w:r>
      <w:r w:rsidRPr="00585E3A">
        <w:rPr>
          <w:rFonts w:ascii="Times New Roman Tj" w:hAnsi="Times New Roman Tj"/>
          <w:b/>
          <w:color w:val="000000" w:themeColor="text1"/>
        </w:rPr>
        <w:t>?</w:t>
      </w:r>
    </w:p>
    <w:p w:rsidR="0003329E" w:rsidRPr="00585E3A" w:rsidRDefault="0003329E" w:rsidP="00685ACF">
      <w:pPr>
        <w:jc w:val="both"/>
        <w:rPr>
          <w:rFonts w:ascii="Times New Roman Tj" w:hAnsi="Times New Roman Tj"/>
          <w:color w:val="000000" w:themeColor="text1"/>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rPr>
        <w:t xml:space="preserve">шакли худкораи (автоматикунонидашудаи) </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исобгир</w:t>
      </w:r>
      <w:r w:rsidRPr="00585E3A">
        <w:rPr>
          <w:rFonts w:ascii="Cambria" w:hAnsi="Cambria" w:cs="Cambria"/>
          <w:color w:val="000000" w:themeColor="text1"/>
        </w:rPr>
        <w:t>ӣ</w:t>
      </w:r>
      <w:r w:rsidRPr="00585E3A">
        <w:rPr>
          <w:rFonts w:ascii="Times New Roman Tj" w:hAnsi="Times New Roman Tj"/>
          <w:color w:val="000000" w:themeColor="text1"/>
        </w:rPr>
        <w:t>;</w:t>
      </w:r>
    </w:p>
    <w:p w:rsidR="0003329E" w:rsidRPr="00585E3A" w:rsidRDefault="0003329E" w:rsidP="00685ACF">
      <w:pPr>
        <w:jc w:val="both"/>
        <w:rPr>
          <w:rFonts w:ascii="Times New Roman Tj" w:hAnsi="Times New Roman Tj"/>
          <w:color w:val="000000" w:themeColor="text1"/>
        </w:rPr>
      </w:pPr>
      <w:r w:rsidRPr="00585E3A">
        <w:rPr>
          <w:rFonts w:ascii="Times New Roman Tj" w:hAnsi="Times New Roman Tj"/>
          <w:color w:val="000000" w:themeColor="text1"/>
          <w:lang w:val="tt-RU"/>
        </w:rPr>
        <w:t xml:space="preserve">$B) </w:t>
      </w:r>
      <w:r w:rsidRPr="00585E3A">
        <w:rPr>
          <w:rFonts w:ascii="Times New Roman Tj" w:hAnsi="Times New Roman Tj"/>
          <w:color w:val="000000" w:themeColor="text1"/>
        </w:rPr>
        <w:t>шакли Журнали асос</w:t>
      </w:r>
      <w:r w:rsidRPr="00585E3A">
        <w:rPr>
          <w:rFonts w:ascii="Cambria" w:hAnsi="Cambria" w:cs="Cambria"/>
          <w:color w:val="000000" w:themeColor="text1"/>
        </w:rPr>
        <w:t>ӣ</w:t>
      </w:r>
      <w:r w:rsidRPr="00585E3A">
        <w:rPr>
          <w:rFonts w:ascii="Times New Roman Tj" w:hAnsi="Times New Roman Tj"/>
          <w:color w:val="000000" w:themeColor="text1"/>
        </w:rPr>
        <w:t>;</w:t>
      </w:r>
    </w:p>
    <w:p w:rsidR="0003329E" w:rsidRPr="00585E3A" w:rsidRDefault="0003329E" w:rsidP="00685ACF">
      <w:pPr>
        <w:jc w:val="both"/>
        <w:rPr>
          <w:rFonts w:ascii="Times New Roman Tj" w:hAnsi="Times New Roman Tj"/>
          <w:color w:val="000000" w:themeColor="text1"/>
        </w:rPr>
      </w:pPr>
      <w:r w:rsidRPr="00585E3A">
        <w:rPr>
          <w:rFonts w:ascii="Times New Roman Tj" w:hAnsi="Times New Roman Tj"/>
          <w:color w:val="000000" w:themeColor="text1"/>
          <w:lang w:val="tt-RU"/>
        </w:rPr>
        <w:t xml:space="preserve">$C) </w:t>
      </w:r>
      <w:r w:rsidRPr="00585E3A">
        <w:rPr>
          <w:rFonts w:ascii="Times New Roman Tj" w:hAnsi="Times New Roman Tj"/>
          <w:color w:val="000000" w:themeColor="text1"/>
        </w:rPr>
        <w:t xml:space="preserve">шакли мухтасаркардашудаи </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исобгир</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барои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корхона</w:t>
      </w:r>
      <w:r w:rsidRPr="00585E3A">
        <w:rPr>
          <w:rFonts w:ascii="Cambria" w:hAnsi="Cambria" w:cs="Cambria"/>
          <w:color w:val="000000" w:themeColor="text1"/>
        </w:rPr>
        <w:t>ҳ</w:t>
      </w:r>
      <w:r w:rsidRPr="00585E3A">
        <w:rPr>
          <w:rFonts w:ascii="Times New Roman Tj" w:hAnsi="Times New Roman Tj" w:cs="Times New Roman Tj"/>
          <w:color w:val="000000" w:themeColor="text1"/>
        </w:rPr>
        <w:t>о</w:t>
      </w:r>
      <w:r w:rsidRPr="00585E3A">
        <w:rPr>
          <w:rFonts w:ascii="Times New Roman Tj" w:hAnsi="Times New Roman Tj"/>
          <w:color w:val="000000" w:themeColor="text1"/>
        </w:rPr>
        <w:t>и хурд;</w:t>
      </w:r>
    </w:p>
    <w:p w:rsidR="0003329E" w:rsidRPr="00585E3A" w:rsidRDefault="0003329E" w:rsidP="00685ACF">
      <w:pPr>
        <w:jc w:val="both"/>
        <w:rPr>
          <w:rFonts w:ascii="Times New Roman Tj" w:hAnsi="Times New Roman Tj"/>
          <w:color w:val="000000" w:themeColor="text1"/>
        </w:rPr>
      </w:pPr>
      <w:r w:rsidRPr="00585E3A">
        <w:rPr>
          <w:rFonts w:ascii="Times New Roman Tj" w:hAnsi="Times New Roman Tj"/>
          <w:color w:val="000000" w:themeColor="text1"/>
          <w:lang w:val="tt-RU"/>
        </w:rPr>
        <w:t xml:space="preserve">$D) </w:t>
      </w:r>
      <w:r w:rsidRPr="00585E3A">
        <w:rPr>
          <w:rFonts w:ascii="Times New Roman Tj" w:hAnsi="Times New Roman Tj"/>
          <w:color w:val="000000" w:themeColor="text1"/>
        </w:rPr>
        <w:t>шакли журнал-ордер</w:t>
      </w:r>
      <w:r w:rsidRPr="00585E3A">
        <w:rPr>
          <w:rFonts w:ascii="Cambria" w:hAnsi="Cambria" w:cs="Cambria"/>
          <w:color w:val="000000" w:themeColor="text1"/>
        </w:rPr>
        <w:t>ӣ</w:t>
      </w:r>
      <w:r w:rsidRPr="00585E3A">
        <w:rPr>
          <w:rFonts w:ascii="Times New Roman Tj" w:hAnsi="Times New Roman Tj"/>
          <w:color w:val="000000" w:themeColor="text1"/>
        </w:rPr>
        <w:t>;</w:t>
      </w:r>
    </w:p>
    <w:p w:rsidR="0003329E" w:rsidRPr="00585E3A" w:rsidRDefault="0003329E" w:rsidP="00685ACF">
      <w:pPr>
        <w:jc w:val="both"/>
        <w:rPr>
          <w:rFonts w:ascii="Times New Roman Tj" w:hAnsi="Times New Roman Tj"/>
          <w:color w:val="000000" w:themeColor="text1"/>
        </w:rPr>
      </w:pPr>
      <w:r w:rsidRPr="00585E3A">
        <w:rPr>
          <w:rFonts w:ascii="Times New Roman Tj" w:hAnsi="Times New Roman Tj"/>
          <w:color w:val="000000" w:themeColor="text1"/>
          <w:lang w:val="tt-RU"/>
        </w:rPr>
        <w:t xml:space="preserve">$E) </w:t>
      </w:r>
      <w:r w:rsidRPr="00585E3A">
        <w:rPr>
          <w:rFonts w:ascii="Times New Roman Tj" w:hAnsi="Times New Roman Tj"/>
          <w:color w:val="000000" w:themeColor="text1"/>
        </w:rPr>
        <w:t>шакли мемориал- ордер</w:t>
      </w:r>
      <w:r w:rsidRPr="00585E3A">
        <w:rPr>
          <w:rFonts w:ascii="Cambria" w:hAnsi="Cambria" w:cs="Cambria"/>
          <w:color w:val="000000" w:themeColor="text1"/>
        </w:rPr>
        <w:t>ӣ</w:t>
      </w:r>
      <w:r w:rsidRPr="00585E3A">
        <w:rPr>
          <w:rFonts w:ascii="Times New Roman Tj" w:hAnsi="Times New Roman Tj"/>
          <w:color w:val="000000" w:themeColor="text1"/>
        </w:rPr>
        <w:t>;</w:t>
      </w:r>
    </w:p>
    <w:p w:rsidR="00D47830" w:rsidRPr="00585E3A" w:rsidRDefault="00D47830" w:rsidP="00685ACF">
      <w:pPr>
        <w:jc w:val="both"/>
        <w:rPr>
          <w:rFonts w:ascii="Times New Roman Tj" w:hAnsi="Times New Roman Tj"/>
          <w:b/>
          <w:color w:val="000000" w:themeColor="text1"/>
        </w:rPr>
      </w:pP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@107.</w:t>
      </w: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 xml:space="preserve">Дар кадом варианти шакли мухтасаркардашудаи </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исобгирии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бухгалтерии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амволи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корхона</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ои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хурд</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регистри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бухгалтерии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Китоби</w:t>
      </w:r>
      <w:r w:rsidRPr="00585E3A">
        <w:rPr>
          <w:rFonts w:ascii="Times New Roman Tj" w:hAnsi="Times New Roman Tj"/>
          <w:b/>
          <w:color w:val="000000" w:themeColor="text1"/>
        </w:rPr>
        <w:t xml:space="preserve"> </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исобгирии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амалиёти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хо</w:t>
      </w:r>
      <w:r w:rsidRPr="00585E3A">
        <w:rPr>
          <w:rFonts w:ascii="Cambria" w:hAnsi="Cambria" w:cs="Cambria"/>
          <w:b/>
          <w:color w:val="000000" w:themeColor="text1"/>
        </w:rPr>
        <w:t>ҷ</w:t>
      </w:r>
      <w:r w:rsidRPr="00585E3A">
        <w:rPr>
          <w:rFonts w:ascii="Times New Roman Tj" w:hAnsi="Times New Roman Tj" w:cs="Times New Roman Tj"/>
          <w:b/>
          <w:color w:val="000000" w:themeColor="text1"/>
        </w:rPr>
        <w:t>агидор</w:t>
      </w:r>
      <w:r w:rsidRPr="00585E3A">
        <w:rPr>
          <w:rFonts w:ascii="Cambria" w:hAnsi="Cambria" w:cs="Cambria"/>
          <w:b/>
          <w:color w:val="000000" w:themeColor="text1"/>
        </w:rPr>
        <w:t>ӣ</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формаи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К</w:t>
      </w:r>
      <w:r w:rsidRPr="00585E3A">
        <w:rPr>
          <w:rFonts w:ascii="Times New Roman Tj" w:hAnsi="Times New Roman Tj"/>
          <w:b/>
          <w:color w:val="000000" w:themeColor="text1"/>
        </w:rPr>
        <w:t>-1) истифода мешавад?</w:t>
      </w:r>
    </w:p>
    <w:p w:rsidR="0003329E" w:rsidRPr="00585E3A" w:rsidRDefault="0003329E" w:rsidP="00685ACF">
      <w:pPr>
        <w:jc w:val="both"/>
        <w:rPr>
          <w:rFonts w:ascii="Times New Roman Tj" w:hAnsi="Times New Roman Tj"/>
          <w:color w:val="000000" w:themeColor="text1"/>
          <w:lang w:val="tt-RU"/>
        </w:rPr>
      </w:pPr>
      <w:r w:rsidRPr="00585E3A">
        <w:rPr>
          <w:rFonts w:ascii="Times New Roman Tj" w:hAnsi="Times New Roman Tj"/>
          <w:color w:val="000000" w:themeColor="text1"/>
          <w:lang w:val="tt-RU"/>
        </w:rPr>
        <w:t xml:space="preserve">$A) </w:t>
      </w:r>
      <w:r w:rsidRPr="00585E3A">
        <w:rPr>
          <w:rFonts w:ascii="Cambria" w:hAnsi="Cambria" w:cs="Cambria"/>
          <w:color w:val="000000" w:themeColor="text1"/>
        </w:rPr>
        <w:t>ҳ</w:t>
      </w:r>
      <w:r w:rsidRPr="00585E3A">
        <w:rPr>
          <w:rFonts w:ascii="Times New Roman Tj" w:hAnsi="Times New Roman Tj" w:cs="Times New Roman Tj"/>
          <w:color w:val="000000" w:themeColor="text1"/>
        </w:rPr>
        <w:t>ангоми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шакли</w:t>
      </w:r>
      <w:r w:rsidRPr="00585E3A">
        <w:rPr>
          <w:rFonts w:ascii="Times New Roman Tj" w:hAnsi="Times New Roman Tj"/>
          <w:color w:val="000000" w:themeColor="text1"/>
        </w:rPr>
        <w:t xml:space="preserve"> </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исобгирии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бухгалтер</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бо</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истифодабарии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регистрр</w:t>
      </w:r>
      <w:r w:rsidRPr="00585E3A">
        <w:rPr>
          <w:rFonts w:ascii="Cambria" w:hAnsi="Cambria" w:cs="Cambria"/>
          <w:color w:val="000000" w:themeColor="text1"/>
        </w:rPr>
        <w:t>ҳ</w:t>
      </w:r>
      <w:r w:rsidRPr="00585E3A">
        <w:rPr>
          <w:rFonts w:ascii="Times New Roman Tj" w:hAnsi="Times New Roman Tj" w:cs="Times New Roman Tj"/>
          <w:color w:val="000000" w:themeColor="text1"/>
        </w:rPr>
        <w:t>о</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ведомот</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w:t>
      </w:r>
      <w:r w:rsidRPr="00585E3A">
        <w:rPr>
          <w:rFonts w:ascii="Times New Roman Tj" w:hAnsi="Times New Roman Tj"/>
          <w:color w:val="000000" w:themeColor="text1"/>
        </w:rPr>
        <w:t xml:space="preserve"> 2, 3;</w:t>
      </w:r>
      <w:r w:rsidR="00D47830"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w:t>
      </w:r>
      <w:r w:rsidRPr="00585E3A">
        <w:rPr>
          <w:rFonts w:ascii="Times New Roman Tj" w:hAnsi="Times New Roman Tj"/>
          <w:color w:val="000000" w:themeColor="text1"/>
          <w:lang w:val="en-US"/>
        </w:rPr>
        <w:t>B</w:t>
      </w:r>
      <w:r w:rsidRPr="00585E3A">
        <w:rPr>
          <w:rFonts w:ascii="Times New Roman Tj" w:hAnsi="Times New Roman Tj"/>
          <w:color w:val="000000" w:themeColor="text1"/>
          <w:lang w:val="tt-RU"/>
        </w:rPr>
        <w:t xml:space="preserve">) </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ангоми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истифодабарии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регистрр</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w:t>
      </w:r>
      <w:r w:rsidRPr="00585E3A">
        <w:rPr>
          <w:rFonts w:ascii="Times New Roman Tj" w:hAnsi="Times New Roman Tj"/>
          <w:color w:val="000000" w:themeColor="text1"/>
          <w:lang w:val="tt-RU"/>
        </w:rPr>
        <w:t xml:space="preserve"> - </w:t>
      </w:r>
      <w:r w:rsidRPr="00585E3A">
        <w:rPr>
          <w:rFonts w:ascii="Times New Roman Tj" w:hAnsi="Times New Roman Tj" w:cs="Times New Roman Tj"/>
          <w:color w:val="000000" w:themeColor="text1"/>
          <w:lang w:val="tt-RU"/>
        </w:rPr>
        <w:t>ведомот</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ои</w:t>
      </w:r>
      <w:r w:rsidRPr="00585E3A">
        <w:rPr>
          <w:rFonts w:ascii="Times New Roman Tj" w:hAnsi="Times New Roman Tj"/>
          <w:color w:val="000000" w:themeColor="text1"/>
          <w:lang w:val="tt-RU"/>
        </w:rPr>
        <w:t xml:space="preserve"> </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исобгирии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бухгалтер</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w:t>
      </w:r>
      <w:r w:rsidRPr="00585E3A">
        <w:rPr>
          <w:rFonts w:ascii="Times New Roman Tj" w:hAnsi="Times New Roman Tj"/>
          <w:color w:val="000000" w:themeColor="text1"/>
          <w:lang w:val="tt-RU"/>
        </w:rPr>
        <w:t xml:space="preserve"> 5</w:t>
      </w:r>
      <w:r w:rsidRPr="00585E3A">
        <w:rPr>
          <w:rFonts w:ascii="Times New Roman Tj" w:hAnsi="Times New Roman Tj" w:cs="Times New Roman Tj"/>
          <w:color w:val="000000" w:themeColor="text1"/>
          <w:lang w:val="tt-RU"/>
        </w:rPr>
        <w:t>ва</w:t>
      </w:r>
      <w:r w:rsidRPr="00585E3A">
        <w:rPr>
          <w:rFonts w:ascii="Times New Roman Tj" w:hAnsi="Times New Roman Tj"/>
          <w:color w:val="000000" w:themeColor="text1"/>
          <w:lang w:val="tt-RU"/>
        </w:rPr>
        <w:t xml:space="preserve"> 6;</w:t>
      </w:r>
      <w:r w:rsidR="00D47830"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 xml:space="preserve">$C) </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ангоми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истифодабарии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регистр</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ведомот</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ои</w:t>
      </w:r>
      <w:r w:rsidRPr="00585E3A">
        <w:rPr>
          <w:rFonts w:ascii="Times New Roman Tj" w:hAnsi="Times New Roman Tj"/>
          <w:color w:val="000000" w:themeColor="text1"/>
          <w:lang w:val="tt-RU"/>
        </w:rPr>
        <w:t xml:space="preserve"> </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исобгирии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бухгалтер</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w:t>
      </w:r>
      <w:r w:rsidRPr="00585E3A">
        <w:rPr>
          <w:rFonts w:ascii="Times New Roman Tj" w:hAnsi="Times New Roman Tj"/>
          <w:color w:val="000000" w:themeColor="text1"/>
          <w:lang w:val="tt-RU"/>
        </w:rPr>
        <w:t xml:space="preserve"> 9;</w:t>
      </w:r>
      <w:r w:rsidR="00D47830"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 xml:space="preserve">$D) </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ангоми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шакли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оддии</w:t>
      </w:r>
      <w:r w:rsidRPr="00585E3A">
        <w:rPr>
          <w:rFonts w:ascii="Times New Roman Tj" w:hAnsi="Times New Roman Tj"/>
          <w:color w:val="000000" w:themeColor="text1"/>
          <w:lang w:val="tt-RU"/>
        </w:rPr>
        <w:t xml:space="preserve"> </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исобгирии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бухгалтер</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вале</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бе</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истифодабарии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регистр</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ои</w:t>
      </w:r>
      <w:r w:rsidRPr="00585E3A">
        <w:rPr>
          <w:rFonts w:ascii="Times New Roman Tj" w:hAnsi="Times New Roman Tj"/>
          <w:color w:val="000000" w:themeColor="text1"/>
          <w:lang w:val="tt-RU"/>
        </w:rPr>
        <w:t xml:space="preserve"> </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исобгирии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бухгалтерии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амволи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корхонаи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хурд</w:t>
      </w:r>
      <w:r w:rsidRPr="00585E3A">
        <w:rPr>
          <w:rFonts w:ascii="Times New Roman Tj" w:hAnsi="Times New Roman Tj"/>
          <w:color w:val="000000" w:themeColor="text1"/>
          <w:lang w:val="tt-RU"/>
        </w:rPr>
        <w:t>;</w:t>
      </w:r>
      <w:r w:rsidR="00D47830"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$E) дар ягон вариант истифода намешавад;</w:t>
      </w:r>
    </w:p>
    <w:p w:rsidR="00D47830" w:rsidRPr="00585E3A" w:rsidRDefault="00D47830" w:rsidP="00685ACF">
      <w:pPr>
        <w:jc w:val="both"/>
        <w:rPr>
          <w:rFonts w:ascii="Times New Roman Tj" w:hAnsi="Times New Roman Tj"/>
          <w:b/>
          <w:color w:val="000000" w:themeColor="text1"/>
          <w:lang w:val="tt-RU"/>
        </w:rPr>
      </w:pPr>
    </w:p>
    <w:p w:rsidR="0003329E" w:rsidRPr="00585E3A" w:rsidRDefault="0003329E" w:rsidP="00685ACF">
      <w:pPr>
        <w:jc w:val="both"/>
        <w:rPr>
          <w:rFonts w:ascii="Times New Roman Tj" w:hAnsi="Times New Roman Tj"/>
          <w:b/>
          <w:color w:val="000000" w:themeColor="text1"/>
          <w:lang w:val="tt-RU"/>
        </w:rPr>
      </w:pPr>
      <w:r w:rsidRPr="00585E3A">
        <w:rPr>
          <w:rFonts w:ascii="Times New Roman Tj" w:hAnsi="Times New Roman Tj"/>
          <w:b/>
          <w:color w:val="000000" w:themeColor="text1"/>
          <w:lang w:val="tt-RU"/>
        </w:rPr>
        <w:t>@108.</w:t>
      </w:r>
    </w:p>
    <w:p w:rsidR="0003329E" w:rsidRPr="00585E3A" w:rsidRDefault="0003329E" w:rsidP="00685ACF">
      <w:pPr>
        <w:jc w:val="both"/>
        <w:rPr>
          <w:rFonts w:ascii="Times New Roman Tj" w:hAnsi="Times New Roman Tj"/>
          <w:b/>
          <w:color w:val="000000" w:themeColor="text1"/>
          <w:lang w:val="tt-RU"/>
        </w:rPr>
      </w:pPr>
      <w:r w:rsidRPr="00585E3A">
        <w:rPr>
          <w:rFonts w:ascii="Cambria" w:hAnsi="Cambria" w:cs="Cambria"/>
          <w:b/>
          <w:color w:val="000000" w:themeColor="text1"/>
          <w:lang w:val="tt-RU"/>
        </w:rPr>
        <w:t>Ҳ</w:t>
      </w:r>
      <w:r w:rsidRPr="00585E3A">
        <w:rPr>
          <w:rFonts w:ascii="Times New Roman Tj" w:hAnsi="Times New Roman Tj" w:cs="Times New Roman Tj"/>
          <w:b/>
          <w:color w:val="000000" w:themeColor="text1"/>
          <w:lang w:val="tt-RU"/>
        </w:rPr>
        <w:t>ангоми</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шакли</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мухтасаркардашудаи</w:t>
      </w:r>
      <w:r w:rsidRPr="00585E3A">
        <w:rPr>
          <w:rFonts w:ascii="Times New Roman Tj" w:hAnsi="Times New Roman Tj"/>
          <w:b/>
          <w:color w:val="000000" w:themeColor="text1"/>
          <w:lang w:val="tt-RU"/>
        </w:rPr>
        <w:t xml:space="preserve"> </w:t>
      </w:r>
      <w:r w:rsidRPr="00585E3A">
        <w:rPr>
          <w:rFonts w:ascii="Cambria" w:hAnsi="Cambria" w:cs="Cambria"/>
          <w:b/>
          <w:color w:val="000000" w:themeColor="text1"/>
          <w:lang w:val="tt-RU"/>
        </w:rPr>
        <w:t>ҳ</w:t>
      </w:r>
      <w:r w:rsidRPr="00585E3A">
        <w:rPr>
          <w:rFonts w:ascii="Times New Roman Tj" w:hAnsi="Times New Roman Tj" w:cs="Times New Roman Tj"/>
          <w:b/>
          <w:color w:val="000000" w:themeColor="text1"/>
          <w:lang w:val="tt-RU"/>
        </w:rPr>
        <w:t>исобгирии</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бухгалтер</w:t>
      </w:r>
      <w:r w:rsidRPr="00585E3A">
        <w:rPr>
          <w:rFonts w:ascii="Cambria" w:hAnsi="Cambria" w:cs="Cambria"/>
          <w:b/>
          <w:color w:val="000000" w:themeColor="text1"/>
          <w:lang w:val="tt-RU"/>
        </w:rPr>
        <w:t>ӣ</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бо</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истифодаи</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регистрр</w:t>
      </w:r>
      <w:r w:rsidRPr="00585E3A">
        <w:rPr>
          <w:rFonts w:ascii="Cambria" w:hAnsi="Cambria" w:cs="Cambria"/>
          <w:b/>
          <w:color w:val="000000" w:themeColor="text1"/>
          <w:lang w:val="tt-RU"/>
        </w:rPr>
        <w:t>ҳ</w:t>
      </w:r>
      <w:r w:rsidRPr="00585E3A">
        <w:rPr>
          <w:rFonts w:ascii="Times New Roman Tj" w:hAnsi="Times New Roman Tj" w:cs="Times New Roman Tj"/>
          <w:b/>
          <w:color w:val="000000" w:themeColor="text1"/>
          <w:lang w:val="tt-RU"/>
        </w:rPr>
        <w:t>о</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кадом</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ве</w:t>
      </w:r>
      <w:r w:rsidRPr="00585E3A">
        <w:rPr>
          <w:rFonts w:ascii="Times New Roman Tj" w:hAnsi="Times New Roman Tj"/>
          <w:b/>
          <w:color w:val="000000" w:themeColor="text1"/>
          <w:lang w:val="tt-RU"/>
        </w:rPr>
        <w:t>домост</w:t>
      </w:r>
      <w:r w:rsidRPr="00585E3A">
        <w:rPr>
          <w:rFonts w:ascii="Cambria" w:hAnsi="Cambria" w:cs="Cambria"/>
          <w:b/>
          <w:color w:val="000000" w:themeColor="text1"/>
          <w:lang w:val="tt-RU"/>
        </w:rPr>
        <w:t>ҳ</w:t>
      </w:r>
      <w:r w:rsidRPr="00585E3A">
        <w:rPr>
          <w:rFonts w:ascii="Times New Roman Tj" w:hAnsi="Times New Roman Tj" w:cs="Times New Roman Tj"/>
          <w:b/>
          <w:color w:val="000000" w:themeColor="text1"/>
          <w:lang w:val="tt-RU"/>
        </w:rPr>
        <w:t>о</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истифода</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мешаванд</w:t>
      </w:r>
      <w:r w:rsidRPr="00585E3A">
        <w:rPr>
          <w:rFonts w:ascii="Times New Roman Tj" w:hAnsi="Times New Roman Tj"/>
          <w:b/>
          <w:color w:val="000000" w:themeColor="text1"/>
          <w:lang w:val="tt-RU"/>
        </w:rPr>
        <w:t>?</w:t>
      </w:r>
    </w:p>
    <w:p w:rsidR="0003329E" w:rsidRPr="00585E3A" w:rsidRDefault="0003329E" w:rsidP="00685ACF">
      <w:pPr>
        <w:jc w:val="both"/>
        <w:rPr>
          <w:rFonts w:ascii="Times New Roman Tj" w:hAnsi="Times New Roman Tj"/>
          <w:color w:val="000000" w:themeColor="text1"/>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rPr>
        <w:t>ведомост</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w:t>
      </w:r>
      <w:r w:rsidRPr="00585E3A">
        <w:rPr>
          <w:rFonts w:ascii="Times New Roman Tj" w:hAnsi="Times New Roman Tj"/>
          <w:color w:val="000000" w:themeColor="text1"/>
        </w:rPr>
        <w:t xml:space="preserve">-1 </w:t>
      </w:r>
      <w:r w:rsidRPr="00585E3A">
        <w:rPr>
          <w:rFonts w:ascii="Times New Roman Tj" w:hAnsi="Times New Roman Tj" w:cs="Times New Roman Tj"/>
          <w:color w:val="000000" w:themeColor="text1"/>
        </w:rPr>
        <w:t>ва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w:t>
      </w:r>
      <w:r w:rsidRPr="00585E3A">
        <w:rPr>
          <w:rFonts w:ascii="Times New Roman Tj" w:hAnsi="Times New Roman Tj"/>
          <w:color w:val="000000" w:themeColor="text1"/>
        </w:rPr>
        <w:t>-2;</w:t>
      </w:r>
      <w:r w:rsidR="00D47830"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$B) </w:t>
      </w:r>
      <w:r w:rsidRPr="00585E3A">
        <w:rPr>
          <w:rFonts w:ascii="Times New Roman Tj" w:hAnsi="Times New Roman Tj"/>
          <w:color w:val="000000" w:themeColor="text1"/>
        </w:rPr>
        <w:t>ведомост</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w:t>
      </w:r>
      <w:r w:rsidRPr="00585E3A">
        <w:rPr>
          <w:rFonts w:ascii="Times New Roman Tj" w:hAnsi="Times New Roman Tj"/>
          <w:color w:val="000000" w:themeColor="text1"/>
        </w:rPr>
        <w:t xml:space="preserve">-5 </w:t>
      </w:r>
      <w:r w:rsidRPr="00585E3A">
        <w:rPr>
          <w:rFonts w:ascii="Times New Roman Tj" w:hAnsi="Times New Roman Tj" w:cs="Times New Roman Tj"/>
          <w:color w:val="000000" w:themeColor="text1"/>
        </w:rPr>
        <w:t>ва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w:t>
      </w:r>
      <w:r w:rsidRPr="00585E3A">
        <w:rPr>
          <w:rFonts w:ascii="Times New Roman Tj" w:hAnsi="Times New Roman Tj"/>
          <w:color w:val="000000" w:themeColor="text1"/>
        </w:rPr>
        <w:t>-6;</w:t>
      </w:r>
      <w:r w:rsidR="00D47830"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$C) </w:t>
      </w:r>
      <w:r w:rsidRPr="00585E3A">
        <w:rPr>
          <w:rFonts w:ascii="Times New Roman Tj" w:hAnsi="Times New Roman Tj"/>
          <w:color w:val="000000" w:themeColor="text1"/>
        </w:rPr>
        <w:t>ведомост</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аз</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w:t>
      </w:r>
      <w:r w:rsidRPr="00585E3A">
        <w:rPr>
          <w:rFonts w:ascii="Times New Roman Tj" w:hAnsi="Times New Roman Tj"/>
          <w:color w:val="000000" w:themeColor="text1"/>
        </w:rPr>
        <w:t xml:space="preserve">-1 </w:t>
      </w:r>
      <w:r w:rsidRPr="00585E3A">
        <w:rPr>
          <w:rFonts w:ascii="Times New Roman Tj" w:hAnsi="Times New Roman Tj" w:cs="Times New Roman Tj"/>
          <w:color w:val="000000" w:themeColor="text1"/>
        </w:rPr>
        <w:t>то</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w:t>
      </w:r>
      <w:r w:rsidRPr="00585E3A">
        <w:rPr>
          <w:rFonts w:ascii="Times New Roman Tj" w:hAnsi="Times New Roman Tj"/>
          <w:color w:val="000000" w:themeColor="text1"/>
        </w:rPr>
        <w:t>-9;</w:t>
      </w:r>
      <w:r w:rsidR="00D47830"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$D) </w:t>
      </w:r>
      <w:r w:rsidRPr="00585E3A">
        <w:rPr>
          <w:rFonts w:ascii="Times New Roman Tj" w:hAnsi="Times New Roman Tj"/>
          <w:color w:val="000000" w:themeColor="text1"/>
        </w:rPr>
        <w:t>ведомост</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w:t>
      </w:r>
      <w:r w:rsidRPr="00585E3A">
        <w:rPr>
          <w:rFonts w:ascii="Times New Roman Tj" w:hAnsi="Times New Roman Tj"/>
          <w:color w:val="000000" w:themeColor="text1"/>
        </w:rPr>
        <w:t>-9;</w:t>
      </w:r>
      <w:r w:rsidR="00D47830"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$E) </w:t>
      </w:r>
      <w:r w:rsidRPr="00585E3A">
        <w:rPr>
          <w:rFonts w:ascii="Times New Roman Tj" w:hAnsi="Times New Roman Tj"/>
          <w:color w:val="000000" w:themeColor="text1"/>
        </w:rPr>
        <w:t>ведомост</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аз</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w:t>
      </w:r>
      <w:r w:rsidRPr="00585E3A">
        <w:rPr>
          <w:rFonts w:ascii="Times New Roman Tj" w:hAnsi="Times New Roman Tj"/>
          <w:color w:val="000000" w:themeColor="text1"/>
        </w:rPr>
        <w:t xml:space="preserve">-1 </w:t>
      </w:r>
      <w:r w:rsidRPr="00585E3A">
        <w:rPr>
          <w:rFonts w:ascii="Times New Roman Tj" w:hAnsi="Times New Roman Tj" w:cs="Times New Roman Tj"/>
          <w:color w:val="000000" w:themeColor="text1"/>
        </w:rPr>
        <w:t>то</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w:t>
      </w:r>
      <w:r w:rsidRPr="00585E3A">
        <w:rPr>
          <w:rFonts w:ascii="Times New Roman Tj" w:hAnsi="Times New Roman Tj"/>
          <w:color w:val="000000" w:themeColor="text1"/>
        </w:rPr>
        <w:t>-17;</w:t>
      </w:r>
    </w:p>
    <w:p w:rsidR="00D47830" w:rsidRPr="00585E3A" w:rsidRDefault="00D47830" w:rsidP="00685ACF">
      <w:pPr>
        <w:jc w:val="both"/>
        <w:rPr>
          <w:rFonts w:ascii="Times New Roman Tj" w:hAnsi="Times New Roman Tj"/>
          <w:b/>
          <w:color w:val="000000" w:themeColor="text1"/>
        </w:rPr>
      </w:pP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@109.</w:t>
      </w: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Оё ведомости шо</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мот</w:t>
      </w:r>
      <w:r w:rsidRPr="00585E3A">
        <w:rPr>
          <w:rFonts w:ascii="Cambria" w:hAnsi="Cambria" w:cs="Cambria"/>
          <w:b/>
          <w:color w:val="000000" w:themeColor="text1"/>
        </w:rPr>
        <w:t>ӣ</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В</w:t>
      </w:r>
      <w:r w:rsidRPr="00585E3A">
        <w:rPr>
          <w:rFonts w:ascii="Times New Roman Tj" w:hAnsi="Times New Roman Tj"/>
          <w:b/>
          <w:color w:val="000000" w:themeColor="text1"/>
        </w:rPr>
        <w:t xml:space="preserve">-9) дар корхонаи хурд регистрри </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исобгирии</w:t>
      </w:r>
      <w:r w:rsidRPr="00585E3A">
        <w:rPr>
          <w:rFonts w:ascii="Times New Roman Tj" w:hAnsi="Times New Roman Tj"/>
          <w:b/>
          <w:color w:val="000000" w:themeColor="text1"/>
        </w:rPr>
        <w:t xml:space="preserve"> синтетик</w:t>
      </w:r>
      <w:r w:rsidRPr="00585E3A">
        <w:rPr>
          <w:rFonts w:ascii="Cambria" w:hAnsi="Cambria" w:cs="Cambria"/>
          <w:b/>
          <w:color w:val="000000" w:themeColor="text1"/>
        </w:rPr>
        <w:t>ӣ</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ва</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воситаи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тафтиши</w:t>
      </w:r>
      <w:r w:rsidRPr="00585E3A">
        <w:rPr>
          <w:rFonts w:ascii="Times New Roman Tj" w:hAnsi="Times New Roman Tj"/>
          <w:b/>
          <w:color w:val="000000" w:themeColor="text1"/>
        </w:rPr>
        <w:t xml:space="preserve"> </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амдигарии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дурустии</w:t>
      </w:r>
      <w:r w:rsidRPr="00585E3A">
        <w:rPr>
          <w:rFonts w:ascii="Times New Roman Tj" w:hAnsi="Times New Roman Tj"/>
          <w:b/>
          <w:color w:val="000000" w:themeColor="text1"/>
        </w:rPr>
        <w:t>) сабт</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ои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дар</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счёт</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о</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гузаронида</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мебошад</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ё</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не</w:t>
      </w:r>
      <w:r w:rsidRPr="00585E3A">
        <w:rPr>
          <w:rFonts w:ascii="Times New Roman Tj" w:hAnsi="Times New Roman Tj"/>
          <w:b/>
          <w:color w:val="000000" w:themeColor="text1"/>
        </w:rPr>
        <w:t>?</w:t>
      </w:r>
    </w:p>
    <w:p w:rsidR="0003329E" w:rsidRPr="00585E3A" w:rsidRDefault="0003329E" w:rsidP="00685ACF">
      <w:pPr>
        <w:jc w:val="both"/>
        <w:rPr>
          <w:rFonts w:ascii="Times New Roman Tj" w:hAnsi="Times New Roman Tj"/>
          <w:color w:val="000000" w:themeColor="text1"/>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rPr>
        <w:t>намебошад;</w:t>
      </w:r>
      <w:r w:rsidR="00D47830"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$B) </w:t>
      </w:r>
      <w:r w:rsidRPr="00585E3A">
        <w:rPr>
          <w:rFonts w:ascii="Cambria" w:hAnsi="Cambria" w:cs="Cambria"/>
          <w:color w:val="000000" w:themeColor="text1"/>
        </w:rPr>
        <w:t>ҳ</w:t>
      </w:r>
      <w:r w:rsidRPr="00585E3A">
        <w:rPr>
          <w:rFonts w:ascii="Times New Roman Tj" w:hAnsi="Times New Roman Tj" w:cs="Times New Roman Tj"/>
          <w:color w:val="000000" w:themeColor="text1"/>
        </w:rPr>
        <w:t>ам</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мебошад</w:t>
      </w:r>
      <w:r w:rsidRPr="00585E3A">
        <w:rPr>
          <w:rFonts w:ascii="Times New Roman Tj" w:hAnsi="Times New Roman Tj"/>
          <w:color w:val="000000" w:themeColor="text1"/>
        </w:rPr>
        <w:t xml:space="preserve"> </w:t>
      </w:r>
      <w:r w:rsidRPr="00585E3A">
        <w:rPr>
          <w:rFonts w:ascii="Cambria" w:hAnsi="Cambria" w:cs="Cambria"/>
          <w:color w:val="000000" w:themeColor="text1"/>
        </w:rPr>
        <w:t>ҳ</w:t>
      </w:r>
      <w:r w:rsidRPr="00585E3A">
        <w:rPr>
          <w:rFonts w:ascii="Times New Roman Tj" w:hAnsi="Times New Roman Tj" w:cs="Times New Roman Tj"/>
          <w:color w:val="000000" w:themeColor="text1"/>
        </w:rPr>
        <w:t>ам</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намебошад</w:t>
      </w:r>
      <w:r w:rsidRPr="00585E3A">
        <w:rPr>
          <w:rFonts w:ascii="Times New Roman Tj" w:hAnsi="Times New Roman Tj"/>
          <w:color w:val="000000" w:themeColor="text1"/>
        </w:rPr>
        <w:t>;</w:t>
      </w:r>
      <w:r w:rsidR="00D47830"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$C) </w:t>
      </w:r>
      <w:r w:rsidRPr="00585E3A">
        <w:rPr>
          <w:rFonts w:ascii="Times New Roman Tj" w:hAnsi="Times New Roman Tj"/>
          <w:color w:val="000000" w:themeColor="text1"/>
        </w:rPr>
        <w:t>мумкин бошад;</w:t>
      </w:r>
      <w:r w:rsidR="00D47830"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$D) </w:t>
      </w:r>
      <w:r w:rsidRPr="00585E3A">
        <w:rPr>
          <w:rFonts w:ascii="Times New Roman Tj" w:hAnsi="Times New Roman Tj"/>
          <w:color w:val="000000" w:themeColor="text1"/>
        </w:rPr>
        <w:t>мебошад;</w:t>
      </w:r>
      <w:r w:rsidR="00D47830"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$E) </w:t>
      </w:r>
      <w:r w:rsidRPr="00585E3A">
        <w:rPr>
          <w:rFonts w:ascii="Times New Roman Tj" w:hAnsi="Times New Roman Tj"/>
          <w:color w:val="000000" w:themeColor="text1"/>
        </w:rPr>
        <w:t>ин номумкин аст;</w:t>
      </w:r>
    </w:p>
    <w:p w:rsidR="00D47830" w:rsidRPr="00585E3A" w:rsidRDefault="00D47830" w:rsidP="00685ACF">
      <w:pPr>
        <w:jc w:val="both"/>
        <w:rPr>
          <w:rFonts w:ascii="Times New Roman Tj" w:hAnsi="Times New Roman Tj"/>
          <w:b/>
          <w:color w:val="000000" w:themeColor="text1"/>
        </w:rPr>
      </w:pP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@110.</w:t>
      </w:r>
    </w:p>
    <w:p w:rsidR="0003329E" w:rsidRPr="00585E3A" w:rsidRDefault="0003329E" w:rsidP="00685ACF">
      <w:pPr>
        <w:jc w:val="both"/>
        <w:rPr>
          <w:rFonts w:ascii="Times New Roman Tj" w:hAnsi="Times New Roman Tj"/>
          <w:b/>
          <w:color w:val="000000" w:themeColor="text1"/>
        </w:rPr>
      </w:pPr>
      <w:r w:rsidRPr="00585E3A">
        <w:rPr>
          <w:rFonts w:ascii="Cambria" w:hAnsi="Cambria" w:cs="Cambria"/>
          <w:b/>
          <w:color w:val="000000" w:themeColor="text1"/>
        </w:rPr>
        <w:t>Ҳ</w:t>
      </w:r>
      <w:r w:rsidRPr="00585E3A">
        <w:rPr>
          <w:rFonts w:ascii="Times New Roman Tj" w:hAnsi="Times New Roman Tj" w:cs="Times New Roman Tj"/>
          <w:b/>
          <w:color w:val="000000" w:themeColor="text1"/>
        </w:rPr>
        <w:t>ангоми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кадом</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шакли</w:t>
      </w:r>
      <w:r w:rsidRPr="00585E3A">
        <w:rPr>
          <w:rFonts w:ascii="Times New Roman Tj" w:hAnsi="Times New Roman Tj"/>
          <w:b/>
          <w:color w:val="000000" w:themeColor="text1"/>
        </w:rPr>
        <w:t xml:space="preserve"> </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исобгирии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бухгалтер</w:t>
      </w:r>
      <w:r w:rsidRPr="00585E3A">
        <w:rPr>
          <w:rFonts w:ascii="Cambria" w:hAnsi="Cambria" w:cs="Cambria"/>
          <w:b/>
          <w:color w:val="000000" w:themeColor="text1"/>
        </w:rPr>
        <w:t>ӣ</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журнали</w:t>
      </w:r>
      <w:r w:rsidRPr="00585E3A">
        <w:rPr>
          <w:rFonts w:ascii="Times New Roman Tj" w:hAnsi="Times New Roman Tj"/>
          <w:b/>
          <w:color w:val="000000" w:themeColor="text1"/>
        </w:rPr>
        <w:t xml:space="preserve"> ба</w:t>
      </w:r>
      <w:r w:rsidRPr="00585E3A">
        <w:rPr>
          <w:rFonts w:ascii="Cambria" w:hAnsi="Cambria" w:cs="Cambria"/>
          <w:b/>
          <w:color w:val="000000" w:themeColor="text1"/>
        </w:rPr>
        <w:t>қ</w:t>
      </w:r>
      <w:r w:rsidRPr="00585E3A">
        <w:rPr>
          <w:rFonts w:ascii="Times New Roman Tj" w:hAnsi="Times New Roman Tj" w:cs="Times New Roman Tj"/>
          <w:b/>
          <w:color w:val="000000" w:themeColor="text1"/>
        </w:rPr>
        <w:t>айдгир</w:t>
      </w:r>
      <w:r w:rsidRPr="00585E3A">
        <w:rPr>
          <w:rFonts w:ascii="Cambria" w:hAnsi="Cambria" w:cs="Cambria"/>
          <w:b/>
          <w:color w:val="000000" w:themeColor="text1"/>
        </w:rPr>
        <w:t>ӣ</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ва</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Китоби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калон</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истифода</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мешаванд</w:t>
      </w:r>
      <w:r w:rsidRPr="00585E3A">
        <w:rPr>
          <w:rFonts w:ascii="Times New Roman Tj" w:hAnsi="Times New Roman Tj"/>
          <w:b/>
          <w:color w:val="000000" w:themeColor="text1"/>
        </w:rPr>
        <w:t>?</w:t>
      </w:r>
    </w:p>
    <w:p w:rsidR="0003329E" w:rsidRPr="00585E3A" w:rsidRDefault="0003329E" w:rsidP="00685ACF">
      <w:pPr>
        <w:jc w:val="both"/>
        <w:rPr>
          <w:rFonts w:ascii="Times New Roman Tj" w:hAnsi="Times New Roman Tj"/>
          <w:color w:val="000000" w:themeColor="text1"/>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rPr>
        <w:t>шакли журнал-ордер</w:t>
      </w:r>
      <w:r w:rsidRPr="00585E3A">
        <w:rPr>
          <w:rFonts w:ascii="Cambria" w:hAnsi="Cambria" w:cs="Cambria"/>
          <w:color w:val="000000" w:themeColor="text1"/>
        </w:rPr>
        <w:t>ӣ</w:t>
      </w:r>
      <w:r w:rsidRPr="00585E3A">
        <w:rPr>
          <w:rFonts w:ascii="Times New Roman Tj" w:hAnsi="Times New Roman Tj"/>
          <w:color w:val="000000" w:themeColor="text1"/>
        </w:rPr>
        <w:t>;</w:t>
      </w:r>
      <w:r w:rsidR="00D47830"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$B) </w:t>
      </w:r>
      <w:r w:rsidRPr="00585E3A">
        <w:rPr>
          <w:rFonts w:ascii="Times New Roman Tj" w:hAnsi="Times New Roman Tj"/>
          <w:color w:val="000000" w:themeColor="text1"/>
        </w:rPr>
        <w:t>шакли журнали асос</w:t>
      </w:r>
      <w:r w:rsidRPr="00585E3A">
        <w:rPr>
          <w:rFonts w:ascii="Cambria" w:hAnsi="Cambria" w:cs="Cambria"/>
          <w:color w:val="000000" w:themeColor="text1"/>
        </w:rPr>
        <w:t>ӣ</w:t>
      </w:r>
      <w:r w:rsidRPr="00585E3A">
        <w:rPr>
          <w:rFonts w:ascii="Times New Roman Tj" w:hAnsi="Times New Roman Tj"/>
          <w:color w:val="000000" w:themeColor="text1"/>
        </w:rPr>
        <w:t>;</w:t>
      </w:r>
      <w:r w:rsidR="00D47830"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$C) </w:t>
      </w:r>
      <w:r w:rsidRPr="00585E3A">
        <w:rPr>
          <w:rFonts w:ascii="Times New Roman Tj" w:hAnsi="Times New Roman Tj"/>
          <w:color w:val="000000" w:themeColor="text1"/>
        </w:rPr>
        <w:t>шакли мухтасаркардашуда барои корхона</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хурд</w:t>
      </w:r>
      <w:r w:rsidRPr="00585E3A">
        <w:rPr>
          <w:rFonts w:ascii="Times New Roman Tj" w:hAnsi="Times New Roman Tj"/>
          <w:color w:val="000000" w:themeColor="text1"/>
        </w:rPr>
        <w:t>;</w:t>
      </w:r>
      <w:r w:rsidR="00D47830"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$D) </w:t>
      </w:r>
      <w:r w:rsidRPr="00585E3A">
        <w:rPr>
          <w:rFonts w:ascii="Times New Roman Tj" w:hAnsi="Times New Roman Tj"/>
          <w:color w:val="000000" w:themeColor="text1"/>
        </w:rPr>
        <w:t>шакл</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мемориал</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ордер</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журнал</w:t>
      </w:r>
      <w:r w:rsidRPr="00585E3A">
        <w:rPr>
          <w:rFonts w:ascii="Times New Roman Tj" w:hAnsi="Times New Roman Tj"/>
          <w:color w:val="000000" w:themeColor="text1"/>
        </w:rPr>
        <w:t>-</w:t>
      </w:r>
      <w:r w:rsidRPr="00585E3A">
        <w:rPr>
          <w:rFonts w:ascii="Times New Roman Tj" w:hAnsi="Times New Roman Tj" w:cs="Times New Roman Tj"/>
          <w:color w:val="000000" w:themeColor="text1"/>
        </w:rPr>
        <w:t>ордер</w:t>
      </w:r>
      <w:r w:rsidRPr="00585E3A">
        <w:rPr>
          <w:rFonts w:ascii="Cambria" w:hAnsi="Cambria" w:cs="Cambria"/>
          <w:color w:val="000000" w:themeColor="text1"/>
        </w:rPr>
        <w:t>ӣ</w:t>
      </w:r>
      <w:r w:rsidRPr="00585E3A">
        <w:rPr>
          <w:rFonts w:ascii="Times New Roman Tj" w:hAnsi="Times New Roman Tj"/>
          <w:color w:val="000000" w:themeColor="text1"/>
        </w:rPr>
        <w:t>;</w:t>
      </w:r>
      <w:r w:rsidR="00D47830"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$E) </w:t>
      </w:r>
      <w:r w:rsidRPr="00585E3A">
        <w:rPr>
          <w:rFonts w:ascii="Times New Roman Tj" w:hAnsi="Times New Roman Tj"/>
          <w:color w:val="000000" w:themeColor="text1"/>
        </w:rPr>
        <w:t>шакли мемориал- ордер</w:t>
      </w:r>
      <w:r w:rsidRPr="00585E3A">
        <w:rPr>
          <w:rFonts w:ascii="Cambria" w:hAnsi="Cambria" w:cs="Cambria"/>
          <w:color w:val="000000" w:themeColor="text1"/>
        </w:rPr>
        <w:t>ӣ</w:t>
      </w:r>
      <w:r w:rsidRPr="00585E3A">
        <w:rPr>
          <w:rFonts w:ascii="Times New Roman Tj" w:hAnsi="Times New Roman Tj"/>
          <w:color w:val="000000" w:themeColor="text1"/>
        </w:rPr>
        <w:t>;</w:t>
      </w:r>
    </w:p>
    <w:p w:rsidR="00D47830" w:rsidRPr="00585E3A" w:rsidRDefault="00D47830" w:rsidP="00685ACF">
      <w:pPr>
        <w:jc w:val="both"/>
        <w:rPr>
          <w:rFonts w:ascii="Times New Roman Tj" w:hAnsi="Times New Roman Tj"/>
          <w:b/>
          <w:color w:val="000000" w:themeColor="text1"/>
        </w:rPr>
      </w:pP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@111.</w:t>
      </w: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Сохтори журнал-ордер</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о</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дар</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асоси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кадом</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аломат</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бунёд</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гаштааст</w:t>
      </w:r>
      <w:r w:rsidRPr="00585E3A">
        <w:rPr>
          <w:rFonts w:ascii="Times New Roman Tj" w:hAnsi="Times New Roman Tj"/>
          <w:b/>
          <w:color w:val="000000" w:themeColor="text1"/>
        </w:rPr>
        <w:t>?</w:t>
      </w:r>
    </w:p>
    <w:p w:rsidR="0003329E" w:rsidRPr="00585E3A" w:rsidRDefault="0003329E" w:rsidP="00685ACF">
      <w:pPr>
        <w:jc w:val="both"/>
        <w:rPr>
          <w:rFonts w:ascii="Times New Roman Tj" w:hAnsi="Times New Roman Tj"/>
          <w:color w:val="000000" w:themeColor="text1"/>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rPr>
        <w:t>шо</w:t>
      </w:r>
      <w:r w:rsidRPr="00585E3A">
        <w:rPr>
          <w:rFonts w:ascii="Cambria" w:hAnsi="Cambria" w:cs="Cambria"/>
          <w:color w:val="000000" w:themeColor="text1"/>
        </w:rPr>
        <w:t>ҳ</w:t>
      </w:r>
      <w:r w:rsidRPr="00585E3A">
        <w:rPr>
          <w:rFonts w:ascii="Times New Roman Tj" w:hAnsi="Times New Roman Tj" w:cs="Times New Roman Tj"/>
          <w:color w:val="000000" w:themeColor="text1"/>
        </w:rPr>
        <w:t>мот</w:t>
      </w:r>
      <w:r w:rsidRPr="00585E3A">
        <w:rPr>
          <w:rFonts w:ascii="Cambria" w:hAnsi="Cambria" w:cs="Cambria"/>
          <w:color w:val="000000" w:themeColor="text1"/>
        </w:rPr>
        <w:t>ӣ</w:t>
      </w:r>
      <w:r w:rsidRPr="00585E3A">
        <w:rPr>
          <w:rFonts w:ascii="Times New Roman Tj" w:hAnsi="Times New Roman Tj"/>
          <w:color w:val="000000" w:themeColor="text1"/>
        </w:rPr>
        <w:t>;</w:t>
      </w:r>
      <w:r w:rsidR="00D47830"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$B) </w:t>
      </w:r>
      <w:r w:rsidRPr="00585E3A">
        <w:rPr>
          <w:rFonts w:ascii="Times New Roman Tj" w:hAnsi="Times New Roman Tj"/>
          <w:color w:val="000000" w:themeColor="text1"/>
        </w:rPr>
        <w:t>аз р</w:t>
      </w:r>
      <w:r w:rsidRPr="00585E3A">
        <w:rPr>
          <w:rFonts w:ascii="Cambria" w:hAnsi="Cambria" w:cs="Cambria"/>
          <w:color w:val="000000" w:themeColor="text1"/>
        </w:rPr>
        <w:t>ӯ</w:t>
      </w:r>
      <w:r w:rsidRPr="00585E3A">
        <w:rPr>
          <w:rFonts w:ascii="Times New Roman Tj" w:hAnsi="Times New Roman Tj" w:cs="Times New Roman Tj"/>
          <w:color w:val="000000" w:themeColor="text1"/>
        </w:rPr>
        <w:t>йи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дебети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счёт</w:t>
      </w:r>
      <w:r w:rsidRPr="00585E3A">
        <w:rPr>
          <w:rFonts w:ascii="Cambria" w:hAnsi="Cambria" w:cs="Cambria"/>
          <w:color w:val="000000" w:themeColor="text1"/>
        </w:rPr>
        <w:t>ҳ</w:t>
      </w:r>
      <w:r w:rsidRPr="00585E3A">
        <w:rPr>
          <w:rFonts w:ascii="Times New Roman Tj" w:hAnsi="Times New Roman Tj" w:cs="Times New Roman Tj"/>
          <w:color w:val="000000" w:themeColor="text1"/>
        </w:rPr>
        <w:t>о</w:t>
      </w:r>
      <w:r w:rsidRPr="00585E3A">
        <w:rPr>
          <w:rFonts w:ascii="Times New Roman Tj" w:hAnsi="Times New Roman Tj"/>
          <w:color w:val="000000" w:themeColor="text1"/>
        </w:rPr>
        <w:t>;</w:t>
      </w:r>
      <w:r w:rsidR="00D47830"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$C) </w:t>
      </w:r>
      <w:r w:rsidRPr="00585E3A">
        <w:rPr>
          <w:rFonts w:ascii="Times New Roman Tj" w:hAnsi="Times New Roman Tj"/>
          <w:color w:val="000000" w:themeColor="text1"/>
        </w:rPr>
        <w:t>аз р</w:t>
      </w:r>
      <w:r w:rsidRPr="00585E3A">
        <w:rPr>
          <w:rFonts w:ascii="Cambria" w:hAnsi="Cambria" w:cs="Cambria"/>
          <w:color w:val="000000" w:themeColor="text1"/>
        </w:rPr>
        <w:t>ӯ</w:t>
      </w:r>
      <w:r w:rsidRPr="00585E3A">
        <w:rPr>
          <w:rFonts w:ascii="Times New Roman Tj" w:hAnsi="Times New Roman Tj" w:cs="Times New Roman Tj"/>
          <w:color w:val="000000" w:themeColor="text1"/>
        </w:rPr>
        <w:t>йи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кредит</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счёт</w:t>
      </w:r>
      <w:r w:rsidRPr="00585E3A">
        <w:rPr>
          <w:rFonts w:ascii="Cambria" w:hAnsi="Cambria" w:cs="Cambria"/>
          <w:color w:val="000000" w:themeColor="text1"/>
        </w:rPr>
        <w:t>ҳ</w:t>
      </w:r>
      <w:r w:rsidRPr="00585E3A">
        <w:rPr>
          <w:rFonts w:ascii="Times New Roman Tj" w:hAnsi="Times New Roman Tj" w:cs="Times New Roman Tj"/>
          <w:color w:val="000000" w:themeColor="text1"/>
        </w:rPr>
        <w:t>о</w:t>
      </w:r>
      <w:r w:rsidRPr="00585E3A">
        <w:rPr>
          <w:rFonts w:ascii="Times New Roman Tj" w:hAnsi="Times New Roman Tj"/>
          <w:color w:val="000000" w:themeColor="text1"/>
        </w:rPr>
        <w:t>;</w:t>
      </w:r>
      <w:r w:rsidR="00D47830"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$D) </w:t>
      </w:r>
      <w:r w:rsidRPr="00585E3A">
        <w:rPr>
          <w:rFonts w:ascii="Times New Roman Tj" w:hAnsi="Times New Roman Tj"/>
          <w:color w:val="000000" w:themeColor="text1"/>
        </w:rPr>
        <w:t>омехта;</w:t>
      </w:r>
      <w:r w:rsidR="00D47830"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$E) </w:t>
      </w:r>
      <w:r w:rsidRPr="00585E3A">
        <w:rPr>
          <w:rFonts w:ascii="Times New Roman Tj" w:hAnsi="Times New Roman Tj"/>
          <w:color w:val="000000" w:themeColor="text1"/>
        </w:rPr>
        <w:t>аз р</w:t>
      </w:r>
      <w:r w:rsidRPr="00585E3A">
        <w:rPr>
          <w:rFonts w:ascii="Cambria" w:hAnsi="Cambria" w:cs="Cambria"/>
          <w:color w:val="000000" w:themeColor="text1"/>
        </w:rPr>
        <w:t>ӯ</w:t>
      </w:r>
      <w:r w:rsidRPr="00585E3A">
        <w:rPr>
          <w:rFonts w:ascii="Times New Roman Tj" w:hAnsi="Times New Roman Tj" w:cs="Times New Roman Tj"/>
          <w:color w:val="000000" w:themeColor="text1"/>
        </w:rPr>
        <w:t>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дебет</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кредити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счёт</w:t>
      </w:r>
      <w:r w:rsidRPr="00585E3A">
        <w:rPr>
          <w:rFonts w:ascii="Cambria" w:hAnsi="Cambria" w:cs="Cambria"/>
          <w:color w:val="000000" w:themeColor="text1"/>
        </w:rPr>
        <w:t>ҳ</w:t>
      </w:r>
      <w:r w:rsidRPr="00585E3A">
        <w:rPr>
          <w:rFonts w:ascii="Times New Roman Tj" w:hAnsi="Times New Roman Tj" w:cs="Times New Roman Tj"/>
          <w:color w:val="000000" w:themeColor="text1"/>
        </w:rPr>
        <w:t>о</w:t>
      </w:r>
      <w:r w:rsidRPr="00585E3A">
        <w:rPr>
          <w:rFonts w:ascii="Times New Roman Tj" w:hAnsi="Times New Roman Tj"/>
          <w:color w:val="000000" w:themeColor="text1"/>
        </w:rPr>
        <w:t>;</w:t>
      </w:r>
    </w:p>
    <w:p w:rsidR="00D47830" w:rsidRPr="00585E3A" w:rsidRDefault="00D47830" w:rsidP="00685ACF">
      <w:pPr>
        <w:jc w:val="both"/>
        <w:rPr>
          <w:rFonts w:ascii="Times New Roman Tj" w:hAnsi="Times New Roman Tj"/>
          <w:b/>
          <w:color w:val="000000" w:themeColor="text1"/>
        </w:rPr>
      </w:pP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@112.</w:t>
      </w:r>
    </w:p>
    <w:p w:rsidR="0003329E" w:rsidRPr="00585E3A" w:rsidRDefault="0003329E" w:rsidP="00685ACF">
      <w:pPr>
        <w:jc w:val="both"/>
        <w:rPr>
          <w:rFonts w:ascii="Times New Roman Tj" w:hAnsi="Times New Roman Tj"/>
          <w:b/>
          <w:color w:val="000000" w:themeColor="text1"/>
        </w:rPr>
      </w:pPr>
      <w:r w:rsidRPr="00585E3A">
        <w:rPr>
          <w:rFonts w:ascii="Cambria" w:hAnsi="Cambria" w:cs="Cambria"/>
          <w:b/>
          <w:color w:val="000000" w:themeColor="text1"/>
        </w:rPr>
        <w:t>Ҳ</w:t>
      </w:r>
      <w:r w:rsidRPr="00585E3A">
        <w:rPr>
          <w:rFonts w:ascii="Times New Roman Tj" w:hAnsi="Times New Roman Tj" w:cs="Times New Roman Tj"/>
          <w:b/>
          <w:color w:val="000000" w:themeColor="text1"/>
        </w:rPr>
        <w:t>ангоми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истифодабари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кадом</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шакли</w:t>
      </w:r>
      <w:r w:rsidRPr="00585E3A">
        <w:rPr>
          <w:rFonts w:ascii="Times New Roman Tj" w:hAnsi="Times New Roman Tj"/>
          <w:b/>
          <w:color w:val="000000" w:themeColor="text1"/>
        </w:rPr>
        <w:t xml:space="preserve"> </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исобгирии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бухгалтер</w:t>
      </w:r>
      <w:r w:rsidRPr="00585E3A">
        <w:rPr>
          <w:rFonts w:ascii="Cambria" w:hAnsi="Cambria" w:cs="Cambria"/>
          <w:b/>
          <w:color w:val="000000" w:themeColor="text1"/>
        </w:rPr>
        <w:t>ӣ</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ведомост</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ои</w:t>
      </w:r>
      <w:r w:rsidRPr="00585E3A">
        <w:rPr>
          <w:rFonts w:ascii="Times New Roman Tj" w:hAnsi="Times New Roman Tj"/>
          <w:b/>
          <w:color w:val="000000" w:themeColor="text1"/>
        </w:rPr>
        <w:t xml:space="preserve"> ёрирасон ва гур</w:t>
      </w:r>
      <w:r w:rsidRPr="00585E3A">
        <w:rPr>
          <w:rFonts w:ascii="Cambria" w:hAnsi="Cambria" w:cs="Cambria"/>
          <w:b/>
          <w:color w:val="000000" w:themeColor="text1"/>
        </w:rPr>
        <w:t>ӯҳ</w:t>
      </w:r>
      <w:r w:rsidRPr="00585E3A">
        <w:rPr>
          <w:rFonts w:ascii="Times New Roman Tj" w:hAnsi="Times New Roman Tj" w:cs="Times New Roman Tj"/>
          <w:b/>
          <w:color w:val="000000" w:themeColor="text1"/>
        </w:rPr>
        <w:t>бандикун</w:t>
      </w:r>
      <w:r w:rsidRPr="00585E3A">
        <w:rPr>
          <w:rFonts w:ascii="Cambria" w:hAnsi="Cambria" w:cs="Cambria"/>
          <w:b/>
          <w:color w:val="000000" w:themeColor="text1"/>
        </w:rPr>
        <w:t>ӣ</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истифода</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мешаванд</w:t>
      </w:r>
      <w:r w:rsidRPr="00585E3A">
        <w:rPr>
          <w:rFonts w:ascii="Times New Roman Tj" w:hAnsi="Times New Roman Tj"/>
          <w:b/>
          <w:color w:val="000000" w:themeColor="text1"/>
        </w:rPr>
        <w:t>?</w:t>
      </w:r>
    </w:p>
    <w:p w:rsidR="0003329E" w:rsidRPr="00585E3A" w:rsidRDefault="0003329E" w:rsidP="00685ACF">
      <w:pPr>
        <w:jc w:val="both"/>
        <w:rPr>
          <w:rFonts w:ascii="Times New Roman Tj" w:hAnsi="Times New Roman Tj"/>
          <w:color w:val="000000" w:themeColor="text1"/>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rPr>
        <w:t>шакли журнал-ордер</w:t>
      </w:r>
      <w:r w:rsidRPr="00585E3A">
        <w:rPr>
          <w:rFonts w:ascii="Cambria" w:hAnsi="Cambria" w:cs="Cambria"/>
          <w:color w:val="000000" w:themeColor="text1"/>
        </w:rPr>
        <w:t>ӣ</w:t>
      </w:r>
      <w:r w:rsidRPr="00585E3A">
        <w:rPr>
          <w:rFonts w:ascii="Times New Roman Tj" w:hAnsi="Times New Roman Tj"/>
          <w:color w:val="000000" w:themeColor="text1"/>
        </w:rPr>
        <w:t>;</w:t>
      </w:r>
      <w:r w:rsidR="00D47830"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$B) </w:t>
      </w:r>
      <w:r w:rsidRPr="00585E3A">
        <w:rPr>
          <w:rFonts w:ascii="Times New Roman Tj" w:hAnsi="Times New Roman Tj"/>
          <w:color w:val="000000" w:themeColor="text1"/>
        </w:rPr>
        <w:t>шакли журнали асос</w:t>
      </w:r>
      <w:r w:rsidRPr="00585E3A">
        <w:rPr>
          <w:rFonts w:ascii="Cambria" w:hAnsi="Cambria" w:cs="Cambria"/>
          <w:color w:val="000000" w:themeColor="text1"/>
        </w:rPr>
        <w:t>ӣ</w:t>
      </w:r>
      <w:r w:rsidRPr="00585E3A">
        <w:rPr>
          <w:rFonts w:ascii="Times New Roman Tj" w:hAnsi="Times New Roman Tj"/>
          <w:color w:val="000000" w:themeColor="text1"/>
        </w:rPr>
        <w:t>;</w:t>
      </w:r>
      <w:r w:rsidR="00D47830"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$C) </w:t>
      </w:r>
      <w:r w:rsidRPr="00585E3A">
        <w:rPr>
          <w:rFonts w:ascii="Times New Roman Tj" w:hAnsi="Times New Roman Tj"/>
          <w:color w:val="000000" w:themeColor="text1"/>
        </w:rPr>
        <w:t>шакли мухтасаркардашуда барои корхона</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хурд</w:t>
      </w:r>
      <w:r w:rsidRPr="00585E3A">
        <w:rPr>
          <w:rFonts w:ascii="Times New Roman Tj" w:hAnsi="Times New Roman Tj"/>
          <w:color w:val="000000" w:themeColor="text1"/>
        </w:rPr>
        <w:t>;</w:t>
      </w:r>
      <w:r w:rsidR="00D47830"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$D) </w:t>
      </w:r>
      <w:r w:rsidRPr="00585E3A">
        <w:rPr>
          <w:rFonts w:ascii="Times New Roman Tj" w:hAnsi="Times New Roman Tj"/>
          <w:color w:val="000000" w:themeColor="text1"/>
        </w:rPr>
        <w:t>шакл</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мемориал</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ордер</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журнал</w:t>
      </w:r>
      <w:r w:rsidRPr="00585E3A">
        <w:rPr>
          <w:rFonts w:ascii="Times New Roman Tj" w:hAnsi="Times New Roman Tj"/>
          <w:color w:val="000000" w:themeColor="text1"/>
        </w:rPr>
        <w:t>-</w:t>
      </w:r>
      <w:r w:rsidRPr="00585E3A">
        <w:rPr>
          <w:rFonts w:ascii="Times New Roman Tj" w:hAnsi="Times New Roman Tj" w:cs="Times New Roman Tj"/>
          <w:color w:val="000000" w:themeColor="text1"/>
        </w:rPr>
        <w:t>ордер</w:t>
      </w:r>
      <w:r w:rsidRPr="00585E3A">
        <w:rPr>
          <w:rFonts w:ascii="Cambria" w:hAnsi="Cambria" w:cs="Cambria"/>
          <w:color w:val="000000" w:themeColor="text1"/>
        </w:rPr>
        <w:t>ӣ</w:t>
      </w:r>
      <w:r w:rsidRPr="00585E3A">
        <w:rPr>
          <w:rFonts w:ascii="Times New Roman Tj" w:hAnsi="Times New Roman Tj"/>
          <w:color w:val="000000" w:themeColor="text1"/>
        </w:rPr>
        <w:t>;</w:t>
      </w:r>
      <w:r w:rsidR="00D47830"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$E) </w:t>
      </w:r>
      <w:r w:rsidRPr="00585E3A">
        <w:rPr>
          <w:rFonts w:ascii="Times New Roman Tj" w:hAnsi="Times New Roman Tj"/>
          <w:color w:val="000000" w:themeColor="text1"/>
        </w:rPr>
        <w:t>шакли мемориал- ордер</w:t>
      </w:r>
      <w:r w:rsidRPr="00585E3A">
        <w:rPr>
          <w:rFonts w:ascii="Cambria" w:hAnsi="Cambria" w:cs="Cambria"/>
          <w:color w:val="000000" w:themeColor="text1"/>
        </w:rPr>
        <w:t>ӣ</w:t>
      </w:r>
      <w:r w:rsidRPr="00585E3A">
        <w:rPr>
          <w:rFonts w:ascii="Times New Roman Tj" w:hAnsi="Times New Roman Tj"/>
          <w:color w:val="000000" w:themeColor="text1"/>
        </w:rPr>
        <w:t>;</w:t>
      </w:r>
    </w:p>
    <w:p w:rsidR="00D47830" w:rsidRPr="00585E3A" w:rsidRDefault="00D47830" w:rsidP="00685ACF">
      <w:pPr>
        <w:jc w:val="both"/>
        <w:rPr>
          <w:rFonts w:ascii="Times New Roman Tj" w:hAnsi="Times New Roman Tj"/>
          <w:b/>
          <w:color w:val="000000" w:themeColor="text1"/>
        </w:rPr>
      </w:pP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@113.</w:t>
      </w: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Бар</w:t>
      </w:r>
      <w:r w:rsidRPr="00585E3A">
        <w:rPr>
          <w:rFonts w:ascii="Cambria" w:hAnsi="Cambria" w:cs="Cambria"/>
          <w:b/>
          <w:color w:val="000000" w:themeColor="text1"/>
        </w:rPr>
        <w:t>ӯ</w:t>
      </w:r>
      <w:r w:rsidRPr="00585E3A">
        <w:rPr>
          <w:rFonts w:ascii="Times New Roman Tj" w:hAnsi="Times New Roman Tj" w:cs="Times New Roman Tj"/>
          <w:b/>
          <w:color w:val="000000" w:themeColor="text1"/>
        </w:rPr>
        <w:t>йхатгир</w:t>
      </w:r>
      <w:r w:rsidRPr="00585E3A">
        <w:rPr>
          <w:rFonts w:ascii="Cambria" w:hAnsi="Cambria" w:cs="Cambria"/>
          <w:b/>
          <w:color w:val="000000" w:themeColor="text1"/>
        </w:rPr>
        <w:t>ӣ</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чист</w:t>
      </w:r>
      <w:r w:rsidRPr="00585E3A">
        <w:rPr>
          <w:rFonts w:ascii="Times New Roman Tj" w:hAnsi="Times New Roman Tj"/>
          <w:b/>
          <w:color w:val="000000" w:themeColor="text1"/>
        </w:rPr>
        <w:t>?</w:t>
      </w:r>
    </w:p>
    <w:p w:rsidR="0003329E" w:rsidRPr="00585E3A" w:rsidRDefault="0003329E" w:rsidP="00685ACF">
      <w:pPr>
        <w:jc w:val="both"/>
        <w:rPr>
          <w:rFonts w:ascii="Times New Roman Tj" w:hAnsi="Times New Roman Tj"/>
          <w:color w:val="000000" w:themeColor="text1"/>
        </w:rPr>
      </w:pPr>
      <w:r w:rsidRPr="00585E3A">
        <w:rPr>
          <w:rFonts w:ascii="Times New Roman Tj" w:hAnsi="Times New Roman Tj"/>
          <w:color w:val="000000" w:themeColor="text1"/>
          <w:lang w:val="tt-RU"/>
        </w:rPr>
        <w:lastRenderedPageBreak/>
        <w:t xml:space="preserve">$A) </w:t>
      </w:r>
      <w:r w:rsidRPr="00585E3A">
        <w:rPr>
          <w:rFonts w:ascii="Times New Roman Tj" w:hAnsi="Times New Roman Tj"/>
          <w:color w:val="000000" w:themeColor="text1"/>
        </w:rPr>
        <w:t>тафтиши мав</w:t>
      </w:r>
      <w:r w:rsidRPr="00585E3A">
        <w:rPr>
          <w:rFonts w:ascii="Cambria" w:hAnsi="Cambria" w:cs="Cambria"/>
          <w:color w:val="000000" w:themeColor="text1"/>
        </w:rPr>
        <w:t>ҷ</w:t>
      </w:r>
      <w:r w:rsidRPr="00585E3A">
        <w:rPr>
          <w:rFonts w:ascii="Times New Roman Tj" w:hAnsi="Times New Roman Tj" w:cs="Times New Roman Tj"/>
          <w:color w:val="000000" w:themeColor="text1"/>
        </w:rPr>
        <w:t>удият</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риоякунии</w:t>
      </w:r>
      <w:r w:rsidRPr="00585E3A">
        <w:rPr>
          <w:rFonts w:ascii="Times New Roman Tj" w:hAnsi="Times New Roman Tj"/>
          <w:color w:val="000000" w:themeColor="text1"/>
        </w:rPr>
        <w:t xml:space="preserve"> </w:t>
      </w:r>
      <w:r w:rsidRPr="00585E3A">
        <w:rPr>
          <w:rFonts w:ascii="Cambria" w:hAnsi="Cambria" w:cs="Cambria"/>
          <w:color w:val="000000" w:themeColor="text1"/>
        </w:rPr>
        <w:t>қ</w:t>
      </w:r>
      <w:r w:rsidRPr="00585E3A">
        <w:rPr>
          <w:rFonts w:ascii="Times New Roman Tj" w:hAnsi="Times New Roman Tj" w:cs="Times New Roman Tj"/>
          <w:color w:val="000000" w:themeColor="text1"/>
        </w:rPr>
        <w:t>оида</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ниго</w:t>
      </w:r>
      <w:r w:rsidRPr="00585E3A">
        <w:rPr>
          <w:rFonts w:ascii="Cambria" w:hAnsi="Cambria" w:cs="Cambria"/>
          <w:color w:val="000000" w:themeColor="text1"/>
        </w:rPr>
        <w:t>ҳ</w:t>
      </w:r>
      <w:r w:rsidRPr="00585E3A">
        <w:rPr>
          <w:rFonts w:ascii="Times New Roman Tj" w:hAnsi="Times New Roman Tj" w:cs="Times New Roman Tj"/>
          <w:color w:val="000000" w:themeColor="text1"/>
        </w:rPr>
        <w:t>дориву</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истифодабарии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амволи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корхона</w:t>
      </w:r>
      <w:r w:rsidRPr="00585E3A">
        <w:rPr>
          <w:rFonts w:ascii="Times New Roman Tj" w:hAnsi="Times New Roman Tj"/>
          <w:color w:val="000000" w:themeColor="text1"/>
        </w:rPr>
        <w:t>;</w:t>
      </w:r>
      <w:r w:rsidR="00D47830"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$B) </w:t>
      </w:r>
      <w:r w:rsidRPr="00585E3A">
        <w:rPr>
          <w:rFonts w:ascii="Times New Roman Tj" w:hAnsi="Times New Roman Tj"/>
          <w:color w:val="000000" w:themeColor="text1"/>
        </w:rPr>
        <w:t>ани</w:t>
      </w:r>
      <w:r w:rsidRPr="00585E3A">
        <w:rPr>
          <w:rFonts w:ascii="Cambria" w:hAnsi="Cambria" w:cs="Cambria"/>
          <w:color w:val="000000" w:themeColor="text1"/>
        </w:rPr>
        <w:t>қ</w:t>
      </w:r>
      <w:r w:rsidRPr="00585E3A">
        <w:rPr>
          <w:rFonts w:ascii="Times New Roman Tj" w:hAnsi="Times New Roman Tj" w:cs="Times New Roman Tj"/>
          <w:color w:val="000000" w:themeColor="text1"/>
        </w:rPr>
        <w:t>созии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мав</w:t>
      </w:r>
      <w:r w:rsidRPr="00585E3A">
        <w:rPr>
          <w:rFonts w:ascii="Cambria" w:hAnsi="Cambria" w:cs="Cambria"/>
          <w:color w:val="000000" w:themeColor="text1"/>
        </w:rPr>
        <w:t>ҷ</w:t>
      </w:r>
      <w:r w:rsidRPr="00585E3A">
        <w:rPr>
          <w:rFonts w:ascii="Times New Roman Tj" w:hAnsi="Times New Roman Tj" w:cs="Times New Roman Tj"/>
          <w:color w:val="000000" w:themeColor="text1"/>
        </w:rPr>
        <w:t>удияти</w:t>
      </w:r>
      <w:r w:rsidRPr="00585E3A">
        <w:rPr>
          <w:rFonts w:ascii="Times New Roman Tj" w:hAnsi="Times New Roman Tj"/>
          <w:color w:val="000000" w:themeColor="text1"/>
        </w:rPr>
        <w:t xml:space="preserve"> </w:t>
      </w:r>
      <w:r w:rsidRPr="00585E3A">
        <w:rPr>
          <w:rFonts w:ascii="Cambria" w:hAnsi="Cambria" w:cs="Cambria"/>
          <w:color w:val="000000" w:themeColor="text1"/>
        </w:rPr>
        <w:t>ҳ</w:t>
      </w:r>
      <w:r w:rsidRPr="00585E3A">
        <w:rPr>
          <w:rFonts w:ascii="Times New Roman Tj" w:hAnsi="Times New Roman Tj" w:cs="Times New Roman Tj"/>
          <w:color w:val="000000" w:themeColor="text1"/>
        </w:rPr>
        <w:t>а</w:t>
      </w:r>
      <w:r w:rsidRPr="00585E3A">
        <w:rPr>
          <w:rFonts w:ascii="Cambria" w:hAnsi="Cambria" w:cs="Cambria"/>
          <w:color w:val="000000" w:themeColor="text1"/>
        </w:rPr>
        <w:t>қ</w:t>
      </w:r>
      <w:r w:rsidRPr="00585E3A">
        <w:rPr>
          <w:rFonts w:ascii="Times New Roman Tj" w:hAnsi="Times New Roman Tj" w:cs="Times New Roman Tj"/>
          <w:color w:val="000000" w:themeColor="text1"/>
        </w:rPr>
        <w:t>и</w:t>
      </w:r>
      <w:r w:rsidRPr="00585E3A">
        <w:rPr>
          <w:rFonts w:ascii="Cambria" w:hAnsi="Cambria" w:cs="Cambria"/>
          <w:color w:val="000000" w:themeColor="text1"/>
        </w:rPr>
        <w:t>қ</w:t>
      </w:r>
      <w:r w:rsidRPr="00585E3A">
        <w:rPr>
          <w:rFonts w:ascii="Times New Roman Tj" w:hAnsi="Times New Roman Tj" w:cs="Times New Roman Tj"/>
          <w:color w:val="000000" w:themeColor="text1"/>
        </w:rPr>
        <w:t>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амвол</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ва</w:t>
      </w:r>
      <w:r w:rsidRPr="00585E3A">
        <w:rPr>
          <w:rFonts w:ascii="Times New Roman Tj" w:hAnsi="Times New Roman Tj"/>
          <w:color w:val="000000" w:themeColor="text1"/>
        </w:rPr>
        <w:t xml:space="preserve"> </w:t>
      </w:r>
      <w:r w:rsidRPr="00585E3A">
        <w:rPr>
          <w:rFonts w:ascii="Cambria" w:hAnsi="Cambria" w:cs="Cambria"/>
          <w:color w:val="000000" w:themeColor="text1"/>
        </w:rPr>
        <w:t>ӯҳ</w:t>
      </w:r>
      <w:r w:rsidRPr="00585E3A">
        <w:rPr>
          <w:rFonts w:ascii="Times New Roman Tj" w:hAnsi="Times New Roman Tj" w:cs="Times New Roman Tj"/>
          <w:color w:val="000000" w:themeColor="text1"/>
        </w:rPr>
        <w:t>дадори</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молияв</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бо</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ро</w:t>
      </w:r>
      <w:r w:rsidRPr="00585E3A">
        <w:rPr>
          <w:rFonts w:ascii="Cambria" w:hAnsi="Cambria" w:cs="Cambria"/>
          <w:color w:val="000000" w:themeColor="text1"/>
        </w:rPr>
        <w:t>ҳ</w:t>
      </w:r>
      <w:r w:rsidRPr="00585E3A">
        <w:rPr>
          <w:rFonts w:ascii="Times New Roman Tj" w:hAnsi="Times New Roman Tj" w:cs="Times New Roman Tj"/>
          <w:color w:val="000000" w:themeColor="text1"/>
        </w:rPr>
        <w:t>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му</w:t>
      </w:r>
      <w:r w:rsidRPr="00585E3A">
        <w:rPr>
          <w:rFonts w:ascii="Cambria" w:hAnsi="Cambria" w:cs="Cambria"/>
          <w:color w:val="000000" w:themeColor="text1"/>
        </w:rPr>
        <w:t>қ</w:t>
      </w:r>
      <w:r w:rsidRPr="00585E3A">
        <w:rPr>
          <w:rFonts w:ascii="Times New Roman Tj" w:hAnsi="Times New Roman Tj" w:cs="Times New Roman Tj"/>
          <w:color w:val="000000" w:themeColor="text1"/>
        </w:rPr>
        <w:t>оисакунии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он</w:t>
      </w:r>
      <w:r w:rsidRPr="00585E3A">
        <w:rPr>
          <w:rFonts w:ascii="Cambria" w:hAnsi="Cambria" w:cs="Cambria"/>
          <w:color w:val="000000" w:themeColor="text1"/>
        </w:rPr>
        <w:t>ҳ</w:t>
      </w:r>
      <w:r w:rsidRPr="00585E3A">
        <w:rPr>
          <w:rFonts w:ascii="Times New Roman Tj" w:hAnsi="Times New Roman Tj" w:cs="Times New Roman Tj"/>
          <w:color w:val="000000" w:themeColor="text1"/>
        </w:rPr>
        <w:t>о</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бо</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маълумоти</w:t>
      </w:r>
      <w:r w:rsidRPr="00585E3A">
        <w:rPr>
          <w:rFonts w:ascii="Times New Roman Tj" w:hAnsi="Times New Roman Tj"/>
          <w:color w:val="000000" w:themeColor="text1"/>
        </w:rPr>
        <w:t xml:space="preserve"> </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исобгирии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бухгалтер</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дар</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санаи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муайян</w:t>
      </w:r>
      <w:r w:rsidRPr="00585E3A">
        <w:rPr>
          <w:rFonts w:ascii="Times New Roman Tj" w:hAnsi="Times New Roman Tj"/>
          <w:color w:val="000000" w:themeColor="text1"/>
        </w:rPr>
        <w:t>;</w:t>
      </w:r>
      <w:r w:rsidR="00D47830"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$C) </w:t>
      </w:r>
      <w:r w:rsidRPr="00585E3A">
        <w:rPr>
          <w:rFonts w:ascii="Times New Roman Tj" w:hAnsi="Times New Roman Tj"/>
          <w:color w:val="000000" w:themeColor="text1"/>
        </w:rPr>
        <w:t xml:space="preserve">усули махсуси </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исобгирии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бухг</w:t>
      </w:r>
      <w:r w:rsidRPr="00585E3A">
        <w:rPr>
          <w:rFonts w:ascii="Times New Roman Tj" w:hAnsi="Times New Roman Tj"/>
          <w:color w:val="000000" w:themeColor="text1"/>
        </w:rPr>
        <w:t>алтер</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ки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бо</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ёрии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он</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камбудии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амволи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корхона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ошкор</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карда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мешавад</w:t>
      </w:r>
      <w:r w:rsidRPr="00585E3A">
        <w:rPr>
          <w:rFonts w:ascii="Times New Roman Tj" w:hAnsi="Times New Roman Tj"/>
          <w:color w:val="000000" w:themeColor="text1"/>
        </w:rPr>
        <w:t>;</w:t>
      </w:r>
      <w:r w:rsidR="00D47830"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$D) </w:t>
      </w:r>
      <w:r w:rsidRPr="00585E3A">
        <w:rPr>
          <w:rFonts w:ascii="Times New Roman Tj" w:hAnsi="Times New Roman Tj"/>
          <w:color w:val="000000" w:themeColor="text1"/>
        </w:rPr>
        <w:t xml:space="preserve">намуди назорат, ки </w:t>
      </w:r>
      <w:r w:rsidRPr="00585E3A">
        <w:rPr>
          <w:rFonts w:ascii="Cambria" w:hAnsi="Cambria" w:cs="Cambria"/>
          <w:color w:val="000000" w:themeColor="text1"/>
        </w:rPr>
        <w:t>ҳ</w:t>
      </w:r>
      <w:r w:rsidRPr="00585E3A">
        <w:rPr>
          <w:rFonts w:ascii="Times New Roman Tj" w:hAnsi="Times New Roman Tj" w:cs="Times New Roman Tj"/>
          <w:color w:val="000000" w:themeColor="text1"/>
        </w:rPr>
        <w:t>ифзи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амволи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корхонаро</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таъмин</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мегардонад</w:t>
      </w:r>
      <w:r w:rsidRPr="00585E3A">
        <w:rPr>
          <w:rFonts w:ascii="Times New Roman Tj" w:hAnsi="Times New Roman Tj"/>
          <w:color w:val="000000" w:themeColor="text1"/>
        </w:rPr>
        <w:t>;</w:t>
      </w:r>
      <w:r w:rsidR="00D47830"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$E) </w:t>
      </w:r>
      <w:r w:rsidRPr="00585E3A">
        <w:rPr>
          <w:rFonts w:ascii="Times New Roman Tj" w:hAnsi="Times New Roman Tj"/>
          <w:color w:val="000000" w:themeColor="text1"/>
        </w:rPr>
        <w:t>усули ани</w:t>
      </w:r>
      <w:r w:rsidRPr="00585E3A">
        <w:rPr>
          <w:rFonts w:ascii="Cambria" w:hAnsi="Cambria" w:cs="Cambria"/>
          <w:color w:val="000000" w:themeColor="text1"/>
        </w:rPr>
        <w:t>қ</w:t>
      </w:r>
      <w:r w:rsidRPr="00585E3A">
        <w:rPr>
          <w:rFonts w:ascii="Times New Roman Tj" w:hAnsi="Times New Roman Tj" w:cs="Times New Roman Tj"/>
          <w:color w:val="000000" w:themeColor="text1"/>
        </w:rPr>
        <w:t>созии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мав</w:t>
      </w:r>
      <w:r w:rsidRPr="00585E3A">
        <w:rPr>
          <w:rFonts w:ascii="Cambria" w:hAnsi="Cambria" w:cs="Cambria"/>
          <w:color w:val="000000" w:themeColor="text1"/>
        </w:rPr>
        <w:t>ҷ</w:t>
      </w:r>
      <w:r w:rsidRPr="00585E3A">
        <w:rPr>
          <w:rFonts w:ascii="Times New Roman Tj" w:hAnsi="Times New Roman Tj" w:cs="Times New Roman Tj"/>
          <w:color w:val="000000" w:themeColor="text1"/>
        </w:rPr>
        <w:t>удияти</w:t>
      </w:r>
      <w:r w:rsidRPr="00585E3A">
        <w:rPr>
          <w:rFonts w:ascii="Times New Roman Tj" w:hAnsi="Times New Roman Tj"/>
          <w:color w:val="000000" w:themeColor="text1"/>
        </w:rPr>
        <w:t xml:space="preserve"> </w:t>
      </w:r>
      <w:r w:rsidRPr="00585E3A">
        <w:rPr>
          <w:rFonts w:ascii="Cambria" w:hAnsi="Cambria" w:cs="Cambria"/>
          <w:color w:val="000000" w:themeColor="text1"/>
        </w:rPr>
        <w:t>ҳ</w:t>
      </w:r>
      <w:r w:rsidRPr="00585E3A">
        <w:rPr>
          <w:rFonts w:ascii="Times New Roman Tj" w:hAnsi="Times New Roman Tj" w:cs="Times New Roman Tj"/>
          <w:color w:val="000000" w:themeColor="text1"/>
        </w:rPr>
        <w:t>а</w:t>
      </w:r>
      <w:r w:rsidRPr="00585E3A">
        <w:rPr>
          <w:rFonts w:ascii="Cambria" w:hAnsi="Cambria" w:cs="Cambria"/>
          <w:color w:val="000000" w:themeColor="text1"/>
        </w:rPr>
        <w:t>қ</w:t>
      </w:r>
      <w:r w:rsidRPr="00585E3A">
        <w:rPr>
          <w:rFonts w:ascii="Times New Roman Tj" w:hAnsi="Times New Roman Tj" w:cs="Times New Roman Tj"/>
          <w:color w:val="000000" w:themeColor="text1"/>
        </w:rPr>
        <w:t>и</w:t>
      </w:r>
      <w:r w:rsidRPr="00585E3A">
        <w:rPr>
          <w:rFonts w:ascii="Cambria" w:hAnsi="Cambria" w:cs="Cambria"/>
          <w:color w:val="000000" w:themeColor="text1"/>
        </w:rPr>
        <w:t>қ</w:t>
      </w:r>
      <w:r w:rsidRPr="00585E3A">
        <w:rPr>
          <w:rFonts w:ascii="Times New Roman Tj" w:hAnsi="Times New Roman Tj" w:cs="Times New Roman Tj"/>
          <w:color w:val="000000" w:themeColor="text1"/>
        </w:rPr>
        <w:t>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амвол</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ва</w:t>
      </w:r>
      <w:r w:rsidRPr="00585E3A">
        <w:rPr>
          <w:rFonts w:ascii="Times New Roman Tj" w:hAnsi="Times New Roman Tj"/>
          <w:color w:val="000000" w:themeColor="text1"/>
        </w:rPr>
        <w:t xml:space="preserve"> </w:t>
      </w:r>
      <w:r w:rsidRPr="00585E3A">
        <w:rPr>
          <w:rFonts w:ascii="Cambria" w:hAnsi="Cambria" w:cs="Cambria"/>
          <w:color w:val="000000" w:themeColor="text1"/>
        </w:rPr>
        <w:t>ӯҳ</w:t>
      </w:r>
      <w:r w:rsidRPr="00585E3A">
        <w:rPr>
          <w:rFonts w:ascii="Times New Roman Tj" w:hAnsi="Times New Roman Tj" w:cs="Times New Roman Tj"/>
          <w:color w:val="000000" w:themeColor="text1"/>
        </w:rPr>
        <w:t>дадори</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молияв</w:t>
      </w:r>
      <w:r w:rsidRPr="00585E3A">
        <w:rPr>
          <w:rFonts w:ascii="Cambria" w:hAnsi="Cambria" w:cs="Cambria"/>
          <w:color w:val="000000" w:themeColor="text1"/>
        </w:rPr>
        <w:t>ӣ</w:t>
      </w:r>
      <w:r w:rsidRPr="00585E3A">
        <w:rPr>
          <w:rFonts w:ascii="Times New Roman Tj" w:hAnsi="Times New Roman Tj"/>
          <w:color w:val="000000" w:themeColor="text1"/>
        </w:rPr>
        <w:t>;</w:t>
      </w:r>
    </w:p>
    <w:p w:rsidR="00D47830" w:rsidRPr="00585E3A" w:rsidRDefault="00D47830" w:rsidP="00685ACF">
      <w:pPr>
        <w:jc w:val="both"/>
        <w:rPr>
          <w:rFonts w:ascii="Times New Roman Tj" w:hAnsi="Times New Roman Tj"/>
          <w:b/>
          <w:color w:val="000000" w:themeColor="text1"/>
        </w:rPr>
      </w:pP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@114.</w:t>
      </w: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Бар</w:t>
      </w:r>
      <w:r w:rsidRPr="00585E3A">
        <w:rPr>
          <w:rFonts w:ascii="Cambria" w:hAnsi="Cambria" w:cs="Cambria"/>
          <w:b/>
          <w:color w:val="000000" w:themeColor="text1"/>
        </w:rPr>
        <w:t>ӯ</w:t>
      </w:r>
      <w:r w:rsidRPr="00585E3A">
        <w:rPr>
          <w:rFonts w:ascii="Times New Roman Tj" w:hAnsi="Times New Roman Tj" w:cs="Times New Roman Tj"/>
          <w:b/>
          <w:color w:val="000000" w:themeColor="text1"/>
        </w:rPr>
        <w:t>йхатгир</w:t>
      </w:r>
      <w:r w:rsidRPr="00585E3A">
        <w:rPr>
          <w:rFonts w:ascii="Cambria" w:hAnsi="Cambria" w:cs="Cambria"/>
          <w:b/>
          <w:color w:val="000000" w:themeColor="text1"/>
        </w:rPr>
        <w:t>ӣ</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аз</w:t>
      </w:r>
      <w:r w:rsidRPr="00585E3A">
        <w:rPr>
          <w:rFonts w:ascii="Times New Roman Tj" w:hAnsi="Times New Roman Tj"/>
          <w:b/>
          <w:color w:val="000000" w:themeColor="text1"/>
        </w:rPr>
        <w:t xml:space="preserve"> </w:t>
      </w:r>
      <w:r w:rsidRPr="00585E3A">
        <w:rPr>
          <w:rFonts w:ascii="Cambria" w:hAnsi="Cambria" w:cs="Cambria"/>
          <w:b/>
          <w:color w:val="000000" w:themeColor="text1"/>
        </w:rPr>
        <w:t>ҷ</w:t>
      </w:r>
      <w:r w:rsidRPr="00585E3A">
        <w:rPr>
          <w:rFonts w:ascii="Times New Roman Tj" w:hAnsi="Times New Roman Tj" w:cs="Times New Roman Tj"/>
          <w:b/>
          <w:color w:val="000000" w:themeColor="text1"/>
        </w:rPr>
        <w:t>ониби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к</w:t>
      </w:r>
      <w:r w:rsidRPr="00585E3A">
        <w:rPr>
          <w:rFonts w:ascii="Cambria" w:hAnsi="Cambria" w:cs="Cambria"/>
          <w:b/>
          <w:color w:val="000000" w:themeColor="text1"/>
        </w:rPr>
        <w:t>ӣ</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гузаронида</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мешавад</w:t>
      </w:r>
      <w:r w:rsidRPr="00585E3A">
        <w:rPr>
          <w:rFonts w:ascii="Times New Roman Tj" w:hAnsi="Times New Roman Tj"/>
          <w:b/>
          <w:color w:val="000000" w:themeColor="text1"/>
        </w:rPr>
        <w:t>?</w:t>
      </w:r>
    </w:p>
    <w:p w:rsidR="0003329E" w:rsidRPr="00585E3A" w:rsidRDefault="0003329E" w:rsidP="00685ACF">
      <w:pPr>
        <w:jc w:val="both"/>
        <w:rPr>
          <w:rFonts w:ascii="Times New Roman Tj" w:hAnsi="Times New Roman Tj"/>
          <w:color w:val="000000" w:themeColor="text1"/>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rPr>
        <w:t>кормандони ш</w:t>
      </w:r>
      <w:r w:rsidRPr="00585E3A">
        <w:rPr>
          <w:rFonts w:ascii="Cambria" w:hAnsi="Cambria" w:cs="Cambria"/>
          <w:color w:val="000000" w:themeColor="text1"/>
        </w:rPr>
        <w:t>ӯ</w:t>
      </w:r>
      <w:r w:rsidRPr="00585E3A">
        <w:rPr>
          <w:rFonts w:ascii="Times New Roman Tj" w:hAnsi="Times New Roman Tj" w:cs="Times New Roman Tj"/>
          <w:color w:val="000000" w:themeColor="text1"/>
        </w:rPr>
        <w:t>ъбаи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бана</w:t>
      </w:r>
      <w:r w:rsidRPr="00585E3A">
        <w:rPr>
          <w:rFonts w:ascii="Cambria" w:hAnsi="Cambria" w:cs="Cambria"/>
          <w:color w:val="000000" w:themeColor="text1"/>
        </w:rPr>
        <w:t>қ</w:t>
      </w:r>
      <w:r w:rsidRPr="00585E3A">
        <w:rPr>
          <w:rFonts w:ascii="Times New Roman Tj" w:hAnsi="Times New Roman Tj" w:cs="Times New Roman Tj"/>
          <w:color w:val="000000" w:themeColor="text1"/>
        </w:rPr>
        <w:t>шагир</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дигар</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мутахассисони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ташкилот</w:t>
      </w:r>
      <w:r w:rsidRPr="00585E3A">
        <w:rPr>
          <w:rFonts w:ascii="Times New Roman Tj" w:hAnsi="Times New Roman Tj"/>
          <w:color w:val="000000" w:themeColor="text1"/>
        </w:rPr>
        <w:t>;</w:t>
      </w:r>
      <w:r w:rsidR="00D47830"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$B) </w:t>
      </w:r>
      <w:r w:rsidRPr="00585E3A">
        <w:rPr>
          <w:rFonts w:ascii="Times New Roman Tj" w:hAnsi="Times New Roman Tj"/>
          <w:color w:val="000000" w:themeColor="text1"/>
        </w:rPr>
        <w:t xml:space="preserve">шахсони </w:t>
      </w:r>
      <w:r w:rsidRPr="00585E3A">
        <w:rPr>
          <w:rFonts w:ascii="Cambria" w:hAnsi="Cambria" w:cs="Cambria"/>
          <w:color w:val="000000" w:themeColor="text1"/>
        </w:rPr>
        <w:t>ҷ</w:t>
      </w:r>
      <w:r w:rsidRPr="00585E3A">
        <w:rPr>
          <w:rFonts w:ascii="Times New Roman Tj" w:hAnsi="Times New Roman Tj" w:cs="Times New Roman Tj"/>
          <w:color w:val="000000" w:themeColor="text1"/>
        </w:rPr>
        <w:t>авобгари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модд</w:t>
      </w:r>
      <w:r w:rsidRPr="00585E3A">
        <w:rPr>
          <w:rFonts w:ascii="Cambria" w:hAnsi="Cambria" w:cs="Cambria"/>
          <w:color w:val="000000" w:themeColor="text1"/>
        </w:rPr>
        <w:t>ӣ</w:t>
      </w:r>
      <w:r w:rsidRPr="00585E3A">
        <w:rPr>
          <w:rFonts w:ascii="Times New Roman Tj" w:hAnsi="Times New Roman Tj"/>
          <w:color w:val="000000" w:themeColor="text1"/>
        </w:rPr>
        <w:t>;</w:t>
      </w:r>
      <w:r w:rsidR="00D47830"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$C) </w:t>
      </w:r>
      <w:r w:rsidRPr="00585E3A">
        <w:rPr>
          <w:rFonts w:ascii="Times New Roman Tj" w:hAnsi="Times New Roman Tj"/>
          <w:color w:val="000000" w:themeColor="text1"/>
        </w:rPr>
        <w:t>кормандони ш</w:t>
      </w:r>
      <w:r w:rsidRPr="00585E3A">
        <w:rPr>
          <w:rFonts w:ascii="Cambria" w:hAnsi="Cambria" w:cs="Cambria"/>
          <w:color w:val="000000" w:themeColor="text1"/>
        </w:rPr>
        <w:t>ӯ</w:t>
      </w:r>
      <w:r w:rsidRPr="00585E3A">
        <w:rPr>
          <w:rFonts w:ascii="Times New Roman Tj" w:hAnsi="Times New Roman Tj" w:cs="Times New Roman Tj"/>
          <w:color w:val="000000" w:themeColor="text1"/>
        </w:rPr>
        <w:t>ъбаи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му</w:t>
      </w:r>
      <w:r w:rsidRPr="00585E3A">
        <w:rPr>
          <w:rFonts w:ascii="Cambria" w:hAnsi="Cambria" w:cs="Cambria"/>
          <w:color w:val="000000" w:themeColor="text1"/>
        </w:rPr>
        <w:t>ҳ</w:t>
      </w:r>
      <w:r w:rsidRPr="00585E3A">
        <w:rPr>
          <w:rFonts w:ascii="Times New Roman Tj" w:hAnsi="Times New Roman Tj" w:cs="Times New Roman Tj"/>
          <w:color w:val="000000" w:themeColor="text1"/>
        </w:rPr>
        <w:t>осидот</w:t>
      </w:r>
      <w:r w:rsidRPr="00585E3A">
        <w:rPr>
          <w:rFonts w:ascii="Times New Roman Tj" w:hAnsi="Times New Roman Tj"/>
          <w:color w:val="000000" w:themeColor="text1"/>
        </w:rPr>
        <w:t>;</w:t>
      </w:r>
      <w:r w:rsidR="00D47830"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$D) </w:t>
      </w:r>
      <w:r w:rsidRPr="00585E3A">
        <w:rPr>
          <w:rFonts w:ascii="Times New Roman Tj" w:hAnsi="Times New Roman Tj"/>
          <w:color w:val="000000" w:themeColor="text1"/>
        </w:rPr>
        <w:t>комиссияи махсус, ки ро</w:t>
      </w:r>
      <w:r w:rsidRPr="00585E3A">
        <w:rPr>
          <w:rFonts w:ascii="Cambria" w:hAnsi="Cambria" w:cs="Cambria"/>
          <w:color w:val="000000" w:themeColor="text1"/>
        </w:rPr>
        <w:t>ҳ</w:t>
      </w:r>
      <w:r w:rsidRPr="00585E3A">
        <w:rPr>
          <w:rFonts w:ascii="Times New Roman Tj" w:hAnsi="Times New Roman Tj" w:cs="Times New Roman Tj"/>
          <w:color w:val="000000" w:themeColor="text1"/>
        </w:rPr>
        <w:t>бари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корхона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таъин</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намудааст</w:t>
      </w:r>
      <w:r w:rsidRPr="00585E3A">
        <w:rPr>
          <w:rFonts w:ascii="Times New Roman Tj" w:hAnsi="Times New Roman Tj"/>
          <w:color w:val="000000" w:themeColor="text1"/>
        </w:rPr>
        <w:t>;</w:t>
      </w:r>
      <w:r w:rsidR="00D47830"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$E) </w:t>
      </w:r>
      <w:r w:rsidRPr="00585E3A">
        <w:rPr>
          <w:rFonts w:ascii="Times New Roman Tj" w:hAnsi="Times New Roman Tj"/>
          <w:color w:val="000000" w:themeColor="text1"/>
        </w:rPr>
        <w:t xml:space="preserve">аз </w:t>
      </w:r>
      <w:r w:rsidRPr="00585E3A">
        <w:rPr>
          <w:rFonts w:ascii="Cambria" w:hAnsi="Cambria" w:cs="Cambria"/>
          <w:color w:val="000000" w:themeColor="text1"/>
        </w:rPr>
        <w:t>ҷ</w:t>
      </w:r>
      <w:r w:rsidRPr="00585E3A">
        <w:rPr>
          <w:rFonts w:ascii="Times New Roman Tj" w:hAnsi="Times New Roman Tj" w:cs="Times New Roman Tj"/>
          <w:color w:val="000000" w:themeColor="text1"/>
        </w:rPr>
        <w:t>ониби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ма</w:t>
      </w:r>
      <w:r w:rsidRPr="00585E3A">
        <w:rPr>
          <w:rFonts w:ascii="Cambria" w:hAnsi="Cambria" w:cs="Cambria"/>
          <w:color w:val="000000" w:themeColor="text1"/>
        </w:rPr>
        <w:t>қ</w:t>
      </w:r>
      <w:r w:rsidRPr="00585E3A">
        <w:rPr>
          <w:rFonts w:ascii="Times New Roman Tj" w:hAnsi="Times New Roman Tj" w:cs="Times New Roman Tj"/>
          <w:color w:val="000000" w:themeColor="text1"/>
        </w:rPr>
        <w:t>омоти</w:t>
      </w:r>
      <w:r w:rsidRPr="00585E3A">
        <w:rPr>
          <w:rFonts w:ascii="Times New Roman Tj" w:hAnsi="Times New Roman Tj"/>
          <w:color w:val="000000" w:themeColor="text1"/>
        </w:rPr>
        <w:t xml:space="preserve"> </w:t>
      </w:r>
      <w:r w:rsidRPr="00585E3A">
        <w:rPr>
          <w:rFonts w:ascii="Cambria" w:hAnsi="Cambria" w:cs="Cambria"/>
          <w:color w:val="000000" w:themeColor="text1"/>
        </w:rPr>
        <w:t>ҳ</w:t>
      </w:r>
      <w:r w:rsidRPr="00585E3A">
        <w:rPr>
          <w:rFonts w:ascii="Times New Roman Tj" w:hAnsi="Times New Roman Tj" w:cs="Times New Roman Tj"/>
          <w:color w:val="000000" w:themeColor="text1"/>
        </w:rPr>
        <w:t>ифзи</w:t>
      </w:r>
      <w:r w:rsidRPr="00585E3A">
        <w:rPr>
          <w:rFonts w:ascii="Times New Roman Tj" w:hAnsi="Times New Roman Tj"/>
          <w:color w:val="000000" w:themeColor="text1"/>
        </w:rPr>
        <w:t xml:space="preserve"> </w:t>
      </w:r>
      <w:r w:rsidRPr="00585E3A">
        <w:rPr>
          <w:rFonts w:ascii="Cambria" w:hAnsi="Cambria" w:cs="Cambria"/>
          <w:color w:val="000000" w:themeColor="text1"/>
        </w:rPr>
        <w:t>ҳ</w:t>
      </w:r>
      <w:r w:rsidRPr="00585E3A">
        <w:rPr>
          <w:rFonts w:ascii="Times New Roman Tj" w:hAnsi="Times New Roman Tj" w:cs="Times New Roman Tj"/>
          <w:color w:val="000000" w:themeColor="text1"/>
        </w:rPr>
        <w:t>у</w:t>
      </w:r>
      <w:r w:rsidRPr="00585E3A">
        <w:rPr>
          <w:rFonts w:ascii="Cambria" w:hAnsi="Cambria" w:cs="Cambria"/>
          <w:color w:val="000000" w:themeColor="text1"/>
        </w:rPr>
        <w:t>қ</w:t>
      </w:r>
      <w:r w:rsidRPr="00585E3A">
        <w:rPr>
          <w:rFonts w:ascii="Times New Roman Tj" w:hAnsi="Times New Roman Tj" w:cs="Times New Roman Tj"/>
          <w:color w:val="000000" w:themeColor="text1"/>
        </w:rPr>
        <w:t>у</w:t>
      </w:r>
      <w:r w:rsidRPr="00585E3A">
        <w:rPr>
          <w:rFonts w:ascii="Cambria" w:hAnsi="Cambria" w:cs="Cambria"/>
          <w:color w:val="000000" w:themeColor="text1"/>
        </w:rPr>
        <w:t>қ</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андоз</w:t>
      </w:r>
      <w:r w:rsidRPr="00585E3A">
        <w:rPr>
          <w:rFonts w:ascii="Times New Roman Tj" w:hAnsi="Times New Roman Tj"/>
          <w:color w:val="000000" w:themeColor="text1"/>
        </w:rPr>
        <w:t>;</w:t>
      </w:r>
    </w:p>
    <w:p w:rsidR="00D47830" w:rsidRPr="00585E3A" w:rsidRDefault="00D47830" w:rsidP="00685ACF">
      <w:pPr>
        <w:jc w:val="both"/>
        <w:rPr>
          <w:rFonts w:ascii="Times New Roman Tj" w:hAnsi="Times New Roman Tj"/>
          <w:b/>
          <w:color w:val="000000" w:themeColor="text1"/>
        </w:rPr>
      </w:pP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@115.</w:t>
      </w: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Аз р</w:t>
      </w:r>
      <w:r w:rsidRPr="00585E3A">
        <w:rPr>
          <w:rFonts w:ascii="Cambria" w:hAnsi="Cambria" w:cs="Cambria"/>
          <w:b/>
          <w:color w:val="000000" w:themeColor="text1"/>
        </w:rPr>
        <w:t>ӯ</w:t>
      </w:r>
      <w:r w:rsidRPr="00585E3A">
        <w:rPr>
          <w:rFonts w:ascii="Times New Roman Tj" w:hAnsi="Times New Roman Tj" w:cs="Times New Roman Tj"/>
          <w:b/>
          <w:color w:val="000000" w:themeColor="text1"/>
        </w:rPr>
        <w:t>йи</w:t>
      </w:r>
      <w:r w:rsidRPr="00585E3A">
        <w:rPr>
          <w:rFonts w:ascii="Times New Roman Tj" w:hAnsi="Times New Roman Tj"/>
          <w:b/>
          <w:color w:val="000000" w:themeColor="text1"/>
        </w:rPr>
        <w:t xml:space="preserve"> фарогирии объект</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ои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тафтишшаванда</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бар</w:t>
      </w:r>
      <w:r w:rsidRPr="00585E3A">
        <w:rPr>
          <w:rFonts w:ascii="Cambria" w:hAnsi="Cambria" w:cs="Cambria"/>
          <w:b/>
          <w:color w:val="000000" w:themeColor="text1"/>
        </w:rPr>
        <w:t>ӯ</w:t>
      </w:r>
      <w:r w:rsidRPr="00585E3A">
        <w:rPr>
          <w:rFonts w:ascii="Times New Roman Tj" w:hAnsi="Times New Roman Tj" w:cs="Times New Roman Tj"/>
          <w:b/>
          <w:color w:val="000000" w:themeColor="text1"/>
        </w:rPr>
        <w:t>йхатгир</w:t>
      </w:r>
      <w:r w:rsidRPr="00585E3A">
        <w:rPr>
          <w:rFonts w:ascii="Cambria" w:hAnsi="Cambria" w:cs="Cambria"/>
          <w:b/>
          <w:color w:val="000000" w:themeColor="text1"/>
        </w:rPr>
        <w:t>ӣ</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ба</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кадом</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намуд</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о</w:t>
      </w:r>
      <w:r w:rsidRPr="00585E3A">
        <w:rPr>
          <w:rFonts w:ascii="Times New Roman Tj" w:hAnsi="Times New Roman Tj"/>
          <w:b/>
          <w:color w:val="000000" w:themeColor="text1"/>
        </w:rPr>
        <w:t xml:space="preserve"> </w:t>
      </w:r>
      <w:r w:rsidRPr="00585E3A">
        <w:rPr>
          <w:rFonts w:ascii="Cambria" w:hAnsi="Cambria" w:cs="Cambria"/>
          <w:b/>
          <w:color w:val="000000" w:themeColor="text1"/>
        </w:rPr>
        <w:t>ҷ</w:t>
      </w:r>
      <w:r w:rsidRPr="00585E3A">
        <w:rPr>
          <w:rFonts w:ascii="Times New Roman Tj" w:hAnsi="Times New Roman Tj" w:cs="Times New Roman Tj"/>
          <w:b/>
          <w:color w:val="000000" w:themeColor="text1"/>
        </w:rPr>
        <w:t>удо</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мешавад</w:t>
      </w:r>
      <w:r w:rsidRPr="00585E3A">
        <w:rPr>
          <w:rFonts w:ascii="Times New Roman Tj" w:hAnsi="Times New Roman Tj"/>
          <w:b/>
          <w:color w:val="000000" w:themeColor="text1"/>
        </w:rPr>
        <w:t>?</w:t>
      </w:r>
    </w:p>
    <w:p w:rsidR="0003329E" w:rsidRPr="00585E3A" w:rsidRDefault="0003329E" w:rsidP="00685ACF">
      <w:pPr>
        <w:jc w:val="both"/>
        <w:rPr>
          <w:rFonts w:ascii="Times New Roman Tj" w:hAnsi="Times New Roman Tj"/>
          <w:color w:val="000000" w:themeColor="text1"/>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rPr>
        <w:t>бар</w:t>
      </w:r>
      <w:r w:rsidRPr="00585E3A">
        <w:rPr>
          <w:rFonts w:ascii="Cambria" w:hAnsi="Cambria" w:cs="Cambria"/>
          <w:color w:val="000000" w:themeColor="text1"/>
        </w:rPr>
        <w:t>ӯ</w:t>
      </w:r>
      <w:r w:rsidRPr="00585E3A">
        <w:rPr>
          <w:rFonts w:ascii="Times New Roman Tj" w:hAnsi="Times New Roman Tj" w:cs="Times New Roman Tj"/>
          <w:color w:val="000000" w:themeColor="text1"/>
        </w:rPr>
        <w:t>йхатгирии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давр</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пурра</w:t>
      </w:r>
      <w:r w:rsidRPr="00585E3A">
        <w:rPr>
          <w:rFonts w:ascii="Times New Roman Tj" w:hAnsi="Times New Roman Tj"/>
          <w:color w:val="000000" w:themeColor="text1"/>
        </w:rPr>
        <w:t>;</w:t>
      </w:r>
      <w:r w:rsidR="00D47830"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$B) </w:t>
      </w:r>
      <w:r w:rsidRPr="00585E3A">
        <w:rPr>
          <w:rFonts w:ascii="Times New Roman Tj" w:hAnsi="Times New Roman Tj"/>
          <w:color w:val="000000" w:themeColor="text1"/>
        </w:rPr>
        <w:t>бар</w:t>
      </w:r>
      <w:r w:rsidRPr="00585E3A">
        <w:rPr>
          <w:rFonts w:ascii="Cambria" w:hAnsi="Cambria" w:cs="Cambria"/>
          <w:color w:val="000000" w:themeColor="text1"/>
        </w:rPr>
        <w:t>ӯ</w:t>
      </w:r>
      <w:r w:rsidRPr="00585E3A">
        <w:rPr>
          <w:rFonts w:ascii="Times New Roman Tj" w:hAnsi="Times New Roman Tj" w:cs="Times New Roman Tj"/>
          <w:color w:val="000000" w:themeColor="text1"/>
        </w:rPr>
        <w:t>йхатгирии</w:t>
      </w:r>
      <w:r w:rsidRPr="00585E3A">
        <w:rPr>
          <w:rFonts w:ascii="Times New Roman Tj" w:hAnsi="Times New Roman Tj"/>
          <w:color w:val="000000" w:themeColor="text1"/>
        </w:rPr>
        <w:t xml:space="preserve"> </w:t>
      </w:r>
      <w:r w:rsidRPr="00585E3A">
        <w:rPr>
          <w:rFonts w:ascii="Cambria" w:hAnsi="Cambria" w:cs="Cambria"/>
          <w:color w:val="000000" w:themeColor="text1"/>
        </w:rPr>
        <w:t>қ</w:t>
      </w:r>
      <w:r w:rsidRPr="00585E3A">
        <w:rPr>
          <w:rFonts w:ascii="Times New Roman Tj" w:hAnsi="Times New Roman Tj" w:cs="Times New Roman Tj"/>
          <w:color w:val="000000" w:themeColor="text1"/>
        </w:rPr>
        <w:t>исман</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интихоб</w:t>
      </w:r>
      <w:r w:rsidRPr="00585E3A">
        <w:rPr>
          <w:rFonts w:ascii="Cambria" w:hAnsi="Cambria" w:cs="Cambria"/>
          <w:color w:val="000000" w:themeColor="text1"/>
        </w:rPr>
        <w:t>ӣ</w:t>
      </w:r>
      <w:r w:rsidRPr="00585E3A">
        <w:rPr>
          <w:rFonts w:ascii="Times New Roman Tj" w:hAnsi="Times New Roman Tj"/>
          <w:color w:val="000000" w:themeColor="text1"/>
        </w:rPr>
        <w:t>;</w:t>
      </w:r>
      <w:r w:rsidR="00D47830"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$C) </w:t>
      </w:r>
      <w:r w:rsidRPr="00585E3A">
        <w:rPr>
          <w:rFonts w:ascii="Times New Roman Tj" w:hAnsi="Times New Roman Tj"/>
          <w:color w:val="000000" w:themeColor="text1"/>
        </w:rPr>
        <w:t>бар</w:t>
      </w:r>
      <w:r w:rsidRPr="00585E3A">
        <w:rPr>
          <w:rFonts w:ascii="Cambria" w:hAnsi="Cambria" w:cs="Cambria"/>
          <w:color w:val="000000" w:themeColor="text1"/>
        </w:rPr>
        <w:t>ӯ</w:t>
      </w:r>
      <w:r w:rsidRPr="00585E3A">
        <w:rPr>
          <w:rFonts w:ascii="Times New Roman Tj" w:hAnsi="Times New Roman Tj" w:cs="Times New Roman Tj"/>
          <w:color w:val="000000" w:themeColor="text1"/>
        </w:rPr>
        <w:t>йхатгирии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нога</w:t>
      </w:r>
      <w:r w:rsidRPr="00585E3A">
        <w:rPr>
          <w:rFonts w:ascii="Cambria" w:hAnsi="Cambria" w:cs="Cambria"/>
          <w:color w:val="000000" w:themeColor="text1"/>
        </w:rPr>
        <w:t>ҳ</w:t>
      </w:r>
      <w:r w:rsidRPr="00585E3A">
        <w:rPr>
          <w:rFonts w:ascii="Times New Roman Tj" w:hAnsi="Times New Roman Tj" w:cs="Times New Roman Tj"/>
          <w:color w:val="000000" w:themeColor="text1"/>
        </w:rPr>
        <w:t>он</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на</w:t>
      </w:r>
      <w:r w:rsidRPr="00585E3A">
        <w:rPr>
          <w:rFonts w:ascii="Cambria" w:hAnsi="Cambria" w:cs="Cambria"/>
          <w:color w:val="000000" w:themeColor="text1"/>
        </w:rPr>
        <w:t>қ</w:t>
      </w:r>
      <w:r w:rsidRPr="00585E3A">
        <w:rPr>
          <w:rFonts w:ascii="Times New Roman Tj" w:hAnsi="Times New Roman Tj" w:cs="Times New Roman Tj"/>
          <w:color w:val="000000" w:themeColor="text1"/>
        </w:rPr>
        <w:t>шав</w:t>
      </w:r>
      <w:r w:rsidRPr="00585E3A">
        <w:rPr>
          <w:rFonts w:ascii="Cambria" w:hAnsi="Cambria" w:cs="Cambria"/>
          <w:color w:val="000000" w:themeColor="text1"/>
        </w:rPr>
        <w:t>ӣ</w:t>
      </w:r>
      <w:r w:rsidRPr="00585E3A">
        <w:rPr>
          <w:rFonts w:ascii="Times New Roman Tj" w:hAnsi="Times New Roman Tj"/>
          <w:color w:val="000000" w:themeColor="text1"/>
        </w:rPr>
        <w:t>;</w:t>
      </w:r>
      <w:r w:rsidR="00D47830"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$D) </w:t>
      </w:r>
      <w:r w:rsidRPr="00585E3A">
        <w:rPr>
          <w:rFonts w:ascii="Times New Roman Tj" w:hAnsi="Times New Roman Tj"/>
          <w:color w:val="000000" w:themeColor="text1"/>
        </w:rPr>
        <w:t>бар</w:t>
      </w:r>
      <w:r w:rsidRPr="00585E3A">
        <w:rPr>
          <w:rFonts w:ascii="Cambria" w:hAnsi="Cambria" w:cs="Cambria"/>
          <w:color w:val="000000" w:themeColor="text1"/>
        </w:rPr>
        <w:t>ӯ</w:t>
      </w:r>
      <w:r w:rsidRPr="00585E3A">
        <w:rPr>
          <w:rFonts w:ascii="Times New Roman Tj" w:hAnsi="Times New Roman Tj" w:cs="Times New Roman Tj"/>
          <w:color w:val="000000" w:themeColor="text1"/>
        </w:rPr>
        <w:t>йхатгирии</w:t>
      </w:r>
      <w:r w:rsidRPr="00585E3A">
        <w:rPr>
          <w:rFonts w:ascii="Times New Roman Tj" w:hAnsi="Times New Roman Tj"/>
          <w:color w:val="000000" w:themeColor="text1"/>
        </w:rPr>
        <w:t xml:space="preserve"> </w:t>
      </w:r>
      <w:r w:rsidRPr="00585E3A">
        <w:rPr>
          <w:rFonts w:ascii="Cambria" w:hAnsi="Cambria" w:cs="Cambria"/>
          <w:color w:val="000000" w:themeColor="text1"/>
        </w:rPr>
        <w:t>қ</w:t>
      </w:r>
      <w:r w:rsidRPr="00585E3A">
        <w:rPr>
          <w:rFonts w:ascii="Times New Roman Tj" w:hAnsi="Times New Roman Tj" w:cs="Times New Roman Tj"/>
          <w:color w:val="000000" w:themeColor="text1"/>
        </w:rPr>
        <w:t>исман</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давр</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пурра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интихоб</w:t>
      </w:r>
      <w:r w:rsidRPr="00585E3A">
        <w:rPr>
          <w:rFonts w:ascii="Cambria" w:hAnsi="Cambria" w:cs="Cambria"/>
          <w:color w:val="000000" w:themeColor="text1"/>
        </w:rPr>
        <w:t>ӣ</w:t>
      </w:r>
      <w:r w:rsidRPr="00585E3A">
        <w:rPr>
          <w:rFonts w:ascii="Times New Roman Tj" w:hAnsi="Times New Roman Tj"/>
          <w:color w:val="000000" w:themeColor="text1"/>
        </w:rPr>
        <w:t>;</w:t>
      </w:r>
      <w:r w:rsidR="00D47830"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$E) </w:t>
      </w:r>
      <w:r w:rsidRPr="00585E3A">
        <w:rPr>
          <w:rFonts w:ascii="Times New Roman Tj" w:hAnsi="Times New Roman Tj"/>
          <w:color w:val="000000" w:themeColor="text1"/>
        </w:rPr>
        <w:t>бар</w:t>
      </w:r>
      <w:r w:rsidRPr="00585E3A">
        <w:rPr>
          <w:rFonts w:ascii="Cambria" w:hAnsi="Cambria" w:cs="Cambria"/>
          <w:color w:val="000000" w:themeColor="text1"/>
        </w:rPr>
        <w:t>ӯ</w:t>
      </w:r>
      <w:r w:rsidRPr="00585E3A">
        <w:rPr>
          <w:rFonts w:ascii="Times New Roman Tj" w:hAnsi="Times New Roman Tj" w:cs="Times New Roman Tj"/>
          <w:color w:val="000000" w:themeColor="text1"/>
        </w:rPr>
        <w:t>йхатгирии</w:t>
      </w:r>
      <w:r w:rsidRPr="00585E3A">
        <w:rPr>
          <w:rFonts w:ascii="Times New Roman Tj" w:hAnsi="Times New Roman Tj"/>
          <w:color w:val="000000" w:themeColor="text1"/>
        </w:rPr>
        <w:t xml:space="preserve"> </w:t>
      </w:r>
      <w:r w:rsidRPr="00585E3A">
        <w:rPr>
          <w:rFonts w:ascii="Cambria" w:hAnsi="Cambria" w:cs="Cambria"/>
          <w:color w:val="000000" w:themeColor="text1"/>
        </w:rPr>
        <w:t>қ</w:t>
      </w:r>
      <w:r w:rsidRPr="00585E3A">
        <w:rPr>
          <w:rFonts w:ascii="Times New Roman Tj" w:hAnsi="Times New Roman Tj" w:cs="Times New Roman Tj"/>
          <w:color w:val="000000" w:themeColor="text1"/>
        </w:rPr>
        <w:t>исман</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пурра</w:t>
      </w:r>
      <w:r w:rsidRPr="00585E3A">
        <w:rPr>
          <w:rFonts w:ascii="Times New Roman Tj" w:hAnsi="Times New Roman Tj"/>
          <w:color w:val="000000" w:themeColor="text1"/>
        </w:rPr>
        <w:t>;</w:t>
      </w:r>
    </w:p>
    <w:p w:rsidR="00D47830" w:rsidRPr="00585E3A" w:rsidRDefault="00D47830" w:rsidP="00685ACF">
      <w:pPr>
        <w:jc w:val="both"/>
        <w:rPr>
          <w:rFonts w:ascii="Times New Roman Tj" w:hAnsi="Times New Roman Tj"/>
          <w:b/>
          <w:color w:val="000000" w:themeColor="text1"/>
        </w:rPr>
      </w:pP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@116.</w:t>
      </w: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Аз р</w:t>
      </w:r>
      <w:r w:rsidRPr="00585E3A">
        <w:rPr>
          <w:rFonts w:ascii="Cambria" w:hAnsi="Cambria" w:cs="Cambria"/>
          <w:b/>
          <w:color w:val="000000" w:themeColor="text1"/>
        </w:rPr>
        <w:t>ӯ</w:t>
      </w:r>
      <w:r w:rsidRPr="00585E3A">
        <w:rPr>
          <w:rFonts w:ascii="Times New Roman Tj" w:hAnsi="Times New Roman Tj" w:cs="Times New Roman Tj"/>
          <w:b/>
          <w:color w:val="000000" w:themeColor="text1"/>
        </w:rPr>
        <w:t>йи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ва</w:t>
      </w:r>
      <w:r w:rsidRPr="00585E3A">
        <w:rPr>
          <w:rFonts w:ascii="Cambria" w:hAnsi="Cambria" w:cs="Cambria"/>
          <w:b/>
          <w:color w:val="000000" w:themeColor="text1"/>
        </w:rPr>
        <w:t>қ</w:t>
      </w:r>
      <w:r w:rsidRPr="00585E3A">
        <w:rPr>
          <w:rFonts w:ascii="Times New Roman Tj" w:hAnsi="Times New Roman Tj" w:cs="Times New Roman Tj"/>
          <w:b/>
          <w:color w:val="000000" w:themeColor="text1"/>
        </w:rPr>
        <w:t>ти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гузаронидан</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бар</w:t>
      </w:r>
      <w:r w:rsidRPr="00585E3A">
        <w:rPr>
          <w:rFonts w:ascii="Cambria" w:hAnsi="Cambria" w:cs="Cambria"/>
          <w:b/>
          <w:color w:val="000000" w:themeColor="text1"/>
        </w:rPr>
        <w:t>ӯ</w:t>
      </w:r>
      <w:r w:rsidRPr="00585E3A">
        <w:rPr>
          <w:rFonts w:ascii="Times New Roman Tj" w:hAnsi="Times New Roman Tj" w:cs="Times New Roman Tj"/>
          <w:b/>
          <w:color w:val="000000" w:themeColor="text1"/>
        </w:rPr>
        <w:t>йхатгир</w:t>
      </w:r>
      <w:r w:rsidRPr="00585E3A">
        <w:rPr>
          <w:rFonts w:ascii="Cambria" w:hAnsi="Cambria" w:cs="Cambria"/>
          <w:b/>
          <w:color w:val="000000" w:themeColor="text1"/>
        </w:rPr>
        <w:t>ӣ</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ба</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кадом</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намуд</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о</w:t>
      </w:r>
      <w:r w:rsidRPr="00585E3A">
        <w:rPr>
          <w:rFonts w:ascii="Times New Roman Tj" w:hAnsi="Times New Roman Tj"/>
          <w:b/>
          <w:color w:val="000000" w:themeColor="text1"/>
        </w:rPr>
        <w:t xml:space="preserve"> </w:t>
      </w:r>
      <w:r w:rsidRPr="00585E3A">
        <w:rPr>
          <w:rFonts w:ascii="Cambria" w:hAnsi="Cambria" w:cs="Cambria"/>
          <w:b/>
          <w:color w:val="000000" w:themeColor="text1"/>
        </w:rPr>
        <w:t>ҷ</w:t>
      </w:r>
      <w:r w:rsidRPr="00585E3A">
        <w:rPr>
          <w:rFonts w:ascii="Times New Roman Tj" w:hAnsi="Times New Roman Tj" w:cs="Times New Roman Tj"/>
          <w:b/>
          <w:color w:val="000000" w:themeColor="text1"/>
        </w:rPr>
        <w:t>удо</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мешавад</w:t>
      </w:r>
      <w:r w:rsidRPr="00585E3A">
        <w:rPr>
          <w:rFonts w:ascii="Times New Roman Tj" w:hAnsi="Times New Roman Tj"/>
          <w:b/>
          <w:color w:val="000000" w:themeColor="text1"/>
        </w:rPr>
        <w:t>?</w:t>
      </w:r>
    </w:p>
    <w:p w:rsidR="0003329E" w:rsidRPr="00585E3A" w:rsidRDefault="0003329E" w:rsidP="00685ACF">
      <w:pPr>
        <w:jc w:val="both"/>
        <w:rPr>
          <w:rFonts w:ascii="Times New Roman Tj" w:hAnsi="Times New Roman Tj"/>
          <w:color w:val="000000" w:themeColor="text1"/>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rPr>
        <w:t>бар</w:t>
      </w:r>
      <w:r w:rsidRPr="00585E3A">
        <w:rPr>
          <w:rFonts w:ascii="Cambria" w:hAnsi="Cambria" w:cs="Cambria"/>
          <w:color w:val="000000" w:themeColor="text1"/>
        </w:rPr>
        <w:t>ӯ</w:t>
      </w:r>
      <w:r w:rsidRPr="00585E3A">
        <w:rPr>
          <w:rFonts w:ascii="Times New Roman Tj" w:hAnsi="Times New Roman Tj" w:cs="Times New Roman Tj"/>
          <w:color w:val="000000" w:themeColor="text1"/>
        </w:rPr>
        <w:t>йхатгирии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нога</w:t>
      </w:r>
      <w:r w:rsidRPr="00585E3A">
        <w:rPr>
          <w:rFonts w:ascii="Cambria" w:hAnsi="Cambria" w:cs="Cambria"/>
          <w:color w:val="000000" w:themeColor="text1"/>
        </w:rPr>
        <w:t>ҳ</w:t>
      </w:r>
      <w:r w:rsidRPr="00585E3A">
        <w:rPr>
          <w:rFonts w:ascii="Times New Roman Tj" w:hAnsi="Times New Roman Tj" w:cs="Times New Roman Tj"/>
          <w:color w:val="000000" w:themeColor="text1"/>
        </w:rPr>
        <w:t>он</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на</w:t>
      </w:r>
      <w:r w:rsidRPr="00585E3A">
        <w:rPr>
          <w:rFonts w:ascii="Cambria" w:hAnsi="Cambria" w:cs="Cambria"/>
          <w:color w:val="000000" w:themeColor="text1"/>
        </w:rPr>
        <w:t>қ</w:t>
      </w:r>
      <w:r w:rsidRPr="00585E3A">
        <w:rPr>
          <w:rFonts w:ascii="Times New Roman Tj" w:hAnsi="Times New Roman Tj" w:cs="Times New Roman Tj"/>
          <w:color w:val="000000" w:themeColor="text1"/>
        </w:rPr>
        <w:t>шав</w:t>
      </w:r>
      <w:r w:rsidRPr="00585E3A">
        <w:rPr>
          <w:rFonts w:ascii="Cambria" w:hAnsi="Cambria" w:cs="Cambria"/>
          <w:color w:val="000000" w:themeColor="text1"/>
        </w:rPr>
        <w:t>ӣ</w:t>
      </w:r>
      <w:r w:rsidRPr="00585E3A">
        <w:rPr>
          <w:rFonts w:ascii="Times New Roman Tj" w:hAnsi="Times New Roman Tj"/>
          <w:color w:val="000000" w:themeColor="text1"/>
        </w:rPr>
        <w:t>;</w:t>
      </w:r>
      <w:r w:rsidR="00D47830"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$B) </w:t>
      </w:r>
      <w:r w:rsidRPr="00585E3A">
        <w:rPr>
          <w:rFonts w:ascii="Times New Roman Tj" w:hAnsi="Times New Roman Tj"/>
          <w:color w:val="000000" w:themeColor="text1"/>
        </w:rPr>
        <w:t>бар</w:t>
      </w:r>
      <w:r w:rsidRPr="00585E3A">
        <w:rPr>
          <w:rFonts w:ascii="Cambria" w:hAnsi="Cambria" w:cs="Cambria"/>
          <w:color w:val="000000" w:themeColor="text1"/>
        </w:rPr>
        <w:t>ӯ</w:t>
      </w:r>
      <w:r w:rsidRPr="00585E3A">
        <w:rPr>
          <w:rFonts w:ascii="Times New Roman Tj" w:hAnsi="Times New Roman Tj" w:cs="Times New Roman Tj"/>
          <w:color w:val="000000" w:themeColor="text1"/>
        </w:rPr>
        <w:t>йхатгирии</w:t>
      </w:r>
      <w:r w:rsidRPr="00585E3A">
        <w:rPr>
          <w:rFonts w:ascii="Times New Roman Tj" w:hAnsi="Times New Roman Tj"/>
          <w:color w:val="000000" w:themeColor="text1"/>
        </w:rPr>
        <w:t xml:space="preserve"> </w:t>
      </w:r>
      <w:r w:rsidRPr="00585E3A">
        <w:rPr>
          <w:rFonts w:ascii="Cambria" w:hAnsi="Cambria" w:cs="Cambria"/>
          <w:color w:val="000000" w:themeColor="text1"/>
        </w:rPr>
        <w:t>қ</w:t>
      </w:r>
      <w:r w:rsidRPr="00585E3A">
        <w:rPr>
          <w:rFonts w:ascii="Times New Roman Tj" w:hAnsi="Times New Roman Tj" w:cs="Times New Roman Tj"/>
          <w:color w:val="000000" w:themeColor="text1"/>
        </w:rPr>
        <w:t>исман</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пурра</w:t>
      </w:r>
      <w:r w:rsidRPr="00585E3A">
        <w:rPr>
          <w:rFonts w:ascii="Times New Roman Tj" w:hAnsi="Times New Roman Tj"/>
          <w:color w:val="000000" w:themeColor="text1"/>
        </w:rPr>
        <w:t>;</w:t>
      </w:r>
      <w:r w:rsidR="00D47830"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$C) </w:t>
      </w:r>
      <w:r w:rsidRPr="00585E3A">
        <w:rPr>
          <w:rFonts w:ascii="Times New Roman Tj" w:hAnsi="Times New Roman Tj"/>
          <w:color w:val="000000" w:themeColor="text1"/>
        </w:rPr>
        <w:t>бар</w:t>
      </w:r>
      <w:r w:rsidRPr="00585E3A">
        <w:rPr>
          <w:rFonts w:ascii="Cambria" w:hAnsi="Cambria" w:cs="Cambria"/>
          <w:color w:val="000000" w:themeColor="text1"/>
        </w:rPr>
        <w:t>ӯ</w:t>
      </w:r>
      <w:r w:rsidRPr="00585E3A">
        <w:rPr>
          <w:rFonts w:ascii="Times New Roman Tj" w:hAnsi="Times New Roman Tj" w:cs="Times New Roman Tj"/>
          <w:color w:val="000000" w:themeColor="text1"/>
        </w:rPr>
        <w:t>йхатгирии</w:t>
      </w:r>
      <w:r w:rsidRPr="00585E3A">
        <w:rPr>
          <w:rFonts w:ascii="Times New Roman Tj" w:hAnsi="Times New Roman Tj"/>
          <w:color w:val="000000" w:themeColor="text1"/>
        </w:rPr>
        <w:t xml:space="preserve"> </w:t>
      </w:r>
      <w:r w:rsidRPr="00585E3A">
        <w:rPr>
          <w:rFonts w:ascii="Cambria" w:hAnsi="Cambria" w:cs="Cambria"/>
          <w:color w:val="000000" w:themeColor="text1"/>
        </w:rPr>
        <w:t>қ</w:t>
      </w:r>
      <w:r w:rsidRPr="00585E3A">
        <w:rPr>
          <w:rFonts w:ascii="Times New Roman Tj" w:hAnsi="Times New Roman Tj" w:cs="Times New Roman Tj"/>
          <w:color w:val="000000" w:themeColor="text1"/>
        </w:rPr>
        <w:t>исман</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интихоб</w:t>
      </w:r>
      <w:r w:rsidRPr="00585E3A">
        <w:rPr>
          <w:rFonts w:ascii="Cambria" w:hAnsi="Cambria" w:cs="Cambria"/>
          <w:color w:val="000000" w:themeColor="text1"/>
        </w:rPr>
        <w:t>ӣ</w:t>
      </w:r>
      <w:r w:rsidRPr="00585E3A">
        <w:rPr>
          <w:rFonts w:ascii="Times New Roman Tj" w:hAnsi="Times New Roman Tj"/>
          <w:color w:val="000000" w:themeColor="text1"/>
        </w:rPr>
        <w:t>;</w:t>
      </w:r>
      <w:r w:rsidR="00D47830"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$D) </w:t>
      </w:r>
      <w:r w:rsidRPr="00585E3A">
        <w:rPr>
          <w:rFonts w:ascii="Times New Roman Tj" w:hAnsi="Times New Roman Tj"/>
          <w:color w:val="000000" w:themeColor="text1"/>
        </w:rPr>
        <w:t>бар</w:t>
      </w:r>
      <w:r w:rsidRPr="00585E3A">
        <w:rPr>
          <w:rFonts w:ascii="Cambria" w:hAnsi="Cambria" w:cs="Cambria"/>
          <w:color w:val="000000" w:themeColor="text1"/>
        </w:rPr>
        <w:t>ӯ</w:t>
      </w:r>
      <w:r w:rsidRPr="00585E3A">
        <w:rPr>
          <w:rFonts w:ascii="Times New Roman Tj" w:hAnsi="Times New Roman Tj" w:cs="Times New Roman Tj"/>
          <w:color w:val="000000" w:themeColor="text1"/>
        </w:rPr>
        <w:t>йхатгирии</w:t>
      </w:r>
      <w:r w:rsidRPr="00585E3A">
        <w:rPr>
          <w:rFonts w:ascii="Times New Roman Tj" w:hAnsi="Times New Roman Tj"/>
          <w:color w:val="000000" w:themeColor="text1"/>
        </w:rPr>
        <w:t xml:space="preserve"> </w:t>
      </w:r>
      <w:r w:rsidRPr="00585E3A">
        <w:rPr>
          <w:rFonts w:ascii="Cambria" w:hAnsi="Cambria" w:cs="Cambria"/>
          <w:color w:val="000000" w:themeColor="text1"/>
        </w:rPr>
        <w:t>қ</w:t>
      </w:r>
      <w:r w:rsidRPr="00585E3A">
        <w:rPr>
          <w:rFonts w:ascii="Times New Roman Tj" w:hAnsi="Times New Roman Tj" w:cs="Times New Roman Tj"/>
          <w:color w:val="000000" w:themeColor="text1"/>
        </w:rPr>
        <w:t>исман</w:t>
      </w:r>
      <w:r w:rsidRPr="00585E3A">
        <w:rPr>
          <w:rFonts w:ascii="Times New Roman Tj" w:hAnsi="Times New Roman Tj"/>
          <w:color w:val="000000" w:themeColor="text1"/>
        </w:rPr>
        <w:t>, давр</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пурра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интихоб</w:t>
      </w:r>
      <w:r w:rsidRPr="00585E3A">
        <w:rPr>
          <w:rFonts w:ascii="Cambria" w:hAnsi="Cambria" w:cs="Cambria"/>
          <w:color w:val="000000" w:themeColor="text1"/>
        </w:rPr>
        <w:t>ӣ</w:t>
      </w:r>
      <w:r w:rsidRPr="00585E3A">
        <w:rPr>
          <w:rFonts w:ascii="Times New Roman Tj" w:hAnsi="Times New Roman Tj"/>
          <w:color w:val="000000" w:themeColor="text1"/>
        </w:rPr>
        <w:t>;</w:t>
      </w:r>
      <w:r w:rsidR="00D47830"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$E) </w:t>
      </w:r>
      <w:r w:rsidRPr="00585E3A">
        <w:rPr>
          <w:rFonts w:ascii="Times New Roman Tj" w:hAnsi="Times New Roman Tj"/>
          <w:color w:val="000000" w:themeColor="text1"/>
        </w:rPr>
        <w:t>бар</w:t>
      </w:r>
      <w:r w:rsidRPr="00585E3A">
        <w:rPr>
          <w:rFonts w:ascii="Cambria" w:hAnsi="Cambria" w:cs="Cambria"/>
          <w:color w:val="000000" w:themeColor="text1"/>
        </w:rPr>
        <w:t>ӯ</w:t>
      </w:r>
      <w:r w:rsidRPr="00585E3A">
        <w:rPr>
          <w:rFonts w:ascii="Times New Roman Tj" w:hAnsi="Times New Roman Tj" w:cs="Times New Roman Tj"/>
          <w:color w:val="000000" w:themeColor="text1"/>
        </w:rPr>
        <w:t>йхатгирии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давр</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пурра</w:t>
      </w:r>
      <w:r w:rsidRPr="00585E3A">
        <w:rPr>
          <w:rFonts w:ascii="Times New Roman Tj" w:hAnsi="Times New Roman Tj"/>
          <w:color w:val="000000" w:themeColor="text1"/>
        </w:rPr>
        <w:t>;</w:t>
      </w:r>
    </w:p>
    <w:p w:rsidR="00D47830" w:rsidRPr="00585E3A" w:rsidRDefault="00D47830" w:rsidP="00685ACF">
      <w:pPr>
        <w:jc w:val="both"/>
        <w:rPr>
          <w:rFonts w:ascii="Times New Roman Tj" w:hAnsi="Times New Roman Tj"/>
          <w:b/>
          <w:color w:val="000000" w:themeColor="text1"/>
        </w:rPr>
      </w:pP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@117.</w:t>
      </w: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 xml:space="preserve">Дар кадом </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олат</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о</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гузаронидани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бар</w:t>
      </w:r>
      <w:r w:rsidRPr="00585E3A">
        <w:rPr>
          <w:rFonts w:ascii="Cambria" w:hAnsi="Cambria" w:cs="Cambria"/>
          <w:b/>
          <w:color w:val="000000" w:themeColor="text1"/>
        </w:rPr>
        <w:t>ӯ</w:t>
      </w:r>
      <w:r w:rsidRPr="00585E3A">
        <w:rPr>
          <w:rFonts w:ascii="Times New Roman Tj" w:hAnsi="Times New Roman Tj" w:cs="Times New Roman Tj"/>
          <w:b/>
          <w:color w:val="000000" w:themeColor="text1"/>
        </w:rPr>
        <w:t>йхатгир</w:t>
      </w:r>
      <w:r w:rsidRPr="00585E3A">
        <w:rPr>
          <w:rFonts w:ascii="Cambria" w:hAnsi="Cambria" w:cs="Cambria"/>
          <w:b/>
          <w:color w:val="000000" w:themeColor="text1"/>
        </w:rPr>
        <w:t>ӣ</w:t>
      </w:r>
      <w:r w:rsidRPr="00585E3A">
        <w:rPr>
          <w:rFonts w:ascii="Times New Roman Tj" w:hAnsi="Times New Roman Tj"/>
          <w:b/>
          <w:color w:val="000000" w:themeColor="text1"/>
        </w:rPr>
        <w:t xml:space="preserve"> </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атм</w:t>
      </w:r>
      <w:r w:rsidRPr="00585E3A">
        <w:rPr>
          <w:rFonts w:ascii="Cambria" w:hAnsi="Cambria" w:cs="Cambria"/>
          <w:b/>
          <w:color w:val="000000" w:themeColor="text1"/>
        </w:rPr>
        <w:t>ӣ</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мебошад</w:t>
      </w:r>
      <w:r w:rsidRPr="00585E3A">
        <w:rPr>
          <w:rFonts w:ascii="Times New Roman Tj" w:hAnsi="Times New Roman Tj"/>
          <w:b/>
          <w:color w:val="000000" w:themeColor="text1"/>
        </w:rPr>
        <w:t xml:space="preserve"> (</w:t>
      </w:r>
      <w:r w:rsidRPr="00585E3A">
        <w:rPr>
          <w:rFonts w:ascii="Cambria" w:hAnsi="Cambria" w:cs="Cambria"/>
          <w:b/>
          <w:color w:val="000000" w:themeColor="text1"/>
        </w:rPr>
        <w:t>ҷ</w:t>
      </w:r>
      <w:r w:rsidRPr="00585E3A">
        <w:rPr>
          <w:rFonts w:ascii="Times New Roman Tj" w:hAnsi="Times New Roman Tj" w:cs="Times New Roman Tj"/>
          <w:b/>
          <w:color w:val="000000" w:themeColor="text1"/>
        </w:rPr>
        <w:t>авоби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бештар</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пурра</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ди</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ед</w:t>
      </w:r>
      <w:r w:rsidR="00603D04" w:rsidRPr="00585E3A">
        <w:rPr>
          <w:rFonts w:ascii="Times New Roman Tj" w:hAnsi="Times New Roman Tj"/>
          <w:b/>
          <w:color w:val="000000" w:themeColor="text1"/>
        </w:rPr>
        <w:t>)?</w:t>
      </w:r>
    </w:p>
    <w:p w:rsidR="0003329E" w:rsidRPr="00585E3A" w:rsidRDefault="0003329E" w:rsidP="00685ACF">
      <w:pPr>
        <w:jc w:val="both"/>
        <w:rPr>
          <w:rFonts w:ascii="Times New Roman Tj" w:hAnsi="Times New Roman Tj"/>
          <w:color w:val="000000" w:themeColor="text1"/>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rPr>
        <w:t>пеш аз тартибди</w:t>
      </w:r>
      <w:r w:rsidRPr="00585E3A">
        <w:rPr>
          <w:rFonts w:ascii="Cambria" w:hAnsi="Cambria" w:cs="Cambria"/>
          <w:color w:val="000000" w:themeColor="text1"/>
        </w:rPr>
        <w:t>ҳ</w:t>
      </w:r>
      <w:r w:rsidRPr="00585E3A">
        <w:rPr>
          <w:rFonts w:ascii="Times New Roman Tj" w:hAnsi="Times New Roman Tj" w:cs="Times New Roman Tj"/>
          <w:color w:val="000000" w:themeColor="text1"/>
        </w:rPr>
        <w:t>ии</w:t>
      </w:r>
      <w:r w:rsidRPr="00585E3A">
        <w:rPr>
          <w:rFonts w:ascii="Times New Roman Tj" w:hAnsi="Times New Roman Tj"/>
          <w:color w:val="000000" w:themeColor="text1"/>
        </w:rPr>
        <w:t xml:space="preserve"> </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исоботи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бухгалтерии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солона</w:t>
      </w:r>
      <w:r w:rsidRPr="00585E3A">
        <w:rPr>
          <w:rFonts w:ascii="Times New Roman Tj" w:hAnsi="Times New Roman Tj"/>
          <w:color w:val="000000" w:themeColor="text1"/>
        </w:rPr>
        <w:t>;</w:t>
      </w:r>
      <w:r w:rsidR="00D47830"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$B) </w:t>
      </w:r>
      <w:r w:rsidRPr="00585E3A">
        <w:rPr>
          <w:rFonts w:ascii="Cambria" w:hAnsi="Cambria" w:cs="Cambria"/>
          <w:color w:val="000000" w:themeColor="text1"/>
        </w:rPr>
        <w:t>ҳ</w:t>
      </w:r>
      <w:r w:rsidRPr="00585E3A">
        <w:rPr>
          <w:rFonts w:ascii="Times New Roman Tj" w:hAnsi="Times New Roman Tj" w:cs="Times New Roman Tj"/>
          <w:color w:val="000000" w:themeColor="text1"/>
        </w:rPr>
        <w:t>ангоми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додани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амвол</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и</w:t>
      </w:r>
      <w:r w:rsidRPr="00585E3A">
        <w:rPr>
          <w:rFonts w:ascii="Cambria" w:hAnsi="Cambria" w:cs="Cambria"/>
          <w:color w:val="000000" w:themeColor="text1"/>
        </w:rPr>
        <w:t>ҷ</w:t>
      </w:r>
      <w:r w:rsidRPr="00585E3A">
        <w:rPr>
          <w:rFonts w:ascii="Times New Roman Tj" w:hAnsi="Times New Roman Tj" w:cs="Times New Roman Tj"/>
          <w:color w:val="000000" w:themeColor="text1"/>
        </w:rPr>
        <w:t>ора</w:t>
      </w:r>
      <w:r w:rsidRPr="00585E3A">
        <w:rPr>
          <w:rFonts w:ascii="Times New Roman Tj" w:hAnsi="Times New Roman Tj"/>
          <w:color w:val="000000" w:themeColor="text1"/>
        </w:rPr>
        <w:t xml:space="preserve">, </w:t>
      </w:r>
      <w:r w:rsidRPr="00585E3A">
        <w:rPr>
          <w:rFonts w:ascii="Cambria" w:hAnsi="Cambria" w:cs="Cambria"/>
          <w:color w:val="000000" w:themeColor="text1"/>
        </w:rPr>
        <w:t>ҳ</w:t>
      </w:r>
      <w:r w:rsidRPr="00585E3A">
        <w:rPr>
          <w:rFonts w:ascii="Times New Roman Tj" w:hAnsi="Times New Roman Tj" w:cs="Times New Roman Tj"/>
          <w:color w:val="000000" w:themeColor="text1"/>
        </w:rPr>
        <w:t>ангоми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фур</w:t>
      </w:r>
      <w:r w:rsidRPr="00585E3A">
        <w:rPr>
          <w:rFonts w:ascii="Cambria" w:hAnsi="Cambria" w:cs="Cambria"/>
          <w:color w:val="000000" w:themeColor="text1"/>
        </w:rPr>
        <w:t>ӯ</w:t>
      </w:r>
      <w:r w:rsidRPr="00585E3A">
        <w:rPr>
          <w:rFonts w:ascii="Times New Roman Tj" w:hAnsi="Times New Roman Tj" w:cs="Times New Roman Tj"/>
          <w:color w:val="000000" w:themeColor="text1"/>
        </w:rPr>
        <w:t>ши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ам</w:t>
      </w:r>
      <w:r w:rsidRPr="00585E3A">
        <w:rPr>
          <w:rFonts w:ascii="Times New Roman Tj" w:hAnsi="Times New Roman Tj"/>
          <w:color w:val="000000" w:themeColor="text1"/>
        </w:rPr>
        <w:t>вол ва хариди он;</w:t>
      </w:r>
      <w:r w:rsidR="00D47830"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$C) </w:t>
      </w:r>
      <w:r w:rsidRPr="00585E3A">
        <w:rPr>
          <w:rFonts w:ascii="Times New Roman Tj" w:hAnsi="Times New Roman Tj"/>
          <w:color w:val="000000" w:themeColor="text1"/>
        </w:rPr>
        <w:t>пеш аз тартибди</w:t>
      </w:r>
      <w:r w:rsidRPr="00585E3A">
        <w:rPr>
          <w:rFonts w:ascii="Cambria" w:hAnsi="Cambria" w:cs="Cambria"/>
          <w:color w:val="000000" w:themeColor="text1"/>
        </w:rPr>
        <w:t>ҳ</w:t>
      </w:r>
      <w:r w:rsidRPr="00585E3A">
        <w:rPr>
          <w:rFonts w:ascii="Times New Roman Tj" w:hAnsi="Times New Roman Tj" w:cs="Times New Roman Tj"/>
          <w:color w:val="000000" w:themeColor="text1"/>
        </w:rPr>
        <w:t>ии</w:t>
      </w:r>
      <w:r w:rsidRPr="00585E3A">
        <w:rPr>
          <w:rFonts w:ascii="Times New Roman Tj" w:hAnsi="Times New Roman Tj"/>
          <w:color w:val="000000" w:themeColor="text1"/>
        </w:rPr>
        <w:t xml:space="preserve"> </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исоботи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бухгалтерии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солона</w:t>
      </w:r>
      <w:r w:rsidRPr="00585E3A">
        <w:rPr>
          <w:rFonts w:ascii="Times New Roman Tj" w:hAnsi="Times New Roman Tj"/>
          <w:color w:val="000000" w:themeColor="text1"/>
        </w:rPr>
        <w:t xml:space="preserve">, </w:t>
      </w:r>
      <w:r w:rsidRPr="00585E3A">
        <w:rPr>
          <w:rFonts w:ascii="Cambria" w:hAnsi="Cambria" w:cs="Cambria"/>
          <w:color w:val="000000" w:themeColor="text1"/>
        </w:rPr>
        <w:t>ҳ</w:t>
      </w:r>
      <w:r w:rsidRPr="00585E3A">
        <w:rPr>
          <w:rFonts w:ascii="Times New Roman Tj" w:hAnsi="Times New Roman Tj" w:cs="Times New Roman Tj"/>
          <w:color w:val="000000" w:themeColor="text1"/>
        </w:rPr>
        <w:t>ангоми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додани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амвол</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и</w:t>
      </w:r>
      <w:r w:rsidRPr="00585E3A">
        <w:rPr>
          <w:rFonts w:ascii="Cambria" w:hAnsi="Cambria" w:cs="Cambria"/>
          <w:color w:val="000000" w:themeColor="text1"/>
        </w:rPr>
        <w:t>ҷ</w:t>
      </w:r>
      <w:r w:rsidRPr="00585E3A">
        <w:rPr>
          <w:rFonts w:ascii="Times New Roman Tj" w:hAnsi="Times New Roman Tj" w:cs="Times New Roman Tj"/>
          <w:color w:val="000000" w:themeColor="text1"/>
        </w:rPr>
        <w:t>ора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фур</w:t>
      </w:r>
      <w:r w:rsidRPr="00585E3A">
        <w:rPr>
          <w:rFonts w:ascii="Cambria" w:hAnsi="Cambria" w:cs="Cambria"/>
          <w:color w:val="000000" w:themeColor="text1"/>
        </w:rPr>
        <w:t>ӯ</w:t>
      </w:r>
      <w:r w:rsidRPr="00585E3A">
        <w:rPr>
          <w:rFonts w:ascii="Times New Roman Tj" w:hAnsi="Times New Roman Tj" w:cs="Times New Roman Tj"/>
          <w:color w:val="000000" w:themeColor="text1"/>
        </w:rPr>
        <w:t>ш</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харид</w:t>
      </w:r>
      <w:r w:rsidRPr="00585E3A">
        <w:rPr>
          <w:rFonts w:ascii="Times New Roman Tj" w:hAnsi="Times New Roman Tj"/>
          <w:color w:val="000000" w:themeColor="text1"/>
        </w:rPr>
        <w:t xml:space="preserve">, </w:t>
      </w:r>
      <w:r w:rsidRPr="00585E3A">
        <w:rPr>
          <w:rFonts w:ascii="Cambria" w:hAnsi="Cambria" w:cs="Cambria"/>
          <w:color w:val="000000" w:themeColor="text1"/>
        </w:rPr>
        <w:t>ҳ</w:t>
      </w:r>
      <w:r w:rsidRPr="00585E3A">
        <w:rPr>
          <w:rFonts w:ascii="Times New Roman Tj" w:hAnsi="Times New Roman Tj" w:cs="Times New Roman Tj"/>
          <w:color w:val="000000" w:themeColor="text1"/>
        </w:rPr>
        <w:t>ангоми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ивазшавии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шахсони</w:t>
      </w:r>
      <w:r w:rsidRPr="00585E3A">
        <w:rPr>
          <w:rFonts w:ascii="Times New Roman Tj" w:hAnsi="Times New Roman Tj"/>
          <w:color w:val="000000" w:themeColor="text1"/>
        </w:rPr>
        <w:t xml:space="preserve"> </w:t>
      </w:r>
      <w:r w:rsidRPr="00585E3A">
        <w:rPr>
          <w:rFonts w:ascii="Cambria" w:hAnsi="Cambria" w:cs="Cambria"/>
          <w:color w:val="000000" w:themeColor="text1"/>
        </w:rPr>
        <w:t>ҷ</w:t>
      </w:r>
      <w:r w:rsidRPr="00585E3A">
        <w:rPr>
          <w:rFonts w:ascii="Times New Roman Tj" w:hAnsi="Times New Roman Tj" w:cs="Times New Roman Tj"/>
          <w:color w:val="000000" w:themeColor="text1"/>
        </w:rPr>
        <w:t>авобгари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модд</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ошкоркунии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факт</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дузд</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офат</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таби</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ва</w:t>
      </w:r>
      <w:r w:rsidRPr="00585E3A">
        <w:rPr>
          <w:rFonts w:ascii="Times New Roman Tj" w:hAnsi="Times New Roman Tj"/>
          <w:color w:val="000000" w:themeColor="text1"/>
        </w:rPr>
        <w:t xml:space="preserve"> </w:t>
      </w:r>
      <w:r w:rsidRPr="00585E3A">
        <w:rPr>
          <w:rFonts w:ascii="Cambria" w:hAnsi="Cambria" w:cs="Cambria"/>
          <w:color w:val="000000" w:themeColor="text1"/>
        </w:rPr>
        <w:t>ғ</w:t>
      </w:r>
      <w:r w:rsidRPr="00585E3A">
        <w:rPr>
          <w:rFonts w:ascii="Times New Roman Tj" w:hAnsi="Times New Roman Tj" w:cs="Times New Roman Tj"/>
          <w:color w:val="000000" w:themeColor="text1"/>
        </w:rPr>
        <w:t>айра</w:t>
      </w:r>
      <w:r w:rsidRPr="00585E3A">
        <w:rPr>
          <w:rFonts w:ascii="Times New Roman Tj" w:hAnsi="Times New Roman Tj"/>
          <w:color w:val="000000" w:themeColor="text1"/>
        </w:rPr>
        <w:t>;</w:t>
      </w:r>
      <w:r w:rsidR="00D47830"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$D) </w:t>
      </w:r>
      <w:r w:rsidRPr="00585E3A">
        <w:rPr>
          <w:rFonts w:ascii="Cambria" w:hAnsi="Cambria" w:cs="Cambria"/>
          <w:color w:val="000000" w:themeColor="text1"/>
        </w:rPr>
        <w:t>ҳ</w:t>
      </w:r>
      <w:r w:rsidRPr="00585E3A">
        <w:rPr>
          <w:rFonts w:ascii="Times New Roman Tj" w:hAnsi="Times New Roman Tj" w:cs="Times New Roman Tj"/>
          <w:color w:val="000000" w:themeColor="text1"/>
        </w:rPr>
        <w:t>ангоми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ивазшавии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шахсони</w:t>
      </w:r>
      <w:r w:rsidRPr="00585E3A">
        <w:rPr>
          <w:rFonts w:ascii="Times New Roman Tj" w:hAnsi="Times New Roman Tj"/>
          <w:color w:val="000000" w:themeColor="text1"/>
        </w:rPr>
        <w:t xml:space="preserve"> </w:t>
      </w:r>
      <w:r w:rsidRPr="00585E3A">
        <w:rPr>
          <w:rFonts w:ascii="Cambria" w:hAnsi="Cambria" w:cs="Cambria"/>
          <w:color w:val="000000" w:themeColor="text1"/>
        </w:rPr>
        <w:t>ҷ</w:t>
      </w:r>
      <w:r w:rsidRPr="00585E3A">
        <w:rPr>
          <w:rFonts w:ascii="Times New Roman Tj" w:hAnsi="Times New Roman Tj" w:cs="Times New Roman Tj"/>
          <w:color w:val="000000" w:themeColor="text1"/>
        </w:rPr>
        <w:t>авобгар</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модд</w:t>
      </w:r>
      <w:r w:rsidRPr="00585E3A">
        <w:rPr>
          <w:rFonts w:ascii="Cambria" w:hAnsi="Cambria" w:cs="Cambria"/>
          <w:color w:val="000000" w:themeColor="text1"/>
        </w:rPr>
        <w:t>ӣ</w:t>
      </w:r>
      <w:r w:rsidRPr="00585E3A">
        <w:rPr>
          <w:rFonts w:ascii="Times New Roman Tj" w:hAnsi="Times New Roman Tj"/>
          <w:color w:val="000000" w:themeColor="text1"/>
        </w:rPr>
        <w:t>;</w:t>
      </w:r>
      <w:r w:rsidR="00D47830"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$E) </w:t>
      </w:r>
      <w:r w:rsidRPr="00585E3A">
        <w:rPr>
          <w:rFonts w:ascii="Times New Roman Tj" w:hAnsi="Times New Roman Tj"/>
          <w:color w:val="000000" w:themeColor="text1"/>
        </w:rPr>
        <w:t>пеш аз тартибди</w:t>
      </w:r>
      <w:r w:rsidRPr="00585E3A">
        <w:rPr>
          <w:rFonts w:ascii="Cambria" w:hAnsi="Cambria" w:cs="Cambria"/>
          <w:color w:val="000000" w:themeColor="text1"/>
        </w:rPr>
        <w:t>ҳ</w:t>
      </w:r>
      <w:r w:rsidRPr="00585E3A">
        <w:rPr>
          <w:rFonts w:ascii="Times New Roman Tj" w:hAnsi="Times New Roman Tj" w:cs="Times New Roman Tj"/>
          <w:color w:val="000000" w:themeColor="text1"/>
        </w:rPr>
        <w:t>ии</w:t>
      </w:r>
      <w:r w:rsidRPr="00585E3A">
        <w:rPr>
          <w:rFonts w:ascii="Times New Roman Tj" w:hAnsi="Times New Roman Tj"/>
          <w:color w:val="000000" w:themeColor="text1"/>
        </w:rPr>
        <w:t xml:space="preserve"> </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исоботи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бухгалтерии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солона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ошкоркунии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факт</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дузд</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ва</w:t>
      </w:r>
      <w:r w:rsidRPr="00585E3A">
        <w:rPr>
          <w:rFonts w:ascii="Times New Roman Tj" w:hAnsi="Times New Roman Tj"/>
          <w:color w:val="000000" w:themeColor="text1"/>
        </w:rPr>
        <w:t xml:space="preserve"> </w:t>
      </w:r>
      <w:r w:rsidRPr="00585E3A">
        <w:rPr>
          <w:rFonts w:ascii="Cambria" w:hAnsi="Cambria" w:cs="Cambria"/>
          <w:color w:val="000000" w:themeColor="text1"/>
        </w:rPr>
        <w:t>ҷ</w:t>
      </w:r>
      <w:r w:rsidRPr="00585E3A">
        <w:rPr>
          <w:rFonts w:ascii="Times New Roman Tj" w:hAnsi="Times New Roman Tj" w:cs="Times New Roman Tj"/>
          <w:color w:val="000000" w:themeColor="text1"/>
        </w:rPr>
        <w:t>е</w:t>
      </w:r>
      <w:r w:rsidRPr="00585E3A">
        <w:rPr>
          <w:rFonts w:ascii="Cambria" w:hAnsi="Cambria" w:cs="Cambria"/>
          <w:color w:val="000000" w:themeColor="text1"/>
        </w:rPr>
        <w:t>ғ</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задании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орган</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тафтишот</w:t>
      </w:r>
      <w:r w:rsidRPr="00585E3A">
        <w:rPr>
          <w:rFonts w:ascii="Cambria" w:hAnsi="Cambria" w:cs="Cambria"/>
          <w:color w:val="000000" w:themeColor="text1"/>
        </w:rPr>
        <w:t>ӣ</w:t>
      </w:r>
      <w:r w:rsidRPr="00585E3A">
        <w:rPr>
          <w:rFonts w:ascii="Times New Roman Tj" w:hAnsi="Times New Roman Tj"/>
          <w:color w:val="000000" w:themeColor="text1"/>
        </w:rPr>
        <w:t>;</w:t>
      </w:r>
    </w:p>
    <w:p w:rsidR="00D47830" w:rsidRPr="00585E3A" w:rsidRDefault="00D47830" w:rsidP="00685ACF">
      <w:pPr>
        <w:jc w:val="both"/>
        <w:rPr>
          <w:rFonts w:ascii="Times New Roman Tj" w:hAnsi="Times New Roman Tj"/>
          <w:b/>
          <w:color w:val="000000" w:themeColor="text1"/>
        </w:rPr>
      </w:pP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@118.</w:t>
      </w:r>
    </w:p>
    <w:p w:rsidR="0003329E" w:rsidRPr="00585E3A" w:rsidRDefault="0003329E" w:rsidP="00685ACF">
      <w:pPr>
        <w:jc w:val="both"/>
        <w:rPr>
          <w:rFonts w:ascii="Times New Roman Tj" w:hAnsi="Times New Roman Tj"/>
          <w:b/>
          <w:color w:val="000000" w:themeColor="text1"/>
        </w:rPr>
      </w:pPr>
      <w:r w:rsidRPr="00585E3A">
        <w:rPr>
          <w:rFonts w:ascii="Cambria" w:hAnsi="Cambria" w:cs="Cambria"/>
          <w:b/>
          <w:color w:val="000000" w:themeColor="text1"/>
        </w:rPr>
        <w:t>Ҳ</w:t>
      </w:r>
      <w:r w:rsidRPr="00585E3A">
        <w:rPr>
          <w:rFonts w:ascii="Times New Roman Tj" w:hAnsi="Times New Roman Tj" w:cs="Times New Roman Tj"/>
          <w:b/>
          <w:color w:val="000000" w:themeColor="text1"/>
        </w:rPr>
        <w:t>ангоми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бар</w:t>
      </w:r>
      <w:r w:rsidRPr="00585E3A">
        <w:rPr>
          <w:rFonts w:ascii="Cambria" w:hAnsi="Cambria" w:cs="Cambria"/>
          <w:b/>
          <w:color w:val="000000" w:themeColor="text1"/>
        </w:rPr>
        <w:t>ӯ</w:t>
      </w:r>
      <w:r w:rsidRPr="00585E3A">
        <w:rPr>
          <w:rFonts w:ascii="Times New Roman Tj" w:hAnsi="Times New Roman Tj" w:cs="Times New Roman Tj"/>
          <w:b/>
          <w:color w:val="000000" w:themeColor="text1"/>
        </w:rPr>
        <w:t>йхатргир</w:t>
      </w:r>
      <w:r w:rsidRPr="00585E3A">
        <w:rPr>
          <w:rFonts w:ascii="Cambria" w:hAnsi="Cambria" w:cs="Cambria"/>
          <w:b/>
          <w:color w:val="000000" w:themeColor="text1"/>
        </w:rPr>
        <w:t>ӣ</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зиёдии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захира</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ои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мол</w:t>
      </w:r>
      <w:r w:rsidRPr="00585E3A">
        <w:rPr>
          <w:rFonts w:ascii="Cambria" w:hAnsi="Cambria" w:cs="Cambria"/>
          <w:b/>
          <w:color w:val="000000" w:themeColor="text1"/>
        </w:rPr>
        <w:t>ӣ</w:t>
      </w:r>
      <w:r w:rsidRPr="00585E3A">
        <w:rPr>
          <w:rFonts w:ascii="Times New Roman Tj" w:hAnsi="Times New Roman Tj"/>
          <w:b/>
          <w:color w:val="000000" w:themeColor="text1"/>
        </w:rPr>
        <w:t>-</w:t>
      </w:r>
      <w:r w:rsidRPr="00585E3A">
        <w:rPr>
          <w:rFonts w:ascii="Times New Roman Tj" w:hAnsi="Times New Roman Tj" w:cs="Times New Roman Tj"/>
          <w:b/>
          <w:color w:val="000000" w:themeColor="text1"/>
        </w:rPr>
        <w:t>исте</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сол</w:t>
      </w:r>
      <w:r w:rsidRPr="00585E3A">
        <w:rPr>
          <w:rFonts w:ascii="Cambria" w:hAnsi="Cambria" w:cs="Cambria"/>
          <w:b/>
          <w:color w:val="000000" w:themeColor="text1"/>
        </w:rPr>
        <w:t>ӣ</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муайян</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карда</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шуд</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он</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бо</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кадом</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навишт</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дар</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счёт</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о</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инъикос</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карда</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мешавад</w:t>
      </w:r>
      <w:r w:rsidRPr="00585E3A">
        <w:rPr>
          <w:rFonts w:ascii="Times New Roman Tj" w:hAnsi="Times New Roman Tj"/>
          <w:b/>
          <w:color w:val="000000" w:themeColor="text1"/>
        </w:rPr>
        <w:t>?</w:t>
      </w:r>
    </w:p>
    <w:p w:rsidR="0003329E" w:rsidRPr="00585E3A" w:rsidRDefault="0003329E" w:rsidP="00685ACF">
      <w:pPr>
        <w:jc w:val="both"/>
        <w:rPr>
          <w:rFonts w:ascii="Times New Roman Tj" w:hAnsi="Times New Roman Tj"/>
          <w:color w:val="000000" w:themeColor="text1"/>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rPr>
        <w:t>Дт 10720, 11000 Кт 33200;</w:t>
      </w:r>
      <w:r w:rsidR="00D47830"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$B) </w:t>
      </w:r>
      <w:r w:rsidRPr="00585E3A">
        <w:rPr>
          <w:rFonts w:ascii="Times New Roman Tj" w:hAnsi="Times New Roman Tj"/>
          <w:color w:val="000000" w:themeColor="text1"/>
        </w:rPr>
        <w:t>Дт 10720, 10850 Кт 33200;</w:t>
      </w:r>
      <w:r w:rsidR="00D47830"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$C) </w:t>
      </w:r>
      <w:r w:rsidRPr="00585E3A">
        <w:rPr>
          <w:rFonts w:ascii="Times New Roman Tj" w:hAnsi="Times New Roman Tj"/>
          <w:color w:val="000000" w:themeColor="text1"/>
        </w:rPr>
        <w:t>Дт 10720, 22010 Кт 33000;</w:t>
      </w:r>
    </w:p>
    <w:p w:rsidR="0003329E" w:rsidRPr="00585E3A" w:rsidRDefault="0003329E" w:rsidP="00685ACF">
      <w:pPr>
        <w:jc w:val="both"/>
        <w:rPr>
          <w:rFonts w:ascii="Times New Roman Tj" w:hAnsi="Times New Roman Tj"/>
          <w:color w:val="000000" w:themeColor="text1"/>
        </w:rPr>
      </w:pPr>
      <w:r w:rsidRPr="00585E3A">
        <w:rPr>
          <w:rFonts w:ascii="Times New Roman Tj" w:hAnsi="Times New Roman Tj"/>
          <w:color w:val="000000" w:themeColor="text1"/>
          <w:lang w:val="tt-RU"/>
        </w:rPr>
        <w:t xml:space="preserve">$D) </w:t>
      </w:r>
      <w:r w:rsidRPr="00585E3A">
        <w:rPr>
          <w:rFonts w:ascii="Times New Roman Tj" w:hAnsi="Times New Roman Tj"/>
          <w:color w:val="000000" w:themeColor="text1"/>
        </w:rPr>
        <w:t>Дт 33200; Кт 10720;</w:t>
      </w:r>
      <w:r w:rsidR="00D47830"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$E) </w:t>
      </w:r>
      <w:r w:rsidRPr="00585E3A">
        <w:rPr>
          <w:rFonts w:ascii="Times New Roman Tj" w:hAnsi="Times New Roman Tj"/>
          <w:color w:val="000000" w:themeColor="text1"/>
        </w:rPr>
        <w:t xml:space="preserve">Дт 10720, 10710 </w:t>
      </w:r>
      <w:r w:rsidRPr="00585E3A">
        <w:rPr>
          <w:rFonts w:ascii="Times New Roman Tj" w:hAnsi="Times New Roman Tj"/>
          <w:i/>
          <w:color w:val="000000" w:themeColor="text1"/>
        </w:rPr>
        <w:t>К</w:t>
      </w:r>
      <w:r w:rsidRPr="00585E3A">
        <w:rPr>
          <w:rFonts w:ascii="Times New Roman Tj" w:hAnsi="Times New Roman Tj"/>
          <w:color w:val="000000" w:themeColor="text1"/>
        </w:rPr>
        <w:t>т 33200;</w:t>
      </w:r>
    </w:p>
    <w:p w:rsidR="00D47830" w:rsidRPr="00585E3A" w:rsidRDefault="00D47830" w:rsidP="00685ACF">
      <w:pPr>
        <w:jc w:val="both"/>
        <w:rPr>
          <w:rFonts w:ascii="Times New Roman Tj" w:hAnsi="Times New Roman Tj"/>
          <w:b/>
          <w:color w:val="000000" w:themeColor="text1"/>
        </w:rPr>
      </w:pP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@119.</w:t>
      </w:r>
    </w:p>
    <w:p w:rsidR="004B0721" w:rsidRPr="00585E3A" w:rsidRDefault="004B0721" w:rsidP="00685ACF">
      <w:pPr>
        <w:jc w:val="both"/>
        <w:rPr>
          <w:rFonts w:ascii="Times New Roman Tj" w:hAnsi="Times New Roman Tj" w:cs="Times New Roman Tj"/>
          <w:b/>
          <w:bCs/>
          <w:color w:val="000000" w:themeColor="text1"/>
        </w:rPr>
      </w:pPr>
      <w:r w:rsidRPr="00585E3A">
        <w:rPr>
          <w:rFonts w:ascii="Times New Roman Tj" w:hAnsi="Times New Roman Tj" w:cs="Times New Roman Tj"/>
          <w:b/>
          <w:bCs/>
          <w:color w:val="000000" w:themeColor="text1"/>
        </w:rPr>
        <w:t xml:space="preserve">Аз </w:t>
      </w:r>
      <w:r w:rsidRPr="00585E3A">
        <w:rPr>
          <w:rFonts w:ascii="Cambria" w:eastAsia="MS Mincho" w:hAnsi="Cambria" w:cs="Cambria"/>
          <w:b/>
          <w:bCs/>
          <w:color w:val="000000" w:themeColor="text1"/>
        </w:rPr>
        <w:t>ҷ</w:t>
      </w:r>
      <w:r w:rsidRPr="00585E3A">
        <w:rPr>
          <w:rFonts w:ascii="Times New Roman Tj" w:hAnsi="Times New Roman Tj" w:cs="Times New Roman Tj"/>
          <w:b/>
          <w:bCs/>
          <w:color w:val="000000" w:themeColor="text1"/>
        </w:rPr>
        <w:t>авоб</w:t>
      </w:r>
      <w:r w:rsidRPr="00585E3A">
        <w:rPr>
          <w:rFonts w:ascii="Cambria" w:hAnsi="Cambria" w:cs="Cambria"/>
          <w:b/>
          <w:bCs/>
          <w:color w:val="000000" w:themeColor="text1"/>
        </w:rPr>
        <w:t>ҳ</w:t>
      </w:r>
      <w:r w:rsidRPr="00585E3A">
        <w:rPr>
          <w:rFonts w:ascii="Times New Roman Tj" w:hAnsi="Times New Roman Tj" w:cs="Times New Roman Tj"/>
          <w:b/>
          <w:bCs/>
          <w:color w:val="000000" w:themeColor="text1"/>
        </w:rPr>
        <w:t>ои зерин шакли дуюми та</w:t>
      </w:r>
      <w:r w:rsidRPr="00585E3A">
        <w:rPr>
          <w:rFonts w:ascii="Cambria" w:hAnsi="Cambria" w:cs="Cambria"/>
          <w:b/>
          <w:bCs/>
          <w:color w:val="000000" w:themeColor="text1"/>
        </w:rPr>
        <w:t>ғ</w:t>
      </w:r>
      <w:r w:rsidRPr="00585E3A">
        <w:rPr>
          <w:rFonts w:ascii="Times New Roman Tj" w:hAnsi="Times New Roman Tj" w:cs="Times New Roman Tj"/>
          <w:b/>
          <w:bCs/>
          <w:color w:val="000000" w:themeColor="text1"/>
        </w:rPr>
        <w:t>ирёбии тавозуни му</w:t>
      </w:r>
      <w:r w:rsidRPr="00585E3A">
        <w:rPr>
          <w:rFonts w:ascii="Cambria" w:hAnsi="Cambria" w:cs="Cambria"/>
          <w:b/>
          <w:bCs/>
          <w:color w:val="000000" w:themeColor="text1"/>
        </w:rPr>
        <w:t>ҳ</w:t>
      </w:r>
      <w:r w:rsidRPr="00585E3A">
        <w:rPr>
          <w:rFonts w:ascii="Times New Roman Tj" w:hAnsi="Times New Roman Tj" w:cs="Times New Roman Tj"/>
          <w:b/>
          <w:bCs/>
          <w:color w:val="000000" w:themeColor="text1"/>
        </w:rPr>
        <w:t>осибиро муайянкунед?</w:t>
      </w:r>
    </w:p>
    <w:p w:rsidR="004B0721" w:rsidRPr="00585E3A" w:rsidRDefault="004B0721" w:rsidP="00685ACF">
      <w:pPr>
        <w:jc w:val="both"/>
        <w:rPr>
          <w:rFonts w:ascii="Times New Roman Tj" w:hAnsi="Times New Roman Tj" w:cs="Times New Roman Tj"/>
          <w:color w:val="000000" w:themeColor="text1"/>
        </w:rPr>
      </w:pPr>
      <w:r w:rsidRPr="00585E3A">
        <w:rPr>
          <w:rFonts w:ascii="Times New Roman Tj" w:hAnsi="Times New Roman Tj" w:cs="Times New Roman Tj"/>
          <w:color w:val="000000" w:themeColor="text1"/>
        </w:rPr>
        <w:t>$A) Та</w:t>
      </w:r>
      <w:r w:rsidRPr="00585E3A">
        <w:rPr>
          <w:rFonts w:ascii="Cambria" w:hAnsi="Cambria" w:cs="Cambria"/>
          <w:color w:val="000000" w:themeColor="text1"/>
        </w:rPr>
        <w:t>ғ</w:t>
      </w:r>
      <w:r w:rsidRPr="00585E3A">
        <w:rPr>
          <w:rFonts w:ascii="Times New Roman Tj" w:hAnsi="Times New Roman Tj" w:cs="Times New Roman Tj"/>
          <w:color w:val="000000" w:themeColor="text1"/>
        </w:rPr>
        <w:t>ирёб</w:t>
      </w:r>
      <w:r w:rsidRPr="00585E3A">
        <w:rPr>
          <w:rFonts w:ascii="Cambria" w:eastAsia="MS Mincho" w:hAnsi="Cambria" w:cs="Cambria"/>
          <w:color w:val="000000" w:themeColor="text1"/>
        </w:rPr>
        <w:t>ӣ</w:t>
      </w:r>
      <w:r w:rsidRPr="00585E3A">
        <w:rPr>
          <w:rFonts w:ascii="Times New Roman Tj" w:hAnsi="Times New Roman Tj" w:cs="Times New Roman Tj"/>
          <w:color w:val="000000" w:themeColor="text1"/>
        </w:rPr>
        <w:t xml:space="preserve"> дар тарафи актив ба амал омада, мабла</w:t>
      </w:r>
      <w:r w:rsidRPr="00585E3A">
        <w:rPr>
          <w:rFonts w:ascii="Cambria" w:hAnsi="Cambria" w:cs="Cambria"/>
          <w:color w:val="000000" w:themeColor="text1"/>
        </w:rPr>
        <w:t>ғ</w:t>
      </w:r>
      <w:r w:rsidRPr="00585E3A">
        <w:rPr>
          <w:rFonts w:ascii="Times New Roman Tj" w:hAnsi="Times New Roman Tj" w:cs="Times New Roman Tj"/>
          <w:color w:val="000000" w:themeColor="text1"/>
        </w:rPr>
        <w:t>и як моддаи актив</w:t>
      </w:r>
      <w:r w:rsidRPr="00585E3A">
        <w:rPr>
          <w:rFonts w:ascii="Cambria" w:eastAsia="MS Mincho" w:hAnsi="Cambria" w:cs="Cambria"/>
          <w:color w:val="000000" w:themeColor="text1"/>
        </w:rPr>
        <w:t>ӣ</w:t>
      </w:r>
      <w:r w:rsidRPr="00585E3A">
        <w:rPr>
          <w:rFonts w:ascii="Times New Roman Tj" w:eastAsia="MS Mincho" w:hAnsi="Times New Roman Tj" w:cs="Times New Roman Tj"/>
          <w:color w:val="000000" w:themeColor="text1"/>
        </w:rPr>
        <w:t xml:space="preserve"> </w:t>
      </w:r>
      <w:r w:rsidRPr="00585E3A">
        <w:rPr>
          <w:rFonts w:ascii="Times New Roman Tj" w:hAnsi="Times New Roman Tj" w:cs="Times New Roman Tj"/>
          <w:color w:val="000000" w:themeColor="text1"/>
        </w:rPr>
        <w:t>зиёд шуда, мувофи</w:t>
      </w:r>
      <w:r w:rsidRPr="00585E3A">
        <w:rPr>
          <w:rFonts w:ascii="Cambria" w:hAnsi="Cambria" w:cs="Cambria"/>
          <w:color w:val="000000" w:themeColor="text1"/>
        </w:rPr>
        <w:t>қ</w:t>
      </w:r>
      <w:r w:rsidRPr="00585E3A">
        <w:rPr>
          <w:rFonts w:ascii="Times New Roman Tj" w:hAnsi="Times New Roman Tj" w:cs="Times New Roman Tj"/>
          <w:color w:val="000000" w:themeColor="text1"/>
        </w:rPr>
        <w:t>ан мабла</w:t>
      </w:r>
      <w:r w:rsidRPr="00585E3A">
        <w:rPr>
          <w:rFonts w:ascii="Cambria" w:hAnsi="Cambria" w:cs="Cambria"/>
          <w:color w:val="000000" w:themeColor="text1"/>
        </w:rPr>
        <w:t>ғ</w:t>
      </w:r>
      <w:r w:rsidRPr="00585E3A">
        <w:rPr>
          <w:rFonts w:ascii="Times New Roman Tj" w:hAnsi="Times New Roman Tj" w:cs="Times New Roman Tj"/>
          <w:color w:val="000000" w:themeColor="text1"/>
        </w:rPr>
        <w:t>и дигар моддаи актив каммешавад. Мабла</w:t>
      </w:r>
      <w:r w:rsidRPr="00585E3A">
        <w:rPr>
          <w:rFonts w:ascii="Cambria" w:hAnsi="Cambria" w:cs="Cambria"/>
          <w:color w:val="000000" w:themeColor="text1"/>
        </w:rPr>
        <w:t>ғ</w:t>
      </w:r>
      <w:r w:rsidRPr="00585E3A">
        <w:rPr>
          <w:rFonts w:ascii="Times New Roman Tj" w:hAnsi="Times New Roman Tj" w:cs="Times New Roman Tj"/>
          <w:color w:val="000000" w:themeColor="text1"/>
        </w:rPr>
        <w:t>и умумии тавозуни му</w:t>
      </w:r>
      <w:r w:rsidRPr="00585E3A">
        <w:rPr>
          <w:rFonts w:ascii="Cambria" w:hAnsi="Cambria" w:cs="Cambria"/>
          <w:color w:val="000000" w:themeColor="text1"/>
        </w:rPr>
        <w:t>ҳ</w:t>
      </w:r>
      <w:r w:rsidRPr="00585E3A">
        <w:rPr>
          <w:rFonts w:ascii="Times New Roman Tj" w:hAnsi="Times New Roman Tj" w:cs="Times New Roman Tj"/>
          <w:color w:val="000000" w:themeColor="text1"/>
        </w:rPr>
        <w:t>осиб</w:t>
      </w:r>
      <w:r w:rsidRPr="00585E3A">
        <w:rPr>
          <w:rFonts w:ascii="Cambria" w:eastAsia="MS Mincho" w:hAnsi="Cambria" w:cs="Cambria"/>
          <w:color w:val="000000" w:themeColor="text1"/>
        </w:rPr>
        <w:t>ӣ</w:t>
      </w:r>
      <w:r w:rsidRPr="00585E3A">
        <w:rPr>
          <w:rFonts w:ascii="Times New Roman Tj" w:eastAsia="MS Mincho" w:hAnsi="Times New Roman Tj" w:cs="Times New Roman Tj"/>
          <w:color w:val="000000" w:themeColor="text1"/>
        </w:rPr>
        <w:t xml:space="preserve"> </w:t>
      </w:r>
      <w:r w:rsidRPr="00585E3A">
        <w:rPr>
          <w:rFonts w:ascii="Times New Roman Tj" w:hAnsi="Times New Roman Tj" w:cs="Times New Roman Tj"/>
          <w:color w:val="000000" w:themeColor="text1"/>
        </w:rPr>
        <w:t>бе та</w:t>
      </w:r>
      <w:r w:rsidRPr="00585E3A">
        <w:rPr>
          <w:rFonts w:ascii="Cambria" w:hAnsi="Cambria" w:cs="Cambria"/>
          <w:color w:val="000000" w:themeColor="text1"/>
        </w:rPr>
        <w:t>ғ</w:t>
      </w:r>
      <w:r w:rsidRPr="00585E3A">
        <w:rPr>
          <w:rFonts w:ascii="Times New Roman Tj" w:hAnsi="Times New Roman Tj" w:cs="Times New Roman Tj"/>
          <w:color w:val="000000" w:themeColor="text1"/>
        </w:rPr>
        <w:t>ир мемонад;</w:t>
      </w:r>
      <w:r w:rsidR="00D47830"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$B) Та</w:t>
      </w:r>
      <w:r w:rsidRPr="00585E3A">
        <w:rPr>
          <w:rFonts w:ascii="Cambria" w:hAnsi="Cambria" w:cs="Cambria"/>
          <w:color w:val="000000" w:themeColor="text1"/>
        </w:rPr>
        <w:t>ғ</w:t>
      </w:r>
      <w:r w:rsidRPr="00585E3A">
        <w:rPr>
          <w:rFonts w:ascii="Times New Roman Tj" w:hAnsi="Times New Roman Tj" w:cs="Times New Roman Tj"/>
          <w:color w:val="000000" w:themeColor="text1"/>
        </w:rPr>
        <w:t>ирёб</w:t>
      </w:r>
      <w:r w:rsidRPr="00585E3A">
        <w:rPr>
          <w:rFonts w:ascii="Cambria" w:eastAsia="MS Mincho" w:hAnsi="Cambria" w:cs="Cambria"/>
          <w:color w:val="000000" w:themeColor="text1"/>
        </w:rPr>
        <w:t>ӣ</w:t>
      </w:r>
      <w:r w:rsidRPr="00585E3A">
        <w:rPr>
          <w:rFonts w:ascii="Times New Roman Tj" w:hAnsi="Times New Roman Tj" w:cs="Times New Roman Tj"/>
          <w:color w:val="000000" w:themeColor="text1"/>
        </w:rPr>
        <w:t xml:space="preserve"> дар тарафи пассиви тавозуни му</w:t>
      </w:r>
      <w:r w:rsidRPr="00585E3A">
        <w:rPr>
          <w:rFonts w:ascii="Cambria" w:hAnsi="Cambria" w:cs="Cambria"/>
          <w:color w:val="000000" w:themeColor="text1"/>
        </w:rPr>
        <w:t>ҳ</w:t>
      </w:r>
      <w:r w:rsidRPr="00585E3A">
        <w:rPr>
          <w:rFonts w:ascii="Times New Roman Tj" w:hAnsi="Times New Roman Tj" w:cs="Times New Roman Tj"/>
          <w:color w:val="000000" w:themeColor="text1"/>
        </w:rPr>
        <w:t>осиб</w:t>
      </w:r>
      <w:r w:rsidRPr="00585E3A">
        <w:rPr>
          <w:rFonts w:ascii="Cambria" w:eastAsia="MS Mincho" w:hAnsi="Cambria" w:cs="Cambria"/>
          <w:color w:val="000000" w:themeColor="text1"/>
        </w:rPr>
        <w:t>ӣ</w:t>
      </w:r>
      <w:r w:rsidRPr="00585E3A">
        <w:rPr>
          <w:rFonts w:ascii="Times New Roman Tj" w:eastAsia="MS Mincho" w:hAnsi="Times New Roman Tj" w:cs="Times New Roman Tj"/>
          <w:color w:val="000000" w:themeColor="text1"/>
        </w:rPr>
        <w:t xml:space="preserve"> </w:t>
      </w:r>
      <w:r w:rsidRPr="00585E3A">
        <w:rPr>
          <w:rFonts w:ascii="Times New Roman Tj" w:hAnsi="Times New Roman Tj" w:cs="Times New Roman Tj"/>
          <w:color w:val="000000" w:themeColor="text1"/>
        </w:rPr>
        <w:t>ба амал омада, мабла</w:t>
      </w:r>
      <w:r w:rsidRPr="00585E3A">
        <w:rPr>
          <w:rFonts w:ascii="Cambria" w:hAnsi="Cambria" w:cs="Cambria"/>
          <w:color w:val="000000" w:themeColor="text1"/>
        </w:rPr>
        <w:t>ғ</w:t>
      </w:r>
      <w:r w:rsidRPr="00585E3A">
        <w:rPr>
          <w:rFonts w:ascii="Times New Roman Tj" w:hAnsi="Times New Roman Tj" w:cs="Times New Roman Tj"/>
          <w:color w:val="000000" w:themeColor="text1"/>
        </w:rPr>
        <w:t>и як моддаи пассив</w:t>
      </w:r>
      <w:r w:rsidRPr="00585E3A">
        <w:rPr>
          <w:rFonts w:ascii="Cambria" w:eastAsia="MS Mincho" w:hAnsi="Cambria" w:cs="Cambria"/>
          <w:color w:val="000000" w:themeColor="text1"/>
        </w:rPr>
        <w:t>ӣ</w:t>
      </w:r>
      <w:r w:rsidRPr="00585E3A">
        <w:rPr>
          <w:rFonts w:ascii="Times New Roman Tj" w:eastAsia="MS Mincho" w:hAnsi="Times New Roman Tj" w:cs="Times New Roman Tj"/>
          <w:color w:val="000000" w:themeColor="text1"/>
        </w:rPr>
        <w:t xml:space="preserve"> </w:t>
      </w:r>
      <w:r w:rsidRPr="00585E3A">
        <w:rPr>
          <w:rFonts w:ascii="Times New Roman Tj" w:hAnsi="Times New Roman Tj" w:cs="Times New Roman Tj"/>
          <w:color w:val="000000" w:themeColor="text1"/>
        </w:rPr>
        <w:t>зиёд шуда, мувофи</w:t>
      </w:r>
      <w:r w:rsidRPr="00585E3A">
        <w:rPr>
          <w:rFonts w:ascii="Cambria" w:hAnsi="Cambria" w:cs="Cambria"/>
          <w:color w:val="000000" w:themeColor="text1"/>
        </w:rPr>
        <w:t>қ</w:t>
      </w:r>
      <w:r w:rsidRPr="00585E3A">
        <w:rPr>
          <w:rFonts w:ascii="Times New Roman Tj" w:hAnsi="Times New Roman Tj" w:cs="Times New Roman Tj"/>
          <w:color w:val="000000" w:themeColor="text1"/>
        </w:rPr>
        <w:t>ан мабла</w:t>
      </w:r>
      <w:r w:rsidRPr="00585E3A">
        <w:rPr>
          <w:rFonts w:ascii="Cambria" w:hAnsi="Cambria" w:cs="Cambria"/>
          <w:color w:val="000000" w:themeColor="text1"/>
        </w:rPr>
        <w:t>ғ</w:t>
      </w:r>
      <w:r w:rsidRPr="00585E3A">
        <w:rPr>
          <w:rFonts w:ascii="Times New Roman Tj" w:hAnsi="Times New Roman Tj" w:cs="Times New Roman Tj"/>
          <w:color w:val="000000" w:themeColor="text1"/>
        </w:rPr>
        <w:t>и дигар моддаи пассив</w:t>
      </w:r>
      <w:r w:rsidRPr="00585E3A">
        <w:rPr>
          <w:rFonts w:ascii="Cambria" w:eastAsia="MS Mincho" w:hAnsi="Cambria" w:cs="Cambria"/>
          <w:color w:val="000000" w:themeColor="text1"/>
        </w:rPr>
        <w:t>ӣ</w:t>
      </w:r>
      <w:r w:rsidRPr="00585E3A">
        <w:rPr>
          <w:rFonts w:ascii="Times New Roman Tj" w:eastAsia="MS Mincho" w:hAnsi="Times New Roman Tj" w:cs="Times New Roman Tj"/>
          <w:color w:val="000000" w:themeColor="text1"/>
        </w:rPr>
        <w:t xml:space="preserve"> </w:t>
      </w:r>
      <w:r w:rsidRPr="00585E3A">
        <w:rPr>
          <w:rFonts w:ascii="Times New Roman Tj" w:hAnsi="Times New Roman Tj" w:cs="Times New Roman Tj"/>
          <w:color w:val="000000" w:themeColor="text1"/>
        </w:rPr>
        <w:t>кам мешавад. Мабла</w:t>
      </w:r>
      <w:r w:rsidRPr="00585E3A">
        <w:rPr>
          <w:rFonts w:ascii="Cambria" w:hAnsi="Cambria" w:cs="Cambria"/>
          <w:color w:val="000000" w:themeColor="text1"/>
        </w:rPr>
        <w:t>ғ</w:t>
      </w:r>
      <w:r w:rsidRPr="00585E3A">
        <w:rPr>
          <w:rFonts w:ascii="Times New Roman Tj" w:hAnsi="Times New Roman Tj" w:cs="Times New Roman Tj"/>
          <w:color w:val="000000" w:themeColor="text1"/>
        </w:rPr>
        <w:t>и умумии тавозуни му</w:t>
      </w:r>
      <w:r w:rsidRPr="00585E3A">
        <w:rPr>
          <w:rFonts w:ascii="Cambria" w:hAnsi="Cambria" w:cs="Cambria"/>
          <w:color w:val="000000" w:themeColor="text1"/>
        </w:rPr>
        <w:t>ҳ</w:t>
      </w:r>
      <w:r w:rsidRPr="00585E3A">
        <w:rPr>
          <w:rFonts w:ascii="Times New Roman Tj" w:hAnsi="Times New Roman Tj" w:cs="Times New Roman Tj"/>
          <w:color w:val="000000" w:themeColor="text1"/>
        </w:rPr>
        <w:t>осиб</w:t>
      </w:r>
      <w:r w:rsidRPr="00585E3A">
        <w:rPr>
          <w:rFonts w:ascii="Cambria" w:eastAsia="MS Mincho" w:hAnsi="Cambria" w:cs="Cambria"/>
          <w:color w:val="000000" w:themeColor="text1"/>
        </w:rPr>
        <w:t>ӣ</w:t>
      </w:r>
      <w:r w:rsidRPr="00585E3A">
        <w:rPr>
          <w:rFonts w:ascii="Times New Roman Tj" w:eastAsia="MS Mincho" w:hAnsi="Times New Roman Tj" w:cs="Times New Roman Tj"/>
          <w:color w:val="000000" w:themeColor="text1"/>
        </w:rPr>
        <w:t xml:space="preserve"> </w:t>
      </w:r>
      <w:r w:rsidRPr="00585E3A">
        <w:rPr>
          <w:rFonts w:ascii="Times New Roman Tj" w:hAnsi="Times New Roman Tj" w:cs="Times New Roman Tj"/>
          <w:color w:val="000000" w:themeColor="text1"/>
        </w:rPr>
        <w:t>бета</w:t>
      </w:r>
      <w:r w:rsidRPr="00585E3A">
        <w:rPr>
          <w:rFonts w:ascii="Cambria" w:hAnsi="Cambria" w:cs="Cambria"/>
          <w:color w:val="000000" w:themeColor="text1"/>
        </w:rPr>
        <w:t>ғ</w:t>
      </w:r>
      <w:r w:rsidRPr="00585E3A">
        <w:rPr>
          <w:rFonts w:ascii="Times New Roman Tj" w:hAnsi="Times New Roman Tj" w:cs="Times New Roman Tj"/>
          <w:color w:val="000000" w:themeColor="text1"/>
        </w:rPr>
        <w:t>ир мемонад;</w:t>
      </w:r>
      <w:r w:rsidR="00D47830"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$C) Та</w:t>
      </w:r>
      <w:r w:rsidRPr="00585E3A">
        <w:rPr>
          <w:rFonts w:ascii="Cambria" w:hAnsi="Cambria" w:cs="Cambria"/>
          <w:color w:val="000000" w:themeColor="text1"/>
        </w:rPr>
        <w:t>ғ</w:t>
      </w:r>
      <w:r w:rsidRPr="00585E3A">
        <w:rPr>
          <w:rFonts w:ascii="Times New Roman Tj" w:hAnsi="Times New Roman Tj" w:cs="Times New Roman Tj"/>
          <w:color w:val="000000" w:themeColor="text1"/>
        </w:rPr>
        <w:t>ирёб</w:t>
      </w:r>
      <w:r w:rsidRPr="00585E3A">
        <w:rPr>
          <w:rFonts w:ascii="Cambria" w:eastAsia="MS Mincho" w:hAnsi="Cambria" w:cs="Cambria"/>
          <w:color w:val="000000" w:themeColor="text1"/>
        </w:rPr>
        <w:t>ӣ</w:t>
      </w:r>
      <w:r w:rsidRPr="00585E3A">
        <w:rPr>
          <w:rFonts w:ascii="Times New Roman Tj" w:hAnsi="Times New Roman Tj" w:cs="Times New Roman Tj"/>
          <w:color w:val="000000" w:themeColor="text1"/>
        </w:rPr>
        <w:t xml:space="preserve"> як моддаи актив</w:t>
      </w:r>
      <w:r w:rsidRPr="00585E3A">
        <w:rPr>
          <w:rFonts w:ascii="Cambria" w:eastAsia="MS Mincho" w:hAnsi="Cambria" w:cs="Cambria"/>
          <w:color w:val="000000" w:themeColor="text1"/>
        </w:rPr>
        <w:t>ӣ</w:t>
      </w:r>
      <w:r w:rsidRPr="00585E3A">
        <w:rPr>
          <w:rFonts w:ascii="Times New Roman Tj" w:eastAsia="MS Mincho" w:hAnsi="Times New Roman Tj" w:cs="Times New Roman Tj"/>
          <w:color w:val="000000" w:themeColor="text1"/>
        </w:rPr>
        <w:t xml:space="preserve"> </w:t>
      </w:r>
      <w:r w:rsidRPr="00585E3A">
        <w:rPr>
          <w:rFonts w:ascii="Times New Roman Tj" w:hAnsi="Times New Roman Tj" w:cs="Times New Roman Tj"/>
          <w:color w:val="000000" w:themeColor="text1"/>
        </w:rPr>
        <w:t>ва як моддаи пассивиро фаро гирифта, мабла</w:t>
      </w:r>
      <w:r w:rsidRPr="00585E3A">
        <w:rPr>
          <w:rFonts w:ascii="Cambria" w:hAnsi="Cambria" w:cs="Cambria"/>
          <w:color w:val="000000" w:themeColor="text1"/>
        </w:rPr>
        <w:t>ғ</w:t>
      </w:r>
      <w:r w:rsidRPr="00585E3A">
        <w:rPr>
          <w:rFonts w:ascii="Times New Roman Tj" w:hAnsi="Times New Roman Tj" w:cs="Times New Roman Tj"/>
          <w:color w:val="000000" w:themeColor="text1"/>
        </w:rPr>
        <w:t>и он</w:t>
      </w:r>
      <w:r w:rsidRPr="00585E3A">
        <w:rPr>
          <w:rFonts w:ascii="Cambria" w:hAnsi="Cambria" w:cs="Cambria"/>
          <w:color w:val="000000" w:themeColor="text1"/>
        </w:rPr>
        <w:t>ҳ</w:t>
      </w:r>
      <w:r w:rsidRPr="00585E3A">
        <w:rPr>
          <w:rFonts w:ascii="Times New Roman Tj" w:hAnsi="Times New Roman Tj" w:cs="Times New Roman Tj"/>
          <w:color w:val="000000" w:themeColor="text1"/>
        </w:rPr>
        <w:t>о ба зиёдшав</w:t>
      </w:r>
      <w:r w:rsidRPr="00585E3A">
        <w:rPr>
          <w:rFonts w:ascii="Cambria" w:eastAsia="MS Mincho" w:hAnsi="Cambria" w:cs="Cambria"/>
          <w:color w:val="000000" w:themeColor="text1"/>
        </w:rPr>
        <w:t>ӣ</w:t>
      </w:r>
      <w:r w:rsidRPr="00585E3A">
        <w:rPr>
          <w:rFonts w:ascii="Times New Roman Tj" w:eastAsia="MS Mincho" w:hAnsi="Times New Roman Tj" w:cs="Times New Roman Tj"/>
          <w:color w:val="000000" w:themeColor="text1"/>
        </w:rPr>
        <w:t xml:space="preserve"> </w:t>
      </w:r>
      <w:r w:rsidRPr="00585E3A">
        <w:rPr>
          <w:rFonts w:ascii="Times New Roman Tj" w:hAnsi="Times New Roman Tj" w:cs="Times New Roman Tj"/>
          <w:color w:val="000000" w:themeColor="text1"/>
        </w:rPr>
        <w:t>майл намуда, мабла</w:t>
      </w:r>
      <w:r w:rsidRPr="00585E3A">
        <w:rPr>
          <w:rFonts w:ascii="Cambria" w:hAnsi="Cambria" w:cs="Cambria"/>
          <w:color w:val="000000" w:themeColor="text1"/>
        </w:rPr>
        <w:t>ғ</w:t>
      </w:r>
      <w:r w:rsidRPr="00585E3A">
        <w:rPr>
          <w:rFonts w:ascii="Times New Roman Tj" w:hAnsi="Times New Roman Tj" w:cs="Times New Roman Tj"/>
          <w:color w:val="000000" w:themeColor="text1"/>
        </w:rPr>
        <w:t>и умумии тавозуни му</w:t>
      </w:r>
      <w:r w:rsidRPr="00585E3A">
        <w:rPr>
          <w:rFonts w:ascii="Cambria" w:hAnsi="Cambria" w:cs="Cambria"/>
          <w:color w:val="000000" w:themeColor="text1"/>
        </w:rPr>
        <w:t>ҳ</w:t>
      </w:r>
      <w:r w:rsidRPr="00585E3A">
        <w:rPr>
          <w:rFonts w:ascii="Times New Roman Tj" w:hAnsi="Times New Roman Tj" w:cs="Times New Roman Tj"/>
          <w:color w:val="000000" w:themeColor="text1"/>
        </w:rPr>
        <w:t>осиб</w:t>
      </w:r>
      <w:r w:rsidRPr="00585E3A">
        <w:rPr>
          <w:rFonts w:ascii="Cambria" w:eastAsia="MS Mincho" w:hAnsi="Cambria" w:cs="Cambria"/>
          <w:color w:val="000000" w:themeColor="text1"/>
        </w:rPr>
        <w:t>ӣ</w:t>
      </w:r>
      <w:r w:rsidRPr="00585E3A">
        <w:rPr>
          <w:rFonts w:ascii="Times New Roman Tj" w:eastAsia="MS Mincho" w:hAnsi="Times New Roman Tj" w:cs="Times New Roman Tj"/>
          <w:color w:val="000000" w:themeColor="text1"/>
        </w:rPr>
        <w:t xml:space="preserve"> </w:t>
      </w:r>
      <w:r w:rsidRPr="00585E3A">
        <w:rPr>
          <w:rFonts w:ascii="Times New Roman Tj" w:hAnsi="Times New Roman Tj" w:cs="Times New Roman Tj"/>
          <w:color w:val="000000" w:themeColor="text1"/>
        </w:rPr>
        <w:t>низ зиёд мешавад;</w:t>
      </w:r>
      <w:r w:rsidR="00D47830"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$D) Та</w:t>
      </w:r>
      <w:r w:rsidRPr="00585E3A">
        <w:rPr>
          <w:rFonts w:ascii="Cambria" w:hAnsi="Cambria" w:cs="Cambria"/>
          <w:color w:val="000000" w:themeColor="text1"/>
        </w:rPr>
        <w:t>ғ</w:t>
      </w:r>
      <w:r w:rsidRPr="00585E3A">
        <w:rPr>
          <w:rFonts w:ascii="Times New Roman Tj" w:hAnsi="Times New Roman Tj" w:cs="Times New Roman Tj"/>
          <w:color w:val="000000" w:themeColor="text1"/>
        </w:rPr>
        <w:t>ирёб</w:t>
      </w:r>
      <w:r w:rsidRPr="00585E3A">
        <w:rPr>
          <w:rFonts w:ascii="Cambria" w:eastAsia="MS Mincho" w:hAnsi="Cambria" w:cs="Cambria"/>
          <w:color w:val="000000" w:themeColor="text1"/>
        </w:rPr>
        <w:t>ӣ</w:t>
      </w:r>
      <w:r w:rsidRPr="00585E3A">
        <w:rPr>
          <w:rFonts w:ascii="Times New Roman Tj" w:hAnsi="Times New Roman Tj" w:cs="Times New Roman Tj"/>
          <w:color w:val="000000" w:themeColor="text1"/>
        </w:rPr>
        <w:t xml:space="preserve"> як моддаи актив</w:t>
      </w:r>
      <w:r w:rsidRPr="00585E3A">
        <w:rPr>
          <w:rFonts w:ascii="Cambria" w:eastAsia="MS Mincho" w:hAnsi="Cambria" w:cs="Cambria"/>
          <w:color w:val="000000" w:themeColor="text1"/>
        </w:rPr>
        <w:t>ӣ</w:t>
      </w:r>
      <w:r w:rsidRPr="00585E3A">
        <w:rPr>
          <w:rFonts w:ascii="Times New Roman Tj" w:eastAsia="MS Mincho" w:hAnsi="Times New Roman Tj" w:cs="Times New Roman Tj"/>
          <w:color w:val="000000" w:themeColor="text1"/>
        </w:rPr>
        <w:t xml:space="preserve"> </w:t>
      </w:r>
      <w:r w:rsidRPr="00585E3A">
        <w:rPr>
          <w:rFonts w:ascii="Times New Roman Tj" w:hAnsi="Times New Roman Tj" w:cs="Times New Roman Tj"/>
          <w:color w:val="000000" w:themeColor="text1"/>
        </w:rPr>
        <w:t>ва як моддаи пассивиро фаро гирифта, мабла</w:t>
      </w:r>
      <w:r w:rsidRPr="00585E3A">
        <w:rPr>
          <w:rFonts w:ascii="Cambria" w:hAnsi="Cambria" w:cs="Cambria"/>
          <w:color w:val="000000" w:themeColor="text1"/>
        </w:rPr>
        <w:t>ғ</w:t>
      </w:r>
      <w:r w:rsidRPr="00585E3A">
        <w:rPr>
          <w:rFonts w:ascii="Times New Roman Tj" w:hAnsi="Times New Roman Tj" w:cs="Times New Roman Tj"/>
          <w:color w:val="000000" w:themeColor="text1"/>
        </w:rPr>
        <w:t>и он</w:t>
      </w:r>
      <w:r w:rsidRPr="00585E3A">
        <w:rPr>
          <w:rFonts w:ascii="Cambria" w:hAnsi="Cambria" w:cs="Cambria"/>
          <w:color w:val="000000" w:themeColor="text1"/>
        </w:rPr>
        <w:t>ҳ</w:t>
      </w:r>
      <w:r w:rsidRPr="00585E3A">
        <w:rPr>
          <w:rFonts w:ascii="Times New Roman Tj" w:hAnsi="Times New Roman Tj" w:cs="Times New Roman Tj"/>
          <w:color w:val="000000" w:themeColor="text1"/>
        </w:rPr>
        <w:t>о ба камшав</w:t>
      </w:r>
      <w:r w:rsidRPr="00585E3A">
        <w:rPr>
          <w:rFonts w:ascii="Cambria" w:eastAsia="MS Mincho" w:hAnsi="Cambria" w:cs="Cambria"/>
          <w:color w:val="000000" w:themeColor="text1"/>
        </w:rPr>
        <w:t>ӣ</w:t>
      </w:r>
      <w:r w:rsidRPr="00585E3A">
        <w:rPr>
          <w:rFonts w:ascii="Times New Roman Tj" w:eastAsia="MS Mincho" w:hAnsi="Times New Roman Tj" w:cs="Times New Roman Tj"/>
          <w:color w:val="000000" w:themeColor="text1"/>
        </w:rPr>
        <w:t xml:space="preserve"> </w:t>
      </w:r>
      <w:r w:rsidRPr="00585E3A">
        <w:rPr>
          <w:rFonts w:ascii="Times New Roman Tj" w:hAnsi="Times New Roman Tj" w:cs="Times New Roman Tj"/>
          <w:color w:val="000000" w:themeColor="text1"/>
        </w:rPr>
        <w:t>майлнамуда, мабла</w:t>
      </w:r>
      <w:r w:rsidRPr="00585E3A">
        <w:rPr>
          <w:rFonts w:ascii="Cambria" w:hAnsi="Cambria" w:cs="Cambria"/>
          <w:color w:val="000000" w:themeColor="text1"/>
        </w:rPr>
        <w:t>ғ</w:t>
      </w:r>
      <w:r w:rsidRPr="00585E3A">
        <w:rPr>
          <w:rFonts w:ascii="Times New Roman Tj" w:hAnsi="Times New Roman Tj" w:cs="Times New Roman Tj"/>
          <w:color w:val="000000" w:themeColor="text1"/>
        </w:rPr>
        <w:t xml:space="preserve">и </w:t>
      </w:r>
      <w:r w:rsidRPr="00585E3A">
        <w:rPr>
          <w:rFonts w:ascii="Times New Roman Tj" w:hAnsi="Times New Roman Tj" w:cs="Times New Roman Tj"/>
          <w:color w:val="000000" w:themeColor="text1"/>
        </w:rPr>
        <w:lastRenderedPageBreak/>
        <w:t>умумиитавозуни му</w:t>
      </w:r>
      <w:r w:rsidRPr="00585E3A">
        <w:rPr>
          <w:rFonts w:ascii="Cambria" w:hAnsi="Cambria" w:cs="Cambria"/>
          <w:color w:val="000000" w:themeColor="text1"/>
        </w:rPr>
        <w:t>ҳ</w:t>
      </w:r>
      <w:r w:rsidRPr="00585E3A">
        <w:rPr>
          <w:rFonts w:ascii="Times New Roman Tj" w:hAnsi="Times New Roman Tj" w:cs="Times New Roman Tj"/>
          <w:color w:val="000000" w:themeColor="text1"/>
        </w:rPr>
        <w:t>осиб</w:t>
      </w:r>
      <w:r w:rsidRPr="00585E3A">
        <w:rPr>
          <w:rFonts w:ascii="Cambria" w:eastAsia="MS Mincho" w:hAnsi="Cambria" w:cs="Cambria"/>
          <w:color w:val="000000" w:themeColor="text1"/>
        </w:rPr>
        <w:t>ӣ</w:t>
      </w:r>
      <w:r w:rsidRPr="00585E3A">
        <w:rPr>
          <w:rFonts w:ascii="Times New Roman Tj" w:eastAsia="MS Mincho" w:hAnsi="Times New Roman Tj" w:cs="Times New Roman Tj"/>
          <w:color w:val="000000" w:themeColor="text1"/>
        </w:rPr>
        <w:t xml:space="preserve"> </w:t>
      </w:r>
      <w:r w:rsidRPr="00585E3A">
        <w:rPr>
          <w:rFonts w:ascii="Times New Roman Tj" w:hAnsi="Times New Roman Tj" w:cs="Times New Roman Tj"/>
          <w:color w:val="000000" w:themeColor="text1"/>
        </w:rPr>
        <w:t>низ кам мешавад;</w:t>
      </w:r>
      <w:r w:rsidR="00D47830"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$E) Та</w:t>
      </w:r>
      <w:r w:rsidRPr="00585E3A">
        <w:rPr>
          <w:rFonts w:ascii="Cambria" w:hAnsi="Cambria" w:cs="Cambria"/>
          <w:color w:val="000000" w:themeColor="text1"/>
        </w:rPr>
        <w:t>ғ</w:t>
      </w:r>
      <w:r w:rsidRPr="00585E3A">
        <w:rPr>
          <w:rFonts w:ascii="Times New Roman Tj" w:hAnsi="Times New Roman Tj" w:cs="Times New Roman Tj"/>
          <w:color w:val="000000" w:themeColor="text1"/>
        </w:rPr>
        <w:t>ирёб</w:t>
      </w:r>
      <w:r w:rsidRPr="00585E3A">
        <w:rPr>
          <w:rFonts w:ascii="Cambria" w:eastAsia="MS Mincho" w:hAnsi="Cambria" w:cs="Cambria"/>
          <w:color w:val="000000" w:themeColor="text1"/>
        </w:rPr>
        <w:t>ӣ</w:t>
      </w:r>
      <w:r w:rsidRPr="00585E3A">
        <w:rPr>
          <w:rFonts w:ascii="Times New Roman Tj" w:hAnsi="Times New Roman Tj" w:cs="Times New Roman Tj"/>
          <w:color w:val="000000" w:themeColor="text1"/>
        </w:rPr>
        <w:t xml:space="preserve"> як моддаи актив</w:t>
      </w:r>
      <w:r w:rsidRPr="00585E3A">
        <w:rPr>
          <w:rFonts w:ascii="Cambria" w:eastAsia="MS Mincho" w:hAnsi="Cambria" w:cs="Cambria"/>
          <w:color w:val="000000" w:themeColor="text1"/>
        </w:rPr>
        <w:t>ӣ</w:t>
      </w:r>
      <w:r w:rsidRPr="00585E3A">
        <w:rPr>
          <w:rFonts w:ascii="Times New Roman Tj" w:eastAsia="MS Mincho" w:hAnsi="Times New Roman Tj" w:cs="Times New Roman Tj"/>
          <w:color w:val="000000" w:themeColor="text1"/>
        </w:rPr>
        <w:t xml:space="preserve"> </w:t>
      </w:r>
      <w:r w:rsidRPr="00585E3A">
        <w:rPr>
          <w:rFonts w:ascii="Times New Roman Tj" w:hAnsi="Times New Roman Tj" w:cs="Times New Roman Tj"/>
          <w:color w:val="000000" w:themeColor="text1"/>
        </w:rPr>
        <w:t>ва як моддаи пассивиро фарогирифта, мабла</w:t>
      </w:r>
      <w:r w:rsidRPr="00585E3A">
        <w:rPr>
          <w:rFonts w:ascii="Cambria" w:hAnsi="Cambria" w:cs="Cambria"/>
          <w:color w:val="000000" w:themeColor="text1"/>
        </w:rPr>
        <w:t>ғ</w:t>
      </w:r>
      <w:r w:rsidRPr="00585E3A">
        <w:rPr>
          <w:rFonts w:ascii="Times New Roman Tj" w:hAnsi="Times New Roman Tj" w:cs="Times New Roman Tj"/>
          <w:color w:val="000000" w:themeColor="text1"/>
        </w:rPr>
        <w:t>и он</w:t>
      </w:r>
      <w:r w:rsidRPr="00585E3A">
        <w:rPr>
          <w:rFonts w:ascii="Cambria" w:hAnsi="Cambria" w:cs="Cambria"/>
          <w:color w:val="000000" w:themeColor="text1"/>
        </w:rPr>
        <w:t>ҳ</w:t>
      </w:r>
      <w:r w:rsidRPr="00585E3A">
        <w:rPr>
          <w:rFonts w:ascii="Times New Roman Tj" w:hAnsi="Times New Roman Tj" w:cs="Times New Roman Tj"/>
          <w:color w:val="000000" w:themeColor="text1"/>
        </w:rPr>
        <w:t>о ба зиёдшав</w:t>
      </w:r>
      <w:r w:rsidRPr="00585E3A">
        <w:rPr>
          <w:rFonts w:ascii="Cambria" w:eastAsia="MS Mincho" w:hAnsi="Cambria" w:cs="Cambria"/>
          <w:color w:val="000000" w:themeColor="text1"/>
        </w:rPr>
        <w:t>ӣ</w:t>
      </w:r>
      <w:r w:rsidRPr="00585E3A">
        <w:rPr>
          <w:rFonts w:ascii="Times New Roman Tj" w:eastAsia="MS Mincho" w:hAnsi="Times New Roman Tj" w:cs="Times New Roman Tj"/>
          <w:color w:val="000000" w:themeColor="text1"/>
        </w:rPr>
        <w:t xml:space="preserve"> </w:t>
      </w:r>
      <w:r w:rsidRPr="00585E3A">
        <w:rPr>
          <w:rFonts w:ascii="Times New Roman Tj" w:hAnsi="Times New Roman Tj" w:cs="Times New Roman Tj"/>
          <w:color w:val="000000" w:themeColor="text1"/>
        </w:rPr>
        <w:t>майл намуда, мабла</w:t>
      </w:r>
      <w:r w:rsidRPr="00585E3A">
        <w:rPr>
          <w:rFonts w:ascii="Cambria" w:hAnsi="Cambria" w:cs="Cambria"/>
          <w:color w:val="000000" w:themeColor="text1"/>
        </w:rPr>
        <w:t>ғ</w:t>
      </w:r>
      <w:r w:rsidRPr="00585E3A">
        <w:rPr>
          <w:rFonts w:ascii="Times New Roman Tj" w:hAnsi="Times New Roman Tj" w:cs="Times New Roman Tj"/>
          <w:color w:val="000000" w:themeColor="text1"/>
        </w:rPr>
        <w:t>и умумии тавозуни му</w:t>
      </w:r>
      <w:r w:rsidRPr="00585E3A">
        <w:rPr>
          <w:rFonts w:ascii="Cambria" w:hAnsi="Cambria" w:cs="Cambria"/>
          <w:color w:val="000000" w:themeColor="text1"/>
        </w:rPr>
        <w:t>ҳ</w:t>
      </w:r>
      <w:r w:rsidRPr="00585E3A">
        <w:rPr>
          <w:rFonts w:ascii="Times New Roman Tj" w:hAnsi="Times New Roman Tj" w:cs="Times New Roman Tj"/>
          <w:color w:val="000000" w:themeColor="text1"/>
        </w:rPr>
        <w:t>осиб</w:t>
      </w:r>
      <w:r w:rsidRPr="00585E3A">
        <w:rPr>
          <w:rFonts w:ascii="Cambria" w:eastAsia="MS Mincho" w:hAnsi="Cambria" w:cs="Cambria"/>
          <w:color w:val="000000" w:themeColor="text1"/>
        </w:rPr>
        <w:t>ӣ</w:t>
      </w:r>
      <w:r w:rsidRPr="00585E3A">
        <w:rPr>
          <w:rFonts w:ascii="Times New Roman Tj" w:eastAsia="MS Mincho" w:hAnsi="Times New Roman Tj" w:cs="Times New Roman Tj"/>
          <w:color w:val="000000" w:themeColor="text1"/>
        </w:rPr>
        <w:t xml:space="preserve"> </w:t>
      </w:r>
      <w:r w:rsidRPr="00585E3A">
        <w:rPr>
          <w:rFonts w:ascii="Times New Roman Tj" w:hAnsi="Times New Roman Tj" w:cs="Times New Roman Tj"/>
          <w:color w:val="000000" w:themeColor="text1"/>
        </w:rPr>
        <w:t>бета</w:t>
      </w:r>
      <w:r w:rsidRPr="00585E3A">
        <w:rPr>
          <w:rFonts w:ascii="Cambria" w:hAnsi="Cambria" w:cs="Cambria"/>
          <w:color w:val="000000" w:themeColor="text1"/>
        </w:rPr>
        <w:t>ғ</w:t>
      </w:r>
      <w:r w:rsidRPr="00585E3A">
        <w:rPr>
          <w:rFonts w:ascii="Times New Roman Tj" w:hAnsi="Times New Roman Tj" w:cs="Times New Roman Tj"/>
          <w:color w:val="000000" w:themeColor="text1"/>
        </w:rPr>
        <w:t>ир мемонад</w:t>
      </w:r>
      <w:r w:rsidRPr="00585E3A">
        <w:rPr>
          <w:rFonts w:ascii="Times New Roman Tj" w:hAnsi="Times New Roman Tj"/>
          <w:color w:val="000000" w:themeColor="text1"/>
          <w:lang w:val="tg-Cyrl-TJ"/>
        </w:rPr>
        <w:t>;</w:t>
      </w:r>
    </w:p>
    <w:p w:rsidR="00D47830" w:rsidRPr="00585E3A" w:rsidRDefault="00D47830" w:rsidP="00685ACF">
      <w:pPr>
        <w:jc w:val="both"/>
        <w:rPr>
          <w:rFonts w:ascii="Times New Roman Tj" w:hAnsi="Times New Roman Tj"/>
          <w:b/>
          <w:color w:val="000000" w:themeColor="text1"/>
        </w:rPr>
      </w:pP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@120.</w:t>
      </w:r>
    </w:p>
    <w:p w:rsidR="004B0721" w:rsidRPr="00585E3A" w:rsidRDefault="004B0721" w:rsidP="00685ACF">
      <w:pPr>
        <w:jc w:val="both"/>
        <w:rPr>
          <w:rFonts w:ascii="Times New Roman Tj" w:hAnsi="Times New Roman Tj" w:cs="Times New Roman Tj"/>
          <w:b/>
          <w:bCs/>
          <w:color w:val="000000" w:themeColor="text1"/>
        </w:rPr>
      </w:pPr>
      <w:r w:rsidRPr="00585E3A">
        <w:rPr>
          <w:rFonts w:ascii="Times New Roman Tj" w:hAnsi="Times New Roman Tj" w:cs="Times New Roman Tj"/>
          <w:b/>
          <w:bCs/>
          <w:color w:val="000000" w:themeColor="text1"/>
        </w:rPr>
        <w:t xml:space="preserve">Аз </w:t>
      </w:r>
      <w:r w:rsidRPr="00585E3A">
        <w:rPr>
          <w:rFonts w:ascii="Cambria" w:eastAsia="MS Mincho" w:hAnsi="Cambria" w:cs="Cambria"/>
          <w:b/>
          <w:bCs/>
          <w:color w:val="000000" w:themeColor="text1"/>
        </w:rPr>
        <w:t>ҷ</w:t>
      </w:r>
      <w:r w:rsidRPr="00585E3A">
        <w:rPr>
          <w:rFonts w:ascii="Times New Roman Tj" w:hAnsi="Times New Roman Tj" w:cs="Times New Roman Tj"/>
          <w:b/>
          <w:bCs/>
          <w:color w:val="000000" w:themeColor="text1"/>
        </w:rPr>
        <w:t>авоб</w:t>
      </w:r>
      <w:r w:rsidRPr="00585E3A">
        <w:rPr>
          <w:rFonts w:ascii="Cambria" w:hAnsi="Cambria" w:cs="Cambria"/>
          <w:b/>
          <w:bCs/>
          <w:color w:val="000000" w:themeColor="text1"/>
        </w:rPr>
        <w:t>ҳ</w:t>
      </w:r>
      <w:r w:rsidRPr="00585E3A">
        <w:rPr>
          <w:rFonts w:ascii="Times New Roman Tj" w:hAnsi="Times New Roman Tj" w:cs="Times New Roman Tj"/>
          <w:b/>
          <w:bCs/>
          <w:color w:val="000000" w:themeColor="text1"/>
        </w:rPr>
        <w:t>ои зерин шакли чоруми та</w:t>
      </w:r>
      <w:r w:rsidRPr="00585E3A">
        <w:rPr>
          <w:rFonts w:ascii="Cambria" w:hAnsi="Cambria" w:cs="Cambria"/>
          <w:b/>
          <w:bCs/>
          <w:color w:val="000000" w:themeColor="text1"/>
        </w:rPr>
        <w:t>ғ</w:t>
      </w:r>
      <w:r w:rsidRPr="00585E3A">
        <w:rPr>
          <w:rFonts w:ascii="Times New Roman Tj" w:hAnsi="Times New Roman Tj" w:cs="Times New Roman Tj"/>
          <w:b/>
          <w:bCs/>
          <w:color w:val="000000" w:themeColor="text1"/>
        </w:rPr>
        <w:t>ирёбии тавозуни му</w:t>
      </w:r>
      <w:r w:rsidRPr="00585E3A">
        <w:rPr>
          <w:rFonts w:ascii="Cambria" w:hAnsi="Cambria" w:cs="Cambria"/>
          <w:b/>
          <w:bCs/>
          <w:color w:val="000000" w:themeColor="text1"/>
        </w:rPr>
        <w:t>ҳ</w:t>
      </w:r>
      <w:r w:rsidRPr="00585E3A">
        <w:rPr>
          <w:rFonts w:ascii="Times New Roman Tj" w:hAnsi="Times New Roman Tj" w:cs="Times New Roman Tj"/>
          <w:b/>
          <w:bCs/>
          <w:color w:val="000000" w:themeColor="text1"/>
        </w:rPr>
        <w:t>осибиро муайян кунед?</w:t>
      </w:r>
    </w:p>
    <w:p w:rsidR="004B0721" w:rsidRPr="00585E3A" w:rsidRDefault="004B0721" w:rsidP="00685ACF">
      <w:pPr>
        <w:jc w:val="both"/>
        <w:rPr>
          <w:rFonts w:ascii="Times New Roman Tj" w:hAnsi="Times New Roman Tj"/>
          <w:color w:val="000000" w:themeColor="text1"/>
          <w:lang w:val="tg-Cyrl-TJ"/>
        </w:rPr>
      </w:pPr>
      <w:r w:rsidRPr="00585E3A">
        <w:rPr>
          <w:rFonts w:ascii="Times New Roman Tj" w:hAnsi="Times New Roman Tj" w:cs="Times New Roman Tj"/>
          <w:color w:val="000000" w:themeColor="text1"/>
        </w:rPr>
        <w:t>$A) Та</w:t>
      </w:r>
      <w:r w:rsidRPr="00585E3A">
        <w:rPr>
          <w:rFonts w:ascii="Cambria" w:hAnsi="Cambria" w:cs="Cambria"/>
          <w:color w:val="000000" w:themeColor="text1"/>
        </w:rPr>
        <w:t>ғ</w:t>
      </w:r>
      <w:r w:rsidRPr="00585E3A">
        <w:rPr>
          <w:rFonts w:ascii="Times New Roman Tj" w:hAnsi="Times New Roman Tj" w:cs="Times New Roman Tj"/>
          <w:color w:val="000000" w:themeColor="text1"/>
        </w:rPr>
        <w:t>ирёб</w:t>
      </w:r>
      <w:r w:rsidRPr="00585E3A">
        <w:rPr>
          <w:rFonts w:ascii="Cambria" w:eastAsia="MS Mincho" w:hAnsi="Cambria" w:cs="Cambria"/>
          <w:color w:val="000000" w:themeColor="text1"/>
        </w:rPr>
        <w:t>ӣ</w:t>
      </w:r>
      <w:r w:rsidRPr="00585E3A">
        <w:rPr>
          <w:rFonts w:ascii="Times New Roman Tj" w:hAnsi="Times New Roman Tj" w:cs="Times New Roman Tj"/>
          <w:color w:val="000000" w:themeColor="text1"/>
        </w:rPr>
        <w:t xml:space="preserve"> дар тарафи актив ба амал омада, мабла</w:t>
      </w:r>
      <w:r w:rsidRPr="00585E3A">
        <w:rPr>
          <w:rFonts w:ascii="Cambria" w:hAnsi="Cambria" w:cs="Cambria"/>
          <w:color w:val="000000" w:themeColor="text1"/>
        </w:rPr>
        <w:t>ғ</w:t>
      </w:r>
      <w:r w:rsidRPr="00585E3A">
        <w:rPr>
          <w:rFonts w:ascii="Times New Roman Tj" w:hAnsi="Times New Roman Tj" w:cs="Times New Roman Tj"/>
          <w:color w:val="000000" w:themeColor="text1"/>
        </w:rPr>
        <w:t>и як моддаи актив</w:t>
      </w:r>
      <w:r w:rsidRPr="00585E3A">
        <w:rPr>
          <w:rFonts w:ascii="Cambria" w:eastAsia="MS Mincho" w:hAnsi="Cambria" w:cs="Cambria"/>
          <w:color w:val="000000" w:themeColor="text1"/>
        </w:rPr>
        <w:t>ӣ</w:t>
      </w:r>
      <w:r w:rsidRPr="00585E3A">
        <w:rPr>
          <w:rFonts w:ascii="Times New Roman Tj" w:eastAsia="MS Mincho" w:hAnsi="Times New Roman Tj" w:cs="Times New Roman Tj"/>
          <w:color w:val="000000" w:themeColor="text1"/>
        </w:rPr>
        <w:t xml:space="preserve"> </w:t>
      </w:r>
      <w:r w:rsidRPr="00585E3A">
        <w:rPr>
          <w:rFonts w:ascii="Times New Roman Tj" w:hAnsi="Times New Roman Tj" w:cs="Times New Roman Tj"/>
          <w:color w:val="000000" w:themeColor="text1"/>
        </w:rPr>
        <w:t>зиёд шуда, мувофи</w:t>
      </w:r>
      <w:r w:rsidRPr="00585E3A">
        <w:rPr>
          <w:rFonts w:ascii="Cambria" w:hAnsi="Cambria" w:cs="Cambria"/>
          <w:color w:val="000000" w:themeColor="text1"/>
        </w:rPr>
        <w:t>қ</w:t>
      </w:r>
      <w:r w:rsidRPr="00585E3A">
        <w:rPr>
          <w:rFonts w:ascii="Times New Roman Tj" w:hAnsi="Times New Roman Tj" w:cs="Times New Roman Tj"/>
          <w:color w:val="000000" w:themeColor="text1"/>
        </w:rPr>
        <w:t>ан мабла</w:t>
      </w:r>
      <w:r w:rsidRPr="00585E3A">
        <w:rPr>
          <w:rFonts w:ascii="Cambria" w:hAnsi="Cambria" w:cs="Cambria"/>
          <w:color w:val="000000" w:themeColor="text1"/>
        </w:rPr>
        <w:t>ғ</w:t>
      </w:r>
      <w:r w:rsidRPr="00585E3A">
        <w:rPr>
          <w:rFonts w:ascii="Times New Roman Tj" w:hAnsi="Times New Roman Tj" w:cs="Times New Roman Tj"/>
          <w:color w:val="000000" w:themeColor="text1"/>
        </w:rPr>
        <w:t>и дигар моддаи актив каммешавад. Мабла</w:t>
      </w:r>
      <w:r w:rsidRPr="00585E3A">
        <w:rPr>
          <w:rFonts w:ascii="Cambria" w:hAnsi="Cambria" w:cs="Cambria"/>
          <w:color w:val="000000" w:themeColor="text1"/>
        </w:rPr>
        <w:t>ғ</w:t>
      </w:r>
      <w:r w:rsidRPr="00585E3A">
        <w:rPr>
          <w:rFonts w:ascii="Times New Roman Tj" w:hAnsi="Times New Roman Tj" w:cs="Times New Roman Tj"/>
          <w:color w:val="000000" w:themeColor="text1"/>
        </w:rPr>
        <w:t>и умумии тавозуни му</w:t>
      </w:r>
      <w:r w:rsidRPr="00585E3A">
        <w:rPr>
          <w:rFonts w:ascii="Cambria" w:hAnsi="Cambria" w:cs="Cambria"/>
          <w:color w:val="000000" w:themeColor="text1"/>
        </w:rPr>
        <w:t>ҳ</w:t>
      </w:r>
      <w:r w:rsidRPr="00585E3A">
        <w:rPr>
          <w:rFonts w:ascii="Times New Roman Tj" w:hAnsi="Times New Roman Tj" w:cs="Times New Roman Tj"/>
          <w:color w:val="000000" w:themeColor="text1"/>
        </w:rPr>
        <w:t>осиб</w:t>
      </w:r>
      <w:r w:rsidRPr="00585E3A">
        <w:rPr>
          <w:rFonts w:ascii="Cambria" w:eastAsia="MS Mincho" w:hAnsi="Cambria" w:cs="Cambria"/>
          <w:color w:val="000000" w:themeColor="text1"/>
        </w:rPr>
        <w:t>ӣ</w:t>
      </w:r>
      <w:r w:rsidRPr="00585E3A">
        <w:rPr>
          <w:rFonts w:ascii="Times New Roman Tj" w:eastAsia="MS Mincho" w:hAnsi="Times New Roman Tj" w:cs="Times New Roman Tj"/>
          <w:color w:val="000000" w:themeColor="text1"/>
        </w:rPr>
        <w:t xml:space="preserve"> </w:t>
      </w:r>
      <w:r w:rsidRPr="00585E3A">
        <w:rPr>
          <w:rFonts w:ascii="Times New Roman Tj" w:hAnsi="Times New Roman Tj" w:cs="Times New Roman Tj"/>
          <w:color w:val="000000" w:themeColor="text1"/>
        </w:rPr>
        <w:t>бе та</w:t>
      </w:r>
      <w:r w:rsidRPr="00585E3A">
        <w:rPr>
          <w:rFonts w:ascii="Cambria" w:hAnsi="Cambria" w:cs="Cambria"/>
          <w:color w:val="000000" w:themeColor="text1"/>
        </w:rPr>
        <w:t>ғ</w:t>
      </w:r>
      <w:r w:rsidRPr="00585E3A">
        <w:rPr>
          <w:rFonts w:ascii="Times New Roman Tj" w:hAnsi="Times New Roman Tj" w:cs="Times New Roman Tj"/>
          <w:color w:val="000000" w:themeColor="text1"/>
        </w:rPr>
        <w:t>ир мемонад;</w:t>
      </w:r>
      <w:r w:rsidR="00D47830"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$B) Та</w:t>
      </w:r>
      <w:r w:rsidRPr="00585E3A">
        <w:rPr>
          <w:rFonts w:ascii="Cambria" w:hAnsi="Cambria" w:cs="Cambria"/>
          <w:color w:val="000000" w:themeColor="text1"/>
        </w:rPr>
        <w:t>ғ</w:t>
      </w:r>
      <w:r w:rsidRPr="00585E3A">
        <w:rPr>
          <w:rFonts w:ascii="Times New Roman Tj" w:hAnsi="Times New Roman Tj" w:cs="Times New Roman Tj"/>
          <w:color w:val="000000" w:themeColor="text1"/>
        </w:rPr>
        <w:t>ирёб</w:t>
      </w:r>
      <w:r w:rsidRPr="00585E3A">
        <w:rPr>
          <w:rFonts w:ascii="Cambria" w:eastAsia="MS Mincho" w:hAnsi="Cambria" w:cs="Cambria"/>
          <w:color w:val="000000" w:themeColor="text1"/>
        </w:rPr>
        <w:t>ӣ</w:t>
      </w:r>
      <w:r w:rsidRPr="00585E3A">
        <w:rPr>
          <w:rFonts w:ascii="Times New Roman Tj" w:hAnsi="Times New Roman Tj" w:cs="Times New Roman Tj"/>
          <w:color w:val="000000" w:themeColor="text1"/>
        </w:rPr>
        <w:t xml:space="preserve"> дар тарафи пассиви тавозуни му</w:t>
      </w:r>
      <w:r w:rsidRPr="00585E3A">
        <w:rPr>
          <w:rFonts w:ascii="Cambria" w:hAnsi="Cambria" w:cs="Cambria"/>
          <w:color w:val="000000" w:themeColor="text1"/>
        </w:rPr>
        <w:t>ҳ</w:t>
      </w:r>
      <w:r w:rsidRPr="00585E3A">
        <w:rPr>
          <w:rFonts w:ascii="Times New Roman Tj" w:hAnsi="Times New Roman Tj" w:cs="Times New Roman Tj"/>
          <w:color w:val="000000" w:themeColor="text1"/>
        </w:rPr>
        <w:t>осиб</w:t>
      </w:r>
      <w:r w:rsidRPr="00585E3A">
        <w:rPr>
          <w:rFonts w:ascii="Cambria" w:eastAsia="MS Mincho" w:hAnsi="Cambria" w:cs="Cambria"/>
          <w:color w:val="000000" w:themeColor="text1"/>
        </w:rPr>
        <w:t>ӣ</w:t>
      </w:r>
      <w:r w:rsidRPr="00585E3A">
        <w:rPr>
          <w:rFonts w:ascii="Times New Roman Tj" w:eastAsia="MS Mincho" w:hAnsi="Times New Roman Tj" w:cs="Times New Roman Tj"/>
          <w:color w:val="000000" w:themeColor="text1"/>
        </w:rPr>
        <w:t xml:space="preserve"> </w:t>
      </w:r>
      <w:r w:rsidRPr="00585E3A">
        <w:rPr>
          <w:rFonts w:ascii="Times New Roman Tj" w:hAnsi="Times New Roman Tj" w:cs="Times New Roman Tj"/>
          <w:color w:val="000000" w:themeColor="text1"/>
        </w:rPr>
        <w:t>ба амал омада, мабла</w:t>
      </w:r>
      <w:r w:rsidRPr="00585E3A">
        <w:rPr>
          <w:rFonts w:ascii="Cambria" w:hAnsi="Cambria" w:cs="Cambria"/>
          <w:color w:val="000000" w:themeColor="text1"/>
        </w:rPr>
        <w:t>ғ</w:t>
      </w:r>
      <w:r w:rsidRPr="00585E3A">
        <w:rPr>
          <w:rFonts w:ascii="Times New Roman Tj" w:hAnsi="Times New Roman Tj" w:cs="Times New Roman Tj"/>
          <w:color w:val="000000" w:themeColor="text1"/>
        </w:rPr>
        <w:t>и як моддаи пассив</w:t>
      </w:r>
      <w:r w:rsidRPr="00585E3A">
        <w:rPr>
          <w:rFonts w:ascii="Cambria" w:eastAsia="MS Mincho" w:hAnsi="Cambria" w:cs="Cambria"/>
          <w:color w:val="000000" w:themeColor="text1"/>
        </w:rPr>
        <w:t>ӣ</w:t>
      </w:r>
      <w:r w:rsidRPr="00585E3A">
        <w:rPr>
          <w:rFonts w:ascii="Times New Roman Tj" w:eastAsia="MS Mincho" w:hAnsi="Times New Roman Tj" w:cs="Times New Roman Tj"/>
          <w:color w:val="000000" w:themeColor="text1"/>
        </w:rPr>
        <w:t xml:space="preserve"> </w:t>
      </w:r>
      <w:r w:rsidRPr="00585E3A">
        <w:rPr>
          <w:rFonts w:ascii="Times New Roman Tj" w:hAnsi="Times New Roman Tj" w:cs="Times New Roman Tj"/>
          <w:color w:val="000000" w:themeColor="text1"/>
        </w:rPr>
        <w:t>зиёд шуда, мувофи</w:t>
      </w:r>
      <w:r w:rsidRPr="00585E3A">
        <w:rPr>
          <w:rFonts w:ascii="Cambria" w:hAnsi="Cambria" w:cs="Cambria"/>
          <w:color w:val="000000" w:themeColor="text1"/>
        </w:rPr>
        <w:t>қ</w:t>
      </w:r>
      <w:r w:rsidRPr="00585E3A">
        <w:rPr>
          <w:rFonts w:ascii="Times New Roman Tj" w:hAnsi="Times New Roman Tj" w:cs="Times New Roman Tj"/>
          <w:color w:val="000000" w:themeColor="text1"/>
        </w:rPr>
        <w:t>ан мабла</w:t>
      </w:r>
      <w:r w:rsidRPr="00585E3A">
        <w:rPr>
          <w:rFonts w:ascii="Cambria" w:hAnsi="Cambria" w:cs="Cambria"/>
          <w:color w:val="000000" w:themeColor="text1"/>
        </w:rPr>
        <w:t>ғ</w:t>
      </w:r>
      <w:r w:rsidRPr="00585E3A">
        <w:rPr>
          <w:rFonts w:ascii="Times New Roman Tj" w:hAnsi="Times New Roman Tj" w:cs="Times New Roman Tj"/>
          <w:color w:val="000000" w:themeColor="text1"/>
        </w:rPr>
        <w:t>и дигар моддаи пассив</w:t>
      </w:r>
      <w:r w:rsidRPr="00585E3A">
        <w:rPr>
          <w:rFonts w:ascii="Cambria" w:eastAsia="MS Mincho" w:hAnsi="Cambria" w:cs="Cambria"/>
          <w:color w:val="000000" w:themeColor="text1"/>
        </w:rPr>
        <w:t>ӣ</w:t>
      </w:r>
      <w:r w:rsidRPr="00585E3A">
        <w:rPr>
          <w:rFonts w:ascii="Times New Roman Tj" w:eastAsia="MS Mincho" w:hAnsi="Times New Roman Tj" w:cs="Times New Roman Tj"/>
          <w:color w:val="000000" w:themeColor="text1"/>
        </w:rPr>
        <w:t xml:space="preserve"> </w:t>
      </w:r>
      <w:r w:rsidRPr="00585E3A">
        <w:rPr>
          <w:rFonts w:ascii="Times New Roman Tj" w:hAnsi="Times New Roman Tj" w:cs="Times New Roman Tj"/>
          <w:color w:val="000000" w:themeColor="text1"/>
        </w:rPr>
        <w:t>кам мешавад. Мабла</w:t>
      </w:r>
      <w:r w:rsidRPr="00585E3A">
        <w:rPr>
          <w:rFonts w:ascii="Cambria" w:hAnsi="Cambria" w:cs="Cambria"/>
          <w:color w:val="000000" w:themeColor="text1"/>
        </w:rPr>
        <w:t>ғ</w:t>
      </w:r>
      <w:r w:rsidRPr="00585E3A">
        <w:rPr>
          <w:rFonts w:ascii="Times New Roman Tj" w:hAnsi="Times New Roman Tj" w:cs="Times New Roman Tj"/>
          <w:color w:val="000000" w:themeColor="text1"/>
        </w:rPr>
        <w:t>и умумии тавозуни му</w:t>
      </w:r>
      <w:r w:rsidRPr="00585E3A">
        <w:rPr>
          <w:rFonts w:ascii="Cambria" w:hAnsi="Cambria" w:cs="Cambria"/>
          <w:color w:val="000000" w:themeColor="text1"/>
        </w:rPr>
        <w:t>ҳ</w:t>
      </w:r>
      <w:r w:rsidRPr="00585E3A">
        <w:rPr>
          <w:rFonts w:ascii="Times New Roman Tj" w:hAnsi="Times New Roman Tj" w:cs="Times New Roman Tj"/>
          <w:color w:val="000000" w:themeColor="text1"/>
        </w:rPr>
        <w:t>осиб</w:t>
      </w:r>
      <w:r w:rsidRPr="00585E3A">
        <w:rPr>
          <w:rFonts w:ascii="Cambria" w:eastAsia="MS Mincho" w:hAnsi="Cambria" w:cs="Cambria"/>
          <w:color w:val="000000" w:themeColor="text1"/>
        </w:rPr>
        <w:t>ӣ</w:t>
      </w:r>
      <w:r w:rsidRPr="00585E3A">
        <w:rPr>
          <w:rFonts w:ascii="Times New Roman Tj" w:eastAsia="MS Mincho" w:hAnsi="Times New Roman Tj" w:cs="Times New Roman Tj"/>
          <w:color w:val="000000" w:themeColor="text1"/>
        </w:rPr>
        <w:t xml:space="preserve"> </w:t>
      </w:r>
      <w:r w:rsidRPr="00585E3A">
        <w:rPr>
          <w:rFonts w:ascii="Times New Roman Tj" w:hAnsi="Times New Roman Tj" w:cs="Times New Roman Tj"/>
          <w:color w:val="000000" w:themeColor="text1"/>
        </w:rPr>
        <w:t>бета</w:t>
      </w:r>
      <w:r w:rsidRPr="00585E3A">
        <w:rPr>
          <w:rFonts w:ascii="Cambria" w:hAnsi="Cambria" w:cs="Cambria"/>
          <w:color w:val="000000" w:themeColor="text1"/>
        </w:rPr>
        <w:t>ғ</w:t>
      </w:r>
      <w:r w:rsidRPr="00585E3A">
        <w:rPr>
          <w:rFonts w:ascii="Times New Roman Tj" w:hAnsi="Times New Roman Tj" w:cs="Times New Roman Tj"/>
          <w:color w:val="000000" w:themeColor="text1"/>
        </w:rPr>
        <w:t>ир мемонад;</w:t>
      </w:r>
      <w:r w:rsidR="00D47830"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$C) Та</w:t>
      </w:r>
      <w:r w:rsidRPr="00585E3A">
        <w:rPr>
          <w:rFonts w:ascii="Cambria" w:hAnsi="Cambria" w:cs="Cambria"/>
          <w:color w:val="000000" w:themeColor="text1"/>
        </w:rPr>
        <w:t>ғ</w:t>
      </w:r>
      <w:r w:rsidRPr="00585E3A">
        <w:rPr>
          <w:rFonts w:ascii="Times New Roman Tj" w:hAnsi="Times New Roman Tj" w:cs="Times New Roman Tj"/>
          <w:color w:val="000000" w:themeColor="text1"/>
        </w:rPr>
        <w:t>ирёб</w:t>
      </w:r>
      <w:r w:rsidRPr="00585E3A">
        <w:rPr>
          <w:rFonts w:ascii="Cambria" w:eastAsia="MS Mincho" w:hAnsi="Cambria" w:cs="Cambria"/>
          <w:color w:val="000000" w:themeColor="text1"/>
        </w:rPr>
        <w:t>ӣ</w:t>
      </w:r>
      <w:r w:rsidRPr="00585E3A">
        <w:rPr>
          <w:rFonts w:ascii="Times New Roman Tj" w:hAnsi="Times New Roman Tj" w:cs="Times New Roman Tj"/>
          <w:color w:val="000000" w:themeColor="text1"/>
        </w:rPr>
        <w:t xml:space="preserve"> як моддаи актив</w:t>
      </w:r>
      <w:r w:rsidRPr="00585E3A">
        <w:rPr>
          <w:rFonts w:ascii="Cambria" w:eastAsia="MS Mincho" w:hAnsi="Cambria" w:cs="Cambria"/>
          <w:color w:val="000000" w:themeColor="text1"/>
        </w:rPr>
        <w:t>ӣ</w:t>
      </w:r>
      <w:r w:rsidRPr="00585E3A">
        <w:rPr>
          <w:rFonts w:ascii="Times New Roman Tj" w:eastAsia="MS Mincho" w:hAnsi="Times New Roman Tj" w:cs="Times New Roman Tj"/>
          <w:color w:val="000000" w:themeColor="text1"/>
        </w:rPr>
        <w:t xml:space="preserve"> </w:t>
      </w:r>
      <w:r w:rsidRPr="00585E3A">
        <w:rPr>
          <w:rFonts w:ascii="Times New Roman Tj" w:hAnsi="Times New Roman Tj" w:cs="Times New Roman Tj"/>
          <w:color w:val="000000" w:themeColor="text1"/>
        </w:rPr>
        <w:t>ва як моддаи пассивиро фаро гирифта, мабла</w:t>
      </w:r>
      <w:r w:rsidRPr="00585E3A">
        <w:rPr>
          <w:rFonts w:ascii="Cambria" w:hAnsi="Cambria" w:cs="Cambria"/>
          <w:color w:val="000000" w:themeColor="text1"/>
        </w:rPr>
        <w:t>ғ</w:t>
      </w:r>
      <w:r w:rsidRPr="00585E3A">
        <w:rPr>
          <w:rFonts w:ascii="Times New Roman Tj" w:hAnsi="Times New Roman Tj" w:cs="Times New Roman Tj"/>
          <w:color w:val="000000" w:themeColor="text1"/>
        </w:rPr>
        <w:t>и он</w:t>
      </w:r>
      <w:r w:rsidRPr="00585E3A">
        <w:rPr>
          <w:rFonts w:ascii="Cambria" w:hAnsi="Cambria" w:cs="Cambria"/>
          <w:color w:val="000000" w:themeColor="text1"/>
        </w:rPr>
        <w:t>ҳ</w:t>
      </w:r>
      <w:r w:rsidRPr="00585E3A">
        <w:rPr>
          <w:rFonts w:ascii="Times New Roman Tj" w:hAnsi="Times New Roman Tj" w:cs="Times New Roman Tj"/>
          <w:color w:val="000000" w:themeColor="text1"/>
        </w:rPr>
        <w:t>о ба зиёдшав</w:t>
      </w:r>
      <w:r w:rsidRPr="00585E3A">
        <w:rPr>
          <w:rFonts w:ascii="Cambria" w:eastAsia="MS Mincho" w:hAnsi="Cambria" w:cs="Cambria"/>
          <w:color w:val="000000" w:themeColor="text1"/>
        </w:rPr>
        <w:t>ӣ</w:t>
      </w:r>
      <w:r w:rsidRPr="00585E3A">
        <w:rPr>
          <w:rFonts w:ascii="Times New Roman Tj" w:eastAsia="MS Mincho" w:hAnsi="Times New Roman Tj" w:cs="Times New Roman Tj"/>
          <w:color w:val="000000" w:themeColor="text1"/>
        </w:rPr>
        <w:t xml:space="preserve"> </w:t>
      </w:r>
      <w:r w:rsidRPr="00585E3A">
        <w:rPr>
          <w:rFonts w:ascii="Times New Roman Tj" w:hAnsi="Times New Roman Tj" w:cs="Times New Roman Tj"/>
          <w:color w:val="000000" w:themeColor="text1"/>
        </w:rPr>
        <w:t>майл намуда, мабла</w:t>
      </w:r>
      <w:r w:rsidRPr="00585E3A">
        <w:rPr>
          <w:rFonts w:ascii="Cambria" w:hAnsi="Cambria" w:cs="Cambria"/>
          <w:color w:val="000000" w:themeColor="text1"/>
        </w:rPr>
        <w:t>ғ</w:t>
      </w:r>
      <w:r w:rsidRPr="00585E3A">
        <w:rPr>
          <w:rFonts w:ascii="Times New Roman Tj" w:hAnsi="Times New Roman Tj" w:cs="Times New Roman Tj"/>
          <w:color w:val="000000" w:themeColor="text1"/>
        </w:rPr>
        <w:t>и умумии тавозуни му</w:t>
      </w:r>
      <w:r w:rsidRPr="00585E3A">
        <w:rPr>
          <w:rFonts w:ascii="Cambria" w:hAnsi="Cambria" w:cs="Cambria"/>
          <w:color w:val="000000" w:themeColor="text1"/>
        </w:rPr>
        <w:t>ҳ</w:t>
      </w:r>
      <w:r w:rsidRPr="00585E3A">
        <w:rPr>
          <w:rFonts w:ascii="Times New Roman Tj" w:hAnsi="Times New Roman Tj" w:cs="Times New Roman Tj"/>
          <w:color w:val="000000" w:themeColor="text1"/>
        </w:rPr>
        <w:t>осиб</w:t>
      </w:r>
      <w:r w:rsidRPr="00585E3A">
        <w:rPr>
          <w:rFonts w:ascii="Cambria" w:eastAsia="MS Mincho" w:hAnsi="Cambria" w:cs="Cambria"/>
          <w:color w:val="000000" w:themeColor="text1"/>
        </w:rPr>
        <w:t>ӣ</w:t>
      </w:r>
      <w:r w:rsidRPr="00585E3A">
        <w:rPr>
          <w:rFonts w:ascii="Times New Roman Tj" w:eastAsia="MS Mincho" w:hAnsi="Times New Roman Tj" w:cs="Times New Roman Tj"/>
          <w:color w:val="000000" w:themeColor="text1"/>
        </w:rPr>
        <w:t xml:space="preserve"> </w:t>
      </w:r>
      <w:r w:rsidRPr="00585E3A">
        <w:rPr>
          <w:rFonts w:ascii="Times New Roman Tj" w:hAnsi="Times New Roman Tj" w:cs="Times New Roman Tj"/>
          <w:color w:val="000000" w:themeColor="text1"/>
        </w:rPr>
        <w:t>низ зиёд мешавад;</w:t>
      </w:r>
      <w:r w:rsidR="00D47830"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$D) Та</w:t>
      </w:r>
      <w:r w:rsidRPr="00585E3A">
        <w:rPr>
          <w:rFonts w:ascii="Cambria" w:hAnsi="Cambria" w:cs="Cambria"/>
          <w:color w:val="000000" w:themeColor="text1"/>
        </w:rPr>
        <w:t>ғ</w:t>
      </w:r>
      <w:r w:rsidRPr="00585E3A">
        <w:rPr>
          <w:rFonts w:ascii="Times New Roman Tj" w:hAnsi="Times New Roman Tj" w:cs="Times New Roman Tj"/>
          <w:color w:val="000000" w:themeColor="text1"/>
        </w:rPr>
        <w:t>ирёб</w:t>
      </w:r>
      <w:r w:rsidRPr="00585E3A">
        <w:rPr>
          <w:rFonts w:ascii="Cambria" w:eastAsia="MS Mincho" w:hAnsi="Cambria" w:cs="Cambria"/>
          <w:color w:val="000000" w:themeColor="text1"/>
        </w:rPr>
        <w:t>ӣ</w:t>
      </w:r>
      <w:r w:rsidRPr="00585E3A">
        <w:rPr>
          <w:rFonts w:ascii="Times New Roman Tj" w:hAnsi="Times New Roman Tj" w:cs="Times New Roman Tj"/>
          <w:color w:val="000000" w:themeColor="text1"/>
        </w:rPr>
        <w:t xml:space="preserve"> як моддаи актив</w:t>
      </w:r>
      <w:r w:rsidRPr="00585E3A">
        <w:rPr>
          <w:rFonts w:ascii="Cambria" w:eastAsia="MS Mincho" w:hAnsi="Cambria" w:cs="Cambria"/>
          <w:color w:val="000000" w:themeColor="text1"/>
        </w:rPr>
        <w:t>ӣ</w:t>
      </w:r>
      <w:r w:rsidRPr="00585E3A">
        <w:rPr>
          <w:rFonts w:ascii="Times New Roman Tj" w:eastAsia="MS Mincho" w:hAnsi="Times New Roman Tj" w:cs="Times New Roman Tj"/>
          <w:color w:val="000000" w:themeColor="text1"/>
        </w:rPr>
        <w:t xml:space="preserve"> </w:t>
      </w:r>
      <w:r w:rsidRPr="00585E3A">
        <w:rPr>
          <w:rFonts w:ascii="Times New Roman Tj" w:hAnsi="Times New Roman Tj" w:cs="Times New Roman Tj"/>
          <w:color w:val="000000" w:themeColor="text1"/>
        </w:rPr>
        <w:t>ва як моддаи пассивиро фаро гирифта, мабла</w:t>
      </w:r>
      <w:r w:rsidRPr="00585E3A">
        <w:rPr>
          <w:rFonts w:ascii="Cambria" w:hAnsi="Cambria" w:cs="Cambria"/>
          <w:color w:val="000000" w:themeColor="text1"/>
        </w:rPr>
        <w:t>ғ</w:t>
      </w:r>
      <w:r w:rsidRPr="00585E3A">
        <w:rPr>
          <w:rFonts w:ascii="Times New Roman Tj" w:hAnsi="Times New Roman Tj" w:cs="Times New Roman Tj"/>
          <w:color w:val="000000" w:themeColor="text1"/>
        </w:rPr>
        <w:t>и он</w:t>
      </w:r>
      <w:r w:rsidRPr="00585E3A">
        <w:rPr>
          <w:rFonts w:ascii="Cambria" w:hAnsi="Cambria" w:cs="Cambria"/>
          <w:color w:val="000000" w:themeColor="text1"/>
        </w:rPr>
        <w:t>ҳ</w:t>
      </w:r>
      <w:r w:rsidRPr="00585E3A">
        <w:rPr>
          <w:rFonts w:ascii="Times New Roman Tj" w:hAnsi="Times New Roman Tj" w:cs="Times New Roman Tj"/>
          <w:color w:val="000000" w:themeColor="text1"/>
        </w:rPr>
        <w:t>о ба камшав</w:t>
      </w:r>
      <w:r w:rsidRPr="00585E3A">
        <w:rPr>
          <w:rFonts w:ascii="Cambria" w:eastAsia="MS Mincho" w:hAnsi="Cambria" w:cs="Cambria"/>
          <w:color w:val="000000" w:themeColor="text1"/>
        </w:rPr>
        <w:t>ӣ</w:t>
      </w:r>
      <w:r w:rsidRPr="00585E3A">
        <w:rPr>
          <w:rFonts w:ascii="Times New Roman Tj" w:eastAsia="MS Mincho" w:hAnsi="Times New Roman Tj" w:cs="Times New Roman Tj"/>
          <w:color w:val="000000" w:themeColor="text1"/>
        </w:rPr>
        <w:t xml:space="preserve"> </w:t>
      </w:r>
      <w:r w:rsidRPr="00585E3A">
        <w:rPr>
          <w:rFonts w:ascii="Times New Roman Tj" w:hAnsi="Times New Roman Tj" w:cs="Times New Roman Tj"/>
          <w:color w:val="000000" w:themeColor="text1"/>
        </w:rPr>
        <w:t>майлнамуда, мабла</w:t>
      </w:r>
      <w:r w:rsidRPr="00585E3A">
        <w:rPr>
          <w:rFonts w:ascii="Cambria" w:hAnsi="Cambria" w:cs="Cambria"/>
          <w:color w:val="000000" w:themeColor="text1"/>
        </w:rPr>
        <w:t>ғ</w:t>
      </w:r>
      <w:r w:rsidRPr="00585E3A">
        <w:rPr>
          <w:rFonts w:ascii="Times New Roman Tj" w:hAnsi="Times New Roman Tj" w:cs="Times New Roman Tj"/>
          <w:color w:val="000000" w:themeColor="text1"/>
        </w:rPr>
        <w:t>и умумии тавозуни му</w:t>
      </w:r>
      <w:r w:rsidRPr="00585E3A">
        <w:rPr>
          <w:rFonts w:ascii="Cambria" w:hAnsi="Cambria" w:cs="Cambria"/>
          <w:color w:val="000000" w:themeColor="text1"/>
        </w:rPr>
        <w:t>ҳ</w:t>
      </w:r>
      <w:r w:rsidRPr="00585E3A">
        <w:rPr>
          <w:rFonts w:ascii="Times New Roman Tj" w:hAnsi="Times New Roman Tj" w:cs="Times New Roman Tj"/>
          <w:color w:val="000000" w:themeColor="text1"/>
        </w:rPr>
        <w:t>осиб</w:t>
      </w:r>
      <w:r w:rsidRPr="00585E3A">
        <w:rPr>
          <w:rFonts w:ascii="Cambria" w:eastAsia="MS Mincho" w:hAnsi="Cambria" w:cs="Cambria"/>
          <w:color w:val="000000" w:themeColor="text1"/>
        </w:rPr>
        <w:t>ӣ</w:t>
      </w:r>
      <w:r w:rsidRPr="00585E3A">
        <w:rPr>
          <w:rFonts w:ascii="Times New Roman Tj" w:eastAsia="MS Mincho" w:hAnsi="Times New Roman Tj" w:cs="Times New Roman Tj"/>
          <w:color w:val="000000" w:themeColor="text1"/>
        </w:rPr>
        <w:t xml:space="preserve"> </w:t>
      </w:r>
      <w:r w:rsidRPr="00585E3A">
        <w:rPr>
          <w:rFonts w:ascii="Times New Roman Tj" w:hAnsi="Times New Roman Tj" w:cs="Times New Roman Tj"/>
          <w:color w:val="000000" w:themeColor="text1"/>
        </w:rPr>
        <w:t>низ кам мешавад;</w:t>
      </w:r>
      <w:r w:rsidR="00D47830"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$E) Та</w:t>
      </w:r>
      <w:r w:rsidRPr="00585E3A">
        <w:rPr>
          <w:rFonts w:ascii="Cambria" w:hAnsi="Cambria" w:cs="Cambria"/>
          <w:color w:val="000000" w:themeColor="text1"/>
        </w:rPr>
        <w:t>ғ</w:t>
      </w:r>
      <w:r w:rsidRPr="00585E3A">
        <w:rPr>
          <w:rFonts w:ascii="Times New Roman Tj" w:hAnsi="Times New Roman Tj" w:cs="Times New Roman Tj"/>
          <w:color w:val="000000" w:themeColor="text1"/>
        </w:rPr>
        <w:t>ирёб</w:t>
      </w:r>
      <w:r w:rsidRPr="00585E3A">
        <w:rPr>
          <w:rFonts w:ascii="Cambria" w:eastAsia="MS Mincho" w:hAnsi="Cambria" w:cs="Cambria"/>
          <w:color w:val="000000" w:themeColor="text1"/>
        </w:rPr>
        <w:t>ӣ</w:t>
      </w:r>
      <w:r w:rsidRPr="00585E3A">
        <w:rPr>
          <w:rFonts w:ascii="Times New Roman Tj" w:hAnsi="Times New Roman Tj" w:cs="Times New Roman Tj"/>
          <w:color w:val="000000" w:themeColor="text1"/>
        </w:rPr>
        <w:t xml:space="preserve"> як моддаи актив</w:t>
      </w:r>
      <w:r w:rsidRPr="00585E3A">
        <w:rPr>
          <w:rFonts w:ascii="Cambria" w:eastAsia="MS Mincho" w:hAnsi="Cambria" w:cs="Cambria"/>
          <w:color w:val="000000" w:themeColor="text1"/>
        </w:rPr>
        <w:t>ӣ</w:t>
      </w:r>
      <w:r w:rsidRPr="00585E3A">
        <w:rPr>
          <w:rFonts w:ascii="Times New Roman Tj" w:eastAsia="MS Mincho" w:hAnsi="Times New Roman Tj" w:cs="Times New Roman Tj"/>
          <w:color w:val="000000" w:themeColor="text1"/>
        </w:rPr>
        <w:t xml:space="preserve"> </w:t>
      </w:r>
      <w:r w:rsidRPr="00585E3A">
        <w:rPr>
          <w:rFonts w:ascii="Times New Roman Tj" w:hAnsi="Times New Roman Tj" w:cs="Times New Roman Tj"/>
          <w:color w:val="000000" w:themeColor="text1"/>
        </w:rPr>
        <w:t>ва як моддаи пассивиро фарогирифта, мабла</w:t>
      </w:r>
      <w:r w:rsidRPr="00585E3A">
        <w:rPr>
          <w:rFonts w:ascii="Cambria" w:hAnsi="Cambria" w:cs="Cambria"/>
          <w:color w:val="000000" w:themeColor="text1"/>
        </w:rPr>
        <w:t>ғ</w:t>
      </w:r>
      <w:r w:rsidRPr="00585E3A">
        <w:rPr>
          <w:rFonts w:ascii="Times New Roman Tj" w:hAnsi="Times New Roman Tj" w:cs="Times New Roman Tj"/>
          <w:color w:val="000000" w:themeColor="text1"/>
        </w:rPr>
        <w:t>и он</w:t>
      </w:r>
      <w:r w:rsidRPr="00585E3A">
        <w:rPr>
          <w:rFonts w:ascii="Cambria" w:hAnsi="Cambria" w:cs="Cambria"/>
          <w:color w:val="000000" w:themeColor="text1"/>
        </w:rPr>
        <w:t>ҳ</w:t>
      </w:r>
      <w:r w:rsidRPr="00585E3A">
        <w:rPr>
          <w:rFonts w:ascii="Times New Roman Tj" w:hAnsi="Times New Roman Tj" w:cs="Times New Roman Tj"/>
          <w:color w:val="000000" w:themeColor="text1"/>
        </w:rPr>
        <w:t>о ба зиёдшав</w:t>
      </w:r>
      <w:r w:rsidRPr="00585E3A">
        <w:rPr>
          <w:rFonts w:ascii="Cambria" w:eastAsia="MS Mincho" w:hAnsi="Cambria" w:cs="Cambria"/>
          <w:color w:val="000000" w:themeColor="text1"/>
        </w:rPr>
        <w:t>ӣ</w:t>
      </w:r>
      <w:r w:rsidRPr="00585E3A">
        <w:rPr>
          <w:rFonts w:ascii="Times New Roman Tj" w:eastAsia="MS Mincho" w:hAnsi="Times New Roman Tj" w:cs="Times New Roman Tj"/>
          <w:color w:val="000000" w:themeColor="text1"/>
        </w:rPr>
        <w:t xml:space="preserve"> </w:t>
      </w:r>
      <w:r w:rsidRPr="00585E3A">
        <w:rPr>
          <w:rFonts w:ascii="Times New Roman Tj" w:hAnsi="Times New Roman Tj" w:cs="Times New Roman Tj"/>
          <w:color w:val="000000" w:themeColor="text1"/>
        </w:rPr>
        <w:t>майл намуда, мабла</w:t>
      </w:r>
      <w:r w:rsidRPr="00585E3A">
        <w:rPr>
          <w:rFonts w:ascii="Cambria" w:hAnsi="Cambria" w:cs="Cambria"/>
          <w:color w:val="000000" w:themeColor="text1"/>
        </w:rPr>
        <w:t>ғ</w:t>
      </w:r>
      <w:r w:rsidRPr="00585E3A">
        <w:rPr>
          <w:rFonts w:ascii="Times New Roman Tj" w:hAnsi="Times New Roman Tj" w:cs="Times New Roman Tj"/>
          <w:color w:val="000000" w:themeColor="text1"/>
        </w:rPr>
        <w:t>и умумии тавозуни му</w:t>
      </w:r>
      <w:r w:rsidRPr="00585E3A">
        <w:rPr>
          <w:rFonts w:ascii="Cambria" w:hAnsi="Cambria" w:cs="Cambria"/>
          <w:color w:val="000000" w:themeColor="text1"/>
        </w:rPr>
        <w:t>ҳ</w:t>
      </w:r>
      <w:r w:rsidRPr="00585E3A">
        <w:rPr>
          <w:rFonts w:ascii="Times New Roman Tj" w:hAnsi="Times New Roman Tj" w:cs="Times New Roman Tj"/>
          <w:color w:val="000000" w:themeColor="text1"/>
        </w:rPr>
        <w:t>осиб</w:t>
      </w:r>
      <w:r w:rsidRPr="00585E3A">
        <w:rPr>
          <w:rFonts w:ascii="Cambria" w:eastAsia="MS Mincho" w:hAnsi="Cambria" w:cs="Cambria"/>
          <w:color w:val="000000" w:themeColor="text1"/>
        </w:rPr>
        <w:t>ӣ</w:t>
      </w:r>
      <w:r w:rsidRPr="00585E3A">
        <w:rPr>
          <w:rFonts w:ascii="Times New Roman Tj" w:eastAsia="MS Mincho" w:hAnsi="Times New Roman Tj" w:cs="Times New Roman Tj"/>
          <w:color w:val="000000" w:themeColor="text1"/>
        </w:rPr>
        <w:t xml:space="preserve"> </w:t>
      </w:r>
      <w:r w:rsidRPr="00585E3A">
        <w:rPr>
          <w:rFonts w:ascii="Times New Roman Tj" w:hAnsi="Times New Roman Tj" w:cs="Times New Roman Tj"/>
          <w:color w:val="000000" w:themeColor="text1"/>
        </w:rPr>
        <w:t>бета</w:t>
      </w:r>
      <w:r w:rsidRPr="00585E3A">
        <w:rPr>
          <w:rFonts w:ascii="Cambria" w:hAnsi="Cambria" w:cs="Cambria"/>
          <w:color w:val="000000" w:themeColor="text1"/>
        </w:rPr>
        <w:t>ғ</w:t>
      </w:r>
      <w:r w:rsidRPr="00585E3A">
        <w:rPr>
          <w:rFonts w:ascii="Times New Roman Tj" w:hAnsi="Times New Roman Tj" w:cs="Times New Roman Tj"/>
          <w:color w:val="000000" w:themeColor="text1"/>
        </w:rPr>
        <w:t>ир мемонад</w:t>
      </w:r>
      <w:r w:rsidRPr="00585E3A">
        <w:rPr>
          <w:rFonts w:ascii="Times New Roman Tj" w:hAnsi="Times New Roman Tj"/>
          <w:color w:val="000000" w:themeColor="text1"/>
          <w:lang w:val="tg-Cyrl-TJ"/>
        </w:rPr>
        <w:t>;</w:t>
      </w:r>
    </w:p>
    <w:p w:rsidR="00D47830" w:rsidRPr="00585E3A" w:rsidRDefault="00D47830" w:rsidP="00685ACF">
      <w:pPr>
        <w:jc w:val="both"/>
        <w:rPr>
          <w:rFonts w:ascii="Times New Roman Tj" w:hAnsi="Times New Roman Tj"/>
          <w:b/>
          <w:color w:val="000000" w:themeColor="text1"/>
          <w:lang w:val="tg-Cyrl-TJ"/>
        </w:rPr>
      </w:pP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@121.</w:t>
      </w:r>
    </w:p>
    <w:p w:rsidR="004B0721" w:rsidRPr="00585E3A" w:rsidRDefault="004B0721" w:rsidP="00685ACF">
      <w:pPr>
        <w:jc w:val="both"/>
        <w:rPr>
          <w:rFonts w:ascii="Times New Roman Tj" w:hAnsi="Times New Roman Tj" w:cs="Times New Roman Tj"/>
          <w:b/>
          <w:bCs/>
          <w:color w:val="000000" w:themeColor="text1"/>
        </w:rPr>
      </w:pPr>
      <w:r w:rsidRPr="00585E3A">
        <w:rPr>
          <w:rFonts w:ascii="Cambria" w:hAnsi="Cambria" w:cs="Cambria"/>
          <w:b/>
          <w:bCs/>
          <w:color w:val="000000" w:themeColor="text1"/>
        </w:rPr>
        <w:t>Ҳ</w:t>
      </w:r>
      <w:r w:rsidRPr="00585E3A">
        <w:rPr>
          <w:rFonts w:ascii="Times New Roman Tj" w:hAnsi="Times New Roman Tj" w:cs="Times New Roman Tj"/>
          <w:b/>
          <w:bCs/>
          <w:color w:val="000000" w:themeColor="text1"/>
        </w:rPr>
        <w:t>исоби 10730 «Исте</w:t>
      </w:r>
      <w:r w:rsidRPr="00585E3A">
        <w:rPr>
          <w:rFonts w:ascii="Cambria" w:hAnsi="Cambria" w:cs="Cambria"/>
          <w:b/>
          <w:bCs/>
          <w:color w:val="000000" w:themeColor="text1"/>
        </w:rPr>
        <w:t>ҳ</w:t>
      </w:r>
      <w:r w:rsidRPr="00585E3A">
        <w:rPr>
          <w:rFonts w:ascii="Times New Roman Tj" w:hAnsi="Times New Roman Tj" w:cs="Times New Roman Tj"/>
          <w:b/>
          <w:bCs/>
          <w:color w:val="000000" w:themeColor="text1"/>
        </w:rPr>
        <w:t>солоти нотамом» дар кадом боби тавозуни му</w:t>
      </w:r>
      <w:r w:rsidRPr="00585E3A">
        <w:rPr>
          <w:rFonts w:ascii="Cambria" w:hAnsi="Cambria" w:cs="Cambria"/>
          <w:b/>
          <w:bCs/>
          <w:color w:val="000000" w:themeColor="text1"/>
        </w:rPr>
        <w:t>ҳ</w:t>
      </w:r>
      <w:r w:rsidRPr="00585E3A">
        <w:rPr>
          <w:rFonts w:ascii="Times New Roman Tj" w:hAnsi="Times New Roman Tj" w:cs="Times New Roman Tj"/>
          <w:b/>
          <w:bCs/>
          <w:color w:val="000000" w:themeColor="text1"/>
        </w:rPr>
        <w:t>осиб</w:t>
      </w:r>
      <w:r w:rsidRPr="00585E3A">
        <w:rPr>
          <w:rFonts w:ascii="Cambria" w:eastAsia="MS Mincho" w:hAnsi="Cambria" w:cs="Cambria"/>
          <w:b/>
          <w:bCs/>
          <w:color w:val="000000" w:themeColor="text1"/>
        </w:rPr>
        <w:t>ӣ</w:t>
      </w:r>
      <w:r w:rsidRPr="00585E3A">
        <w:rPr>
          <w:rFonts w:ascii="Times New Roman Tj" w:eastAsia="MS Mincho" w:hAnsi="Times New Roman Tj" w:cs="Times New Roman Tj"/>
          <w:b/>
          <w:bCs/>
          <w:color w:val="000000" w:themeColor="text1"/>
        </w:rPr>
        <w:t xml:space="preserve"> </w:t>
      </w:r>
      <w:r w:rsidRPr="00585E3A">
        <w:rPr>
          <w:rFonts w:ascii="Cambria" w:eastAsia="MS Mincho" w:hAnsi="Cambria" w:cs="Cambria"/>
          <w:b/>
          <w:bCs/>
          <w:color w:val="000000" w:themeColor="text1"/>
        </w:rPr>
        <w:t>ҷ</w:t>
      </w:r>
      <w:r w:rsidRPr="00585E3A">
        <w:rPr>
          <w:rFonts w:ascii="Times New Roman Tj" w:hAnsi="Times New Roman Tj" w:cs="Times New Roman Tj"/>
          <w:b/>
          <w:bCs/>
          <w:color w:val="000000" w:themeColor="text1"/>
        </w:rPr>
        <w:t>ойгир карда мешавад?</w:t>
      </w:r>
    </w:p>
    <w:p w:rsidR="0003329E" w:rsidRPr="00585E3A" w:rsidRDefault="004B0721" w:rsidP="00685ACF">
      <w:pPr>
        <w:jc w:val="both"/>
        <w:rPr>
          <w:rFonts w:ascii="Times New Roman Tj" w:hAnsi="Times New Roman Tj"/>
          <w:color w:val="000000" w:themeColor="text1"/>
        </w:rPr>
      </w:pPr>
      <w:r w:rsidRPr="00585E3A">
        <w:rPr>
          <w:rFonts w:ascii="Times New Roman Tj" w:hAnsi="Times New Roman Tj" w:cs="Times New Roman Tj"/>
          <w:color w:val="000000" w:themeColor="text1"/>
        </w:rPr>
        <w:t>$A) Дар боби якум;</w:t>
      </w:r>
      <w:r w:rsidR="00D47830"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$B) Дар боби дуюм;</w:t>
      </w:r>
      <w:r w:rsidR="00D47830"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$C) Дар боби сеюм;</w:t>
      </w:r>
      <w:r w:rsidR="00D47830"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$D) Дар боби чорум;</w:t>
      </w:r>
      <w:r w:rsidR="00D47830"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$E) Дар тавозуни му</w:t>
      </w:r>
      <w:r w:rsidRPr="00585E3A">
        <w:rPr>
          <w:rFonts w:ascii="Cambria" w:hAnsi="Cambria" w:cs="Cambria"/>
          <w:color w:val="000000" w:themeColor="text1"/>
        </w:rPr>
        <w:t>ҳ</w:t>
      </w:r>
      <w:r w:rsidRPr="00585E3A">
        <w:rPr>
          <w:rFonts w:ascii="Times New Roman Tj" w:hAnsi="Times New Roman Tj" w:cs="Times New Roman Tj"/>
          <w:color w:val="000000" w:themeColor="text1"/>
        </w:rPr>
        <w:t>осиб</w:t>
      </w:r>
      <w:r w:rsidRPr="00585E3A">
        <w:rPr>
          <w:rFonts w:ascii="Cambria" w:eastAsia="MS Mincho" w:hAnsi="Cambria" w:cs="Cambria"/>
          <w:color w:val="000000" w:themeColor="text1"/>
        </w:rPr>
        <w:t>ӣ</w:t>
      </w:r>
      <w:r w:rsidRPr="00585E3A">
        <w:rPr>
          <w:rFonts w:ascii="Times New Roman Tj" w:eastAsia="MS Mincho" w:hAnsi="Times New Roman Tj" w:cs="Times New Roman Tj"/>
          <w:color w:val="000000" w:themeColor="text1"/>
        </w:rPr>
        <w:t xml:space="preserve"> </w:t>
      </w:r>
      <w:r w:rsidRPr="00585E3A">
        <w:rPr>
          <w:rFonts w:ascii="Cambria" w:eastAsia="MS Mincho" w:hAnsi="Cambria" w:cs="Cambria"/>
          <w:color w:val="000000" w:themeColor="text1"/>
        </w:rPr>
        <w:t>ҷ</w:t>
      </w:r>
      <w:r w:rsidRPr="00585E3A">
        <w:rPr>
          <w:rFonts w:ascii="Times New Roman Tj" w:hAnsi="Times New Roman Tj" w:cs="Times New Roman Tj"/>
          <w:color w:val="000000" w:themeColor="text1"/>
        </w:rPr>
        <w:t>ойгир карда намешавад;</w:t>
      </w:r>
    </w:p>
    <w:p w:rsidR="00416FA7" w:rsidRPr="00585E3A" w:rsidRDefault="00416FA7" w:rsidP="00685ACF">
      <w:pPr>
        <w:jc w:val="both"/>
        <w:rPr>
          <w:rFonts w:ascii="Times New Roman Tj" w:hAnsi="Times New Roman Tj"/>
          <w:b/>
          <w:color w:val="000000" w:themeColor="text1"/>
        </w:rPr>
      </w:pP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@122.</w:t>
      </w: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Дар зери маф</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уми</w:t>
      </w:r>
      <w:r w:rsidRPr="00585E3A">
        <w:rPr>
          <w:rFonts w:ascii="Times New Roman Tj" w:hAnsi="Times New Roman Tj"/>
          <w:b/>
          <w:color w:val="000000" w:themeColor="text1"/>
        </w:rPr>
        <w:t xml:space="preserve"> </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исоботи</w:t>
      </w:r>
      <w:r w:rsidRPr="00585E3A">
        <w:rPr>
          <w:rFonts w:ascii="Times New Roman Tj" w:hAnsi="Times New Roman Tj"/>
          <w:b/>
          <w:color w:val="000000" w:themeColor="text1"/>
        </w:rPr>
        <w:t xml:space="preserve"> бухгалтер</w:t>
      </w:r>
      <w:r w:rsidRPr="00585E3A">
        <w:rPr>
          <w:rFonts w:ascii="Cambria" w:hAnsi="Cambria" w:cs="Cambria"/>
          <w:b/>
          <w:color w:val="000000" w:themeColor="text1"/>
        </w:rPr>
        <w:t>ӣ</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ч</w:t>
      </w:r>
      <w:r w:rsidRPr="00585E3A">
        <w:rPr>
          <w:rFonts w:ascii="Cambria" w:hAnsi="Cambria" w:cs="Cambria"/>
          <w:b/>
          <w:color w:val="000000" w:themeColor="text1"/>
        </w:rPr>
        <w:t>ӣ</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фа</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мида</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мешавад</w:t>
      </w:r>
      <w:r w:rsidRPr="00585E3A">
        <w:rPr>
          <w:rFonts w:ascii="Times New Roman Tj" w:hAnsi="Times New Roman Tj"/>
          <w:b/>
          <w:color w:val="000000" w:themeColor="text1"/>
        </w:rPr>
        <w:t>?</w:t>
      </w:r>
    </w:p>
    <w:p w:rsidR="0003329E" w:rsidRPr="00585E3A" w:rsidRDefault="0003329E" w:rsidP="00685ACF">
      <w:pPr>
        <w:jc w:val="both"/>
        <w:rPr>
          <w:rFonts w:ascii="Times New Roman Tj" w:hAnsi="Times New Roman Tj"/>
          <w:color w:val="000000" w:themeColor="text1"/>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rPr>
        <w:t>тартибди</w:t>
      </w:r>
      <w:r w:rsidRPr="00585E3A">
        <w:rPr>
          <w:rFonts w:ascii="Cambria" w:hAnsi="Cambria" w:cs="Cambria"/>
          <w:color w:val="000000" w:themeColor="text1"/>
        </w:rPr>
        <w:t>ҳ</w:t>
      </w:r>
      <w:r w:rsidRPr="00585E3A">
        <w:rPr>
          <w:rFonts w:ascii="Times New Roman Tj" w:hAnsi="Times New Roman Tj" w:cs="Times New Roman Tj"/>
          <w:color w:val="000000" w:themeColor="text1"/>
        </w:rPr>
        <w:t>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баланс</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ва</w:t>
      </w:r>
      <w:r w:rsidRPr="00585E3A">
        <w:rPr>
          <w:rFonts w:ascii="Times New Roman Tj" w:hAnsi="Times New Roman Tj"/>
          <w:color w:val="000000" w:themeColor="text1"/>
        </w:rPr>
        <w:t xml:space="preserve"> </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исобот</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оиди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нати</w:t>
      </w:r>
      <w:r w:rsidRPr="00585E3A">
        <w:rPr>
          <w:rFonts w:ascii="Cambria" w:hAnsi="Cambria" w:cs="Cambria"/>
          <w:color w:val="000000" w:themeColor="text1"/>
        </w:rPr>
        <w:t>ҷ</w:t>
      </w:r>
      <w:r w:rsidRPr="00585E3A">
        <w:rPr>
          <w:rFonts w:ascii="Times New Roman Tj" w:hAnsi="Times New Roman Tj" w:cs="Times New Roman Tj"/>
          <w:color w:val="000000" w:themeColor="text1"/>
        </w:rPr>
        <w:t>а</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фаъолияти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хо</w:t>
      </w:r>
      <w:r w:rsidRPr="00585E3A">
        <w:rPr>
          <w:rFonts w:ascii="Cambria" w:hAnsi="Cambria" w:cs="Cambria"/>
          <w:color w:val="000000" w:themeColor="text1"/>
        </w:rPr>
        <w:t>ҷ</w:t>
      </w:r>
      <w:r w:rsidRPr="00585E3A">
        <w:rPr>
          <w:rFonts w:ascii="Times New Roman Tj" w:hAnsi="Times New Roman Tj" w:cs="Times New Roman Tj"/>
          <w:color w:val="000000" w:themeColor="text1"/>
        </w:rPr>
        <w:t>агидор</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фоида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зарар</w:t>
      </w:r>
      <w:r w:rsidRPr="00585E3A">
        <w:rPr>
          <w:rFonts w:ascii="Times New Roman Tj" w:hAnsi="Times New Roman Tj"/>
          <w:color w:val="000000" w:themeColor="text1"/>
        </w:rPr>
        <w:t>);</w:t>
      </w:r>
      <w:r w:rsidR="00416FA7"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$B) </w:t>
      </w:r>
      <w:r w:rsidRPr="00585E3A">
        <w:rPr>
          <w:rFonts w:ascii="Times New Roman Tj" w:hAnsi="Times New Roman Tj"/>
          <w:color w:val="000000" w:themeColor="text1"/>
        </w:rPr>
        <w:t>системаи ягонаи маълумот</w:t>
      </w:r>
      <w:r w:rsidRPr="00585E3A">
        <w:rPr>
          <w:rFonts w:ascii="Cambria" w:hAnsi="Cambria" w:cs="Cambria"/>
          <w:color w:val="000000" w:themeColor="text1"/>
        </w:rPr>
        <w:t>ҳ</w:t>
      </w:r>
      <w:r w:rsidRPr="00585E3A">
        <w:rPr>
          <w:rFonts w:ascii="Times New Roman Tj" w:hAnsi="Times New Roman Tj" w:cs="Times New Roman Tj"/>
          <w:color w:val="000000" w:themeColor="text1"/>
        </w:rPr>
        <w:t>о</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дар</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бораи</w:t>
      </w:r>
      <w:r w:rsidRPr="00585E3A">
        <w:rPr>
          <w:rFonts w:ascii="Times New Roman Tj" w:hAnsi="Times New Roman Tj"/>
          <w:color w:val="000000" w:themeColor="text1"/>
        </w:rPr>
        <w:t xml:space="preserve"> </w:t>
      </w:r>
      <w:r w:rsidRPr="00585E3A">
        <w:rPr>
          <w:rFonts w:ascii="Cambria" w:hAnsi="Cambria" w:cs="Cambria"/>
          <w:color w:val="000000" w:themeColor="text1"/>
        </w:rPr>
        <w:t>ҳ</w:t>
      </w:r>
      <w:r w:rsidRPr="00585E3A">
        <w:rPr>
          <w:rFonts w:ascii="Times New Roman Tj" w:hAnsi="Times New Roman Tj" w:cs="Times New Roman Tj"/>
          <w:color w:val="000000" w:themeColor="text1"/>
        </w:rPr>
        <w:t>олати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молиявии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корхона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нати</w:t>
      </w:r>
      <w:r w:rsidRPr="00585E3A">
        <w:rPr>
          <w:rFonts w:ascii="Cambria" w:hAnsi="Cambria" w:cs="Cambria"/>
          <w:color w:val="000000" w:themeColor="text1"/>
        </w:rPr>
        <w:t>ҷ</w:t>
      </w:r>
      <w:r w:rsidRPr="00585E3A">
        <w:rPr>
          <w:rFonts w:ascii="Times New Roman Tj" w:hAnsi="Times New Roman Tj" w:cs="Times New Roman Tj"/>
          <w:color w:val="000000" w:themeColor="text1"/>
        </w:rPr>
        <w:t>а</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молиявии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фаъолияти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он</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та</w:t>
      </w:r>
      <w:r w:rsidRPr="00585E3A">
        <w:rPr>
          <w:rFonts w:ascii="Cambria" w:hAnsi="Cambria" w:cs="Cambria"/>
          <w:color w:val="000000" w:themeColor="text1"/>
        </w:rPr>
        <w:t>ғ</w:t>
      </w:r>
      <w:r w:rsidRPr="00585E3A">
        <w:rPr>
          <w:rFonts w:ascii="Times New Roman Tj" w:hAnsi="Times New Roman Tj" w:cs="Times New Roman Tj"/>
          <w:color w:val="000000" w:themeColor="text1"/>
        </w:rPr>
        <w:t>ирот</w:t>
      </w:r>
      <w:r w:rsidRPr="00585E3A">
        <w:rPr>
          <w:rFonts w:ascii="Cambria" w:hAnsi="Cambria" w:cs="Cambria"/>
          <w:color w:val="000000" w:themeColor="text1"/>
        </w:rPr>
        <w:t>ҳ</w:t>
      </w:r>
      <w:r w:rsidRPr="00585E3A">
        <w:rPr>
          <w:rFonts w:ascii="Times New Roman Tj" w:hAnsi="Times New Roman Tj" w:cs="Times New Roman Tj"/>
          <w:color w:val="000000" w:themeColor="text1"/>
        </w:rPr>
        <w:t>о</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дар</w:t>
      </w:r>
      <w:r w:rsidRPr="00585E3A">
        <w:rPr>
          <w:rFonts w:ascii="Times New Roman Tj" w:hAnsi="Times New Roman Tj"/>
          <w:color w:val="000000" w:themeColor="text1"/>
        </w:rPr>
        <w:t xml:space="preserve"> </w:t>
      </w:r>
      <w:r w:rsidRPr="00585E3A">
        <w:rPr>
          <w:rFonts w:ascii="Cambria" w:hAnsi="Cambria" w:cs="Cambria"/>
          <w:color w:val="000000" w:themeColor="text1"/>
        </w:rPr>
        <w:t>ҳ</w:t>
      </w:r>
      <w:r w:rsidRPr="00585E3A">
        <w:rPr>
          <w:rFonts w:ascii="Times New Roman Tj" w:hAnsi="Times New Roman Tj" w:cs="Times New Roman Tj"/>
          <w:color w:val="000000" w:themeColor="text1"/>
        </w:rPr>
        <w:t>олати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молиявии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он</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ки</w:t>
      </w:r>
      <w:r w:rsidRPr="00585E3A">
        <w:rPr>
          <w:rFonts w:ascii="Times New Roman Tj" w:hAnsi="Times New Roman Tj"/>
          <w:color w:val="000000" w:themeColor="text1"/>
        </w:rPr>
        <w:t xml:space="preserve"> дар асоси маълумоти </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исобгирии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бухгалтер</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тартиб</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дода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мешавад</w:t>
      </w:r>
      <w:r w:rsidRPr="00585E3A">
        <w:rPr>
          <w:rFonts w:ascii="Times New Roman Tj" w:hAnsi="Times New Roman Tj"/>
          <w:color w:val="000000" w:themeColor="text1"/>
        </w:rPr>
        <w:t>;</w:t>
      </w:r>
      <w:r w:rsidR="00416FA7"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$C) </w:t>
      </w:r>
      <w:r w:rsidRPr="00585E3A">
        <w:rPr>
          <w:rFonts w:ascii="Times New Roman Tj" w:hAnsi="Times New Roman Tj"/>
          <w:color w:val="000000" w:themeColor="text1"/>
        </w:rPr>
        <w:t>системаи нишонди</w:t>
      </w:r>
      <w:r w:rsidRPr="00585E3A">
        <w:rPr>
          <w:rFonts w:ascii="Cambria" w:hAnsi="Cambria" w:cs="Cambria"/>
          <w:color w:val="000000" w:themeColor="text1"/>
        </w:rPr>
        <w:t>ҳ</w:t>
      </w:r>
      <w:r w:rsidRPr="00585E3A">
        <w:rPr>
          <w:rFonts w:ascii="Times New Roman Tj" w:hAnsi="Times New Roman Tj" w:cs="Times New Roman Tj"/>
          <w:color w:val="000000" w:themeColor="text1"/>
        </w:rPr>
        <w:t>анда</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амвол</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ва</w:t>
      </w:r>
      <w:r w:rsidRPr="00585E3A">
        <w:rPr>
          <w:rFonts w:ascii="Times New Roman Tj" w:hAnsi="Times New Roman Tj"/>
          <w:color w:val="000000" w:themeColor="text1"/>
        </w:rPr>
        <w:t xml:space="preserve"> </w:t>
      </w:r>
      <w:r w:rsidRPr="00585E3A">
        <w:rPr>
          <w:rFonts w:ascii="Cambria" w:hAnsi="Cambria" w:cs="Cambria"/>
          <w:color w:val="000000" w:themeColor="text1"/>
        </w:rPr>
        <w:t>ҳ</w:t>
      </w:r>
      <w:r w:rsidRPr="00585E3A">
        <w:rPr>
          <w:rFonts w:ascii="Times New Roman Tj" w:hAnsi="Times New Roman Tj" w:cs="Times New Roman Tj"/>
          <w:color w:val="000000" w:themeColor="text1"/>
        </w:rPr>
        <w:t>олати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молиявии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корхона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аз</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р</w:t>
      </w:r>
      <w:r w:rsidRPr="00585E3A">
        <w:rPr>
          <w:rFonts w:ascii="Cambria" w:hAnsi="Cambria" w:cs="Cambria"/>
          <w:color w:val="000000" w:themeColor="text1"/>
        </w:rPr>
        <w:t>ӯ</w:t>
      </w:r>
      <w:r w:rsidRPr="00585E3A">
        <w:rPr>
          <w:rFonts w:ascii="Times New Roman Tj" w:hAnsi="Times New Roman Tj" w:cs="Times New Roman Tj"/>
          <w:color w:val="000000" w:themeColor="text1"/>
        </w:rPr>
        <w:t>йи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нати</w:t>
      </w:r>
      <w:r w:rsidRPr="00585E3A">
        <w:rPr>
          <w:rFonts w:ascii="Cambria" w:hAnsi="Cambria" w:cs="Cambria"/>
          <w:color w:val="000000" w:themeColor="text1"/>
        </w:rPr>
        <w:t>ҷ</w:t>
      </w:r>
      <w:r w:rsidRPr="00585E3A">
        <w:rPr>
          <w:rFonts w:ascii="Times New Roman Tj" w:hAnsi="Times New Roman Tj" w:cs="Times New Roman Tj"/>
          <w:color w:val="000000" w:themeColor="text1"/>
        </w:rPr>
        <w:t>а</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фаъолияти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хо</w:t>
      </w:r>
      <w:r w:rsidRPr="00585E3A">
        <w:rPr>
          <w:rFonts w:ascii="Cambria" w:hAnsi="Cambria" w:cs="Cambria"/>
          <w:color w:val="000000" w:themeColor="text1"/>
        </w:rPr>
        <w:t>ҷ</w:t>
      </w:r>
      <w:r w:rsidRPr="00585E3A">
        <w:rPr>
          <w:rFonts w:ascii="Times New Roman Tj" w:hAnsi="Times New Roman Tj" w:cs="Times New Roman Tj"/>
          <w:color w:val="000000" w:themeColor="text1"/>
        </w:rPr>
        <w:t>агидории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он</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дар</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давраи</w:t>
      </w:r>
      <w:r w:rsidRPr="00585E3A">
        <w:rPr>
          <w:rFonts w:ascii="Times New Roman Tj" w:hAnsi="Times New Roman Tj"/>
          <w:color w:val="000000" w:themeColor="text1"/>
        </w:rPr>
        <w:t xml:space="preserve"> </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исобот</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ки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аз</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р</w:t>
      </w:r>
      <w:r w:rsidRPr="00585E3A">
        <w:rPr>
          <w:rFonts w:ascii="Cambria" w:hAnsi="Cambria" w:cs="Cambria"/>
          <w:color w:val="000000" w:themeColor="text1"/>
        </w:rPr>
        <w:t>ӯ</w:t>
      </w:r>
      <w:r w:rsidRPr="00585E3A">
        <w:rPr>
          <w:rFonts w:ascii="Times New Roman Tj" w:hAnsi="Times New Roman Tj" w:cs="Times New Roman Tj"/>
          <w:color w:val="000000" w:themeColor="text1"/>
        </w:rPr>
        <w:t>йи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шакл</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муайян</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дар</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асоси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маълумоти</w:t>
      </w:r>
      <w:r w:rsidRPr="00585E3A">
        <w:rPr>
          <w:rFonts w:ascii="Times New Roman Tj" w:hAnsi="Times New Roman Tj"/>
          <w:color w:val="000000" w:themeColor="text1"/>
        </w:rPr>
        <w:t xml:space="preserve"> </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исобгирии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бухгалтер</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тартиб</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дода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мешаванд</w:t>
      </w:r>
      <w:r w:rsidRPr="00585E3A">
        <w:rPr>
          <w:rFonts w:ascii="Times New Roman Tj" w:hAnsi="Times New Roman Tj"/>
          <w:color w:val="000000" w:themeColor="text1"/>
        </w:rPr>
        <w:t>;</w:t>
      </w:r>
      <w:r w:rsidR="00416FA7"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$D) </w:t>
      </w:r>
      <w:r w:rsidRPr="00585E3A">
        <w:rPr>
          <w:rFonts w:ascii="Cambria" w:hAnsi="Cambria" w:cs="Cambria"/>
          <w:color w:val="000000" w:themeColor="text1"/>
        </w:rPr>
        <w:t>ҷ</w:t>
      </w:r>
      <w:r w:rsidRPr="00585E3A">
        <w:rPr>
          <w:rFonts w:ascii="Times New Roman Tj" w:hAnsi="Times New Roman Tj" w:cs="Times New Roman Tj"/>
          <w:color w:val="000000" w:themeColor="text1"/>
        </w:rPr>
        <w:t>амъбастнамо</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систематизатсияи</w:t>
      </w:r>
      <w:r w:rsidRPr="00585E3A">
        <w:rPr>
          <w:rFonts w:ascii="Times New Roman Tj" w:hAnsi="Times New Roman Tj"/>
          <w:color w:val="000000" w:themeColor="text1"/>
        </w:rPr>
        <w:t xml:space="preserve"> </w:t>
      </w:r>
      <w:r w:rsidRPr="00585E3A">
        <w:rPr>
          <w:rFonts w:ascii="Cambria" w:hAnsi="Cambria" w:cs="Cambria"/>
          <w:color w:val="000000" w:themeColor="text1"/>
        </w:rPr>
        <w:t>ҳ</w:t>
      </w:r>
      <w:r w:rsidRPr="00585E3A">
        <w:rPr>
          <w:rFonts w:ascii="Times New Roman Tj" w:hAnsi="Times New Roman Tj" w:cs="Times New Roman Tj"/>
          <w:color w:val="000000" w:themeColor="text1"/>
        </w:rPr>
        <w:t>олати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амволи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корхона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бо</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ма</w:t>
      </w:r>
      <w:r w:rsidRPr="00585E3A">
        <w:rPr>
          <w:rFonts w:ascii="Cambria" w:hAnsi="Cambria" w:cs="Cambria"/>
          <w:color w:val="000000" w:themeColor="text1"/>
        </w:rPr>
        <w:t>қ</w:t>
      </w:r>
      <w:r w:rsidRPr="00585E3A">
        <w:rPr>
          <w:rFonts w:ascii="Times New Roman Tj" w:hAnsi="Times New Roman Tj" w:cs="Times New Roman Tj"/>
          <w:color w:val="000000" w:themeColor="text1"/>
        </w:rPr>
        <w:t>сади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гузаронидани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та</w:t>
      </w:r>
      <w:r w:rsidRPr="00585E3A">
        <w:rPr>
          <w:rFonts w:ascii="Cambria" w:hAnsi="Cambria" w:cs="Cambria"/>
          <w:color w:val="000000" w:themeColor="text1"/>
        </w:rPr>
        <w:t>ҳ</w:t>
      </w:r>
      <w:r w:rsidRPr="00585E3A">
        <w:rPr>
          <w:rFonts w:ascii="Times New Roman Tj" w:hAnsi="Times New Roman Tj" w:cs="Times New Roman Tj"/>
          <w:color w:val="000000" w:themeColor="text1"/>
        </w:rPr>
        <w:t>лил</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идоракун</w:t>
      </w:r>
      <w:r w:rsidRPr="00585E3A">
        <w:rPr>
          <w:rFonts w:ascii="Cambria" w:hAnsi="Cambria" w:cs="Cambria"/>
          <w:color w:val="000000" w:themeColor="text1"/>
        </w:rPr>
        <w:t>ӣ</w:t>
      </w:r>
      <w:r w:rsidRPr="00585E3A">
        <w:rPr>
          <w:rFonts w:ascii="Times New Roman Tj" w:hAnsi="Times New Roman Tj"/>
          <w:color w:val="000000" w:themeColor="text1"/>
        </w:rPr>
        <w:t>;</w:t>
      </w:r>
      <w:r w:rsidR="00416FA7"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$E) </w:t>
      </w:r>
      <w:r w:rsidRPr="00585E3A">
        <w:rPr>
          <w:rFonts w:ascii="Times New Roman Tj" w:hAnsi="Times New Roman Tj"/>
          <w:color w:val="000000" w:themeColor="text1"/>
        </w:rPr>
        <w:t>системаи нишонди</w:t>
      </w:r>
      <w:r w:rsidRPr="00585E3A">
        <w:rPr>
          <w:rFonts w:ascii="Cambria" w:hAnsi="Cambria" w:cs="Cambria"/>
          <w:color w:val="000000" w:themeColor="text1"/>
        </w:rPr>
        <w:t>ҳ</w:t>
      </w:r>
      <w:r w:rsidRPr="00585E3A">
        <w:rPr>
          <w:rFonts w:ascii="Times New Roman Tj" w:hAnsi="Times New Roman Tj" w:cs="Times New Roman Tj"/>
          <w:color w:val="000000" w:themeColor="text1"/>
        </w:rPr>
        <w:t>анда</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пурра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боэътимод</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инъикоскунадаи</w:t>
      </w:r>
      <w:r w:rsidRPr="00585E3A">
        <w:rPr>
          <w:rFonts w:ascii="Times New Roman Tj" w:hAnsi="Times New Roman Tj"/>
          <w:color w:val="000000" w:themeColor="text1"/>
        </w:rPr>
        <w:t xml:space="preserve"> </w:t>
      </w:r>
      <w:r w:rsidRPr="00585E3A">
        <w:rPr>
          <w:rFonts w:ascii="Cambria" w:hAnsi="Cambria" w:cs="Cambria"/>
          <w:color w:val="000000" w:themeColor="text1"/>
        </w:rPr>
        <w:t>ҳ</w:t>
      </w:r>
      <w:r w:rsidRPr="00585E3A">
        <w:rPr>
          <w:rFonts w:ascii="Times New Roman Tj" w:hAnsi="Times New Roman Tj" w:cs="Times New Roman Tj"/>
          <w:color w:val="000000" w:themeColor="text1"/>
        </w:rPr>
        <w:t>олати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молиявии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корхона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дар</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сол</w:t>
      </w:r>
      <w:r w:rsidRPr="00585E3A">
        <w:rPr>
          <w:rFonts w:ascii="Cambria" w:hAnsi="Cambria" w:cs="Cambria"/>
          <w:color w:val="000000" w:themeColor="text1"/>
        </w:rPr>
        <w:t>ҳ</w:t>
      </w:r>
      <w:r w:rsidRPr="00585E3A">
        <w:rPr>
          <w:rFonts w:ascii="Times New Roman Tj" w:hAnsi="Times New Roman Tj"/>
          <w:color w:val="000000" w:themeColor="text1"/>
        </w:rPr>
        <w:t>;</w:t>
      </w:r>
    </w:p>
    <w:p w:rsidR="00416FA7" w:rsidRPr="00585E3A" w:rsidRDefault="00416FA7" w:rsidP="00685ACF">
      <w:pPr>
        <w:jc w:val="both"/>
        <w:rPr>
          <w:rFonts w:ascii="Times New Roman Tj" w:hAnsi="Times New Roman Tj"/>
          <w:b/>
          <w:color w:val="000000" w:themeColor="text1"/>
        </w:rPr>
      </w:pP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@123.</w:t>
      </w: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Истифодабарии кадом шакл</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ои</w:t>
      </w:r>
      <w:r w:rsidRPr="00585E3A">
        <w:rPr>
          <w:rFonts w:ascii="Times New Roman Tj" w:hAnsi="Times New Roman Tj"/>
          <w:b/>
          <w:color w:val="000000" w:themeColor="text1"/>
        </w:rPr>
        <w:t xml:space="preserve"> </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исоботи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бухгалтер</w:t>
      </w:r>
      <w:r w:rsidRPr="00585E3A">
        <w:rPr>
          <w:rFonts w:ascii="Cambria" w:hAnsi="Cambria" w:cs="Cambria"/>
          <w:b/>
          <w:color w:val="000000" w:themeColor="text1"/>
        </w:rPr>
        <w:t>ӣ</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дар</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замони</w:t>
      </w:r>
      <w:r w:rsidRPr="00585E3A">
        <w:rPr>
          <w:rFonts w:ascii="Times New Roman Tj" w:hAnsi="Times New Roman Tj"/>
          <w:b/>
          <w:color w:val="000000" w:themeColor="text1"/>
        </w:rPr>
        <w:t xml:space="preserve"> </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озира</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тавсия</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мешаванд</w:t>
      </w:r>
      <w:r w:rsidRPr="00585E3A">
        <w:rPr>
          <w:rFonts w:ascii="Times New Roman Tj" w:hAnsi="Times New Roman Tj"/>
          <w:b/>
          <w:color w:val="000000" w:themeColor="text1"/>
        </w:rPr>
        <w:t>?</w:t>
      </w:r>
    </w:p>
    <w:p w:rsidR="0003329E" w:rsidRPr="00585E3A" w:rsidRDefault="0003329E" w:rsidP="00685ACF">
      <w:pPr>
        <w:jc w:val="both"/>
        <w:rPr>
          <w:rFonts w:ascii="Times New Roman Tj" w:hAnsi="Times New Roman Tj"/>
          <w:color w:val="000000" w:themeColor="text1"/>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rPr>
        <w:t>баланси бухгалтер</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исобот</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оиди</w:t>
      </w:r>
      <w:r w:rsidRPr="00585E3A">
        <w:rPr>
          <w:rFonts w:ascii="Times New Roman Tj" w:hAnsi="Times New Roman Tj"/>
          <w:color w:val="000000" w:themeColor="text1"/>
        </w:rPr>
        <w:t xml:space="preserve"> </w:t>
      </w:r>
      <w:r w:rsidRPr="00585E3A">
        <w:rPr>
          <w:rFonts w:ascii="Cambria" w:hAnsi="Cambria" w:cs="Cambria"/>
          <w:color w:val="000000" w:themeColor="text1"/>
        </w:rPr>
        <w:t>ҳ</w:t>
      </w:r>
      <w:r w:rsidRPr="00585E3A">
        <w:rPr>
          <w:rFonts w:ascii="Times New Roman Tj" w:hAnsi="Times New Roman Tj" w:cs="Times New Roman Tj"/>
          <w:color w:val="000000" w:themeColor="text1"/>
        </w:rPr>
        <w:t>аракати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восита</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пул</w:t>
      </w:r>
      <w:r w:rsidRPr="00585E3A">
        <w:rPr>
          <w:rFonts w:ascii="Cambria" w:hAnsi="Cambria" w:cs="Cambria"/>
          <w:color w:val="000000" w:themeColor="text1"/>
        </w:rPr>
        <w:t>ӣ</w:t>
      </w:r>
      <w:r w:rsidRPr="00585E3A">
        <w:rPr>
          <w:rFonts w:ascii="Times New Roman Tj" w:hAnsi="Times New Roman Tj"/>
          <w:color w:val="000000" w:themeColor="text1"/>
        </w:rPr>
        <w:t>;</w:t>
      </w:r>
      <w:r w:rsidR="00416FA7"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$B) </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исобот</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оиди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фоида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зарар</w:t>
      </w:r>
      <w:r w:rsidRPr="00585E3A">
        <w:rPr>
          <w:rFonts w:ascii="Times New Roman Tj" w:hAnsi="Times New Roman Tj"/>
          <w:color w:val="000000" w:themeColor="text1"/>
        </w:rPr>
        <w:t xml:space="preserve">, </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исобот</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оиди</w:t>
      </w:r>
      <w:r w:rsidRPr="00585E3A">
        <w:rPr>
          <w:rFonts w:ascii="Times New Roman Tj" w:hAnsi="Times New Roman Tj"/>
          <w:color w:val="000000" w:themeColor="text1"/>
        </w:rPr>
        <w:t xml:space="preserve"> </w:t>
      </w:r>
      <w:r w:rsidRPr="00585E3A">
        <w:rPr>
          <w:rFonts w:ascii="Cambria" w:hAnsi="Cambria" w:cs="Cambria"/>
          <w:color w:val="000000" w:themeColor="text1"/>
        </w:rPr>
        <w:t>ҳ</w:t>
      </w:r>
      <w:r w:rsidRPr="00585E3A">
        <w:rPr>
          <w:rFonts w:ascii="Times New Roman Tj" w:hAnsi="Times New Roman Tj" w:cs="Times New Roman Tj"/>
          <w:color w:val="000000" w:themeColor="text1"/>
        </w:rPr>
        <w:t>аракати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сармоя</w:t>
      </w:r>
      <w:r w:rsidRPr="00585E3A">
        <w:rPr>
          <w:rFonts w:ascii="Times New Roman Tj" w:hAnsi="Times New Roman Tj"/>
          <w:color w:val="000000" w:themeColor="text1"/>
        </w:rPr>
        <w:t>;</w:t>
      </w:r>
      <w:r w:rsidR="00416FA7"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$C) </w:t>
      </w:r>
      <w:r w:rsidRPr="00585E3A">
        <w:rPr>
          <w:rFonts w:ascii="Times New Roman Tj" w:hAnsi="Times New Roman Tj"/>
          <w:color w:val="000000" w:themeColor="text1"/>
        </w:rPr>
        <w:t>баланси бухгалтер</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замима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баланси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бухгалтер</w:t>
      </w:r>
      <w:r w:rsidRPr="00585E3A">
        <w:rPr>
          <w:rFonts w:ascii="Cambria" w:hAnsi="Cambria" w:cs="Cambria"/>
          <w:color w:val="000000" w:themeColor="text1"/>
        </w:rPr>
        <w:t>ӣ</w:t>
      </w:r>
      <w:r w:rsidRPr="00585E3A">
        <w:rPr>
          <w:rFonts w:ascii="Times New Roman Tj" w:hAnsi="Times New Roman Tj"/>
          <w:color w:val="000000" w:themeColor="text1"/>
        </w:rPr>
        <w:t>;</w:t>
      </w:r>
      <w:r w:rsidR="00416FA7"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$D) </w:t>
      </w:r>
      <w:r w:rsidRPr="00585E3A">
        <w:rPr>
          <w:rFonts w:ascii="Times New Roman Tj" w:hAnsi="Times New Roman Tj"/>
          <w:color w:val="000000" w:themeColor="text1"/>
        </w:rPr>
        <w:t>баланси бухгалтер</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исобот</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оиди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фоида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зарар</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шакл</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w:t>
      </w:r>
      <w:r w:rsidRPr="00585E3A">
        <w:rPr>
          <w:rFonts w:ascii="Times New Roman Tj" w:hAnsi="Times New Roman Tj"/>
          <w:color w:val="000000" w:themeColor="text1"/>
        </w:rPr>
        <w:t xml:space="preserve">3, 4, 5, 6, </w:t>
      </w:r>
      <w:r w:rsidRPr="00585E3A">
        <w:rPr>
          <w:rFonts w:ascii="Times New Roman Tj" w:hAnsi="Times New Roman Tj" w:cs="Times New Roman Tj"/>
          <w:color w:val="000000" w:themeColor="text1"/>
        </w:rPr>
        <w:t>вара</w:t>
      </w:r>
      <w:r w:rsidRPr="00585E3A">
        <w:rPr>
          <w:rFonts w:ascii="Cambria" w:hAnsi="Cambria" w:cs="Cambria"/>
          <w:color w:val="000000" w:themeColor="text1"/>
        </w:rPr>
        <w:t>қ</w:t>
      </w:r>
      <w:r w:rsidRPr="00585E3A">
        <w:rPr>
          <w:rFonts w:ascii="Times New Roman Tj" w:hAnsi="Times New Roman Tj" w:cs="Times New Roman Tj"/>
          <w:color w:val="000000" w:themeColor="text1"/>
        </w:rPr>
        <w:t>аи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шар</w:t>
      </w:r>
      <w:r w:rsidRPr="00585E3A">
        <w:rPr>
          <w:rFonts w:ascii="Cambria" w:hAnsi="Cambria" w:cs="Cambria"/>
          <w:color w:val="000000" w:themeColor="text1"/>
        </w:rPr>
        <w:t>ҳ</w:t>
      </w:r>
      <w:r w:rsidRPr="00585E3A">
        <w:rPr>
          <w:rFonts w:ascii="Times New Roman Tj" w:hAnsi="Times New Roman Tj" w:cs="Times New Roman Tj"/>
          <w:color w:val="000000" w:themeColor="text1"/>
        </w:rPr>
        <w:t>ди</w:t>
      </w:r>
      <w:r w:rsidRPr="00585E3A">
        <w:rPr>
          <w:rFonts w:ascii="Cambria" w:hAnsi="Cambria" w:cs="Cambria"/>
          <w:color w:val="000000" w:themeColor="text1"/>
        </w:rPr>
        <w:t>ҳӣ</w:t>
      </w:r>
      <w:r w:rsidRPr="00585E3A">
        <w:rPr>
          <w:rFonts w:ascii="Times New Roman Tj" w:hAnsi="Times New Roman Tj"/>
          <w:color w:val="000000" w:themeColor="text1"/>
        </w:rPr>
        <w:t>;</w:t>
      </w:r>
      <w:r w:rsidR="00416FA7"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$E) </w:t>
      </w:r>
      <w:r w:rsidRPr="00585E3A">
        <w:rPr>
          <w:rFonts w:ascii="Times New Roman Tj" w:hAnsi="Times New Roman Tj"/>
          <w:color w:val="000000" w:themeColor="text1"/>
        </w:rPr>
        <w:t>баланси бухгалтер</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исобот</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оиди</w:t>
      </w:r>
      <w:r w:rsidRPr="00585E3A">
        <w:rPr>
          <w:rFonts w:ascii="Times New Roman Tj" w:hAnsi="Times New Roman Tj"/>
          <w:color w:val="000000" w:themeColor="text1"/>
        </w:rPr>
        <w:t xml:space="preserve"> </w:t>
      </w:r>
      <w:r w:rsidRPr="00585E3A">
        <w:rPr>
          <w:rFonts w:ascii="Cambria" w:hAnsi="Cambria" w:cs="Cambria"/>
          <w:color w:val="000000" w:themeColor="text1"/>
        </w:rPr>
        <w:t>ҳ</w:t>
      </w:r>
      <w:r w:rsidRPr="00585E3A">
        <w:rPr>
          <w:rFonts w:ascii="Times New Roman Tj" w:hAnsi="Times New Roman Tj" w:cs="Times New Roman Tj"/>
          <w:color w:val="000000" w:themeColor="text1"/>
        </w:rPr>
        <w:t>аракати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восита</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пул</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исобот</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оиди</w:t>
      </w:r>
      <w:r w:rsidRPr="00585E3A">
        <w:rPr>
          <w:rFonts w:ascii="Times New Roman Tj" w:hAnsi="Times New Roman Tj"/>
          <w:color w:val="000000" w:themeColor="text1"/>
        </w:rPr>
        <w:t xml:space="preserve"> </w:t>
      </w:r>
      <w:r w:rsidRPr="00585E3A">
        <w:rPr>
          <w:rFonts w:ascii="Cambria" w:hAnsi="Cambria" w:cs="Cambria"/>
          <w:color w:val="000000" w:themeColor="text1"/>
        </w:rPr>
        <w:t>ҳ</w:t>
      </w:r>
      <w:r w:rsidRPr="00585E3A">
        <w:rPr>
          <w:rFonts w:ascii="Times New Roman Tj" w:hAnsi="Times New Roman Tj" w:cs="Times New Roman Tj"/>
          <w:color w:val="000000" w:themeColor="text1"/>
        </w:rPr>
        <w:t>аракати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сармоя</w:t>
      </w:r>
      <w:r w:rsidRPr="00585E3A">
        <w:rPr>
          <w:rFonts w:ascii="Times New Roman Tj" w:hAnsi="Times New Roman Tj"/>
          <w:color w:val="000000" w:themeColor="text1"/>
        </w:rPr>
        <w:t>;</w:t>
      </w:r>
    </w:p>
    <w:p w:rsidR="00416FA7" w:rsidRPr="00585E3A" w:rsidRDefault="00416FA7" w:rsidP="00685ACF">
      <w:pPr>
        <w:jc w:val="both"/>
        <w:rPr>
          <w:rFonts w:ascii="Times New Roman Tj" w:hAnsi="Times New Roman Tj"/>
          <w:b/>
          <w:color w:val="000000" w:themeColor="text1"/>
        </w:rPr>
      </w:pP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@124.</w:t>
      </w: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Нисбат ба тартибди</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ии</w:t>
      </w:r>
      <w:r w:rsidRPr="00585E3A">
        <w:rPr>
          <w:rFonts w:ascii="Times New Roman Tj" w:hAnsi="Times New Roman Tj"/>
          <w:b/>
          <w:color w:val="000000" w:themeColor="text1"/>
        </w:rPr>
        <w:t xml:space="preserve"> </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исоботи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бухгалтер</w:t>
      </w:r>
      <w:r w:rsidRPr="00585E3A">
        <w:rPr>
          <w:rFonts w:ascii="Cambria" w:hAnsi="Cambria" w:cs="Cambria"/>
          <w:b/>
          <w:color w:val="000000" w:themeColor="text1"/>
        </w:rPr>
        <w:t>ӣ</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кадом</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талабот</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о</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из</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ор</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карда</w:t>
      </w:r>
      <w:r w:rsidRPr="00585E3A">
        <w:rPr>
          <w:rFonts w:ascii="Times New Roman Tj" w:hAnsi="Times New Roman Tj"/>
          <w:b/>
          <w:color w:val="000000" w:themeColor="text1"/>
        </w:rPr>
        <w:t xml:space="preserve"> мешаванд?</w:t>
      </w:r>
    </w:p>
    <w:p w:rsidR="0003329E" w:rsidRPr="00585E3A" w:rsidRDefault="0003329E" w:rsidP="00685ACF">
      <w:pPr>
        <w:jc w:val="both"/>
        <w:rPr>
          <w:rFonts w:ascii="Times New Roman Tj" w:hAnsi="Times New Roman Tj"/>
          <w:color w:val="000000" w:themeColor="text1"/>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rPr>
        <w:t xml:space="preserve">инъикоси пурра ва боэътимоди </w:t>
      </w:r>
      <w:r w:rsidRPr="00585E3A">
        <w:rPr>
          <w:rFonts w:ascii="Cambria" w:hAnsi="Cambria" w:cs="Cambria"/>
          <w:color w:val="000000" w:themeColor="text1"/>
        </w:rPr>
        <w:t>ҳ</w:t>
      </w:r>
      <w:r w:rsidRPr="00585E3A">
        <w:rPr>
          <w:rFonts w:ascii="Times New Roman Tj" w:hAnsi="Times New Roman Tj" w:cs="Times New Roman Tj"/>
          <w:color w:val="000000" w:themeColor="text1"/>
        </w:rPr>
        <w:t>олати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амвол</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молиявии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корхона</w:t>
      </w:r>
      <w:r w:rsidRPr="00585E3A">
        <w:rPr>
          <w:rFonts w:ascii="Times New Roman Tj" w:hAnsi="Times New Roman Tj"/>
          <w:color w:val="000000" w:themeColor="text1"/>
        </w:rPr>
        <w:t>;</w:t>
      </w:r>
      <w:r w:rsidR="00416FA7"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$B) </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исобот</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бояд</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дар</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асоси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маълумоти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шакл</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Cambria" w:hAnsi="Cambria" w:cs="Cambria"/>
          <w:color w:val="000000" w:themeColor="text1"/>
        </w:rPr>
        <w:t>ҳ</w:t>
      </w:r>
      <w:r w:rsidRPr="00585E3A">
        <w:rPr>
          <w:rFonts w:ascii="Times New Roman Tj" w:hAnsi="Times New Roman Tj" w:cs="Times New Roman Tj"/>
          <w:color w:val="000000" w:themeColor="text1"/>
        </w:rPr>
        <w:t>у</w:t>
      </w:r>
      <w:r w:rsidRPr="00585E3A">
        <w:rPr>
          <w:rFonts w:ascii="Cambria" w:hAnsi="Cambria" w:cs="Cambria"/>
          <w:color w:val="000000" w:themeColor="text1"/>
        </w:rPr>
        <w:t>ҷҷ</w:t>
      </w:r>
      <w:r w:rsidRPr="00585E3A">
        <w:rPr>
          <w:rFonts w:ascii="Times New Roman Tj" w:hAnsi="Times New Roman Tj" w:cs="Times New Roman Tj"/>
          <w:color w:val="000000" w:themeColor="text1"/>
        </w:rPr>
        <w:t>ат</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ибтидо</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исобгириисинтетик</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аналитик</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асоснок</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карда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шавад</w:t>
      </w:r>
      <w:r w:rsidRPr="00585E3A">
        <w:rPr>
          <w:rFonts w:ascii="Times New Roman Tj" w:hAnsi="Times New Roman Tj"/>
          <w:color w:val="000000" w:themeColor="text1"/>
        </w:rPr>
        <w:t>;</w:t>
      </w:r>
      <w:r w:rsidR="00416FA7"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$C) </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исобот</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бояд</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забони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то</w:t>
      </w:r>
      <w:r w:rsidRPr="00585E3A">
        <w:rPr>
          <w:rFonts w:ascii="Cambria" w:hAnsi="Cambria" w:cs="Cambria"/>
          <w:color w:val="000000" w:themeColor="text1"/>
        </w:rPr>
        <w:t>ҷ</w:t>
      </w:r>
      <w:r w:rsidRPr="00585E3A">
        <w:rPr>
          <w:rFonts w:ascii="Times New Roman Tj" w:hAnsi="Times New Roman Tj" w:cs="Times New Roman Tj"/>
          <w:color w:val="000000" w:themeColor="text1"/>
        </w:rPr>
        <w:t>ик</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бо</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пули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милл</w:t>
      </w:r>
      <w:r w:rsidRPr="00585E3A">
        <w:rPr>
          <w:rFonts w:ascii="Cambria" w:hAnsi="Cambria" w:cs="Cambria"/>
          <w:color w:val="000000" w:themeColor="text1"/>
        </w:rPr>
        <w:t>ӣ</w:t>
      </w:r>
      <w:r w:rsidRPr="00585E3A">
        <w:rPr>
          <w:rFonts w:ascii="Times New Roman Tj" w:hAnsi="Times New Roman Tj"/>
          <w:color w:val="000000" w:themeColor="text1"/>
        </w:rPr>
        <w:t>- сомон</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тартиб</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дода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шуда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ро</w:t>
      </w:r>
      <w:r w:rsidRPr="00585E3A">
        <w:rPr>
          <w:rFonts w:ascii="Cambria" w:hAnsi="Cambria" w:cs="Cambria"/>
          <w:color w:val="000000" w:themeColor="text1"/>
        </w:rPr>
        <w:t>ҳ</w:t>
      </w:r>
      <w:r w:rsidRPr="00585E3A">
        <w:rPr>
          <w:rFonts w:ascii="Times New Roman Tj" w:hAnsi="Times New Roman Tj" w:cs="Times New Roman Tj"/>
          <w:color w:val="000000" w:themeColor="text1"/>
        </w:rPr>
        <w:t>бари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корхона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он</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имзо</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гузорад</w:t>
      </w:r>
      <w:r w:rsidRPr="00585E3A">
        <w:rPr>
          <w:rFonts w:ascii="Times New Roman Tj" w:hAnsi="Times New Roman Tj"/>
          <w:color w:val="000000" w:themeColor="text1"/>
        </w:rPr>
        <w:t>;</w:t>
      </w:r>
      <w:r w:rsidR="00416FA7"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$D) </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исобот</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дар</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асоси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маълумоти</w:t>
      </w:r>
      <w:r w:rsidRPr="00585E3A">
        <w:rPr>
          <w:rFonts w:ascii="Times New Roman Tj" w:hAnsi="Times New Roman Tj"/>
          <w:color w:val="000000" w:themeColor="text1"/>
        </w:rPr>
        <w:t xml:space="preserve"> </w:t>
      </w:r>
      <w:r w:rsidRPr="00585E3A">
        <w:rPr>
          <w:rFonts w:ascii="Cambria" w:hAnsi="Cambria" w:cs="Cambria"/>
          <w:color w:val="000000" w:themeColor="text1"/>
        </w:rPr>
        <w:t>ҳ</w:t>
      </w:r>
      <w:r w:rsidRPr="00585E3A">
        <w:rPr>
          <w:rFonts w:ascii="Times New Roman Tj" w:hAnsi="Times New Roman Tj" w:cs="Times New Roman Tj"/>
          <w:color w:val="000000" w:themeColor="text1"/>
        </w:rPr>
        <w:t>у</w:t>
      </w:r>
      <w:r w:rsidRPr="00585E3A">
        <w:rPr>
          <w:rFonts w:ascii="Cambria" w:hAnsi="Cambria" w:cs="Cambria"/>
          <w:color w:val="000000" w:themeColor="text1"/>
        </w:rPr>
        <w:t>ҷҷ</w:t>
      </w:r>
      <w:r w:rsidRPr="00585E3A">
        <w:rPr>
          <w:rFonts w:ascii="Times New Roman Tj" w:hAnsi="Times New Roman Tj" w:cs="Times New Roman Tj"/>
          <w:color w:val="000000" w:themeColor="text1"/>
        </w:rPr>
        <w:t>ат</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ибтидоии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шакл</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махсусгардонидашудаи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унифицированный</w:t>
      </w:r>
      <w:r w:rsidRPr="00585E3A">
        <w:rPr>
          <w:rFonts w:ascii="Times New Roman Tj" w:hAnsi="Times New Roman Tj"/>
          <w:color w:val="000000" w:themeColor="text1"/>
        </w:rPr>
        <w:t xml:space="preserve">) </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исобгирии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синтетик</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аналитик</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тартиб</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дода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шавад</w:t>
      </w:r>
      <w:r w:rsidRPr="00585E3A">
        <w:rPr>
          <w:rFonts w:ascii="Times New Roman Tj" w:hAnsi="Times New Roman Tj"/>
          <w:color w:val="000000" w:themeColor="text1"/>
        </w:rPr>
        <w:t>;</w:t>
      </w:r>
      <w:r w:rsidR="00416FA7"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$E) </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исобот</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бояд</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боэътимод</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пурра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бошад</w:t>
      </w:r>
      <w:r w:rsidRPr="00585E3A">
        <w:rPr>
          <w:rFonts w:ascii="Times New Roman Tj" w:hAnsi="Times New Roman Tj"/>
          <w:color w:val="000000" w:themeColor="text1"/>
        </w:rPr>
        <w:t xml:space="preserve">, </w:t>
      </w:r>
      <w:r w:rsidRPr="00585E3A">
        <w:rPr>
          <w:rFonts w:ascii="Cambria" w:hAnsi="Cambria" w:cs="Cambria"/>
          <w:color w:val="000000" w:themeColor="text1"/>
        </w:rPr>
        <w:lastRenderedPageBreak/>
        <w:t>ҳ</w:t>
      </w:r>
      <w:r w:rsidRPr="00585E3A">
        <w:rPr>
          <w:rFonts w:ascii="Times New Roman Tj" w:hAnsi="Times New Roman Tj"/>
          <w:color w:val="000000" w:themeColor="text1"/>
        </w:rPr>
        <w:t>амаи нишонди</w:t>
      </w:r>
      <w:r w:rsidRPr="00585E3A">
        <w:rPr>
          <w:rFonts w:ascii="Cambria" w:hAnsi="Cambria" w:cs="Cambria"/>
          <w:color w:val="000000" w:themeColor="text1"/>
        </w:rPr>
        <w:t>ҳ</w:t>
      </w:r>
      <w:r w:rsidRPr="00585E3A">
        <w:rPr>
          <w:rFonts w:ascii="Times New Roman Tj" w:hAnsi="Times New Roman Tj" w:cs="Times New Roman Tj"/>
          <w:color w:val="000000" w:themeColor="text1"/>
        </w:rPr>
        <w:t>анда</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филиал</w:t>
      </w:r>
      <w:r w:rsidRPr="00585E3A">
        <w:rPr>
          <w:rFonts w:ascii="Cambria" w:hAnsi="Cambria" w:cs="Cambria"/>
          <w:color w:val="000000" w:themeColor="text1"/>
        </w:rPr>
        <w:t>ҳ</w:t>
      </w:r>
      <w:r w:rsidRPr="00585E3A">
        <w:rPr>
          <w:rFonts w:ascii="Times New Roman Tj" w:hAnsi="Times New Roman Tj" w:cs="Times New Roman Tj"/>
          <w:color w:val="000000" w:themeColor="text1"/>
        </w:rPr>
        <w:t>оро</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дар</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бар</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гирад</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дар</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асоси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маълумоти</w:t>
      </w:r>
      <w:r w:rsidRPr="00585E3A">
        <w:rPr>
          <w:rFonts w:ascii="Times New Roman Tj" w:hAnsi="Times New Roman Tj"/>
          <w:color w:val="000000" w:themeColor="text1"/>
        </w:rPr>
        <w:t xml:space="preserve"> </w:t>
      </w:r>
      <w:r w:rsidRPr="00585E3A">
        <w:rPr>
          <w:rFonts w:ascii="Cambria" w:hAnsi="Cambria" w:cs="Cambria"/>
          <w:color w:val="000000" w:themeColor="text1"/>
        </w:rPr>
        <w:t>ҳ</w:t>
      </w:r>
      <w:r w:rsidRPr="00585E3A">
        <w:rPr>
          <w:rFonts w:ascii="Times New Roman Tj" w:hAnsi="Times New Roman Tj" w:cs="Times New Roman Tj"/>
          <w:color w:val="000000" w:themeColor="text1"/>
        </w:rPr>
        <w:t>у</w:t>
      </w:r>
      <w:r w:rsidRPr="00585E3A">
        <w:rPr>
          <w:rFonts w:ascii="Cambria" w:hAnsi="Cambria" w:cs="Cambria"/>
          <w:color w:val="000000" w:themeColor="text1"/>
        </w:rPr>
        <w:t>ҷҷ</w:t>
      </w:r>
      <w:r w:rsidRPr="00585E3A">
        <w:rPr>
          <w:rFonts w:ascii="Times New Roman Tj" w:hAnsi="Times New Roman Tj" w:cs="Times New Roman Tj"/>
          <w:color w:val="000000" w:themeColor="text1"/>
        </w:rPr>
        <w:t>ат</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ибтидоии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шакл</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махсусгар</w:t>
      </w:r>
      <w:r w:rsidRPr="00585E3A">
        <w:rPr>
          <w:rFonts w:ascii="Times New Roman Tj" w:hAnsi="Times New Roman Tj"/>
          <w:color w:val="000000" w:themeColor="text1"/>
        </w:rPr>
        <w:t>-</w:t>
      </w:r>
      <w:r w:rsidRPr="00585E3A">
        <w:rPr>
          <w:rFonts w:ascii="Times New Roman Tj" w:hAnsi="Times New Roman Tj" w:cs="Times New Roman Tj"/>
          <w:color w:val="000000" w:themeColor="text1"/>
        </w:rPr>
        <w:t>донидашудаи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унифицированный</w:t>
      </w:r>
      <w:r w:rsidRPr="00585E3A">
        <w:rPr>
          <w:rFonts w:ascii="Times New Roman Tj" w:hAnsi="Times New Roman Tj"/>
          <w:color w:val="000000" w:themeColor="text1"/>
        </w:rPr>
        <w:t xml:space="preserve">) </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исобгирии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синтетик</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аналитик</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тартиб</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дода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шавад</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забони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то</w:t>
      </w:r>
      <w:r w:rsidRPr="00585E3A">
        <w:rPr>
          <w:rFonts w:ascii="Cambria" w:hAnsi="Cambria" w:cs="Cambria"/>
          <w:color w:val="000000" w:themeColor="text1"/>
        </w:rPr>
        <w:t>ҷ</w:t>
      </w:r>
      <w:r w:rsidRPr="00585E3A">
        <w:rPr>
          <w:rFonts w:ascii="Times New Roman Tj" w:hAnsi="Times New Roman Tj" w:cs="Times New Roman Tj"/>
          <w:color w:val="000000" w:themeColor="text1"/>
        </w:rPr>
        <w:t>ик</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бо</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пули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милл</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тартиб</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дода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шуда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бо</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имзои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ро</w:t>
      </w:r>
      <w:r w:rsidRPr="00585E3A">
        <w:rPr>
          <w:rFonts w:ascii="Cambria" w:hAnsi="Cambria" w:cs="Cambria"/>
          <w:color w:val="000000" w:themeColor="text1"/>
        </w:rPr>
        <w:t>ҳ</w:t>
      </w:r>
      <w:r w:rsidRPr="00585E3A">
        <w:rPr>
          <w:rFonts w:ascii="Times New Roman Tj" w:hAnsi="Times New Roman Tj" w:cs="Times New Roman Tj"/>
          <w:color w:val="000000" w:themeColor="text1"/>
        </w:rPr>
        <w:t>бар</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с</w:t>
      </w:r>
      <w:r w:rsidRPr="00585E3A">
        <w:rPr>
          <w:rFonts w:ascii="Times New Roman Tj" w:hAnsi="Times New Roman Tj"/>
          <w:color w:val="000000" w:themeColor="text1"/>
        </w:rPr>
        <w:t>арму</w:t>
      </w:r>
      <w:r w:rsidRPr="00585E3A">
        <w:rPr>
          <w:rFonts w:ascii="Cambria" w:hAnsi="Cambria" w:cs="Cambria"/>
          <w:color w:val="000000" w:themeColor="text1"/>
        </w:rPr>
        <w:t>ҳ</w:t>
      </w:r>
      <w:r w:rsidRPr="00585E3A">
        <w:rPr>
          <w:rFonts w:ascii="Times New Roman Tj" w:hAnsi="Times New Roman Tj" w:cs="Times New Roman Tj"/>
          <w:color w:val="000000" w:themeColor="text1"/>
        </w:rPr>
        <w:t>осибии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корхона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тасди</w:t>
      </w:r>
      <w:r w:rsidRPr="00585E3A">
        <w:rPr>
          <w:rFonts w:ascii="Cambria" w:hAnsi="Cambria" w:cs="Cambria"/>
          <w:color w:val="000000" w:themeColor="text1"/>
        </w:rPr>
        <w:t>қ</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карда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шавад</w:t>
      </w:r>
      <w:r w:rsidRPr="00585E3A">
        <w:rPr>
          <w:rFonts w:ascii="Times New Roman Tj" w:hAnsi="Times New Roman Tj"/>
          <w:color w:val="000000" w:themeColor="text1"/>
        </w:rPr>
        <w:t>;</w:t>
      </w:r>
    </w:p>
    <w:p w:rsidR="00416FA7" w:rsidRPr="00585E3A" w:rsidRDefault="00416FA7" w:rsidP="00685ACF">
      <w:pPr>
        <w:jc w:val="both"/>
        <w:rPr>
          <w:rFonts w:ascii="Times New Roman Tj" w:hAnsi="Times New Roman Tj"/>
          <w:b/>
          <w:color w:val="000000" w:themeColor="text1"/>
        </w:rPr>
      </w:pP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@125.</w:t>
      </w:r>
    </w:p>
    <w:p w:rsidR="0003329E" w:rsidRPr="00585E3A" w:rsidRDefault="0003329E" w:rsidP="00685ACF">
      <w:pPr>
        <w:jc w:val="both"/>
        <w:rPr>
          <w:rFonts w:ascii="Times New Roman Tj" w:hAnsi="Times New Roman Tj"/>
          <w:b/>
          <w:color w:val="000000" w:themeColor="text1"/>
        </w:rPr>
      </w:pPr>
      <w:r w:rsidRPr="00585E3A">
        <w:rPr>
          <w:rFonts w:ascii="Cambria" w:hAnsi="Cambria" w:cs="Cambria"/>
          <w:b/>
          <w:color w:val="000000" w:themeColor="text1"/>
        </w:rPr>
        <w:t>Ҳ</w:t>
      </w:r>
      <w:r w:rsidRPr="00585E3A">
        <w:rPr>
          <w:rFonts w:ascii="Times New Roman Tj" w:hAnsi="Times New Roman Tj" w:cs="Times New Roman Tj"/>
          <w:b/>
          <w:color w:val="000000" w:themeColor="text1"/>
        </w:rPr>
        <w:t>исобот</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ба</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таври</w:t>
      </w:r>
      <w:r w:rsidRPr="00585E3A">
        <w:rPr>
          <w:rFonts w:ascii="Times New Roman Tj" w:hAnsi="Times New Roman Tj"/>
          <w:b/>
          <w:color w:val="000000" w:themeColor="text1"/>
        </w:rPr>
        <w:t xml:space="preserve"> </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атм</w:t>
      </w:r>
      <w:r w:rsidRPr="00585E3A">
        <w:rPr>
          <w:rFonts w:ascii="Cambria" w:hAnsi="Cambria" w:cs="Cambria"/>
          <w:b/>
          <w:color w:val="000000" w:themeColor="text1"/>
        </w:rPr>
        <w:t>ӣ</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ба</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ку</w:t>
      </w:r>
      <w:r w:rsidRPr="00585E3A">
        <w:rPr>
          <w:rFonts w:ascii="Cambria" w:hAnsi="Cambria" w:cs="Cambria"/>
          <w:b/>
          <w:color w:val="000000" w:themeColor="text1"/>
        </w:rPr>
        <w:t>ҷ</w:t>
      </w:r>
      <w:r w:rsidRPr="00585E3A">
        <w:rPr>
          <w:rFonts w:ascii="Times New Roman Tj" w:hAnsi="Times New Roman Tj" w:cs="Times New Roman Tj"/>
          <w:b/>
          <w:color w:val="000000" w:themeColor="text1"/>
        </w:rPr>
        <w:t>о</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о</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пешни</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од</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карда</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мешавад</w:t>
      </w:r>
      <w:r w:rsidRPr="00585E3A">
        <w:rPr>
          <w:rFonts w:ascii="Times New Roman Tj" w:hAnsi="Times New Roman Tj"/>
          <w:b/>
          <w:color w:val="000000" w:themeColor="text1"/>
        </w:rPr>
        <w:t>?</w:t>
      </w:r>
    </w:p>
    <w:p w:rsidR="0003329E" w:rsidRPr="00585E3A" w:rsidRDefault="0003329E" w:rsidP="00685ACF">
      <w:pPr>
        <w:jc w:val="both"/>
        <w:rPr>
          <w:rFonts w:ascii="Times New Roman Tj" w:hAnsi="Times New Roman Tj"/>
          <w:color w:val="000000" w:themeColor="text1"/>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rPr>
        <w:t>ба муассисон, кумитаи омори давлат</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ма</w:t>
      </w:r>
      <w:r w:rsidRPr="00585E3A">
        <w:rPr>
          <w:rFonts w:ascii="Cambria" w:hAnsi="Cambria" w:cs="Cambria"/>
          <w:color w:val="000000" w:themeColor="text1"/>
        </w:rPr>
        <w:t>қ</w:t>
      </w:r>
      <w:r w:rsidRPr="00585E3A">
        <w:rPr>
          <w:rFonts w:ascii="Times New Roman Tj" w:hAnsi="Times New Roman Tj" w:cs="Times New Roman Tj"/>
          <w:color w:val="000000" w:themeColor="text1"/>
        </w:rPr>
        <w:t>омоти</w:t>
      </w:r>
      <w:r w:rsidRPr="00585E3A">
        <w:rPr>
          <w:rFonts w:ascii="Times New Roman Tj" w:hAnsi="Times New Roman Tj"/>
          <w:color w:val="000000" w:themeColor="text1"/>
        </w:rPr>
        <w:t xml:space="preserve"> </w:t>
      </w:r>
      <w:r w:rsidRPr="00585E3A">
        <w:rPr>
          <w:rFonts w:ascii="Cambria" w:hAnsi="Cambria" w:cs="Cambria"/>
          <w:color w:val="000000" w:themeColor="text1"/>
        </w:rPr>
        <w:t>ҳ</w:t>
      </w:r>
      <w:r w:rsidRPr="00585E3A">
        <w:rPr>
          <w:rFonts w:ascii="Times New Roman Tj" w:hAnsi="Times New Roman Tj" w:cs="Times New Roman Tj"/>
          <w:color w:val="000000" w:themeColor="text1"/>
        </w:rPr>
        <w:t>окимияти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и</w:t>
      </w:r>
      <w:r w:rsidRPr="00585E3A">
        <w:rPr>
          <w:rFonts w:ascii="Cambria" w:hAnsi="Cambria" w:cs="Cambria"/>
          <w:color w:val="000000" w:themeColor="text1"/>
        </w:rPr>
        <w:t>ҷ</w:t>
      </w:r>
      <w:r w:rsidRPr="00585E3A">
        <w:rPr>
          <w:rFonts w:ascii="Times New Roman Tj" w:hAnsi="Times New Roman Tj" w:cs="Times New Roman Tj"/>
          <w:color w:val="000000" w:themeColor="text1"/>
        </w:rPr>
        <w:t>роия</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бонк</w:t>
      </w:r>
      <w:r w:rsidRPr="00585E3A">
        <w:rPr>
          <w:rFonts w:ascii="Cambria" w:hAnsi="Cambria" w:cs="Cambria"/>
          <w:color w:val="000000" w:themeColor="text1"/>
        </w:rPr>
        <w:t>ҳ</w:t>
      </w:r>
      <w:r w:rsidRPr="00585E3A">
        <w:rPr>
          <w:rFonts w:ascii="Times New Roman Tj" w:hAnsi="Times New Roman Tj" w:cs="Times New Roman Tj"/>
          <w:color w:val="000000" w:themeColor="text1"/>
        </w:rPr>
        <w:t>о</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ма</w:t>
      </w:r>
      <w:r w:rsidRPr="00585E3A">
        <w:rPr>
          <w:rFonts w:ascii="Cambria" w:hAnsi="Cambria" w:cs="Cambria"/>
          <w:color w:val="000000" w:themeColor="text1"/>
        </w:rPr>
        <w:t>қ</w:t>
      </w:r>
      <w:r w:rsidRPr="00585E3A">
        <w:rPr>
          <w:rFonts w:ascii="Times New Roman Tj" w:hAnsi="Times New Roman Tj" w:cs="Times New Roman Tj"/>
          <w:color w:val="000000" w:themeColor="text1"/>
        </w:rPr>
        <w:t>омоти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андоз</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дигар</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истифодабарандагон</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дар</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мувофи</w:t>
      </w:r>
      <w:r w:rsidRPr="00585E3A">
        <w:rPr>
          <w:rFonts w:ascii="Cambria" w:hAnsi="Cambria" w:cs="Cambria"/>
          <w:color w:val="000000" w:themeColor="text1"/>
        </w:rPr>
        <w:t>қ</w:t>
      </w:r>
      <w:r w:rsidRPr="00585E3A">
        <w:rPr>
          <w:rFonts w:ascii="Times New Roman Tj" w:hAnsi="Times New Roman Tj" w:cs="Times New Roman Tj"/>
          <w:color w:val="000000" w:themeColor="text1"/>
        </w:rPr>
        <w:t>ат</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бо</w:t>
      </w:r>
      <w:r w:rsidRPr="00585E3A">
        <w:rPr>
          <w:rFonts w:ascii="Times New Roman Tj" w:hAnsi="Times New Roman Tj"/>
          <w:color w:val="000000" w:themeColor="text1"/>
        </w:rPr>
        <w:t xml:space="preserve"> </w:t>
      </w:r>
      <w:r w:rsidRPr="00585E3A">
        <w:rPr>
          <w:rFonts w:ascii="Cambria" w:hAnsi="Cambria" w:cs="Cambria"/>
          <w:color w:val="000000" w:themeColor="text1"/>
        </w:rPr>
        <w:t>қ</w:t>
      </w:r>
      <w:r w:rsidRPr="00585E3A">
        <w:rPr>
          <w:rFonts w:ascii="Times New Roman Tj" w:hAnsi="Times New Roman Tj" w:cs="Times New Roman Tj"/>
          <w:color w:val="000000" w:themeColor="text1"/>
        </w:rPr>
        <w:t>онунгузории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ам</w:t>
      </w:r>
      <w:r w:rsidRPr="00585E3A">
        <w:rPr>
          <w:rFonts w:ascii="Times New Roman Tj" w:hAnsi="Times New Roman Tj"/>
          <w:color w:val="000000" w:themeColor="text1"/>
        </w:rPr>
        <w:t xml:space="preserve">алкунандаи </w:t>
      </w:r>
      <w:r w:rsidRPr="00585E3A">
        <w:rPr>
          <w:rFonts w:ascii="Cambria" w:hAnsi="Cambria" w:cs="Cambria"/>
          <w:color w:val="000000" w:themeColor="text1"/>
        </w:rPr>
        <w:t>Ҷ</w:t>
      </w:r>
      <w:r w:rsidRPr="00585E3A">
        <w:rPr>
          <w:rFonts w:ascii="Times New Roman Tj" w:hAnsi="Times New Roman Tj" w:cs="Times New Roman Tj"/>
          <w:color w:val="000000" w:themeColor="text1"/>
        </w:rPr>
        <w:t>ум</w:t>
      </w:r>
      <w:r w:rsidRPr="00585E3A">
        <w:rPr>
          <w:rFonts w:ascii="Cambria" w:hAnsi="Cambria" w:cs="Cambria"/>
          <w:color w:val="000000" w:themeColor="text1"/>
        </w:rPr>
        <w:t>ҳ</w:t>
      </w:r>
      <w:r w:rsidRPr="00585E3A">
        <w:rPr>
          <w:rFonts w:ascii="Times New Roman Tj" w:hAnsi="Times New Roman Tj" w:cs="Times New Roman Tj"/>
          <w:color w:val="000000" w:themeColor="text1"/>
        </w:rPr>
        <w:t>урии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То</w:t>
      </w:r>
      <w:r w:rsidRPr="00585E3A">
        <w:rPr>
          <w:rFonts w:ascii="Cambria" w:hAnsi="Cambria" w:cs="Cambria"/>
          <w:color w:val="000000" w:themeColor="text1"/>
        </w:rPr>
        <w:t>ҷ</w:t>
      </w:r>
      <w:r w:rsidRPr="00585E3A">
        <w:rPr>
          <w:rFonts w:ascii="Times New Roman Tj" w:hAnsi="Times New Roman Tj" w:cs="Times New Roman Tj"/>
          <w:color w:val="000000" w:themeColor="text1"/>
        </w:rPr>
        <w:t>икистон</w:t>
      </w:r>
      <w:r w:rsidRPr="00585E3A">
        <w:rPr>
          <w:rFonts w:ascii="Times New Roman Tj" w:hAnsi="Times New Roman Tj"/>
          <w:color w:val="000000" w:themeColor="text1"/>
        </w:rPr>
        <w:t>;</w:t>
      </w:r>
      <w:r w:rsidR="00416FA7"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$B) </w:t>
      </w:r>
      <w:r w:rsidRPr="00585E3A">
        <w:rPr>
          <w:rFonts w:ascii="Times New Roman Tj" w:hAnsi="Times New Roman Tj"/>
          <w:color w:val="000000" w:themeColor="text1"/>
        </w:rPr>
        <w:t>ба иштирокчиён ё са</w:t>
      </w:r>
      <w:r w:rsidRPr="00585E3A">
        <w:rPr>
          <w:rFonts w:ascii="Cambria" w:hAnsi="Cambria" w:cs="Cambria"/>
          <w:color w:val="000000" w:themeColor="text1"/>
        </w:rPr>
        <w:t>ҳ</w:t>
      </w:r>
      <w:r w:rsidRPr="00585E3A">
        <w:rPr>
          <w:rFonts w:ascii="Times New Roman Tj" w:hAnsi="Times New Roman Tj" w:cs="Times New Roman Tj"/>
          <w:color w:val="000000" w:themeColor="text1"/>
        </w:rPr>
        <w:t>омони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корхона</w:t>
      </w:r>
      <w:r w:rsidRPr="00585E3A">
        <w:rPr>
          <w:rFonts w:ascii="Times New Roman Tj" w:hAnsi="Times New Roman Tj"/>
          <w:color w:val="000000" w:themeColor="text1"/>
        </w:rPr>
        <w:t>;</w:t>
      </w:r>
      <w:r w:rsidR="00416FA7"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$C) </w:t>
      </w:r>
      <w:r w:rsidRPr="00585E3A">
        <w:rPr>
          <w:rFonts w:ascii="Times New Roman Tj" w:hAnsi="Times New Roman Tj"/>
          <w:color w:val="000000" w:themeColor="text1"/>
        </w:rPr>
        <w:t>ба ма</w:t>
      </w:r>
      <w:r w:rsidRPr="00585E3A">
        <w:rPr>
          <w:rFonts w:ascii="Cambria" w:hAnsi="Cambria" w:cs="Cambria"/>
          <w:color w:val="000000" w:themeColor="text1"/>
        </w:rPr>
        <w:t>қ</w:t>
      </w:r>
      <w:r w:rsidRPr="00585E3A">
        <w:rPr>
          <w:rFonts w:ascii="Times New Roman Tj" w:hAnsi="Times New Roman Tj" w:cs="Times New Roman Tj"/>
          <w:color w:val="000000" w:themeColor="text1"/>
        </w:rPr>
        <w:t>омоти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ма</w:t>
      </w:r>
      <w:r w:rsidRPr="00585E3A">
        <w:rPr>
          <w:rFonts w:ascii="Cambria" w:hAnsi="Cambria" w:cs="Cambria"/>
          <w:color w:val="000000" w:themeColor="text1"/>
        </w:rPr>
        <w:t>ҳ</w:t>
      </w:r>
      <w:r w:rsidRPr="00585E3A">
        <w:rPr>
          <w:rFonts w:ascii="Times New Roman Tj" w:hAnsi="Times New Roman Tj" w:cs="Times New Roman Tj"/>
          <w:color w:val="000000" w:themeColor="text1"/>
        </w:rPr>
        <w:t>аллии</w:t>
      </w:r>
      <w:r w:rsidRPr="00585E3A">
        <w:rPr>
          <w:rFonts w:ascii="Times New Roman Tj" w:hAnsi="Times New Roman Tj"/>
          <w:color w:val="000000" w:themeColor="text1"/>
        </w:rPr>
        <w:t xml:space="preserve"> </w:t>
      </w:r>
      <w:r w:rsidRPr="00585E3A">
        <w:rPr>
          <w:rFonts w:ascii="Cambria" w:hAnsi="Cambria" w:cs="Cambria"/>
          <w:color w:val="000000" w:themeColor="text1"/>
        </w:rPr>
        <w:t>ҳ</w:t>
      </w:r>
      <w:r w:rsidRPr="00585E3A">
        <w:rPr>
          <w:rFonts w:ascii="Times New Roman Tj" w:hAnsi="Times New Roman Tj" w:cs="Times New Roman Tj"/>
          <w:color w:val="000000" w:themeColor="text1"/>
        </w:rPr>
        <w:t>окимияти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и</w:t>
      </w:r>
      <w:r w:rsidRPr="00585E3A">
        <w:rPr>
          <w:rFonts w:ascii="Cambria" w:hAnsi="Cambria" w:cs="Cambria"/>
          <w:color w:val="000000" w:themeColor="text1"/>
        </w:rPr>
        <w:t>ҷ</w:t>
      </w:r>
      <w:r w:rsidRPr="00585E3A">
        <w:rPr>
          <w:rFonts w:ascii="Times New Roman Tj" w:hAnsi="Times New Roman Tj" w:cs="Times New Roman Tj"/>
          <w:color w:val="000000" w:themeColor="text1"/>
        </w:rPr>
        <w:t>роияи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мав</w:t>
      </w:r>
      <w:r w:rsidRPr="00585E3A">
        <w:rPr>
          <w:rFonts w:ascii="Cambria" w:hAnsi="Cambria" w:cs="Cambria"/>
          <w:color w:val="000000" w:themeColor="text1"/>
        </w:rPr>
        <w:t>қ</w:t>
      </w:r>
      <w:r w:rsidRPr="00585E3A">
        <w:rPr>
          <w:rFonts w:ascii="Times New Roman Tj" w:hAnsi="Times New Roman Tj" w:cs="Times New Roman Tj"/>
          <w:color w:val="000000" w:themeColor="text1"/>
        </w:rPr>
        <w:t>еи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w:t>
      </w:r>
      <w:r w:rsidRPr="00585E3A">
        <w:rPr>
          <w:rFonts w:ascii="Cambria" w:hAnsi="Cambria" w:cs="Cambria"/>
          <w:color w:val="000000" w:themeColor="text1"/>
        </w:rPr>
        <w:t>қ</w:t>
      </w:r>
      <w:r w:rsidRPr="00585E3A">
        <w:rPr>
          <w:rFonts w:ascii="Times New Roman Tj" w:hAnsi="Times New Roman Tj" w:cs="Times New Roman Tj"/>
          <w:color w:val="000000" w:themeColor="text1"/>
        </w:rPr>
        <w:t>айдгирии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корхона</w:t>
      </w:r>
      <w:r w:rsidRPr="00585E3A">
        <w:rPr>
          <w:rFonts w:ascii="Times New Roman Tj" w:hAnsi="Times New Roman Tj"/>
          <w:color w:val="000000" w:themeColor="text1"/>
        </w:rPr>
        <w:t>;</w:t>
      </w:r>
      <w:r w:rsidR="00416FA7"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$D) </w:t>
      </w:r>
      <w:r w:rsidRPr="00585E3A">
        <w:rPr>
          <w:rFonts w:ascii="Times New Roman Tj" w:hAnsi="Times New Roman Tj"/>
          <w:color w:val="000000" w:themeColor="text1"/>
        </w:rPr>
        <w:t>ба муассиса</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бонк</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ма</w:t>
      </w:r>
      <w:r w:rsidRPr="00585E3A">
        <w:rPr>
          <w:rFonts w:ascii="Cambria" w:hAnsi="Cambria" w:cs="Cambria"/>
          <w:color w:val="000000" w:themeColor="text1"/>
        </w:rPr>
        <w:t>қ</w:t>
      </w:r>
      <w:r w:rsidRPr="00585E3A">
        <w:rPr>
          <w:rFonts w:ascii="Times New Roman Tj" w:hAnsi="Times New Roman Tj" w:cs="Times New Roman Tj"/>
          <w:color w:val="000000" w:themeColor="text1"/>
        </w:rPr>
        <w:t>омоти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молияв</w:t>
      </w:r>
      <w:r w:rsidRPr="00585E3A">
        <w:rPr>
          <w:rFonts w:ascii="Cambria" w:hAnsi="Cambria" w:cs="Cambria"/>
          <w:color w:val="000000" w:themeColor="text1"/>
        </w:rPr>
        <w:t>ӣ</w:t>
      </w:r>
      <w:r w:rsidRPr="00585E3A">
        <w:rPr>
          <w:rFonts w:ascii="Times New Roman Tj" w:hAnsi="Times New Roman Tj"/>
          <w:color w:val="000000" w:themeColor="text1"/>
        </w:rPr>
        <w:t>;</w:t>
      </w:r>
      <w:r w:rsidR="00416FA7"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$E) </w:t>
      </w:r>
      <w:r w:rsidRPr="00585E3A">
        <w:rPr>
          <w:rFonts w:ascii="Times New Roman Tj" w:hAnsi="Times New Roman Tj"/>
          <w:color w:val="000000" w:themeColor="text1"/>
        </w:rPr>
        <w:t>ба кумитаи давлатии омор ва нозироти ма</w:t>
      </w:r>
      <w:r w:rsidRPr="00585E3A">
        <w:rPr>
          <w:rFonts w:ascii="Cambria" w:hAnsi="Cambria" w:cs="Cambria"/>
          <w:color w:val="000000" w:themeColor="text1"/>
        </w:rPr>
        <w:t>ҳ</w:t>
      </w:r>
      <w:r w:rsidRPr="00585E3A">
        <w:rPr>
          <w:rFonts w:ascii="Times New Roman Tj" w:hAnsi="Times New Roman Tj" w:cs="Times New Roman Tj"/>
          <w:color w:val="000000" w:themeColor="text1"/>
        </w:rPr>
        <w:t>аллии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андоз</w:t>
      </w:r>
      <w:r w:rsidRPr="00585E3A">
        <w:rPr>
          <w:rFonts w:ascii="Times New Roman Tj" w:hAnsi="Times New Roman Tj"/>
          <w:color w:val="000000" w:themeColor="text1"/>
        </w:rPr>
        <w:t>;</w:t>
      </w:r>
    </w:p>
    <w:p w:rsidR="00416FA7" w:rsidRPr="00585E3A" w:rsidRDefault="00416FA7" w:rsidP="00685ACF">
      <w:pPr>
        <w:jc w:val="both"/>
        <w:rPr>
          <w:rFonts w:ascii="Times New Roman Tj" w:hAnsi="Times New Roman Tj"/>
          <w:b/>
          <w:color w:val="000000" w:themeColor="text1"/>
        </w:rPr>
      </w:pP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@126.</w:t>
      </w:r>
    </w:p>
    <w:p w:rsidR="004B0721" w:rsidRPr="00585E3A" w:rsidRDefault="004B0721" w:rsidP="00685ACF">
      <w:pPr>
        <w:jc w:val="both"/>
        <w:rPr>
          <w:rFonts w:ascii="Times New Roman Tj" w:hAnsi="Times New Roman Tj" w:cs="Times New Roman Tj"/>
          <w:b/>
          <w:bCs/>
          <w:color w:val="000000" w:themeColor="text1"/>
        </w:rPr>
      </w:pPr>
      <w:r w:rsidRPr="00585E3A">
        <w:rPr>
          <w:rFonts w:ascii="Cambria" w:hAnsi="Cambria" w:cs="Cambria"/>
          <w:b/>
          <w:bCs/>
          <w:color w:val="000000" w:themeColor="text1"/>
        </w:rPr>
        <w:t>Қ</w:t>
      </w:r>
      <w:r w:rsidRPr="00585E3A">
        <w:rPr>
          <w:rFonts w:ascii="Times New Roman Tj" w:hAnsi="Times New Roman Tj" w:cs="Times New Roman Tj"/>
          <w:b/>
          <w:bCs/>
          <w:color w:val="000000" w:themeColor="text1"/>
        </w:rPr>
        <w:t>исми чоруми на</w:t>
      </w:r>
      <w:r w:rsidRPr="00585E3A">
        <w:rPr>
          <w:rFonts w:ascii="Cambria" w:hAnsi="Cambria" w:cs="Cambria"/>
          <w:b/>
          <w:bCs/>
          <w:color w:val="000000" w:themeColor="text1"/>
        </w:rPr>
        <w:t>қ</w:t>
      </w:r>
      <w:r w:rsidRPr="00585E3A">
        <w:rPr>
          <w:rFonts w:ascii="Times New Roman Tj" w:hAnsi="Times New Roman Tj" w:cs="Times New Roman Tj"/>
          <w:b/>
          <w:bCs/>
          <w:color w:val="000000" w:themeColor="text1"/>
        </w:rPr>
        <w:t xml:space="preserve">шаи </w:t>
      </w:r>
      <w:r w:rsidRPr="00585E3A">
        <w:rPr>
          <w:rFonts w:ascii="Cambria" w:hAnsi="Cambria" w:cs="Cambria"/>
          <w:b/>
          <w:bCs/>
          <w:color w:val="000000" w:themeColor="text1"/>
        </w:rPr>
        <w:t>ҳ</w:t>
      </w:r>
      <w:r w:rsidRPr="00585E3A">
        <w:rPr>
          <w:rFonts w:ascii="Times New Roman Tj" w:hAnsi="Times New Roman Tj" w:cs="Times New Roman Tj"/>
          <w:b/>
          <w:bCs/>
          <w:color w:val="000000" w:themeColor="text1"/>
        </w:rPr>
        <w:t>исоб</w:t>
      </w:r>
      <w:r w:rsidRPr="00585E3A">
        <w:rPr>
          <w:rFonts w:ascii="Cambria" w:hAnsi="Cambria" w:cs="Cambria"/>
          <w:b/>
          <w:bCs/>
          <w:color w:val="000000" w:themeColor="text1"/>
        </w:rPr>
        <w:t>ҳ</w:t>
      </w:r>
      <w:r w:rsidRPr="00585E3A">
        <w:rPr>
          <w:rFonts w:ascii="Times New Roman Tj" w:hAnsi="Times New Roman Tj" w:cs="Times New Roman Tj"/>
          <w:b/>
          <w:bCs/>
          <w:color w:val="000000" w:themeColor="text1"/>
        </w:rPr>
        <w:t>ои пан</w:t>
      </w:r>
      <w:r w:rsidRPr="00585E3A">
        <w:rPr>
          <w:rFonts w:ascii="Cambria" w:eastAsia="MS Mincho" w:hAnsi="Cambria" w:cs="Cambria"/>
          <w:b/>
          <w:bCs/>
          <w:color w:val="000000" w:themeColor="text1"/>
        </w:rPr>
        <w:t>ҷ</w:t>
      </w:r>
      <w:r w:rsidRPr="00585E3A">
        <w:rPr>
          <w:rFonts w:ascii="Times New Roman Tj" w:hAnsi="Times New Roman Tj" w:cs="Times New Roman Tj"/>
          <w:b/>
          <w:bCs/>
          <w:color w:val="000000" w:themeColor="text1"/>
        </w:rPr>
        <w:t>ра</w:t>
      </w:r>
      <w:r w:rsidRPr="00585E3A">
        <w:rPr>
          <w:rFonts w:ascii="Cambria" w:hAnsi="Cambria" w:cs="Cambria"/>
          <w:b/>
          <w:bCs/>
          <w:color w:val="000000" w:themeColor="text1"/>
        </w:rPr>
        <w:t>қ</w:t>
      </w:r>
      <w:r w:rsidRPr="00585E3A">
        <w:rPr>
          <w:rFonts w:ascii="Times New Roman Tj" w:hAnsi="Times New Roman Tj" w:cs="Times New Roman Tj"/>
          <w:b/>
          <w:bCs/>
          <w:color w:val="000000" w:themeColor="text1"/>
        </w:rPr>
        <w:t>ама ч</w:t>
      </w:r>
      <w:r w:rsidRPr="00585E3A">
        <w:rPr>
          <w:rFonts w:ascii="Cambria" w:eastAsia="MS Mincho" w:hAnsi="Cambria" w:cs="Cambria"/>
          <w:b/>
          <w:bCs/>
          <w:color w:val="000000" w:themeColor="text1"/>
        </w:rPr>
        <w:t>ӣ</w:t>
      </w:r>
      <w:r w:rsidRPr="00585E3A">
        <w:rPr>
          <w:rFonts w:ascii="Times New Roman Tj" w:eastAsia="MS Mincho" w:hAnsi="Times New Roman Tj" w:cs="Times New Roman Tj"/>
          <w:b/>
          <w:bCs/>
          <w:color w:val="000000" w:themeColor="text1"/>
        </w:rPr>
        <w:t xml:space="preserve"> </w:t>
      </w:r>
      <w:r w:rsidRPr="00585E3A">
        <w:rPr>
          <w:rFonts w:ascii="Times New Roman Tj" w:hAnsi="Times New Roman Tj" w:cs="Times New Roman Tj"/>
          <w:b/>
          <w:bCs/>
          <w:color w:val="000000" w:themeColor="text1"/>
        </w:rPr>
        <w:t>номдорад?</w:t>
      </w:r>
    </w:p>
    <w:p w:rsidR="0003329E" w:rsidRPr="00585E3A" w:rsidRDefault="004B0721" w:rsidP="00685ACF">
      <w:pPr>
        <w:jc w:val="both"/>
        <w:rPr>
          <w:rFonts w:ascii="Times New Roman Tj" w:hAnsi="Times New Roman Tj"/>
          <w:color w:val="000000" w:themeColor="text1"/>
          <w:lang w:val="tg-Cyrl-TJ"/>
        </w:rPr>
      </w:pPr>
      <w:r w:rsidRPr="00585E3A">
        <w:rPr>
          <w:rFonts w:ascii="Times New Roman Tj" w:hAnsi="Times New Roman Tj" w:cs="Times New Roman Tj"/>
          <w:color w:val="000000" w:themeColor="text1"/>
        </w:rPr>
        <w:t>$A) Актив</w:t>
      </w:r>
      <w:r w:rsidRPr="00585E3A">
        <w:rPr>
          <w:rFonts w:ascii="Cambria" w:hAnsi="Cambria" w:cs="Cambria"/>
          <w:color w:val="000000" w:themeColor="text1"/>
        </w:rPr>
        <w:t>ҳ</w:t>
      </w:r>
      <w:r w:rsidRPr="00585E3A">
        <w:rPr>
          <w:rFonts w:ascii="Times New Roman Tj" w:hAnsi="Times New Roman Tj" w:cs="Times New Roman Tj"/>
          <w:color w:val="000000" w:themeColor="text1"/>
        </w:rPr>
        <w:t>о;</w:t>
      </w:r>
      <w:r w:rsidR="00416FA7"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 xml:space="preserve">$B) </w:t>
      </w:r>
      <w:r w:rsidRPr="00585E3A">
        <w:rPr>
          <w:rFonts w:ascii="Cambria" w:eastAsia="MS Mincho" w:hAnsi="Cambria" w:cs="Cambria"/>
          <w:color w:val="000000" w:themeColor="text1"/>
        </w:rPr>
        <w:t>Ӯҳ</w:t>
      </w:r>
      <w:r w:rsidRPr="00585E3A">
        <w:rPr>
          <w:rFonts w:ascii="Times New Roman Tj" w:hAnsi="Times New Roman Tj" w:cs="Times New Roman Tj"/>
          <w:color w:val="000000" w:themeColor="text1"/>
        </w:rPr>
        <w:t>дадори</w:t>
      </w:r>
      <w:r w:rsidRPr="00585E3A">
        <w:rPr>
          <w:rFonts w:ascii="Cambria" w:hAnsi="Cambria" w:cs="Cambria"/>
          <w:color w:val="000000" w:themeColor="text1"/>
        </w:rPr>
        <w:t>ҳ</w:t>
      </w:r>
      <w:r w:rsidRPr="00585E3A">
        <w:rPr>
          <w:rFonts w:ascii="Times New Roman Tj" w:hAnsi="Times New Roman Tj" w:cs="Times New Roman Tj"/>
          <w:color w:val="000000" w:themeColor="text1"/>
        </w:rPr>
        <w:t>о;</w:t>
      </w:r>
      <w:r w:rsidR="00416FA7"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w:t>
      </w:r>
      <w:r w:rsidRPr="00585E3A">
        <w:rPr>
          <w:rFonts w:ascii="Times New Roman Tj" w:hAnsi="Times New Roman Tj" w:cs="Times New Roman Tj"/>
          <w:color w:val="000000" w:themeColor="text1"/>
          <w:lang w:val="en-US"/>
        </w:rPr>
        <w:t>C</w:t>
      </w:r>
      <w:r w:rsidRPr="00585E3A">
        <w:rPr>
          <w:rFonts w:ascii="Times New Roman Tj" w:hAnsi="Times New Roman Tj" w:cs="Times New Roman Tj"/>
          <w:color w:val="000000" w:themeColor="text1"/>
        </w:rPr>
        <w:t>) Сармояихусус</w:t>
      </w:r>
      <w:r w:rsidRPr="00585E3A">
        <w:rPr>
          <w:rFonts w:ascii="Cambria" w:eastAsia="MS Mincho" w:hAnsi="Cambria" w:cs="Cambria"/>
          <w:color w:val="000000" w:themeColor="text1"/>
        </w:rPr>
        <w:t>ӣ</w:t>
      </w:r>
      <w:r w:rsidRPr="00585E3A">
        <w:rPr>
          <w:rFonts w:ascii="Times New Roman Tj" w:hAnsi="Times New Roman Tj" w:cs="Times New Roman Tj"/>
          <w:color w:val="000000" w:themeColor="text1"/>
        </w:rPr>
        <w:t>;</w:t>
      </w:r>
      <w:r w:rsidR="00416FA7"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$D) Даромад</w:t>
      </w:r>
      <w:r w:rsidRPr="00585E3A">
        <w:rPr>
          <w:rFonts w:ascii="Cambria" w:hAnsi="Cambria" w:cs="Cambria"/>
          <w:color w:val="000000" w:themeColor="text1"/>
        </w:rPr>
        <w:t>ҳ</w:t>
      </w:r>
      <w:r w:rsidRPr="00585E3A">
        <w:rPr>
          <w:rFonts w:ascii="Times New Roman Tj" w:hAnsi="Times New Roman Tj" w:cs="Times New Roman Tj"/>
          <w:color w:val="000000" w:themeColor="text1"/>
        </w:rPr>
        <w:t>ои амалиёт</w:t>
      </w:r>
      <w:r w:rsidRPr="00585E3A">
        <w:rPr>
          <w:rFonts w:ascii="Cambria" w:eastAsia="MS Mincho" w:hAnsi="Cambria" w:cs="Cambria"/>
          <w:color w:val="000000" w:themeColor="text1"/>
        </w:rPr>
        <w:t>ӣ</w:t>
      </w:r>
      <w:r w:rsidRPr="00585E3A">
        <w:rPr>
          <w:rFonts w:ascii="Times New Roman Tj" w:hAnsi="Times New Roman Tj" w:cs="Times New Roman Tj"/>
          <w:color w:val="000000" w:themeColor="text1"/>
        </w:rPr>
        <w:t>;</w:t>
      </w:r>
      <w:r w:rsidR="00416FA7"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$E) Харо</w:t>
      </w:r>
      <w:r w:rsidRPr="00585E3A">
        <w:rPr>
          <w:rFonts w:ascii="Cambria" w:eastAsia="MS Mincho" w:hAnsi="Cambria" w:cs="Cambria"/>
          <w:color w:val="000000" w:themeColor="text1"/>
        </w:rPr>
        <w:t>ҷ</w:t>
      </w:r>
      <w:r w:rsidRPr="00585E3A">
        <w:rPr>
          <w:rFonts w:ascii="Times New Roman Tj" w:hAnsi="Times New Roman Tj" w:cs="Times New Roman Tj"/>
          <w:color w:val="000000" w:themeColor="text1"/>
        </w:rPr>
        <w:t>оти амалиёт</w:t>
      </w:r>
      <w:r w:rsidRPr="00585E3A">
        <w:rPr>
          <w:rFonts w:ascii="Cambria" w:eastAsia="MS Mincho" w:hAnsi="Cambria" w:cs="Cambria"/>
          <w:color w:val="000000" w:themeColor="text1"/>
        </w:rPr>
        <w:t>ӣ</w:t>
      </w:r>
      <w:r w:rsidRPr="00585E3A">
        <w:rPr>
          <w:rFonts w:ascii="Times New Roman Tj" w:hAnsi="Times New Roman Tj"/>
          <w:color w:val="000000" w:themeColor="text1"/>
          <w:lang w:val="tg-Cyrl-TJ"/>
        </w:rPr>
        <w:t>;</w:t>
      </w:r>
    </w:p>
    <w:p w:rsidR="00416FA7" w:rsidRPr="00585E3A" w:rsidRDefault="00416FA7" w:rsidP="00685ACF">
      <w:pPr>
        <w:jc w:val="both"/>
        <w:rPr>
          <w:rFonts w:ascii="Times New Roman Tj" w:hAnsi="Times New Roman Tj"/>
          <w:b/>
          <w:color w:val="000000" w:themeColor="text1"/>
          <w:lang w:val="tg-Cyrl-TJ"/>
        </w:rPr>
      </w:pPr>
    </w:p>
    <w:p w:rsidR="0003329E" w:rsidRPr="00585E3A" w:rsidRDefault="0003329E" w:rsidP="00685ACF">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@127.</w:t>
      </w:r>
    </w:p>
    <w:p w:rsidR="00AA0E52" w:rsidRPr="00585E3A" w:rsidRDefault="00AA0E52" w:rsidP="00685ACF">
      <w:pPr>
        <w:jc w:val="both"/>
        <w:rPr>
          <w:rFonts w:ascii="Times New Roman Tj" w:hAnsi="Times New Roman Tj" w:cs="Times New Roman Tj"/>
          <w:b/>
          <w:bCs/>
          <w:color w:val="000000" w:themeColor="text1"/>
          <w:lang w:val="tg-Cyrl-TJ"/>
        </w:rPr>
      </w:pPr>
      <w:r w:rsidRPr="00585E3A">
        <w:rPr>
          <w:rFonts w:ascii="Times New Roman Tj" w:hAnsi="Times New Roman Tj" w:cs="Times New Roman Tj"/>
          <w:b/>
          <w:bCs/>
          <w:color w:val="000000" w:themeColor="text1"/>
          <w:lang w:val="tg-Cyrl-TJ"/>
        </w:rPr>
        <w:t>Дар нати</w:t>
      </w:r>
      <w:r w:rsidRPr="00585E3A">
        <w:rPr>
          <w:rFonts w:ascii="Cambria" w:eastAsia="MS Mincho" w:hAnsi="Cambria" w:cs="Cambria"/>
          <w:b/>
          <w:bCs/>
          <w:color w:val="000000" w:themeColor="text1"/>
          <w:lang w:val="tg-Cyrl-TJ"/>
        </w:rPr>
        <w:t>ҷ</w:t>
      </w:r>
      <w:r w:rsidRPr="00585E3A">
        <w:rPr>
          <w:rFonts w:ascii="Times New Roman Tj" w:hAnsi="Times New Roman Tj" w:cs="Times New Roman Tj"/>
          <w:b/>
          <w:bCs/>
          <w:color w:val="000000" w:themeColor="text1"/>
          <w:lang w:val="tg-Cyrl-TJ"/>
        </w:rPr>
        <w:t>аи бар</w:t>
      </w:r>
      <w:r w:rsidRPr="00585E3A">
        <w:rPr>
          <w:rFonts w:ascii="Cambria" w:eastAsia="MS Mincho" w:hAnsi="Cambria" w:cs="Cambria"/>
          <w:b/>
          <w:bCs/>
          <w:color w:val="000000" w:themeColor="text1"/>
          <w:lang w:val="tg-Cyrl-TJ"/>
        </w:rPr>
        <w:t>ӯ</w:t>
      </w:r>
      <w:r w:rsidRPr="00585E3A">
        <w:rPr>
          <w:rFonts w:ascii="Times New Roman Tj" w:hAnsi="Times New Roman Tj" w:cs="Times New Roman Tj"/>
          <w:b/>
          <w:bCs/>
          <w:color w:val="000000" w:themeColor="text1"/>
          <w:lang w:val="tg-Cyrl-TJ"/>
        </w:rPr>
        <w:t>йхатгир</w:t>
      </w:r>
      <w:r w:rsidRPr="00585E3A">
        <w:rPr>
          <w:rFonts w:ascii="Cambria" w:eastAsia="MS Mincho" w:hAnsi="Cambria" w:cs="Cambria"/>
          <w:b/>
          <w:bCs/>
          <w:color w:val="000000" w:themeColor="text1"/>
          <w:lang w:val="tg-Cyrl-TJ"/>
        </w:rPr>
        <w:t>ӣ</w:t>
      </w:r>
      <w:r w:rsidRPr="00585E3A">
        <w:rPr>
          <w:rFonts w:ascii="Times New Roman Tj" w:eastAsia="MS Mincho" w:hAnsi="Times New Roman Tj" w:cs="Times New Roman Tj"/>
          <w:b/>
          <w:bCs/>
          <w:color w:val="000000" w:themeColor="text1"/>
          <w:lang w:val="tg-Cyrl-TJ"/>
        </w:rPr>
        <w:t xml:space="preserve"> </w:t>
      </w:r>
      <w:r w:rsidRPr="00585E3A">
        <w:rPr>
          <w:rFonts w:ascii="Times New Roman Tj" w:hAnsi="Times New Roman Tj" w:cs="Times New Roman Tj"/>
          <w:b/>
          <w:bCs/>
          <w:color w:val="000000" w:themeColor="text1"/>
          <w:lang w:val="tg-Cyrl-TJ"/>
        </w:rPr>
        <w:t>ошкоршавии ма</w:t>
      </w:r>
      <w:r w:rsidRPr="00585E3A">
        <w:rPr>
          <w:rFonts w:ascii="Cambria" w:hAnsi="Cambria" w:cs="Cambria"/>
          <w:b/>
          <w:bCs/>
          <w:color w:val="000000" w:themeColor="text1"/>
          <w:lang w:val="tg-Cyrl-TJ"/>
        </w:rPr>
        <w:t>ҳ</w:t>
      </w:r>
      <w:r w:rsidRPr="00585E3A">
        <w:rPr>
          <w:rFonts w:ascii="Times New Roman Tj" w:hAnsi="Times New Roman Tj" w:cs="Times New Roman Tj"/>
          <w:b/>
          <w:bCs/>
          <w:color w:val="000000" w:themeColor="text1"/>
          <w:lang w:val="tg-Cyrl-TJ"/>
        </w:rPr>
        <w:t>сулоти тайёри зиёдат</w:t>
      </w:r>
      <w:r w:rsidRPr="00585E3A">
        <w:rPr>
          <w:rFonts w:ascii="Cambria" w:eastAsia="MS Mincho" w:hAnsi="Cambria" w:cs="Cambria"/>
          <w:b/>
          <w:bCs/>
          <w:color w:val="000000" w:themeColor="text1"/>
          <w:lang w:val="tg-Cyrl-TJ"/>
        </w:rPr>
        <w:t>ӣ</w:t>
      </w:r>
      <w:r w:rsidRPr="00585E3A">
        <w:rPr>
          <w:rFonts w:ascii="Times New Roman Tj" w:eastAsia="MS Mincho" w:hAnsi="Times New Roman Tj" w:cs="Times New Roman Tj"/>
          <w:b/>
          <w:bCs/>
          <w:color w:val="000000" w:themeColor="text1"/>
          <w:lang w:val="tg-Cyrl-TJ"/>
        </w:rPr>
        <w:t xml:space="preserve"> </w:t>
      </w:r>
      <w:r w:rsidRPr="00585E3A">
        <w:rPr>
          <w:rFonts w:ascii="Times New Roman Tj" w:hAnsi="Times New Roman Tj" w:cs="Times New Roman Tj"/>
          <w:b/>
          <w:bCs/>
          <w:color w:val="000000" w:themeColor="text1"/>
          <w:lang w:val="tg-Cyrl-TJ"/>
        </w:rPr>
        <w:t>дар анбори корхона бокадом навишти му</w:t>
      </w:r>
      <w:r w:rsidRPr="00585E3A">
        <w:rPr>
          <w:rFonts w:ascii="Cambria" w:hAnsi="Cambria" w:cs="Cambria"/>
          <w:b/>
          <w:bCs/>
          <w:color w:val="000000" w:themeColor="text1"/>
          <w:lang w:val="tg-Cyrl-TJ"/>
        </w:rPr>
        <w:t>ҳ</w:t>
      </w:r>
      <w:r w:rsidRPr="00585E3A">
        <w:rPr>
          <w:rFonts w:ascii="Times New Roman Tj" w:hAnsi="Times New Roman Tj" w:cs="Times New Roman Tj"/>
          <w:b/>
          <w:bCs/>
          <w:color w:val="000000" w:themeColor="text1"/>
          <w:lang w:val="tg-Cyrl-TJ"/>
        </w:rPr>
        <w:t>осиб</w:t>
      </w:r>
      <w:r w:rsidRPr="00585E3A">
        <w:rPr>
          <w:rFonts w:ascii="Cambria" w:eastAsia="MS Mincho" w:hAnsi="Cambria" w:cs="Cambria"/>
          <w:b/>
          <w:bCs/>
          <w:color w:val="000000" w:themeColor="text1"/>
          <w:lang w:val="tg-Cyrl-TJ"/>
        </w:rPr>
        <w:t>ӣ</w:t>
      </w:r>
      <w:r w:rsidRPr="00585E3A">
        <w:rPr>
          <w:rFonts w:ascii="Times New Roman Tj" w:eastAsia="MS Mincho" w:hAnsi="Times New Roman Tj" w:cs="Times New Roman Tj"/>
          <w:b/>
          <w:bCs/>
          <w:color w:val="000000" w:themeColor="text1"/>
          <w:lang w:val="tg-Cyrl-TJ"/>
        </w:rPr>
        <w:t xml:space="preserve"> </w:t>
      </w:r>
      <w:r w:rsidRPr="00585E3A">
        <w:rPr>
          <w:rFonts w:ascii="Times New Roman Tj" w:hAnsi="Times New Roman Tj" w:cs="Times New Roman Tj"/>
          <w:b/>
          <w:bCs/>
          <w:color w:val="000000" w:themeColor="text1"/>
          <w:lang w:val="tg-Cyrl-TJ"/>
        </w:rPr>
        <w:t>ба</w:t>
      </w:r>
      <w:r w:rsidRPr="00585E3A">
        <w:rPr>
          <w:rFonts w:ascii="Cambria" w:hAnsi="Cambria" w:cs="Cambria"/>
          <w:b/>
          <w:bCs/>
          <w:color w:val="000000" w:themeColor="text1"/>
          <w:lang w:val="tg-Cyrl-TJ"/>
        </w:rPr>
        <w:t>ҳ</w:t>
      </w:r>
      <w:r w:rsidRPr="00585E3A">
        <w:rPr>
          <w:rFonts w:ascii="Times New Roman Tj" w:hAnsi="Times New Roman Tj" w:cs="Times New Roman Tj"/>
          <w:b/>
          <w:bCs/>
          <w:color w:val="000000" w:themeColor="text1"/>
          <w:lang w:val="tg-Cyrl-TJ"/>
        </w:rPr>
        <w:t>исоб гирифта мешавад?</w:t>
      </w:r>
    </w:p>
    <w:p w:rsidR="0003329E" w:rsidRPr="00585E3A" w:rsidRDefault="00AA0E52" w:rsidP="00685ACF">
      <w:pPr>
        <w:jc w:val="both"/>
        <w:rPr>
          <w:rFonts w:ascii="Times New Roman Tj" w:hAnsi="Times New Roman Tj"/>
          <w:color w:val="000000" w:themeColor="text1"/>
          <w:lang w:val="tg-Cyrl-TJ"/>
        </w:rPr>
      </w:pPr>
      <w:r w:rsidRPr="00585E3A">
        <w:rPr>
          <w:rFonts w:ascii="Times New Roman Tj" w:hAnsi="Times New Roman Tj" w:cs="Times New Roman Tj"/>
          <w:color w:val="000000" w:themeColor="text1"/>
          <w:lang w:val="tg-Cyrl-TJ"/>
        </w:rPr>
        <w:t xml:space="preserve">$A) Дебет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исоби 10740 «Ма</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 xml:space="preserve">сулоти тайёр» Кредит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исоби 66070 «Дигар даромад</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 xml:space="preserve">ои </w:t>
      </w:r>
      <w:r w:rsidRPr="00585E3A">
        <w:rPr>
          <w:rFonts w:ascii="Cambria" w:hAnsi="Cambria" w:cs="Cambria"/>
          <w:color w:val="000000" w:themeColor="text1"/>
          <w:lang w:val="tg-Cyrl-TJ"/>
        </w:rPr>
        <w:t>ғ</w:t>
      </w:r>
      <w:r w:rsidRPr="00585E3A">
        <w:rPr>
          <w:rFonts w:ascii="Times New Roman Tj" w:hAnsi="Times New Roman Tj" w:cs="Times New Roman Tj"/>
          <w:color w:val="000000" w:themeColor="text1"/>
          <w:lang w:val="tg-Cyrl-TJ"/>
        </w:rPr>
        <w:t>айриамалиёт</w:t>
      </w:r>
      <w:r w:rsidRPr="00585E3A">
        <w:rPr>
          <w:rFonts w:ascii="Cambria" w:hAnsi="Cambria" w:cs="Cambria"/>
          <w:color w:val="000000" w:themeColor="text1"/>
          <w:lang w:val="tg-Cyrl-TJ"/>
        </w:rPr>
        <w:t>ӣ</w:t>
      </w:r>
      <w:r w:rsidRPr="00585E3A">
        <w:rPr>
          <w:rFonts w:ascii="Times New Roman Tj" w:hAnsi="Times New Roman Tj" w:cs="Times New Roman Tj"/>
          <w:color w:val="000000" w:themeColor="text1"/>
          <w:lang w:val="tg-Cyrl-TJ"/>
        </w:rPr>
        <w:t>»;</w:t>
      </w:r>
      <w:r w:rsidR="00416FA7" w:rsidRPr="00585E3A">
        <w:rPr>
          <w:rFonts w:ascii="Times New Roman Tj" w:hAnsi="Times New Roman Tj" w:cs="Times New Roman Tj"/>
          <w:color w:val="000000" w:themeColor="text1"/>
          <w:lang w:val="tg-Cyrl-TJ"/>
        </w:rPr>
        <w:t xml:space="preserve"> </w:t>
      </w:r>
      <w:r w:rsidRPr="00585E3A">
        <w:rPr>
          <w:rFonts w:ascii="Times New Roman Tj" w:hAnsi="Times New Roman Tj" w:cs="Times New Roman Tj"/>
          <w:color w:val="000000" w:themeColor="text1"/>
          <w:lang w:val="tg-Cyrl-TJ"/>
        </w:rPr>
        <w:t xml:space="preserve">$B) Дебет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исоби 10740 «Ма</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 xml:space="preserve">сулоти тайёр» Кредит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исоби 10730 «Исте</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солоти нотамом»;</w:t>
      </w:r>
      <w:r w:rsidR="00416FA7" w:rsidRPr="00585E3A">
        <w:rPr>
          <w:rFonts w:ascii="Times New Roman Tj" w:hAnsi="Times New Roman Tj" w:cs="Times New Roman Tj"/>
          <w:color w:val="000000" w:themeColor="text1"/>
          <w:lang w:val="tg-Cyrl-TJ"/>
        </w:rPr>
        <w:t xml:space="preserve"> </w:t>
      </w:r>
      <w:r w:rsidRPr="00585E3A">
        <w:rPr>
          <w:rFonts w:ascii="Times New Roman Tj" w:hAnsi="Times New Roman Tj" w:cs="Times New Roman Tj"/>
          <w:color w:val="000000" w:themeColor="text1"/>
          <w:lang w:val="tg-Cyrl-TJ"/>
        </w:rPr>
        <w:t xml:space="preserve">$C) Дебет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исоби70000 «Ма</w:t>
      </w:r>
      <w:r w:rsidRPr="00585E3A">
        <w:rPr>
          <w:rFonts w:ascii="Cambria" w:eastAsia="MS Mincho" w:hAnsi="Cambria" w:cs="Cambria"/>
          <w:color w:val="000000" w:themeColor="text1"/>
          <w:lang w:val="tg-Cyrl-TJ"/>
        </w:rPr>
        <w:t>ҷ</w:t>
      </w:r>
      <w:r w:rsidRPr="00585E3A">
        <w:rPr>
          <w:rFonts w:ascii="Times New Roman Tj" w:hAnsi="Times New Roman Tj" w:cs="Times New Roman Tj"/>
          <w:color w:val="000000" w:themeColor="text1"/>
          <w:lang w:val="tg-Cyrl-TJ"/>
        </w:rPr>
        <w:t>м</w:t>
      </w:r>
      <w:r w:rsidRPr="00585E3A">
        <w:rPr>
          <w:rFonts w:ascii="Cambria" w:eastAsia="MS Mincho" w:hAnsi="Cambria" w:cs="Cambria"/>
          <w:color w:val="000000" w:themeColor="text1"/>
          <w:lang w:val="tg-Cyrl-TJ"/>
        </w:rPr>
        <w:t>ӯ</w:t>
      </w:r>
      <w:r w:rsidRPr="00585E3A">
        <w:rPr>
          <w:rFonts w:ascii="Times New Roman Tj" w:hAnsi="Times New Roman Tj" w:cs="Times New Roman Tj"/>
          <w:color w:val="000000" w:themeColor="text1"/>
          <w:lang w:val="tg-Cyrl-TJ"/>
        </w:rPr>
        <w:t>и даромад ва харо</w:t>
      </w:r>
      <w:r w:rsidRPr="00585E3A">
        <w:rPr>
          <w:rFonts w:ascii="Cambria" w:eastAsia="MS Mincho" w:hAnsi="Cambria" w:cs="Cambria"/>
          <w:color w:val="000000" w:themeColor="text1"/>
          <w:lang w:val="tg-Cyrl-TJ"/>
        </w:rPr>
        <w:t>ҷ</w:t>
      </w:r>
      <w:r w:rsidRPr="00585E3A">
        <w:rPr>
          <w:rFonts w:ascii="Times New Roman Tj" w:hAnsi="Times New Roman Tj" w:cs="Times New Roman Tj"/>
          <w:color w:val="000000" w:themeColor="text1"/>
          <w:lang w:val="tg-Cyrl-TJ"/>
        </w:rPr>
        <w:t xml:space="preserve">от» Кредит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исоби 10740 «Ма</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сулоти тайёр»;</w:t>
      </w:r>
      <w:r w:rsidR="00416FA7" w:rsidRPr="00585E3A">
        <w:rPr>
          <w:rFonts w:ascii="Times New Roman Tj" w:hAnsi="Times New Roman Tj" w:cs="Times New Roman Tj"/>
          <w:color w:val="000000" w:themeColor="text1"/>
          <w:lang w:val="tg-Cyrl-TJ"/>
        </w:rPr>
        <w:t xml:space="preserve"> </w:t>
      </w:r>
      <w:r w:rsidRPr="00585E3A">
        <w:rPr>
          <w:rFonts w:ascii="Times New Roman Tj" w:hAnsi="Times New Roman Tj" w:cs="Times New Roman Tj"/>
          <w:color w:val="000000" w:themeColor="text1"/>
          <w:lang w:val="tg-Cyrl-TJ"/>
        </w:rPr>
        <w:t xml:space="preserve">$D) Дебет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исоби22010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 xml:space="preserve">о барои пардохт» Кредит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исоби 10740 «Ма</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сулоти тайёр»;</w:t>
      </w:r>
      <w:r w:rsidR="00416FA7" w:rsidRPr="00585E3A">
        <w:rPr>
          <w:rFonts w:ascii="Times New Roman Tj" w:hAnsi="Times New Roman Tj" w:cs="Times New Roman Tj"/>
          <w:color w:val="000000" w:themeColor="text1"/>
          <w:lang w:val="tg-Cyrl-TJ"/>
        </w:rPr>
        <w:t xml:space="preserve"> </w:t>
      </w:r>
      <w:r w:rsidRPr="00585E3A">
        <w:rPr>
          <w:rFonts w:ascii="Times New Roman Tj" w:hAnsi="Times New Roman Tj" w:cs="Times New Roman Tj"/>
          <w:color w:val="000000" w:themeColor="text1"/>
          <w:lang w:val="tg-Cyrl-TJ"/>
        </w:rPr>
        <w:t xml:space="preserve">$E) Дебет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исоби 10740 «Ма</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 xml:space="preserve">сулоти тайёр» Кредит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исоби 33300 «Сармояи захирав</w:t>
      </w:r>
      <w:r w:rsidRPr="00585E3A">
        <w:rPr>
          <w:rFonts w:ascii="Cambria" w:hAnsi="Cambria" w:cs="Cambria"/>
          <w:color w:val="000000" w:themeColor="text1"/>
          <w:lang w:val="tg-Cyrl-TJ"/>
        </w:rPr>
        <w:t>ӣ</w:t>
      </w:r>
      <w:r w:rsidRPr="00585E3A">
        <w:rPr>
          <w:rFonts w:ascii="Times New Roman Tj" w:hAnsi="Times New Roman Tj" w:cs="Times New Roman Tj"/>
          <w:color w:val="000000" w:themeColor="text1"/>
          <w:lang w:val="tg-Cyrl-TJ"/>
        </w:rPr>
        <w:t>»</w:t>
      </w:r>
      <w:r w:rsidRPr="00585E3A">
        <w:rPr>
          <w:rFonts w:ascii="Times New Roman Tj" w:hAnsi="Times New Roman Tj"/>
          <w:color w:val="000000" w:themeColor="text1"/>
          <w:lang w:val="tg-Cyrl-TJ"/>
        </w:rPr>
        <w:t>;</w:t>
      </w:r>
    </w:p>
    <w:p w:rsidR="00416FA7" w:rsidRPr="00585E3A" w:rsidRDefault="00416FA7" w:rsidP="00685ACF">
      <w:pPr>
        <w:jc w:val="both"/>
        <w:rPr>
          <w:rFonts w:ascii="Times New Roman Tj" w:hAnsi="Times New Roman Tj"/>
          <w:b/>
          <w:color w:val="000000" w:themeColor="text1"/>
          <w:lang w:val="tg-Cyrl-TJ"/>
        </w:rPr>
      </w:pPr>
    </w:p>
    <w:p w:rsidR="0003329E" w:rsidRPr="00585E3A" w:rsidRDefault="0003329E" w:rsidP="00685ACF">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@128.</w:t>
      </w:r>
    </w:p>
    <w:p w:rsidR="0003329E" w:rsidRPr="00585E3A" w:rsidRDefault="0003329E" w:rsidP="00685ACF">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 xml:space="preserve">Оё корхона </w:t>
      </w:r>
      <w:r w:rsidRPr="00585E3A">
        <w:rPr>
          <w:rFonts w:ascii="Cambria" w:hAnsi="Cambria" w:cs="Cambria"/>
          <w:b/>
          <w:color w:val="000000" w:themeColor="text1"/>
          <w:lang w:val="tg-Cyrl-TJ"/>
        </w:rPr>
        <w:t>ҳ</w:t>
      </w:r>
      <w:r w:rsidRPr="00585E3A">
        <w:rPr>
          <w:rFonts w:ascii="Times New Roman Tj" w:hAnsi="Times New Roman Tj" w:cs="Times New Roman Tj"/>
          <w:b/>
          <w:color w:val="000000" w:themeColor="text1"/>
          <w:lang w:val="tg-Cyrl-TJ"/>
        </w:rPr>
        <w:t>у</w:t>
      </w:r>
      <w:r w:rsidRPr="00585E3A">
        <w:rPr>
          <w:rFonts w:ascii="Cambria" w:hAnsi="Cambria" w:cs="Cambria"/>
          <w:b/>
          <w:color w:val="000000" w:themeColor="text1"/>
          <w:lang w:val="tg-Cyrl-TJ"/>
        </w:rPr>
        <w:t>қ</w:t>
      </w:r>
      <w:r w:rsidRPr="00585E3A">
        <w:rPr>
          <w:rFonts w:ascii="Times New Roman Tj" w:hAnsi="Times New Roman Tj" w:cs="Times New Roman Tj"/>
          <w:b/>
          <w:color w:val="000000" w:themeColor="text1"/>
          <w:lang w:val="tg-Cyrl-TJ"/>
        </w:rPr>
        <w:t>у</w:t>
      </w:r>
      <w:r w:rsidRPr="00585E3A">
        <w:rPr>
          <w:rFonts w:ascii="Cambria" w:hAnsi="Cambria" w:cs="Cambria"/>
          <w:b/>
          <w:color w:val="000000" w:themeColor="text1"/>
          <w:lang w:val="tg-Cyrl-TJ"/>
        </w:rPr>
        <w:t>қ</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дорад</w:t>
      </w:r>
      <w:r w:rsidRPr="00585E3A">
        <w:rPr>
          <w:rFonts w:ascii="Times New Roman Tj" w:hAnsi="Times New Roman Tj"/>
          <w:b/>
          <w:color w:val="000000" w:themeColor="text1"/>
          <w:lang w:val="tg-Cyrl-TJ"/>
        </w:rPr>
        <w:t xml:space="preserve">, ки </w:t>
      </w:r>
      <w:r w:rsidRPr="00585E3A">
        <w:rPr>
          <w:rFonts w:ascii="Cambria" w:hAnsi="Cambria" w:cs="Cambria"/>
          <w:b/>
          <w:color w:val="000000" w:themeColor="text1"/>
          <w:lang w:val="tg-Cyrl-TJ"/>
        </w:rPr>
        <w:t>ҳ</w:t>
      </w:r>
      <w:r w:rsidRPr="00585E3A">
        <w:rPr>
          <w:rFonts w:ascii="Times New Roman Tj" w:hAnsi="Times New Roman Tj" w:cs="Times New Roman Tj"/>
          <w:b/>
          <w:color w:val="000000" w:themeColor="text1"/>
          <w:lang w:val="tg-Cyrl-TJ"/>
        </w:rPr>
        <w:t>исоботи</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бухгалтерии</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солонаашро</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дар</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нашрия</w:t>
      </w:r>
      <w:r w:rsidRPr="00585E3A">
        <w:rPr>
          <w:rFonts w:ascii="Cambria" w:hAnsi="Cambria" w:cs="Cambria"/>
          <w:b/>
          <w:color w:val="000000" w:themeColor="text1"/>
          <w:lang w:val="tg-Cyrl-TJ"/>
        </w:rPr>
        <w:t>ҳ</w:t>
      </w:r>
      <w:r w:rsidRPr="00585E3A">
        <w:rPr>
          <w:rFonts w:ascii="Times New Roman Tj" w:hAnsi="Times New Roman Tj" w:cs="Times New Roman Tj"/>
          <w:b/>
          <w:color w:val="000000" w:themeColor="text1"/>
          <w:lang w:val="tg-Cyrl-TJ"/>
        </w:rPr>
        <w:t>ои</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озод</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нашр</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намояд</w:t>
      </w:r>
      <w:r w:rsidRPr="00585E3A">
        <w:rPr>
          <w:rFonts w:ascii="Times New Roman Tj" w:hAnsi="Times New Roman Tj"/>
          <w:b/>
          <w:color w:val="000000" w:themeColor="text1"/>
          <w:lang w:val="tg-Cyrl-TJ"/>
        </w:rPr>
        <w:t>?</w:t>
      </w:r>
    </w:p>
    <w:p w:rsidR="0003329E" w:rsidRPr="00585E3A" w:rsidRDefault="0003329E" w:rsidP="00685ACF">
      <w:pPr>
        <w:jc w:val="both"/>
        <w:rPr>
          <w:rFonts w:ascii="Times New Roman Tj" w:hAnsi="Times New Roman Tj"/>
          <w:color w:val="000000" w:themeColor="text1"/>
          <w:lang w:val="tg-Cyrl-TJ"/>
        </w:rPr>
      </w:pPr>
      <w:r w:rsidRPr="00585E3A">
        <w:rPr>
          <w:rFonts w:ascii="Times New Roman Tj" w:hAnsi="Times New Roman Tj"/>
          <w:color w:val="000000" w:themeColor="text1"/>
          <w:lang w:val="tt-RU"/>
        </w:rPr>
        <w:t xml:space="preserve">$A)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у</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у</w:t>
      </w:r>
      <w:r w:rsidRPr="00585E3A">
        <w:rPr>
          <w:rFonts w:ascii="Cambria" w:hAnsi="Cambria" w:cs="Cambria"/>
          <w:color w:val="000000" w:themeColor="text1"/>
          <w:lang w:val="tg-Cyrl-TJ"/>
        </w:rPr>
        <w:t>қ</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надорад</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зеро</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маълумоти</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исоботи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корхона</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сирри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ти</w:t>
      </w:r>
      <w:r w:rsidRPr="00585E3A">
        <w:rPr>
          <w:rFonts w:ascii="Cambria" w:hAnsi="Cambria" w:cs="Cambria"/>
          <w:color w:val="000000" w:themeColor="text1"/>
          <w:lang w:val="tg-Cyrl-TJ"/>
        </w:rPr>
        <w:t>ҷ</w:t>
      </w:r>
      <w:r w:rsidRPr="00585E3A">
        <w:rPr>
          <w:rFonts w:ascii="Times New Roman Tj" w:hAnsi="Times New Roman Tj" w:cs="Times New Roman Tj"/>
          <w:color w:val="000000" w:themeColor="text1"/>
          <w:lang w:val="tg-Cyrl-TJ"/>
        </w:rPr>
        <w:t>орат</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мебошанд</w:t>
      </w:r>
      <w:r w:rsidRPr="00585E3A">
        <w:rPr>
          <w:rFonts w:ascii="Times New Roman Tj" w:hAnsi="Times New Roman Tj"/>
          <w:color w:val="000000" w:themeColor="text1"/>
          <w:lang w:val="tg-Cyrl-TJ"/>
        </w:rPr>
        <w:t>;</w:t>
      </w:r>
      <w:r w:rsidR="00416FA7"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$B)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у</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у</w:t>
      </w:r>
      <w:r w:rsidRPr="00585E3A">
        <w:rPr>
          <w:rFonts w:ascii="Cambria" w:hAnsi="Cambria" w:cs="Cambria"/>
          <w:color w:val="000000" w:themeColor="text1"/>
          <w:lang w:val="tg-Cyrl-TJ"/>
        </w:rPr>
        <w:t>қ</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дорад</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зеро</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ин</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у</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у</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корхонаро</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е</w:t>
      </w:r>
      <w:r w:rsidRPr="00585E3A">
        <w:rPr>
          <w:rFonts w:ascii="Cambria" w:hAnsi="Cambria" w:cs="Cambria"/>
          <w:color w:val="000000" w:themeColor="text1"/>
          <w:lang w:val="tg-Cyrl-TJ"/>
        </w:rPr>
        <w:t>ҷ</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кас</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ма</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дуд</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накардааст</w:t>
      </w:r>
      <w:r w:rsidRPr="00585E3A">
        <w:rPr>
          <w:rFonts w:ascii="Times New Roman Tj" w:hAnsi="Times New Roman Tj"/>
          <w:color w:val="000000" w:themeColor="text1"/>
          <w:lang w:val="tg-Cyrl-TJ"/>
        </w:rPr>
        <w:t>;</w:t>
      </w:r>
      <w:r w:rsidR="00416FA7"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$C) </w:t>
      </w:r>
      <w:r w:rsidRPr="00585E3A">
        <w:rPr>
          <w:rFonts w:ascii="Times New Roman Tj" w:hAnsi="Times New Roman Tj"/>
          <w:color w:val="000000" w:themeColor="text1"/>
          <w:lang w:val="tg-Cyrl-TJ"/>
        </w:rPr>
        <w:t>натан</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у</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у</w:t>
      </w:r>
      <w:r w:rsidRPr="00585E3A">
        <w:rPr>
          <w:rFonts w:ascii="Cambria" w:hAnsi="Cambria" w:cs="Cambria"/>
          <w:color w:val="000000" w:themeColor="text1"/>
          <w:lang w:val="tg-Cyrl-TJ"/>
        </w:rPr>
        <w:t>қ</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дорад</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балки</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ӯҳ</w:t>
      </w:r>
      <w:r w:rsidRPr="00585E3A">
        <w:rPr>
          <w:rFonts w:ascii="Times New Roman Tj" w:hAnsi="Times New Roman Tj" w:cs="Times New Roman Tj"/>
          <w:color w:val="000000" w:themeColor="text1"/>
          <w:lang w:val="tg-Cyrl-TJ"/>
        </w:rPr>
        <w:t>дадор</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ам</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аст</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то</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ин</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корро</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кунад</w:t>
      </w:r>
      <w:r w:rsidRPr="00585E3A">
        <w:rPr>
          <w:rFonts w:ascii="Times New Roman Tj" w:hAnsi="Times New Roman Tj"/>
          <w:color w:val="000000" w:themeColor="text1"/>
          <w:lang w:val="tg-Cyrl-TJ"/>
        </w:rPr>
        <w:t>;</w:t>
      </w:r>
      <w:r w:rsidR="00416FA7"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$D) </w:t>
      </w:r>
      <w:r w:rsidRPr="00585E3A">
        <w:rPr>
          <w:rFonts w:ascii="Times New Roman Tj" w:hAnsi="Times New Roman Tj"/>
          <w:color w:val="000000" w:themeColor="text1"/>
          <w:lang w:val="tg-Cyrl-TJ"/>
        </w:rPr>
        <w:t xml:space="preserve">корхона метавонад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исобот</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оиди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молу</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амвол</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ва</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олати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молиявиашро</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тан</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пас</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аз</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тасди</w:t>
      </w:r>
      <w:r w:rsidRPr="00585E3A">
        <w:rPr>
          <w:rFonts w:ascii="Cambria" w:hAnsi="Cambria" w:cs="Cambria"/>
          <w:color w:val="000000" w:themeColor="text1"/>
          <w:lang w:val="tg-Cyrl-TJ"/>
        </w:rPr>
        <w:t>қ</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шудани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он</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аз</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ҷ</w:t>
      </w:r>
      <w:r w:rsidRPr="00585E3A">
        <w:rPr>
          <w:rFonts w:ascii="Times New Roman Tj" w:hAnsi="Times New Roman Tj" w:cs="Times New Roman Tj"/>
          <w:color w:val="000000" w:themeColor="text1"/>
          <w:lang w:val="tg-Cyrl-TJ"/>
        </w:rPr>
        <w:t>ониби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аудитор</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муста</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ил</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нашр</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намояд</w:t>
      </w:r>
      <w:r w:rsidRPr="00585E3A">
        <w:rPr>
          <w:rFonts w:ascii="Times New Roman Tj" w:hAnsi="Times New Roman Tj"/>
          <w:color w:val="000000" w:themeColor="text1"/>
          <w:lang w:val="tg-Cyrl-TJ"/>
        </w:rPr>
        <w:t>;</w:t>
      </w:r>
      <w:r w:rsidR="00416FA7"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$E) </w:t>
      </w:r>
      <w:r w:rsidRPr="00585E3A">
        <w:rPr>
          <w:rFonts w:ascii="Times New Roman Tj" w:hAnsi="Times New Roman Tj"/>
          <w:color w:val="000000" w:themeColor="text1"/>
          <w:lang w:val="tg-Cyrl-TJ"/>
        </w:rPr>
        <w:t xml:space="preserve">ба корхона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е</w:t>
      </w:r>
      <w:r w:rsidRPr="00585E3A">
        <w:rPr>
          <w:rFonts w:ascii="Cambria" w:hAnsi="Cambria" w:cs="Cambria"/>
          <w:color w:val="000000" w:themeColor="text1"/>
          <w:lang w:val="tg-Cyrl-TJ"/>
        </w:rPr>
        <w:t>ҷ</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кас</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ин</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у</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у</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ро</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надодааст</w:t>
      </w:r>
      <w:r w:rsidRPr="00585E3A">
        <w:rPr>
          <w:rFonts w:ascii="Times New Roman Tj" w:hAnsi="Times New Roman Tj"/>
          <w:color w:val="000000" w:themeColor="text1"/>
          <w:lang w:val="tg-Cyrl-TJ"/>
        </w:rPr>
        <w:t>;</w:t>
      </w:r>
    </w:p>
    <w:p w:rsidR="00416FA7" w:rsidRPr="00585E3A" w:rsidRDefault="00416FA7" w:rsidP="00685ACF">
      <w:pPr>
        <w:jc w:val="both"/>
        <w:rPr>
          <w:rFonts w:ascii="Times New Roman Tj" w:hAnsi="Times New Roman Tj"/>
          <w:b/>
          <w:color w:val="000000" w:themeColor="text1"/>
          <w:lang w:val="tg-Cyrl-TJ"/>
        </w:rPr>
      </w:pPr>
    </w:p>
    <w:p w:rsidR="0003329E" w:rsidRPr="00585E3A" w:rsidRDefault="0003329E" w:rsidP="00685ACF">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@129.</w:t>
      </w:r>
    </w:p>
    <w:p w:rsidR="0003329E" w:rsidRPr="00585E3A" w:rsidRDefault="0003329E" w:rsidP="00685ACF">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 xml:space="preserve">Таърифи сиёсати </w:t>
      </w:r>
      <w:r w:rsidRPr="00585E3A">
        <w:rPr>
          <w:rFonts w:ascii="Cambria" w:hAnsi="Cambria" w:cs="Cambria"/>
          <w:b/>
          <w:color w:val="000000" w:themeColor="text1"/>
          <w:lang w:val="tg-Cyrl-TJ"/>
        </w:rPr>
        <w:t>ҳ</w:t>
      </w:r>
      <w:r w:rsidRPr="00585E3A">
        <w:rPr>
          <w:rFonts w:ascii="Times New Roman Tj" w:hAnsi="Times New Roman Tj" w:cs="Times New Roman Tj"/>
          <w:b/>
          <w:color w:val="000000" w:themeColor="text1"/>
          <w:lang w:val="tg-Cyrl-TJ"/>
        </w:rPr>
        <w:t>исобдориро</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г</w:t>
      </w:r>
      <w:r w:rsidRPr="00585E3A">
        <w:rPr>
          <w:rFonts w:ascii="Cambria" w:hAnsi="Cambria" w:cs="Cambria"/>
          <w:b/>
          <w:color w:val="000000" w:themeColor="text1"/>
          <w:lang w:val="tg-Cyrl-TJ"/>
        </w:rPr>
        <w:t>ӯ</w:t>
      </w:r>
      <w:r w:rsidRPr="00585E3A">
        <w:rPr>
          <w:rFonts w:ascii="Times New Roman Tj" w:hAnsi="Times New Roman Tj" w:cs="Times New Roman Tj"/>
          <w:b/>
          <w:color w:val="000000" w:themeColor="text1"/>
          <w:lang w:val="tg-Cyrl-TJ"/>
        </w:rPr>
        <w:t>ед</w:t>
      </w:r>
      <w:r w:rsidRPr="00585E3A">
        <w:rPr>
          <w:rFonts w:ascii="Times New Roman Tj" w:hAnsi="Times New Roman Tj"/>
          <w:b/>
          <w:color w:val="000000" w:themeColor="text1"/>
          <w:lang w:val="tg-Cyrl-TJ"/>
        </w:rPr>
        <w:t>;</w:t>
      </w:r>
    </w:p>
    <w:p w:rsidR="0003329E" w:rsidRPr="00585E3A" w:rsidRDefault="0003329E" w:rsidP="00685ACF">
      <w:pPr>
        <w:jc w:val="both"/>
        <w:rPr>
          <w:rFonts w:ascii="Times New Roman Tj" w:hAnsi="Times New Roman Tj"/>
          <w:color w:val="000000" w:themeColor="text1"/>
          <w:lang w:val="tt-RU"/>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lang w:val="tg-Cyrl-TJ"/>
        </w:rPr>
        <w:t>ма</w:t>
      </w:r>
      <w:r w:rsidRPr="00585E3A">
        <w:rPr>
          <w:rFonts w:ascii="Cambria" w:hAnsi="Cambria" w:cs="Cambria"/>
          <w:color w:val="000000" w:themeColor="text1"/>
          <w:lang w:val="tg-Cyrl-TJ"/>
        </w:rPr>
        <w:t>ҷ</w:t>
      </w:r>
      <w:r w:rsidRPr="00585E3A">
        <w:rPr>
          <w:rFonts w:ascii="Times New Roman Tj" w:hAnsi="Times New Roman Tj" w:cs="Times New Roman Tj"/>
          <w:color w:val="000000" w:themeColor="text1"/>
          <w:lang w:val="tg-Cyrl-TJ"/>
        </w:rPr>
        <w:t>м</w:t>
      </w:r>
      <w:r w:rsidRPr="00585E3A">
        <w:rPr>
          <w:rFonts w:ascii="Cambria" w:hAnsi="Cambria" w:cs="Cambria"/>
          <w:color w:val="000000" w:themeColor="text1"/>
          <w:lang w:val="tg-Cyrl-TJ"/>
        </w:rPr>
        <w:t>ӯ</w:t>
      </w:r>
      <w:r w:rsidRPr="00585E3A">
        <w:rPr>
          <w:rFonts w:ascii="Times New Roman Tj" w:hAnsi="Times New Roman Tj" w:cs="Times New Roman Tj"/>
          <w:color w:val="000000" w:themeColor="text1"/>
          <w:lang w:val="tg-Cyrl-TJ"/>
        </w:rPr>
        <w:t>аи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усул</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ва</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метод</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бурдани</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исобгирии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бухгалтер</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w:t>
      </w:r>
      <w:r w:rsidR="00416FA7"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$B) ма</w:t>
      </w:r>
      <w:r w:rsidRPr="00585E3A">
        <w:rPr>
          <w:rFonts w:ascii="Cambria" w:hAnsi="Cambria" w:cs="Cambria"/>
          <w:color w:val="000000" w:themeColor="text1"/>
          <w:lang w:val="tt-RU"/>
        </w:rPr>
        <w:t>ҷ</w:t>
      </w:r>
      <w:r w:rsidRPr="00585E3A">
        <w:rPr>
          <w:rFonts w:ascii="Times New Roman Tj" w:hAnsi="Times New Roman Tj" w:cs="Times New Roman Tj"/>
          <w:color w:val="000000" w:themeColor="text1"/>
          <w:lang w:val="tt-RU"/>
        </w:rPr>
        <w:t>м</w:t>
      </w:r>
      <w:r w:rsidRPr="00585E3A">
        <w:rPr>
          <w:rFonts w:ascii="Cambria" w:hAnsi="Cambria" w:cs="Cambria"/>
          <w:color w:val="000000" w:themeColor="text1"/>
          <w:lang w:val="tt-RU"/>
        </w:rPr>
        <w:t>ӯ</w:t>
      </w:r>
      <w:r w:rsidRPr="00585E3A">
        <w:rPr>
          <w:rFonts w:ascii="Times New Roman Tj" w:hAnsi="Times New Roman Tj" w:cs="Times New Roman Tj"/>
          <w:color w:val="000000" w:themeColor="text1"/>
          <w:lang w:val="tt-RU"/>
        </w:rPr>
        <w:t>аи</w:t>
      </w:r>
      <w:r w:rsidRPr="00585E3A">
        <w:rPr>
          <w:rFonts w:ascii="Times New Roman Tj" w:hAnsi="Times New Roman Tj"/>
          <w:color w:val="000000" w:themeColor="text1"/>
          <w:lang w:val="tg-Cyrl-TJ"/>
        </w:rPr>
        <w:t>-</w:t>
      </w:r>
      <w:r w:rsidRPr="00585E3A">
        <w:rPr>
          <w:rFonts w:ascii="Times New Roman Tj" w:hAnsi="Times New Roman Tj"/>
          <w:color w:val="000000" w:themeColor="text1"/>
          <w:lang w:val="tt-RU"/>
        </w:rPr>
        <w:t xml:space="preserve"> усул</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бурдани</w:t>
      </w:r>
      <w:r w:rsidRPr="00585E3A">
        <w:rPr>
          <w:rFonts w:ascii="Times New Roman Tj" w:hAnsi="Times New Roman Tj"/>
          <w:color w:val="000000" w:themeColor="text1"/>
          <w:lang w:val="tt-RU"/>
        </w:rPr>
        <w:t xml:space="preserve"> </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исобгирии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бухгалтер</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мушо</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идаи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ибтидо</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ченкунии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арзиш</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гур</w:t>
      </w:r>
      <w:r w:rsidRPr="00585E3A">
        <w:rPr>
          <w:rFonts w:ascii="Cambria" w:hAnsi="Cambria" w:cs="Cambria"/>
          <w:color w:val="000000" w:themeColor="text1"/>
          <w:lang w:val="tt-RU"/>
        </w:rPr>
        <w:t>ӯҳ</w:t>
      </w:r>
      <w:r w:rsidRPr="00585E3A">
        <w:rPr>
          <w:rFonts w:ascii="Times New Roman Tj" w:hAnsi="Times New Roman Tj" w:cs="Times New Roman Tj"/>
          <w:color w:val="000000" w:themeColor="text1"/>
          <w:lang w:val="tt-RU"/>
        </w:rPr>
        <w:t>бандии</w:t>
      </w:r>
      <w:r w:rsidRPr="00585E3A">
        <w:rPr>
          <w:rFonts w:ascii="Times New Roman Tj" w:hAnsi="Times New Roman Tj"/>
          <w:color w:val="000000" w:themeColor="text1"/>
          <w:lang w:val="tt-RU"/>
        </w:rPr>
        <w:t xml:space="preserve"> </w:t>
      </w:r>
      <w:r w:rsidRPr="00585E3A">
        <w:rPr>
          <w:rFonts w:ascii="Cambria" w:hAnsi="Cambria" w:cs="Cambria"/>
          <w:color w:val="000000" w:themeColor="text1"/>
          <w:lang w:val="tt-RU"/>
        </w:rPr>
        <w:t>ҷ</w:t>
      </w:r>
      <w:r w:rsidRPr="00585E3A">
        <w:rPr>
          <w:rFonts w:ascii="Times New Roman Tj" w:hAnsi="Times New Roman Tj" w:cs="Times New Roman Tj"/>
          <w:color w:val="000000" w:themeColor="text1"/>
          <w:lang w:val="tt-RU"/>
        </w:rPr>
        <w:t>ор</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ва</w:t>
      </w:r>
      <w:r w:rsidRPr="00585E3A">
        <w:rPr>
          <w:rFonts w:ascii="Times New Roman Tj" w:hAnsi="Times New Roman Tj"/>
          <w:color w:val="000000" w:themeColor="text1"/>
          <w:lang w:val="tt-RU"/>
        </w:rPr>
        <w:t xml:space="preserve"> </w:t>
      </w:r>
      <w:r w:rsidRPr="00585E3A">
        <w:rPr>
          <w:rFonts w:ascii="Cambria" w:hAnsi="Cambria" w:cs="Cambria"/>
          <w:color w:val="000000" w:themeColor="text1"/>
          <w:lang w:val="tt-RU"/>
        </w:rPr>
        <w:t>ҷ</w:t>
      </w:r>
      <w:r w:rsidRPr="00585E3A">
        <w:rPr>
          <w:rFonts w:ascii="Times New Roman Tj" w:hAnsi="Times New Roman Tj" w:cs="Times New Roman Tj"/>
          <w:color w:val="000000" w:themeColor="text1"/>
          <w:lang w:val="tt-RU"/>
        </w:rPr>
        <w:t>амъбасткунии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ни</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оии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факт</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ои</w:t>
      </w:r>
      <w:r w:rsidRPr="00585E3A">
        <w:rPr>
          <w:rFonts w:ascii="Times New Roman Tj" w:hAnsi="Times New Roman Tj"/>
          <w:color w:val="000000" w:themeColor="text1"/>
          <w:lang w:val="tt-RU"/>
        </w:rPr>
        <w:t xml:space="preserve"> </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аёти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хо</w:t>
      </w:r>
      <w:r w:rsidRPr="00585E3A">
        <w:rPr>
          <w:rFonts w:ascii="Cambria" w:hAnsi="Cambria" w:cs="Cambria"/>
          <w:color w:val="000000" w:themeColor="text1"/>
          <w:lang w:val="tt-RU"/>
        </w:rPr>
        <w:t>ҷ</w:t>
      </w:r>
      <w:r w:rsidRPr="00585E3A">
        <w:rPr>
          <w:rFonts w:ascii="Times New Roman Tj" w:hAnsi="Times New Roman Tj" w:cs="Times New Roman Tj"/>
          <w:color w:val="000000" w:themeColor="text1"/>
          <w:lang w:val="tt-RU"/>
        </w:rPr>
        <w:t>агидор</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w:t>
      </w:r>
      <w:r w:rsidR="00416FA7"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 xml:space="preserve">$C) услуби ташкили гардиши </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у</w:t>
      </w:r>
      <w:r w:rsidRPr="00585E3A">
        <w:rPr>
          <w:rFonts w:ascii="Cambria" w:hAnsi="Cambria" w:cs="Cambria"/>
          <w:color w:val="000000" w:themeColor="text1"/>
          <w:lang w:val="tt-RU"/>
        </w:rPr>
        <w:t>ҷҷ</w:t>
      </w:r>
      <w:r w:rsidRPr="00585E3A">
        <w:rPr>
          <w:rFonts w:ascii="Times New Roman Tj" w:hAnsi="Times New Roman Tj" w:cs="Times New Roman Tj"/>
          <w:color w:val="000000" w:themeColor="text1"/>
          <w:lang w:val="tt-RU"/>
        </w:rPr>
        <w:t>ат</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бар</w:t>
      </w:r>
      <w:r w:rsidRPr="00585E3A">
        <w:rPr>
          <w:rFonts w:ascii="Cambria" w:hAnsi="Cambria" w:cs="Cambria"/>
          <w:color w:val="000000" w:themeColor="text1"/>
          <w:lang w:val="tt-RU"/>
        </w:rPr>
        <w:t>ӯ</w:t>
      </w:r>
      <w:r w:rsidRPr="00585E3A">
        <w:rPr>
          <w:rFonts w:ascii="Times New Roman Tj" w:hAnsi="Times New Roman Tj" w:cs="Times New Roman Tj"/>
          <w:color w:val="000000" w:themeColor="text1"/>
          <w:lang w:val="tt-RU"/>
        </w:rPr>
        <w:t>йхатгир</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ва</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усул</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истифодабарии</w:t>
      </w:r>
      <w:r w:rsidRPr="00585E3A">
        <w:rPr>
          <w:rFonts w:ascii="Times New Roman Tj" w:hAnsi="Times New Roman Tj"/>
          <w:color w:val="000000" w:themeColor="text1"/>
          <w:lang w:val="tt-RU"/>
        </w:rPr>
        <w:t xml:space="preserve"> </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исобгирии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бухгалтер</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w:t>
      </w:r>
      <w:r w:rsidR="00416FA7"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$D) истифодабарии системаи регистрр</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ои</w:t>
      </w:r>
      <w:r w:rsidRPr="00585E3A">
        <w:rPr>
          <w:rFonts w:ascii="Times New Roman Tj" w:hAnsi="Times New Roman Tj"/>
          <w:color w:val="000000" w:themeColor="text1"/>
          <w:lang w:val="tt-RU"/>
        </w:rPr>
        <w:t xml:space="preserve"> </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исобгир</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ва</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тартиби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пуркунии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он</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w:t>
      </w:r>
      <w:r w:rsidRPr="00585E3A">
        <w:rPr>
          <w:rFonts w:ascii="Times New Roman Tj" w:hAnsi="Times New Roman Tj"/>
          <w:color w:val="000000" w:themeColor="text1"/>
          <w:lang w:val="tt-RU"/>
        </w:rPr>
        <w:t>;</w:t>
      </w:r>
      <w:r w:rsidR="00416FA7"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$E) усул</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истифодашавандаи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ченкунии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арзиш</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гур</w:t>
      </w:r>
      <w:r w:rsidRPr="00585E3A">
        <w:rPr>
          <w:rFonts w:ascii="Cambria" w:hAnsi="Cambria" w:cs="Cambria"/>
          <w:color w:val="000000" w:themeColor="text1"/>
          <w:lang w:val="tt-RU"/>
        </w:rPr>
        <w:t>ӯҳ</w:t>
      </w:r>
      <w:r w:rsidRPr="00585E3A">
        <w:rPr>
          <w:rFonts w:ascii="Times New Roman Tj" w:hAnsi="Times New Roman Tj" w:cs="Times New Roman Tj"/>
          <w:color w:val="000000" w:themeColor="text1"/>
          <w:lang w:val="tt-RU"/>
        </w:rPr>
        <w:t>бандии</w:t>
      </w:r>
      <w:r w:rsidRPr="00585E3A">
        <w:rPr>
          <w:rFonts w:ascii="Times New Roman Tj" w:hAnsi="Times New Roman Tj"/>
          <w:color w:val="000000" w:themeColor="text1"/>
          <w:lang w:val="tt-RU"/>
        </w:rPr>
        <w:t xml:space="preserve"> </w:t>
      </w:r>
      <w:r w:rsidRPr="00585E3A">
        <w:rPr>
          <w:rFonts w:ascii="Cambria" w:hAnsi="Cambria" w:cs="Cambria"/>
          <w:color w:val="000000" w:themeColor="text1"/>
          <w:lang w:val="tt-RU"/>
        </w:rPr>
        <w:t>ҷ</w:t>
      </w:r>
      <w:r w:rsidRPr="00585E3A">
        <w:rPr>
          <w:rFonts w:ascii="Times New Roman Tj" w:hAnsi="Times New Roman Tj" w:cs="Times New Roman Tj"/>
          <w:color w:val="000000" w:themeColor="text1"/>
          <w:lang w:val="tt-RU"/>
        </w:rPr>
        <w:t>ор</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ва</w:t>
      </w:r>
      <w:r w:rsidRPr="00585E3A">
        <w:rPr>
          <w:rFonts w:ascii="Times New Roman Tj" w:hAnsi="Times New Roman Tj"/>
          <w:color w:val="000000" w:themeColor="text1"/>
          <w:lang w:val="tt-RU"/>
        </w:rPr>
        <w:t xml:space="preserve"> </w:t>
      </w:r>
      <w:r w:rsidRPr="00585E3A">
        <w:rPr>
          <w:rFonts w:ascii="Cambria" w:hAnsi="Cambria" w:cs="Cambria"/>
          <w:color w:val="000000" w:themeColor="text1"/>
          <w:lang w:val="tt-RU"/>
        </w:rPr>
        <w:t>ҷ</w:t>
      </w:r>
      <w:r w:rsidRPr="00585E3A">
        <w:rPr>
          <w:rFonts w:ascii="Times New Roman Tj" w:hAnsi="Times New Roman Tj" w:cs="Times New Roman Tj"/>
          <w:color w:val="000000" w:themeColor="text1"/>
          <w:lang w:val="tt-RU"/>
        </w:rPr>
        <w:t>амъбасткунии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ни</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оии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факт</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ои</w:t>
      </w:r>
      <w:r w:rsidRPr="00585E3A">
        <w:rPr>
          <w:rFonts w:ascii="Times New Roman Tj" w:hAnsi="Times New Roman Tj"/>
          <w:color w:val="000000" w:themeColor="text1"/>
          <w:lang w:val="tt-RU"/>
        </w:rPr>
        <w:t xml:space="preserve"> </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аёти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хо</w:t>
      </w:r>
      <w:r w:rsidRPr="00585E3A">
        <w:rPr>
          <w:rFonts w:ascii="Cambria" w:hAnsi="Cambria" w:cs="Cambria"/>
          <w:color w:val="000000" w:themeColor="text1"/>
          <w:lang w:val="tt-RU"/>
        </w:rPr>
        <w:t>ҷ</w:t>
      </w:r>
      <w:r w:rsidRPr="00585E3A">
        <w:rPr>
          <w:rFonts w:ascii="Times New Roman Tj" w:hAnsi="Times New Roman Tj" w:cs="Times New Roman Tj"/>
          <w:color w:val="000000" w:themeColor="text1"/>
          <w:lang w:val="tt-RU"/>
        </w:rPr>
        <w:t>агидор</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w:t>
      </w:r>
    </w:p>
    <w:p w:rsidR="00416FA7" w:rsidRPr="00585E3A" w:rsidRDefault="00416FA7" w:rsidP="00685ACF">
      <w:pPr>
        <w:jc w:val="both"/>
        <w:rPr>
          <w:rFonts w:ascii="Times New Roman Tj" w:hAnsi="Times New Roman Tj"/>
          <w:b/>
          <w:color w:val="000000" w:themeColor="text1"/>
          <w:lang w:val="tt-RU"/>
        </w:rPr>
      </w:pPr>
    </w:p>
    <w:p w:rsidR="0003329E" w:rsidRPr="00585E3A" w:rsidRDefault="0003329E" w:rsidP="00685ACF">
      <w:pPr>
        <w:jc w:val="both"/>
        <w:rPr>
          <w:rFonts w:ascii="Times New Roman Tj" w:hAnsi="Times New Roman Tj"/>
          <w:b/>
          <w:color w:val="000000" w:themeColor="text1"/>
          <w:lang w:val="tt-RU"/>
        </w:rPr>
      </w:pPr>
      <w:r w:rsidRPr="00585E3A">
        <w:rPr>
          <w:rFonts w:ascii="Times New Roman Tj" w:hAnsi="Times New Roman Tj"/>
          <w:b/>
          <w:color w:val="000000" w:themeColor="text1"/>
          <w:lang w:val="tt-RU"/>
        </w:rPr>
        <w:t>@130.</w:t>
      </w:r>
    </w:p>
    <w:p w:rsidR="0003329E" w:rsidRPr="00585E3A" w:rsidRDefault="0003329E" w:rsidP="00685ACF">
      <w:pPr>
        <w:jc w:val="both"/>
        <w:rPr>
          <w:rFonts w:ascii="Times New Roman Tj" w:hAnsi="Times New Roman Tj"/>
          <w:b/>
          <w:color w:val="000000" w:themeColor="text1"/>
          <w:lang w:val="tt-RU"/>
        </w:rPr>
      </w:pPr>
      <w:r w:rsidRPr="00585E3A">
        <w:rPr>
          <w:rFonts w:ascii="Times New Roman Tj" w:hAnsi="Times New Roman Tj"/>
          <w:b/>
          <w:color w:val="000000" w:themeColor="text1"/>
          <w:lang w:val="tt-RU"/>
        </w:rPr>
        <w:t xml:space="preserve">Сиёсати </w:t>
      </w:r>
      <w:r w:rsidRPr="00585E3A">
        <w:rPr>
          <w:rFonts w:ascii="Cambria" w:hAnsi="Cambria" w:cs="Cambria"/>
          <w:b/>
          <w:color w:val="000000" w:themeColor="text1"/>
          <w:lang w:val="tt-RU"/>
        </w:rPr>
        <w:t>ҳ</w:t>
      </w:r>
      <w:r w:rsidRPr="00585E3A">
        <w:rPr>
          <w:rFonts w:ascii="Times New Roman Tj" w:hAnsi="Times New Roman Tj" w:cs="Times New Roman Tj"/>
          <w:b/>
          <w:color w:val="000000" w:themeColor="text1"/>
          <w:lang w:val="tt-RU"/>
        </w:rPr>
        <w:t>исобдории</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корхона</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кадом</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самт</w:t>
      </w:r>
      <w:r w:rsidRPr="00585E3A">
        <w:rPr>
          <w:rFonts w:ascii="Cambria" w:hAnsi="Cambria" w:cs="Cambria"/>
          <w:b/>
          <w:color w:val="000000" w:themeColor="text1"/>
          <w:lang w:val="tt-RU"/>
        </w:rPr>
        <w:t>ҳ</w:t>
      </w:r>
      <w:r w:rsidRPr="00585E3A">
        <w:rPr>
          <w:rFonts w:ascii="Times New Roman Tj" w:hAnsi="Times New Roman Tj" w:cs="Times New Roman Tj"/>
          <w:b/>
          <w:color w:val="000000" w:themeColor="text1"/>
          <w:lang w:val="tt-RU"/>
        </w:rPr>
        <w:t>оро</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дар</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бар</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мегирад</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аз</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кадом</w:t>
      </w:r>
      <w:r w:rsidRPr="00585E3A">
        <w:rPr>
          <w:rFonts w:ascii="Times New Roman Tj" w:hAnsi="Times New Roman Tj"/>
          <w:b/>
          <w:color w:val="000000" w:themeColor="text1"/>
          <w:lang w:val="tt-RU"/>
        </w:rPr>
        <w:t xml:space="preserve"> па</w:t>
      </w:r>
      <w:r w:rsidRPr="00585E3A">
        <w:rPr>
          <w:rFonts w:ascii="Cambria" w:hAnsi="Cambria" w:cs="Cambria"/>
          <w:b/>
          <w:color w:val="000000" w:themeColor="text1"/>
          <w:lang w:val="tt-RU"/>
        </w:rPr>
        <w:t>ҳ</w:t>
      </w:r>
      <w:r w:rsidRPr="00585E3A">
        <w:rPr>
          <w:rFonts w:ascii="Times New Roman Tj" w:hAnsi="Times New Roman Tj" w:cs="Times New Roman Tj"/>
          <w:b/>
          <w:color w:val="000000" w:themeColor="text1"/>
          <w:lang w:val="tt-RU"/>
        </w:rPr>
        <w:t>лу</w:t>
      </w:r>
      <w:r w:rsidRPr="00585E3A">
        <w:rPr>
          <w:rFonts w:ascii="Cambria" w:hAnsi="Cambria" w:cs="Cambria"/>
          <w:b/>
          <w:color w:val="000000" w:themeColor="text1"/>
          <w:lang w:val="tt-RU"/>
        </w:rPr>
        <w:t>ҳ</w:t>
      </w:r>
      <w:r w:rsidRPr="00585E3A">
        <w:rPr>
          <w:rFonts w:ascii="Times New Roman Tj" w:hAnsi="Times New Roman Tj" w:cs="Times New Roman Tj"/>
          <w:b/>
          <w:color w:val="000000" w:themeColor="text1"/>
          <w:lang w:val="tt-RU"/>
        </w:rPr>
        <w:t>о</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иборат</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аст</w:t>
      </w:r>
      <w:r w:rsidRPr="00585E3A">
        <w:rPr>
          <w:rFonts w:ascii="Times New Roman Tj" w:hAnsi="Times New Roman Tj"/>
          <w:b/>
          <w:color w:val="000000" w:themeColor="text1"/>
          <w:lang w:val="tt-RU"/>
        </w:rPr>
        <w:t>) ?</w:t>
      </w:r>
    </w:p>
    <w:p w:rsidR="0003329E" w:rsidRPr="00585E3A" w:rsidRDefault="0003329E" w:rsidP="00685ACF">
      <w:pPr>
        <w:jc w:val="both"/>
        <w:rPr>
          <w:rFonts w:ascii="Times New Roman Tj" w:hAnsi="Times New Roman Tj"/>
          <w:color w:val="000000" w:themeColor="text1"/>
          <w:lang w:val="tt-RU"/>
        </w:rPr>
      </w:pPr>
      <w:r w:rsidRPr="00585E3A">
        <w:rPr>
          <w:rFonts w:ascii="Times New Roman Tj" w:hAnsi="Times New Roman Tj"/>
          <w:color w:val="000000" w:themeColor="text1"/>
          <w:lang w:val="tt-RU"/>
        </w:rPr>
        <w:lastRenderedPageBreak/>
        <w:t>$A) па</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л</w:t>
      </w:r>
      <w:r w:rsidRPr="00585E3A">
        <w:rPr>
          <w:rFonts w:ascii="Cambria" w:hAnsi="Cambria" w:cs="Cambria"/>
          <w:color w:val="000000" w:themeColor="text1"/>
          <w:lang w:val="tt-RU"/>
        </w:rPr>
        <w:t>ӯҳ</w:t>
      </w:r>
      <w:r w:rsidRPr="00585E3A">
        <w:rPr>
          <w:rFonts w:ascii="Times New Roman Tj" w:hAnsi="Times New Roman Tj" w:cs="Times New Roman Tj"/>
          <w:color w:val="000000" w:themeColor="text1"/>
          <w:lang w:val="tt-RU"/>
        </w:rPr>
        <w:t>ои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методолог</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технолог</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w:t>
      </w:r>
      <w:r w:rsidR="00416FA7"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$B) па</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лу</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ташкил</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методолог</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w:t>
      </w:r>
      <w:r w:rsidR="00416FA7"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$C) па</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лу</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методолог</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технолог</w:t>
      </w:r>
      <w:r w:rsidRPr="00585E3A">
        <w:rPr>
          <w:rFonts w:ascii="Cambria" w:hAnsi="Cambria" w:cs="Cambria"/>
          <w:color w:val="000000" w:themeColor="text1"/>
          <w:lang w:val="tt-RU"/>
        </w:rPr>
        <w:t>ӣ</w:t>
      </w:r>
      <w:r w:rsidR="00651330" w:rsidRPr="00585E3A">
        <w:rPr>
          <w:rFonts w:ascii="Times New Roman Tj" w:hAnsi="Times New Roman Tj"/>
          <w:color w:val="000000" w:themeColor="text1"/>
          <w:lang w:val="tt-RU"/>
        </w:rPr>
        <w:t>, ташкил</w:t>
      </w:r>
      <w:r w:rsidR="00651330" w:rsidRPr="00585E3A">
        <w:rPr>
          <w:rFonts w:ascii="Cambria" w:hAnsi="Cambria" w:cs="Cambria"/>
          <w:color w:val="000000" w:themeColor="text1"/>
          <w:lang w:val="tt-RU"/>
        </w:rPr>
        <w:t>ӣ</w:t>
      </w:r>
      <w:r w:rsidRPr="00585E3A">
        <w:rPr>
          <w:rFonts w:ascii="Times New Roman Tj" w:hAnsi="Times New Roman Tj"/>
          <w:color w:val="000000" w:themeColor="text1"/>
          <w:lang w:val="tt-RU"/>
        </w:rPr>
        <w:t>;</w:t>
      </w:r>
      <w:r w:rsidR="00416FA7"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$D) па</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л</w:t>
      </w:r>
      <w:r w:rsidRPr="00585E3A">
        <w:rPr>
          <w:rFonts w:ascii="Cambria" w:hAnsi="Cambria" w:cs="Cambria"/>
          <w:color w:val="000000" w:themeColor="text1"/>
          <w:lang w:val="tt-RU"/>
        </w:rPr>
        <w:t>ӯҳ</w:t>
      </w:r>
      <w:r w:rsidRPr="00585E3A">
        <w:rPr>
          <w:rFonts w:ascii="Times New Roman Tj" w:hAnsi="Times New Roman Tj" w:cs="Times New Roman Tj"/>
          <w:color w:val="000000" w:themeColor="text1"/>
          <w:lang w:val="tt-RU"/>
        </w:rPr>
        <w:t>ои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метод</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ташкил</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w:t>
      </w:r>
      <w:r w:rsidRPr="00585E3A">
        <w:rPr>
          <w:rFonts w:ascii="Times New Roman Tj" w:hAnsi="Times New Roman Tj" w:cs="Times New Roman Tj"/>
          <w:color w:val="000000" w:themeColor="text1"/>
          <w:lang w:val="tt-RU"/>
        </w:rPr>
        <w:t>технолог</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w:t>
      </w:r>
      <w:r w:rsidR="00416FA7"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$E) па</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лу</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ташкил</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w:t>
      </w:r>
      <w:r w:rsidRPr="00585E3A">
        <w:rPr>
          <w:rFonts w:ascii="Times New Roman Tj" w:hAnsi="Times New Roman Tj" w:cs="Times New Roman Tj"/>
          <w:color w:val="000000" w:themeColor="text1"/>
          <w:lang w:val="tt-RU"/>
        </w:rPr>
        <w:t>технолог</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w:t>
      </w:r>
    </w:p>
    <w:p w:rsidR="00416FA7" w:rsidRPr="00585E3A" w:rsidRDefault="00416FA7" w:rsidP="00685ACF">
      <w:pPr>
        <w:jc w:val="both"/>
        <w:rPr>
          <w:rFonts w:ascii="Times New Roman Tj" w:hAnsi="Times New Roman Tj"/>
          <w:b/>
          <w:color w:val="000000" w:themeColor="text1"/>
          <w:lang w:val="tt-RU"/>
        </w:rPr>
      </w:pPr>
    </w:p>
    <w:p w:rsidR="0003329E" w:rsidRPr="00585E3A" w:rsidRDefault="0003329E" w:rsidP="00685ACF">
      <w:pPr>
        <w:jc w:val="both"/>
        <w:rPr>
          <w:rFonts w:ascii="Times New Roman Tj" w:hAnsi="Times New Roman Tj"/>
          <w:b/>
          <w:color w:val="000000" w:themeColor="text1"/>
          <w:lang w:val="tt-RU"/>
        </w:rPr>
      </w:pPr>
      <w:r w:rsidRPr="00585E3A">
        <w:rPr>
          <w:rFonts w:ascii="Times New Roman Tj" w:hAnsi="Times New Roman Tj"/>
          <w:b/>
          <w:color w:val="000000" w:themeColor="text1"/>
          <w:lang w:val="tt-RU"/>
        </w:rPr>
        <w:t>@131.</w:t>
      </w:r>
    </w:p>
    <w:p w:rsidR="0003329E" w:rsidRPr="00585E3A" w:rsidRDefault="0003329E" w:rsidP="00685ACF">
      <w:pPr>
        <w:jc w:val="both"/>
        <w:rPr>
          <w:rFonts w:ascii="Times New Roman Tj" w:hAnsi="Times New Roman Tj"/>
          <w:b/>
          <w:color w:val="000000" w:themeColor="text1"/>
          <w:lang w:val="tt-RU"/>
        </w:rPr>
      </w:pPr>
      <w:r w:rsidRPr="00585E3A">
        <w:rPr>
          <w:rFonts w:ascii="Times New Roman Tj" w:hAnsi="Times New Roman Tj"/>
          <w:b/>
          <w:color w:val="000000" w:themeColor="text1"/>
          <w:lang w:val="tt-RU"/>
        </w:rPr>
        <w:t xml:space="preserve">Ба ташкилкунии сиёсати </w:t>
      </w:r>
      <w:r w:rsidRPr="00585E3A">
        <w:rPr>
          <w:rFonts w:ascii="Cambria" w:hAnsi="Cambria" w:cs="Cambria"/>
          <w:b/>
          <w:color w:val="000000" w:themeColor="text1"/>
          <w:lang w:val="tt-RU"/>
        </w:rPr>
        <w:t>ҳ</w:t>
      </w:r>
      <w:r w:rsidRPr="00585E3A">
        <w:rPr>
          <w:rFonts w:ascii="Times New Roman Tj" w:hAnsi="Times New Roman Tj" w:cs="Times New Roman Tj"/>
          <w:b/>
          <w:color w:val="000000" w:themeColor="text1"/>
          <w:lang w:val="tt-RU"/>
        </w:rPr>
        <w:t>исобдор</w:t>
      </w:r>
      <w:r w:rsidRPr="00585E3A">
        <w:rPr>
          <w:rFonts w:ascii="Cambria" w:hAnsi="Cambria" w:cs="Cambria"/>
          <w:b/>
          <w:color w:val="000000" w:themeColor="text1"/>
          <w:lang w:val="tt-RU"/>
        </w:rPr>
        <w:t>ӣ</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дар</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корхона</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к</w:t>
      </w:r>
      <w:r w:rsidRPr="00585E3A">
        <w:rPr>
          <w:rFonts w:ascii="Cambria" w:hAnsi="Cambria" w:cs="Cambria"/>
          <w:b/>
          <w:color w:val="000000" w:themeColor="text1"/>
          <w:lang w:val="tt-RU"/>
        </w:rPr>
        <w:t>ӣ</w:t>
      </w:r>
      <w:r w:rsidRPr="00585E3A">
        <w:rPr>
          <w:rFonts w:ascii="Times New Roman Tj" w:hAnsi="Times New Roman Tj"/>
          <w:b/>
          <w:color w:val="000000" w:themeColor="text1"/>
          <w:lang w:val="tt-RU"/>
        </w:rPr>
        <w:t xml:space="preserve"> </w:t>
      </w:r>
      <w:r w:rsidRPr="00585E3A">
        <w:rPr>
          <w:rFonts w:ascii="Cambria" w:hAnsi="Cambria" w:cs="Cambria"/>
          <w:b/>
          <w:color w:val="000000" w:themeColor="text1"/>
          <w:lang w:val="tt-RU"/>
        </w:rPr>
        <w:t>ҷ</w:t>
      </w:r>
      <w:r w:rsidRPr="00585E3A">
        <w:rPr>
          <w:rFonts w:ascii="Times New Roman Tj" w:hAnsi="Times New Roman Tj" w:cs="Times New Roman Tj"/>
          <w:b/>
          <w:color w:val="000000" w:themeColor="text1"/>
          <w:lang w:val="tt-RU"/>
        </w:rPr>
        <w:t>авобгар</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аст</w:t>
      </w:r>
      <w:r w:rsidRPr="00585E3A">
        <w:rPr>
          <w:rFonts w:ascii="Times New Roman Tj" w:hAnsi="Times New Roman Tj"/>
          <w:b/>
          <w:color w:val="000000" w:themeColor="text1"/>
          <w:lang w:val="tt-RU"/>
        </w:rPr>
        <w:t>?</w:t>
      </w:r>
    </w:p>
    <w:p w:rsidR="0003329E" w:rsidRPr="00585E3A" w:rsidRDefault="0003329E" w:rsidP="00685ACF">
      <w:pPr>
        <w:jc w:val="both"/>
        <w:rPr>
          <w:rFonts w:ascii="Times New Roman Tj" w:hAnsi="Times New Roman Tj"/>
          <w:color w:val="000000" w:themeColor="text1"/>
          <w:lang w:val="tt-RU"/>
        </w:rPr>
      </w:pPr>
      <w:r w:rsidRPr="00585E3A">
        <w:rPr>
          <w:rFonts w:ascii="Times New Roman Tj" w:hAnsi="Times New Roman Tj"/>
          <w:color w:val="000000" w:themeColor="text1"/>
          <w:lang w:val="tt-RU"/>
        </w:rPr>
        <w:t>$A) и</w:t>
      </w:r>
      <w:r w:rsidRPr="00585E3A">
        <w:rPr>
          <w:rFonts w:ascii="Cambria" w:hAnsi="Cambria" w:cs="Cambria"/>
          <w:color w:val="000000" w:themeColor="text1"/>
          <w:lang w:val="tt-RU"/>
        </w:rPr>
        <w:t>қ</w:t>
      </w:r>
      <w:r w:rsidRPr="00585E3A">
        <w:rPr>
          <w:rFonts w:ascii="Times New Roman Tj" w:hAnsi="Times New Roman Tj" w:cs="Times New Roman Tj"/>
          <w:color w:val="000000" w:themeColor="text1"/>
          <w:lang w:val="tt-RU"/>
        </w:rPr>
        <w:t>тисодчии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корхона</w:t>
      </w:r>
      <w:r w:rsidRPr="00585E3A">
        <w:rPr>
          <w:rFonts w:ascii="Times New Roman Tj" w:hAnsi="Times New Roman Tj"/>
          <w:color w:val="000000" w:themeColor="text1"/>
          <w:lang w:val="tt-RU"/>
        </w:rPr>
        <w:t>;</w:t>
      </w:r>
      <w:r w:rsidR="00416FA7"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$B) ро</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бари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корхона</w:t>
      </w:r>
      <w:r w:rsidRPr="00585E3A">
        <w:rPr>
          <w:rFonts w:ascii="Times New Roman Tj" w:hAnsi="Times New Roman Tj"/>
          <w:color w:val="000000" w:themeColor="text1"/>
          <w:lang w:val="tt-RU"/>
        </w:rPr>
        <w:t>;</w:t>
      </w:r>
      <w:r w:rsidR="00416FA7"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$C) сарму</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осиби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корхона</w:t>
      </w:r>
      <w:r w:rsidRPr="00585E3A">
        <w:rPr>
          <w:rFonts w:ascii="Times New Roman Tj" w:hAnsi="Times New Roman Tj"/>
          <w:color w:val="000000" w:themeColor="text1"/>
          <w:lang w:val="tt-RU"/>
        </w:rPr>
        <w:t>;</w:t>
      </w:r>
      <w:r w:rsidR="00416FA7"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$D) кормандони ш</w:t>
      </w:r>
      <w:r w:rsidRPr="00585E3A">
        <w:rPr>
          <w:rFonts w:ascii="Cambria" w:hAnsi="Cambria" w:cs="Cambria"/>
          <w:color w:val="000000" w:themeColor="text1"/>
          <w:lang w:val="tt-RU"/>
        </w:rPr>
        <w:t>ӯ</w:t>
      </w:r>
      <w:r w:rsidRPr="00585E3A">
        <w:rPr>
          <w:rFonts w:ascii="Times New Roman Tj" w:hAnsi="Times New Roman Tj" w:cs="Times New Roman Tj"/>
          <w:color w:val="000000" w:themeColor="text1"/>
          <w:lang w:val="tt-RU"/>
        </w:rPr>
        <w:t>ъбаи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му</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осибот</w:t>
      </w:r>
      <w:r w:rsidRPr="00585E3A">
        <w:rPr>
          <w:rFonts w:ascii="Times New Roman Tj" w:hAnsi="Times New Roman Tj"/>
          <w:color w:val="000000" w:themeColor="text1"/>
          <w:lang w:val="tt-RU"/>
        </w:rPr>
        <w:t>;</w:t>
      </w:r>
      <w:r w:rsidR="00416FA7"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$E) орган</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молия</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ва</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ма</w:t>
      </w:r>
      <w:r w:rsidRPr="00585E3A">
        <w:rPr>
          <w:rFonts w:ascii="Cambria" w:hAnsi="Cambria" w:cs="Cambria"/>
          <w:color w:val="000000" w:themeColor="text1"/>
          <w:lang w:val="tt-RU"/>
        </w:rPr>
        <w:t>қ</w:t>
      </w:r>
      <w:r w:rsidRPr="00585E3A">
        <w:rPr>
          <w:rFonts w:ascii="Times New Roman Tj" w:hAnsi="Times New Roman Tj" w:cs="Times New Roman Tj"/>
          <w:color w:val="000000" w:themeColor="text1"/>
          <w:lang w:val="tt-RU"/>
        </w:rPr>
        <w:t>омоти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андоз</w:t>
      </w:r>
      <w:r w:rsidRPr="00585E3A">
        <w:rPr>
          <w:rFonts w:ascii="Times New Roman Tj" w:hAnsi="Times New Roman Tj"/>
          <w:color w:val="000000" w:themeColor="text1"/>
          <w:lang w:val="tt-RU"/>
        </w:rPr>
        <w:t>;</w:t>
      </w:r>
    </w:p>
    <w:p w:rsidR="00416FA7" w:rsidRPr="00585E3A" w:rsidRDefault="00416FA7" w:rsidP="00685ACF">
      <w:pPr>
        <w:jc w:val="both"/>
        <w:rPr>
          <w:rFonts w:ascii="Times New Roman Tj" w:hAnsi="Times New Roman Tj"/>
          <w:b/>
          <w:color w:val="000000" w:themeColor="text1"/>
          <w:lang w:val="tt-RU"/>
        </w:rPr>
      </w:pP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@132.</w:t>
      </w:r>
    </w:p>
    <w:p w:rsidR="00AA0E52" w:rsidRPr="00585E3A" w:rsidRDefault="00AA0E52" w:rsidP="00685ACF">
      <w:pPr>
        <w:jc w:val="both"/>
        <w:rPr>
          <w:rFonts w:ascii="Times New Roman Tj" w:hAnsi="Times New Roman Tj" w:cs="Times New Roman Tj"/>
          <w:b/>
          <w:bCs/>
          <w:color w:val="000000" w:themeColor="text1"/>
        </w:rPr>
      </w:pPr>
      <w:r w:rsidRPr="00585E3A">
        <w:rPr>
          <w:rFonts w:ascii="Times New Roman Tj" w:hAnsi="Times New Roman Tj" w:cs="Times New Roman Tj"/>
          <w:b/>
          <w:bCs/>
          <w:color w:val="000000" w:themeColor="text1"/>
        </w:rPr>
        <w:t>Дар тарафи активи тавозуни му</w:t>
      </w:r>
      <w:r w:rsidRPr="00585E3A">
        <w:rPr>
          <w:rFonts w:ascii="Cambria" w:hAnsi="Cambria" w:cs="Cambria"/>
          <w:b/>
          <w:bCs/>
          <w:color w:val="000000" w:themeColor="text1"/>
        </w:rPr>
        <w:t>ҳ</w:t>
      </w:r>
      <w:r w:rsidRPr="00585E3A">
        <w:rPr>
          <w:rFonts w:ascii="Times New Roman Tj" w:hAnsi="Times New Roman Tj" w:cs="Times New Roman Tj"/>
          <w:b/>
          <w:bCs/>
          <w:color w:val="000000" w:themeColor="text1"/>
        </w:rPr>
        <w:t>осиб</w:t>
      </w:r>
      <w:r w:rsidRPr="00585E3A">
        <w:rPr>
          <w:rFonts w:ascii="Cambria" w:eastAsia="MS Mincho" w:hAnsi="Cambria" w:cs="Cambria"/>
          <w:b/>
          <w:bCs/>
          <w:color w:val="000000" w:themeColor="text1"/>
        </w:rPr>
        <w:t>ӣ</w:t>
      </w:r>
      <w:r w:rsidRPr="00585E3A">
        <w:rPr>
          <w:rFonts w:ascii="Times New Roman Tj" w:hAnsi="Times New Roman Tj" w:cs="Times New Roman Tj"/>
          <w:b/>
          <w:bCs/>
          <w:color w:val="000000" w:themeColor="text1"/>
        </w:rPr>
        <w:t xml:space="preserve"> чи</w:t>
      </w:r>
      <w:r w:rsidRPr="00585E3A">
        <w:rPr>
          <w:rFonts w:ascii="Cambria" w:hAnsi="Cambria" w:cs="Cambria"/>
          <w:b/>
          <w:bCs/>
          <w:color w:val="000000" w:themeColor="text1"/>
        </w:rPr>
        <w:t>ҳ</w:t>
      </w:r>
      <w:r w:rsidRPr="00585E3A">
        <w:rPr>
          <w:rFonts w:ascii="Times New Roman Tj" w:hAnsi="Times New Roman Tj" w:cs="Times New Roman Tj"/>
          <w:b/>
          <w:bCs/>
          <w:color w:val="000000" w:themeColor="text1"/>
        </w:rPr>
        <w:t xml:space="preserve">о </w:t>
      </w:r>
      <w:r w:rsidRPr="00585E3A">
        <w:rPr>
          <w:rFonts w:ascii="Cambria" w:eastAsia="MS Mincho" w:hAnsi="Cambria" w:cs="Cambria"/>
          <w:b/>
          <w:bCs/>
          <w:color w:val="000000" w:themeColor="text1"/>
        </w:rPr>
        <w:t>ҷ</w:t>
      </w:r>
      <w:r w:rsidRPr="00585E3A">
        <w:rPr>
          <w:rFonts w:ascii="Times New Roman Tj" w:hAnsi="Times New Roman Tj" w:cs="Times New Roman Tj"/>
          <w:b/>
          <w:bCs/>
          <w:color w:val="000000" w:themeColor="text1"/>
        </w:rPr>
        <w:t>ойгир карда мешаванд?</w:t>
      </w:r>
    </w:p>
    <w:p w:rsidR="0003329E" w:rsidRPr="00585E3A" w:rsidRDefault="00AA0E52" w:rsidP="00685ACF">
      <w:pPr>
        <w:jc w:val="both"/>
        <w:rPr>
          <w:rFonts w:ascii="Times New Roman Tj" w:hAnsi="Times New Roman Tj"/>
          <w:color w:val="000000" w:themeColor="text1"/>
          <w:lang w:val="tt-RU"/>
        </w:rPr>
      </w:pPr>
      <w:r w:rsidRPr="00585E3A">
        <w:rPr>
          <w:rFonts w:ascii="Times New Roman Tj" w:hAnsi="Times New Roman Tj" w:cs="Times New Roman Tj"/>
          <w:color w:val="000000" w:themeColor="text1"/>
        </w:rPr>
        <w:t>$A) Восита</w:t>
      </w:r>
      <w:r w:rsidRPr="00585E3A">
        <w:rPr>
          <w:rFonts w:ascii="Cambria" w:hAnsi="Cambria" w:cs="Cambria"/>
          <w:color w:val="000000" w:themeColor="text1"/>
        </w:rPr>
        <w:t>ҳ</w:t>
      </w:r>
      <w:r w:rsidRPr="00585E3A">
        <w:rPr>
          <w:rFonts w:ascii="Times New Roman Tj" w:hAnsi="Times New Roman Tj" w:cs="Times New Roman Tj"/>
          <w:color w:val="000000" w:themeColor="text1"/>
        </w:rPr>
        <w:t>ои хо</w:t>
      </w:r>
      <w:r w:rsidRPr="00585E3A">
        <w:rPr>
          <w:rFonts w:ascii="Cambria" w:eastAsia="MS Mincho" w:hAnsi="Cambria" w:cs="Cambria"/>
          <w:color w:val="000000" w:themeColor="text1"/>
        </w:rPr>
        <w:t>ҷ</w:t>
      </w:r>
      <w:r w:rsidRPr="00585E3A">
        <w:rPr>
          <w:rFonts w:ascii="Times New Roman Tj" w:hAnsi="Times New Roman Tj" w:cs="Times New Roman Tj"/>
          <w:color w:val="000000" w:themeColor="text1"/>
        </w:rPr>
        <w:t>аг</w:t>
      </w:r>
      <w:r w:rsidRPr="00585E3A">
        <w:rPr>
          <w:rFonts w:ascii="Cambria" w:eastAsia="MS Mincho" w:hAnsi="Cambria" w:cs="Cambria"/>
          <w:color w:val="000000" w:themeColor="text1"/>
        </w:rPr>
        <w:t>ӣ</w:t>
      </w:r>
      <w:r w:rsidRPr="00585E3A">
        <w:rPr>
          <w:rFonts w:ascii="Times New Roman Tj" w:eastAsia="MS Mincho" w:hAnsi="Times New Roman Tj" w:cs="Times New Roman Tj"/>
          <w:color w:val="000000" w:themeColor="text1"/>
        </w:rPr>
        <w:t xml:space="preserve"> </w:t>
      </w:r>
      <w:r w:rsidRPr="00585E3A">
        <w:rPr>
          <w:rFonts w:ascii="Times New Roman Tj" w:hAnsi="Times New Roman Tj" w:cs="Times New Roman Tj"/>
          <w:color w:val="000000" w:themeColor="text1"/>
        </w:rPr>
        <w:t>аз р</w:t>
      </w:r>
      <w:r w:rsidRPr="00585E3A">
        <w:rPr>
          <w:rFonts w:ascii="Cambria" w:eastAsia="MS Mincho" w:hAnsi="Cambria" w:cs="Cambria"/>
          <w:color w:val="000000" w:themeColor="text1"/>
        </w:rPr>
        <w:t>ӯ</w:t>
      </w:r>
      <w:r w:rsidRPr="00585E3A">
        <w:rPr>
          <w:rFonts w:ascii="Times New Roman Tj" w:hAnsi="Times New Roman Tj" w:cs="Times New Roman Tj"/>
          <w:color w:val="000000" w:themeColor="text1"/>
        </w:rPr>
        <w:t xml:space="preserve">и </w:t>
      </w:r>
      <w:r w:rsidRPr="00585E3A">
        <w:rPr>
          <w:rFonts w:ascii="Cambria" w:hAnsi="Cambria" w:cs="Cambria"/>
          <w:color w:val="000000" w:themeColor="text1"/>
        </w:rPr>
        <w:t>ҳ</w:t>
      </w:r>
      <w:r w:rsidRPr="00585E3A">
        <w:rPr>
          <w:rFonts w:ascii="Times New Roman Tj" w:hAnsi="Times New Roman Tj" w:cs="Times New Roman Tj"/>
          <w:color w:val="000000" w:themeColor="text1"/>
        </w:rPr>
        <w:t xml:space="preserve">айат ва </w:t>
      </w:r>
      <w:r w:rsidRPr="00585E3A">
        <w:rPr>
          <w:rFonts w:ascii="Cambria" w:eastAsia="MS Mincho" w:hAnsi="Cambria" w:cs="Cambria"/>
          <w:color w:val="000000" w:themeColor="text1"/>
        </w:rPr>
        <w:t>ҷ</w:t>
      </w:r>
      <w:r w:rsidRPr="00585E3A">
        <w:rPr>
          <w:rFonts w:ascii="Times New Roman Tj" w:hAnsi="Times New Roman Tj" w:cs="Times New Roman Tj"/>
          <w:color w:val="000000" w:themeColor="text1"/>
        </w:rPr>
        <w:t>ойгиршав</w:t>
      </w:r>
      <w:r w:rsidRPr="00585E3A">
        <w:rPr>
          <w:rFonts w:ascii="Cambria" w:eastAsia="MS Mincho" w:hAnsi="Cambria" w:cs="Cambria"/>
          <w:color w:val="000000" w:themeColor="text1"/>
        </w:rPr>
        <w:t>ӣ</w:t>
      </w:r>
      <w:r w:rsidRPr="00585E3A">
        <w:rPr>
          <w:rFonts w:ascii="Times New Roman Tj" w:hAnsi="Times New Roman Tj" w:cs="Times New Roman Tj"/>
          <w:color w:val="000000" w:themeColor="text1"/>
        </w:rPr>
        <w:t>;</w:t>
      </w:r>
      <w:r w:rsidR="00416FA7"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$B) Восита</w:t>
      </w:r>
      <w:r w:rsidRPr="00585E3A">
        <w:rPr>
          <w:rFonts w:ascii="Cambria" w:hAnsi="Cambria" w:cs="Cambria"/>
          <w:color w:val="000000" w:themeColor="text1"/>
        </w:rPr>
        <w:t>ҳ</w:t>
      </w:r>
      <w:r w:rsidRPr="00585E3A">
        <w:rPr>
          <w:rFonts w:ascii="Times New Roman Tj" w:hAnsi="Times New Roman Tj" w:cs="Times New Roman Tj"/>
          <w:color w:val="000000" w:themeColor="text1"/>
        </w:rPr>
        <w:t>ои хо</w:t>
      </w:r>
      <w:r w:rsidRPr="00585E3A">
        <w:rPr>
          <w:rFonts w:ascii="Cambria" w:eastAsia="MS Mincho" w:hAnsi="Cambria" w:cs="Cambria"/>
          <w:color w:val="000000" w:themeColor="text1"/>
        </w:rPr>
        <w:t>ҷ</w:t>
      </w:r>
      <w:r w:rsidRPr="00585E3A">
        <w:rPr>
          <w:rFonts w:ascii="Times New Roman Tj" w:hAnsi="Times New Roman Tj" w:cs="Times New Roman Tj"/>
          <w:color w:val="000000" w:themeColor="text1"/>
        </w:rPr>
        <w:t>аг</w:t>
      </w:r>
      <w:r w:rsidRPr="00585E3A">
        <w:rPr>
          <w:rFonts w:ascii="Cambria" w:eastAsia="MS Mincho" w:hAnsi="Cambria" w:cs="Cambria"/>
          <w:color w:val="000000" w:themeColor="text1"/>
        </w:rPr>
        <w:t>ӣ</w:t>
      </w:r>
      <w:r w:rsidRPr="00585E3A">
        <w:rPr>
          <w:rFonts w:ascii="Times New Roman Tj" w:eastAsia="MS Mincho" w:hAnsi="Times New Roman Tj" w:cs="Times New Roman Tj"/>
          <w:color w:val="000000" w:themeColor="text1"/>
        </w:rPr>
        <w:t xml:space="preserve"> </w:t>
      </w:r>
      <w:r w:rsidRPr="00585E3A">
        <w:rPr>
          <w:rFonts w:ascii="Times New Roman Tj" w:hAnsi="Times New Roman Tj" w:cs="Times New Roman Tj"/>
          <w:color w:val="000000" w:themeColor="text1"/>
        </w:rPr>
        <w:t>аз р</w:t>
      </w:r>
      <w:r w:rsidRPr="00585E3A">
        <w:rPr>
          <w:rFonts w:ascii="Cambria" w:eastAsia="MS Mincho" w:hAnsi="Cambria" w:cs="Cambria"/>
          <w:color w:val="000000" w:themeColor="text1"/>
        </w:rPr>
        <w:t>ӯ</w:t>
      </w:r>
      <w:r w:rsidRPr="00585E3A">
        <w:rPr>
          <w:rFonts w:ascii="Times New Roman Tj" w:hAnsi="Times New Roman Tj" w:cs="Times New Roman Tj"/>
          <w:color w:val="000000" w:themeColor="text1"/>
        </w:rPr>
        <w:t>и манбаъ</w:t>
      </w:r>
      <w:r w:rsidRPr="00585E3A">
        <w:rPr>
          <w:rFonts w:ascii="Cambria" w:hAnsi="Cambria" w:cs="Cambria"/>
          <w:color w:val="000000" w:themeColor="text1"/>
        </w:rPr>
        <w:t>ҳ</w:t>
      </w:r>
      <w:r w:rsidRPr="00585E3A">
        <w:rPr>
          <w:rFonts w:ascii="Times New Roman Tj" w:hAnsi="Times New Roman Tj" w:cs="Times New Roman Tj"/>
          <w:color w:val="000000" w:themeColor="text1"/>
        </w:rPr>
        <w:t>ои пайдоиш;</w:t>
      </w:r>
      <w:r w:rsidR="00416FA7"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$C) Сармояи асосии кории корхона;</w:t>
      </w:r>
      <w:r w:rsidR="00416FA7"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 xml:space="preserve">$D) </w:t>
      </w:r>
      <w:r w:rsidRPr="00585E3A">
        <w:rPr>
          <w:rFonts w:ascii="Cambria" w:eastAsia="MS Mincho" w:hAnsi="Cambria" w:cs="Cambria"/>
          <w:color w:val="000000" w:themeColor="text1"/>
        </w:rPr>
        <w:t>Ӯҳ</w:t>
      </w:r>
      <w:r w:rsidRPr="00585E3A">
        <w:rPr>
          <w:rFonts w:ascii="Times New Roman Tj" w:hAnsi="Times New Roman Tj" w:cs="Times New Roman Tj"/>
          <w:color w:val="000000" w:themeColor="text1"/>
        </w:rPr>
        <w:t>дадори</w:t>
      </w:r>
      <w:r w:rsidRPr="00585E3A">
        <w:rPr>
          <w:rFonts w:ascii="Cambria" w:hAnsi="Cambria" w:cs="Cambria"/>
          <w:color w:val="000000" w:themeColor="text1"/>
        </w:rPr>
        <w:t>ҳ</w:t>
      </w:r>
      <w:r w:rsidRPr="00585E3A">
        <w:rPr>
          <w:rFonts w:ascii="Times New Roman Tj" w:hAnsi="Times New Roman Tj" w:cs="Times New Roman Tj"/>
          <w:color w:val="000000" w:themeColor="text1"/>
        </w:rPr>
        <w:t>ои асосии корхона;</w:t>
      </w:r>
      <w:r w:rsidR="00416FA7"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$E) Молумулки коргарони корхона</w:t>
      </w:r>
      <w:r w:rsidRPr="00585E3A">
        <w:rPr>
          <w:rFonts w:ascii="Times New Roman Tj" w:hAnsi="Times New Roman Tj"/>
          <w:color w:val="000000" w:themeColor="text1"/>
          <w:lang w:val="tg-Cyrl-TJ"/>
        </w:rPr>
        <w:t>;</w:t>
      </w:r>
    </w:p>
    <w:p w:rsidR="00416FA7" w:rsidRPr="00585E3A" w:rsidRDefault="00416FA7" w:rsidP="00685ACF">
      <w:pPr>
        <w:jc w:val="both"/>
        <w:rPr>
          <w:rFonts w:ascii="Times New Roman Tj" w:hAnsi="Times New Roman Tj"/>
          <w:b/>
          <w:color w:val="000000" w:themeColor="text1"/>
          <w:lang w:val="tt-RU"/>
        </w:rPr>
      </w:pPr>
    </w:p>
    <w:p w:rsidR="0003329E" w:rsidRPr="00585E3A" w:rsidRDefault="0003329E" w:rsidP="00685ACF">
      <w:pPr>
        <w:jc w:val="both"/>
        <w:rPr>
          <w:rFonts w:ascii="Times New Roman Tj" w:hAnsi="Times New Roman Tj"/>
          <w:b/>
          <w:color w:val="000000" w:themeColor="text1"/>
          <w:lang w:val="tt-RU"/>
        </w:rPr>
      </w:pPr>
      <w:r w:rsidRPr="00585E3A">
        <w:rPr>
          <w:rFonts w:ascii="Times New Roman Tj" w:hAnsi="Times New Roman Tj"/>
          <w:b/>
          <w:color w:val="000000" w:themeColor="text1"/>
          <w:lang w:val="tt-RU"/>
        </w:rPr>
        <w:t>@133.</w:t>
      </w:r>
    </w:p>
    <w:p w:rsidR="0003329E" w:rsidRPr="00585E3A" w:rsidRDefault="0003329E" w:rsidP="00685ACF">
      <w:pPr>
        <w:jc w:val="both"/>
        <w:rPr>
          <w:rFonts w:ascii="Times New Roman Tj" w:hAnsi="Times New Roman Tj"/>
          <w:b/>
          <w:color w:val="000000" w:themeColor="text1"/>
          <w:lang w:val="tt-RU"/>
        </w:rPr>
      </w:pPr>
      <w:r w:rsidRPr="00585E3A">
        <w:rPr>
          <w:rFonts w:ascii="Times New Roman Tj" w:hAnsi="Times New Roman Tj"/>
          <w:b/>
          <w:color w:val="000000" w:themeColor="text1"/>
          <w:lang w:val="tt-RU"/>
        </w:rPr>
        <w:t xml:space="preserve">Дар кадом </w:t>
      </w:r>
      <w:r w:rsidRPr="00585E3A">
        <w:rPr>
          <w:rFonts w:ascii="Cambria" w:hAnsi="Cambria" w:cs="Cambria"/>
          <w:b/>
          <w:color w:val="000000" w:themeColor="text1"/>
          <w:lang w:val="tt-RU"/>
        </w:rPr>
        <w:t>ҳ</w:t>
      </w:r>
      <w:r w:rsidRPr="00585E3A">
        <w:rPr>
          <w:rFonts w:ascii="Times New Roman Tj" w:hAnsi="Times New Roman Tj" w:cs="Times New Roman Tj"/>
          <w:b/>
          <w:color w:val="000000" w:themeColor="text1"/>
          <w:lang w:val="tt-RU"/>
        </w:rPr>
        <w:t>олат</w:t>
      </w:r>
      <w:r w:rsidRPr="00585E3A">
        <w:rPr>
          <w:rFonts w:ascii="Cambria" w:hAnsi="Cambria" w:cs="Cambria"/>
          <w:b/>
          <w:color w:val="000000" w:themeColor="text1"/>
          <w:lang w:val="tt-RU"/>
        </w:rPr>
        <w:t>ҳ</w:t>
      </w:r>
      <w:r w:rsidRPr="00585E3A">
        <w:rPr>
          <w:rFonts w:ascii="Times New Roman Tj" w:hAnsi="Times New Roman Tj" w:cs="Times New Roman Tj"/>
          <w:b/>
          <w:color w:val="000000" w:themeColor="text1"/>
          <w:lang w:val="tt-RU"/>
        </w:rPr>
        <w:t>о</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ба</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та</w:t>
      </w:r>
      <w:r w:rsidRPr="00585E3A">
        <w:rPr>
          <w:rFonts w:ascii="Cambria" w:hAnsi="Cambria" w:cs="Cambria"/>
          <w:b/>
          <w:color w:val="000000" w:themeColor="text1"/>
          <w:lang w:val="tt-RU"/>
        </w:rPr>
        <w:t>ғ</w:t>
      </w:r>
      <w:r w:rsidRPr="00585E3A">
        <w:rPr>
          <w:rFonts w:ascii="Times New Roman Tj" w:hAnsi="Times New Roman Tj" w:cs="Times New Roman Tj"/>
          <w:b/>
          <w:color w:val="000000" w:themeColor="text1"/>
          <w:lang w:val="tt-RU"/>
        </w:rPr>
        <w:t>ирди</w:t>
      </w:r>
      <w:r w:rsidRPr="00585E3A">
        <w:rPr>
          <w:rFonts w:ascii="Cambria" w:hAnsi="Cambria" w:cs="Cambria"/>
          <w:b/>
          <w:color w:val="000000" w:themeColor="text1"/>
          <w:lang w:val="tt-RU"/>
        </w:rPr>
        <w:t>ҳ</w:t>
      </w:r>
      <w:r w:rsidRPr="00585E3A">
        <w:rPr>
          <w:rFonts w:ascii="Times New Roman Tj" w:hAnsi="Times New Roman Tj" w:cs="Times New Roman Tj"/>
          <w:b/>
          <w:color w:val="000000" w:themeColor="text1"/>
          <w:lang w:val="tt-RU"/>
        </w:rPr>
        <w:t>ии</w:t>
      </w:r>
      <w:r w:rsidRPr="00585E3A">
        <w:rPr>
          <w:rFonts w:ascii="Times New Roman Tj" w:hAnsi="Times New Roman Tj"/>
          <w:b/>
          <w:color w:val="000000" w:themeColor="text1"/>
          <w:lang w:val="tt-RU"/>
        </w:rPr>
        <w:t xml:space="preserve"> сиёсати </w:t>
      </w:r>
      <w:r w:rsidRPr="00585E3A">
        <w:rPr>
          <w:rFonts w:ascii="Cambria" w:hAnsi="Cambria" w:cs="Cambria"/>
          <w:b/>
          <w:color w:val="000000" w:themeColor="text1"/>
          <w:lang w:val="tt-RU"/>
        </w:rPr>
        <w:t>ҳ</w:t>
      </w:r>
      <w:r w:rsidRPr="00585E3A">
        <w:rPr>
          <w:rFonts w:ascii="Times New Roman Tj" w:hAnsi="Times New Roman Tj" w:cs="Times New Roman Tj"/>
          <w:b/>
          <w:color w:val="000000" w:themeColor="text1"/>
          <w:lang w:val="tt-RU"/>
        </w:rPr>
        <w:t>исобдор</w:t>
      </w:r>
      <w:r w:rsidRPr="00585E3A">
        <w:rPr>
          <w:rFonts w:ascii="Cambria" w:hAnsi="Cambria" w:cs="Cambria"/>
          <w:b/>
          <w:color w:val="000000" w:themeColor="text1"/>
          <w:lang w:val="tt-RU"/>
        </w:rPr>
        <w:t>ӣ</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ро</w:t>
      </w:r>
      <w:r w:rsidRPr="00585E3A">
        <w:rPr>
          <w:rFonts w:ascii="Cambria" w:hAnsi="Cambria" w:cs="Cambria"/>
          <w:b/>
          <w:color w:val="000000" w:themeColor="text1"/>
          <w:lang w:val="tt-RU"/>
        </w:rPr>
        <w:t>ҳ</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дода</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мешавад</w:t>
      </w:r>
      <w:r w:rsidRPr="00585E3A">
        <w:rPr>
          <w:rFonts w:ascii="Times New Roman Tj" w:hAnsi="Times New Roman Tj"/>
          <w:b/>
          <w:color w:val="000000" w:themeColor="text1"/>
          <w:lang w:val="tt-RU"/>
        </w:rPr>
        <w:t>?</w:t>
      </w:r>
    </w:p>
    <w:p w:rsidR="0003329E" w:rsidRPr="00585E3A" w:rsidRDefault="0003329E" w:rsidP="00685ACF">
      <w:pPr>
        <w:jc w:val="both"/>
        <w:rPr>
          <w:rFonts w:ascii="Times New Roman Tj" w:hAnsi="Times New Roman Tj"/>
          <w:color w:val="000000" w:themeColor="text1"/>
          <w:lang w:val="tt-RU"/>
        </w:rPr>
      </w:pPr>
      <w:r w:rsidRPr="00585E3A">
        <w:rPr>
          <w:rFonts w:ascii="Times New Roman Tj" w:hAnsi="Times New Roman Tj"/>
          <w:color w:val="000000" w:themeColor="text1"/>
          <w:lang w:val="tt-RU"/>
        </w:rPr>
        <w:t xml:space="preserve">$A) </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ангоми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та</w:t>
      </w:r>
      <w:r w:rsidRPr="00585E3A">
        <w:rPr>
          <w:rFonts w:ascii="Cambria" w:hAnsi="Cambria" w:cs="Cambria"/>
          <w:color w:val="000000" w:themeColor="text1"/>
          <w:lang w:val="tt-RU"/>
        </w:rPr>
        <w:t>ғ</w:t>
      </w:r>
      <w:r w:rsidRPr="00585E3A">
        <w:rPr>
          <w:rFonts w:ascii="Times New Roman Tj" w:hAnsi="Times New Roman Tj" w:cs="Times New Roman Tj"/>
          <w:color w:val="000000" w:themeColor="text1"/>
          <w:lang w:val="tt-RU"/>
        </w:rPr>
        <w:t>ирёбии</w:t>
      </w:r>
      <w:r w:rsidRPr="00585E3A">
        <w:rPr>
          <w:rFonts w:ascii="Times New Roman Tj" w:hAnsi="Times New Roman Tj"/>
          <w:color w:val="000000" w:themeColor="text1"/>
          <w:lang w:val="tt-RU"/>
        </w:rPr>
        <w:t xml:space="preserve"> </w:t>
      </w:r>
      <w:r w:rsidRPr="00585E3A">
        <w:rPr>
          <w:rFonts w:ascii="Cambria" w:hAnsi="Cambria" w:cs="Cambria"/>
          <w:color w:val="000000" w:themeColor="text1"/>
          <w:lang w:val="tt-RU"/>
        </w:rPr>
        <w:t>қ</w:t>
      </w:r>
      <w:r w:rsidRPr="00585E3A">
        <w:rPr>
          <w:rFonts w:ascii="Times New Roman Tj" w:hAnsi="Times New Roman Tj" w:cs="Times New Roman Tj"/>
          <w:color w:val="000000" w:themeColor="text1"/>
          <w:lang w:val="tt-RU"/>
        </w:rPr>
        <w:t>онунгузории</w:t>
      </w:r>
      <w:r w:rsidRPr="00585E3A">
        <w:rPr>
          <w:rFonts w:ascii="Times New Roman Tj" w:hAnsi="Times New Roman Tj"/>
          <w:color w:val="000000" w:themeColor="text1"/>
          <w:lang w:val="tt-RU"/>
        </w:rPr>
        <w:t xml:space="preserve"> </w:t>
      </w:r>
      <w:r w:rsidRPr="00585E3A">
        <w:rPr>
          <w:rFonts w:ascii="Cambria" w:hAnsi="Cambria" w:cs="Cambria"/>
          <w:color w:val="000000" w:themeColor="text1"/>
          <w:lang w:val="tt-RU"/>
        </w:rPr>
        <w:t>Ҷ</w:t>
      </w:r>
      <w:r w:rsidRPr="00585E3A">
        <w:rPr>
          <w:rFonts w:ascii="Times New Roman Tj" w:hAnsi="Times New Roman Tj" w:cs="Times New Roman Tj"/>
          <w:color w:val="000000" w:themeColor="text1"/>
          <w:lang w:val="tt-RU"/>
        </w:rPr>
        <w:t>ум</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урии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То</w:t>
      </w:r>
      <w:r w:rsidRPr="00585E3A">
        <w:rPr>
          <w:rFonts w:ascii="Cambria" w:hAnsi="Cambria" w:cs="Cambria"/>
          <w:color w:val="000000" w:themeColor="text1"/>
          <w:lang w:val="tt-RU"/>
        </w:rPr>
        <w:t>ҷ</w:t>
      </w:r>
      <w:r w:rsidRPr="00585E3A">
        <w:rPr>
          <w:rFonts w:ascii="Times New Roman Tj" w:hAnsi="Times New Roman Tj" w:cs="Times New Roman Tj"/>
          <w:color w:val="000000" w:themeColor="text1"/>
          <w:lang w:val="tt-RU"/>
        </w:rPr>
        <w:t>икистон</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ё</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санад</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меъёр</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w:t>
      </w:r>
      <w:r w:rsidR="00416FA7"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 xml:space="preserve">$B) </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ангоми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аз</w:t>
      </w:r>
      <w:r w:rsidRPr="00585E3A">
        <w:rPr>
          <w:rFonts w:ascii="Times New Roman Tj" w:hAnsi="Times New Roman Tj"/>
          <w:color w:val="000000" w:themeColor="text1"/>
          <w:lang w:val="tt-RU"/>
        </w:rPr>
        <w:t xml:space="preserve"> </w:t>
      </w:r>
      <w:r w:rsidRPr="00585E3A">
        <w:rPr>
          <w:rFonts w:ascii="Cambria" w:hAnsi="Cambria" w:cs="Cambria"/>
          <w:color w:val="000000" w:themeColor="text1"/>
          <w:lang w:val="tt-RU"/>
        </w:rPr>
        <w:t>ҷ</w:t>
      </w:r>
      <w:r w:rsidRPr="00585E3A">
        <w:rPr>
          <w:rFonts w:ascii="Times New Roman Tj" w:hAnsi="Times New Roman Tj" w:cs="Times New Roman Tj"/>
          <w:color w:val="000000" w:themeColor="text1"/>
          <w:lang w:val="tt-RU"/>
        </w:rPr>
        <w:t>ониби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корхона</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кор</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карда</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баромадани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усул</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нави</w:t>
      </w:r>
      <w:r w:rsidRPr="00585E3A">
        <w:rPr>
          <w:rFonts w:ascii="Times New Roman Tj" w:hAnsi="Times New Roman Tj"/>
          <w:color w:val="000000" w:themeColor="text1"/>
          <w:lang w:val="tt-RU"/>
        </w:rPr>
        <w:t xml:space="preserve"> </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исобгир</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ки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истифодаи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он</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ба</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пешни</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оди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бештар</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боэътимоди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факт</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ои</w:t>
      </w:r>
      <w:r w:rsidRPr="00585E3A">
        <w:rPr>
          <w:rFonts w:ascii="Times New Roman Tj" w:hAnsi="Times New Roman Tj"/>
          <w:color w:val="000000" w:themeColor="text1"/>
          <w:lang w:val="tt-RU"/>
        </w:rPr>
        <w:t xml:space="preserve"> фаъолияти хо</w:t>
      </w:r>
      <w:r w:rsidRPr="00585E3A">
        <w:rPr>
          <w:rFonts w:ascii="Cambria" w:hAnsi="Cambria" w:cs="Cambria"/>
          <w:color w:val="000000" w:themeColor="text1"/>
          <w:lang w:val="tt-RU"/>
        </w:rPr>
        <w:t>ҷ</w:t>
      </w:r>
      <w:r w:rsidRPr="00585E3A">
        <w:rPr>
          <w:rFonts w:ascii="Times New Roman Tj" w:hAnsi="Times New Roman Tj" w:cs="Times New Roman Tj"/>
          <w:color w:val="000000" w:themeColor="text1"/>
          <w:lang w:val="tt-RU"/>
        </w:rPr>
        <w:t>агидор</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дар</w:t>
      </w:r>
      <w:r w:rsidRPr="00585E3A">
        <w:rPr>
          <w:rFonts w:ascii="Times New Roman Tj" w:hAnsi="Times New Roman Tj"/>
          <w:color w:val="000000" w:themeColor="text1"/>
          <w:lang w:val="tt-RU"/>
        </w:rPr>
        <w:t xml:space="preserve"> </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исобгир</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ва</w:t>
      </w:r>
      <w:r w:rsidRPr="00585E3A">
        <w:rPr>
          <w:rFonts w:ascii="Times New Roman Tj" w:hAnsi="Times New Roman Tj"/>
          <w:color w:val="000000" w:themeColor="text1"/>
          <w:lang w:val="tt-RU"/>
        </w:rPr>
        <w:t xml:space="preserve"> </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исобот</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дар</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назар</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дорад</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ё</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ба</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камкунии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ме</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нат</w:t>
      </w:r>
      <w:r w:rsidRPr="00585E3A">
        <w:rPr>
          <w:rFonts w:ascii="Times New Roman Tj" w:hAnsi="Times New Roman Tj"/>
          <w:color w:val="000000" w:themeColor="text1"/>
          <w:lang w:val="tt-RU"/>
        </w:rPr>
        <w:t xml:space="preserve"> </w:t>
      </w:r>
      <w:r w:rsidRPr="00585E3A">
        <w:rPr>
          <w:rFonts w:ascii="Cambria" w:hAnsi="Cambria" w:cs="Cambria"/>
          <w:color w:val="000000" w:themeColor="text1"/>
          <w:lang w:val="tt-RU"/>
        </w:rPr>
        <w:t>ғ</w:t>
      </w:r>
      <w:r w:rsidRPr="00585E3A">
        <w:rPr>
          <w:rFonts w:ascii="Times New Roman Tj" w:hAnsi="Times New Roman Tj" w:cs="Times New Roman Tj"/>
          <w:color w:val="000000" w:themeColor="text1"/>
          <w:lang w:val="tt-RU"/>
        </w:rPr>
        <w:t>ун</w:t>
      </w:r>
      <w:r w:rsidRPr="00585E3A">
        <w:rPr>
          <w:rFonts w:ascii="Cambria" w:hAnsi="Cambria" w:cs="Cambria"/>
          <w:color w:val="000000" w:themeColor="text1"/>
          <w:lang w:val="tt-RU"/>
        </w:rPr>
        <w:t>ҷ</w:t>
      </w:r>
      <w:r w:rsidRPr="00585E3A">
        <w:rPr>
          <w:rFonts w:ascii="Times New Roman Tj" w:hAnsi="Times New Roman Tj" w:cs="Times New Roman Tj"/>
          <w:color w:val="000000" w:themeColor="text1"/>
          <w:lang w:val="tt-RU"/>
        </w:rPr>
        <w:t>оиши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кор</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ои</w:t>
      </w:r>
      <w:r w:rsidRPr="00585E3A">
        <w:rPr>
          <w:rFonts w:ascii="Times New Roman Tj" w:hAnsi="Times New Roman Tj"/>
          <w:color w:val="000000" w:themeColor="text1"/>
          <w:lang w:val="tt-RU"/>
        </w:rPr>
        <w:t xml:space="preserve"> </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исобгир</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бе</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пасткунии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боэътимодии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маълумот</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сабаб</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мешаванд</w:t>
      </w:r>
      <w:r w:rsidRPr="00585E3A">
        <w:rPr>
          <w:rFonts w:ascii="Times New Roman Tj" w:hAnsi="Times New Roman Tj"/>
          <w:color w:val="000000" w:themeColor="text1"/>
          <w:lang w:val="tt-RU"/>
        </w:rPr>
        <w:t>;</w:t>
      </w:r>
      <w:r w:rsidR="00416FA7"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 xml:space="preserve">$C) </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ангоми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ба</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таври</w:t>
      </w:r>
      <w:r w:rsidRPr="00585E3A">
        <w:rPr>
          <w:rFonts w:ascii="Times New Roman Tj" w:hAnsi="Times New Roman Tj"/>
          <w:color w:val="000000" w:themeColor="text1"/>
          <w:lang w:val="tt-RU"/>
        </w:rPr>
        <w:t xml:space="preserve"> </w:t>
      </w:r>
      <w:r w:rsidRPr="00585E3A">
        <w:rPr>
          <w:rFonts w:ascii="Cambria" w:hAnsi="Cambria" w:cs="Cambria"/>
          <w:color w:val="000000" w:themeColor="text1"/>
          <w:lang w:val="tt-RU"/>
        </w:rPr>
        <w:t>қ</w:t>
      </w:r>
      <w:r w:rsidRPr="00585E3A">
        <w:rPr>
          <w:rFonts w:ascii="Times New Roman Tj" w:hAnsi="Times New Roman Tj" w:cs="Times New Roman Tj"/>
          <w:color w:val="000000" w:themeColor="text1"/>
          <w:lang w:val="tt-RU"/>
        </w:rPr>
        <w:t>отеъ</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та</w:t>
      </w:r>
      <w:r w:rsidRPr="00585E3A">
        <w:rPr>
          <w:rFonts w:ascii="Cambria" w:hAnsi="Cambria" w:cs="Cambria"/>
          <w:color w:val="000000" w:themeColor="text1"/>
          <w:lang w:val="tt-RU"/>
        </w:rPr>
        <w:t>ғ</w:t>
      </w:r>
      <w:r w:rsidRPr="00585E3A">
        <w:rPr>
          <w:rFonts w:ascii="Times New Roman Tj" w:hAnsi="Times New Roman Tj" w:cs="Times New Roman Tj"/>
          <w:color w:val="000000" w:themeColor="text1"/>
          <w:lang w:val="tt-RU"/>
        </w:rPr>
        <w:t>ирёбии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шароити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фаъолияти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корхона</w:t>
      </w:r>
      <w:r w:rsidRPr="00585E3A">
        <w:rPr>
          <w:rFonts w:ascii="Times New Roman Tj" w:hAnsi="Times New Roman Tj"/>
          <w:color w:val="000000" w:themeColor="text1"/>
          <w:lang w:val="tt-RU"/>
        </w:rPr>
        <w:t>;</w:t>
      </w:r>
      <w:r w:rsidR="00416FA7"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 xml:space="preserve">$D) </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ангоми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аз</w:t>
      </w:r>
      <w:r w:rsidRPr="00585E3A">
        <w:rPr>
          <w:rFonts w:ascii="Times New Roman Tj" w:hAnsi="Times New Roman Tj"/>
          <w:color w:val="000000" w:themeColor="text1"/>
          <w:lang w:val="tt-RU"/>
        </w:rPr>
        <w:t xml:space="preserve"> </w:t>
      </w:r>
      <w:r w:rsidRPr="00585E3A">
        <w:rPr>
          <w:rFonts w:ascii="Cambria" w:hAnsi="Cambria" w:cs="Cambria"/>
          <w:color w:val="000000" w:themeColor="text1"/>
          <w:lang w:val="tt-RU"/>
        </w:rPr>
        <w:t>ҷ</w:t>
      </w:r>
      <w:r w:rsidRPr="00585E3A">
        <w:rPr>
          <w:rFonts w:ascii="Times New Roman Tj" w:hAnsi="Times New Roman Tj" w:cs="Times New Roman Tj"/>
          <w:color w:val="000000" w:themeColor="text1"/>
          <w:lang w:val="tt-RU"/>
        </w:rPr>
        <w:t>ониби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корхона</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ко</w:t>
      </w:r>
      <w:r w:rsidRPr="00585E3A">
        <w:rPr>
          <w:rFonts w:ascii="Times New Roman Tj" w:hAnsi="Times New Roman Tj"/>
          <w:color w:val="000000" w:themeColor="text1"/>
          <w:lang w:val="tt-RU"/>
        </w:rPr>
        <w:t>р карда баромадани усул</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нави</w:t>
      </w:r>
      <w:r w:rsidRPr="00585E3A">
        <w:rPr>
          <w:rFonts w:ascii="Times New Roman Tj" w:hAnsi="Times New Roman Tj"/>
          <w:color w:val="000000" w:themeColor="text1"/>
          <w:lang w:val="tt-RU"/>
        </w:rPr>
        <w:t xml:space="preserve"> </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исобгир</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ки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ба</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камкунии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ме</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нат</w:t>
      </w:r>
      <w:r w:rsidRPr="00585E3A">
        <w:rPr>
          <w:rFonts w:ascii="Times New Roman Tj" w:hAnsi="Times New Roman Tj"/>
          <w:color w:val="000000" w:themeColor="text1"/>
          <w:lang w:val="tt-RU"/>
        </w:rPr>
        <w:t xml:space="preserve"> </w:t>
      </w:r>
      <w:r w:rsidRPr="00585E3A">
        <w:rPr>
          <w:rFonts w:ascii="Cambria" w:hAnsi="Cambria" w:cs="Cambria"/>
          <w:color w:val="000000" w:themeColor="text1"/>
          <w:lang w:val="tt-RU"/>
        </w:rPr>
        <w:t>ғ</w:t>
      </w:r>
      <w:r w:rsidRPr="00585E3A">
        <w:rPr>
          <w:rFonts w:ascii="Times New Roman Tj" w:hAnsi="Times New Roman Tj" w:cs="Times New Roman Tj"/>
          <w:color w:val="000000" w:themeColor="text1"/>
          <w:lang w:val="tt-RU"/>
        </w:rPr>
        <w:t>ун</w:t>
      </w:r>
      <w:r w:rsidRPr="00585E3A">
        <w:rPr>
          <w:rFonts w:ascii="Cambria" w:hAnsi="Cambria" w:cs="Cambria"/>
          <w:color w:val="000000" w:themeColor="text1"/>
          <w:lang w:val="tt-RU"/>
        </w:rPr>
        <w:t>ҷ</w:t>
      </w:r>
      <w:r w:rsidRPr="00585E3A">
        <w:rPr>
          <w:rFonts w:ascii="Times New Roman Tj" w:hAnsi="Times New Roman Tj" w:cs="Times New Roman Tj"/>
          <w:color w:val="000000" w:themeColor="text1"/>
          <w:lang w:val="tt-RU"/>
        </w:rPr>
        <w:t>оиши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кор</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ои</w:t>
      </w:r>
      <w:r w:rsidRPr="00585E3A">
        <w:rPr>
          <w:rFonts w:ascii="Times New Roman Tj" w:hAnsi="Times New Roman Tj"/>
          <w:color w:val="000000" w:themeColor="text1"/>
          <w:lang w:val="tt-RU"/>
        </w:rPr>
        <w:t xml:space="preserve"> </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исобгир</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бе</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пасткунии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боэътимодии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маълумот</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сабаб</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мешаванд</w:t>
      </w:r>
      <w:r w:rsidRPr="00585E3A">
        <w:rPr>
          <w:rFonts w:ascii="Times New Roman Tj" w:hAnsi="Times New Roman Tj"/>
          <w:color w:val="000000" w:themeColor="text1"/>
          <w:lang w:val="tt-RU"/>
        </w:rPr>
        <w:t>;</w:t>
      </w:r>
      <w:r w:rsidR="00416FA7"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 xml:space="preserve">$E) </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ангоми</w:t>
      </w:r>
      <w:r w:rsidRPr="00585E3A">
        <w:rPr>
          <w:rFonts w:ascii="Times New Roman Tj" w:hAnsi="Times New Roman Tj"/>
          <w:color w:val="000000" w:themeColor="text1"/>
          <w:lang w:val="tt-RU"/>
        </w:rPr>
        <w:t xml:space="preserve"> </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амаи</w:t>
      </w:r>
      <w:r w:rsidRPr="00585E3A">
        <w:rPr>
          <w:rFonts w:ascii="Times New Roman Tj" w:hAnsi="Times New Roman Tj"/>
          <w:color w:val="000000" w:themeColor="text1"/>
          <w:lang w:val="tt-RU"/>
        </w:rPr>
        <w:t xml:space="preserve"> </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олат</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дар</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боло</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зикршуда</w:t>
      </w:r>
      <w:r w:rsidRPr="00585E3A">
        <w:rPr>
          <w:rFonts w:ascii="Times New Roman Tj" w:hAnsi="Times New Roman Tj"/>
          <w:color w:val="000000" w:themeColor="text1"/>
          <w:lang w:val="tt-RU"/>
        </w:rPr>
        <w:t>;</w:t>
      </w:r>
    </w:p>
    <w:p w:rsidR="00416FA7" w:rsidRPr="00585E3A" w:rsidRDefault="00416FA7" w:rsidP="00685ACF">
      <w:pPr>
        <w:jc w:val="both"/>
        <w:rPr>
          <w:rFonts w:ascii="Times New Roman Tj" w:hAnsi="Times New Roman Tj"/>
          <w:b/>
          <w:color w:val="000000" w:themeColor="text1"/>
          <w:lang w:val="tt-RU"/>
        </w:rPr>
      </w:pPr>
    </w:p>
    <w:p w:rsidR="0003329E" w:rsidRPr="00585E3A" w:rsidRDefault="0003329E" w:rsidP="00685ACF">
      <w:pPr>
        <w:jc w:val="both"/>
        <w:rPr>
          <w:rFonts w:ascii="Times New Roman Tj" w:hAnsi="Times New Roman Tj"/>
          <w:b/>
          <w:color w:val="000000" w:themeColor="text1"/>
          <w:lang w:val="tt-RU"/>
        </w:rPr>
      </w:pPr>
      <w:r w:rsidRPr="00585E3A">
        <w:rPr>
          <w:rFonts w:ascii="Times New Roman Tj" w:hAnsi="Times New Roman Tj"/>
          <w:b/>
          <w:color w:val="000000" w:themeColor="text1"/>
          <w:lang w:val="tt-RU"/>
        </w:rPr>
        <w:t>@134.</w:t>
      </w:r>
    </w:p>
    <w:p w:rsidR="008B6C11" w:rsidRPr="00585E3A" w:rsidRDefault="008B6C11" w:rsidP="00685ACF">
      <w:pPr>
        <w:jc w:val="both"/>
        <w:rPr>
          <w:rFonts w:ascii="Times New Roman Tj" w:hAnsi="Times New Roman Tj" w:cs="Times New Roman Tj"/>
          <w:b/>
          <w:bCs/>
          <w:color w:val="000000" w:themeColor="text1"/>
        </w:rPr>
      </w:pPr>
      <w:r w:rsidRPr="00585E3A">
        <w:rPr>
          <w:rFonts w:ascii="Times New Roman Tj" w:hAnsi="Times New Roman Tj" w:cs="Times New Roman Tj"/>
          <w:b/>
          <w:bCs/>
          <w:color w:val="000000" w:themeColor="text1"/>
        </w:rPr>
        <w:t>Кадоме аз баробари</w:t>
      </w:r>
      <w:r w:rsidRPr="00585E3A">
        <w:rPr>
          <w:rFonts w:ascii="Cambria" w:hAnsi="Cambria" w:cs="Cambria"/>
          <w:b/>
          <w:bCs/>
          <w:color w:val="000000" w:themeColor="text1"/>
        </w:rPr>
        <w:t>ҳ</w:t>
      </w:r>
      <w:r w:rsidRPr="00585E3A">
        <w:rPr>
          <w:rFonts w:ascii="Times New Roman Tj" w:hAnsi="Times New Roman Tj" w:cs="Times New Roman Tj"/>
          <w:b/>
          <w:bCs/>
          <w:color w:val="000000" w:themeColor="text1"/>
        </w:rPr>
        <w:t>ои зерин сармояи хусусии корхонаро ифода менамояд?</w:t>
      </w:r>
    </w:p>
    <w:p w:rsidR="0003329E" w:rsidRPr="00585E3A" w:rsidRDefault="008B6C11" w:rsidP="00685ACF">
      <w:pPr>
        <w:jc w:val="both"/>
        <w:rPr>
          <w:rFonts w:ascii="Times New Roman Tj" w:hAnsi="Times New Roman Tj"/>
          <w:color w:val="000000" w:themeColor="text1"/>
          <w:lang w:val="tt-RU"/>
        </w:rPr>
      </w:pPr>
      <w:r w:rsidRPr="00585E3A">
        <w:rPr>
          <w:rFonts w:ascii="Times New Roman Tj" w:hAnsi="Times New Roman Tj" w:cs="Times New Roman Tj"/>
          <w:color w:val="000000" w:themeColor="text1"/>
        </w:rPr>
        <w:t>$A) Сармоя = Актив</w:t>
      </w:r>
      <w:r w:rsidRPr="00585E3A">
        <w:rPr>
          <w:rFonts w:ascii="Cambria" w:hAnsi="Cambria" w:cs="Cambria"/>
          <w:color w:val="000000" w:themeColor="text1"/>
        </w:rPr>
        <w:t>ҳ</w:t>
      </w:r>
      <w:r w:rsidRPr="00585E3A">
        <w:rPr>
          <w:rFonts w:ascii="Times New Roman Tj" w:hAnsi="Times New Roman Tj" w:cs="Times New Roman Tj"/>
          <w:color w:val="000000" w:themeColor="text1"/>
        </w:rPr>
        <w:t xml:space="preserve">о - </w:t>
      </w:r>
      <w:r w:rsidRPr="00585E3A">
        <w:rPr>
          <w:rFonts w:ascii="Cambria" w:eastAsia="MS Mincho" w:hAnsi="Cambria" w:cs="Cambria"/>
          <w:color w:val="000000" w:themeColor="text1"/>
        </w:rPr>
        <w:t>Ӯҳ</w:t>
      </w:r>
      <w:r w:rsidRPr="00585E3A">
        <w:rPr>
          <w:rFonts w:ascii="Times New Roman Tj" w:hAnsi="Times New Roman Tj" w:cs="Times New Roman Tj"/>
          <w:color w:val="000000" w:themeColor="text1"/>
        </w:rPr>
        <w:t>дадори</w:t>
      </w:r>
      <w:r w:rsidRPr="00585E3A">
        <w:rPr>
          <w:rFonts w:ascii="Cambria" w:hAnsi="Cambria" w:cs="Cambria"/>
          <w:color w:val="000000" w:themeColor="text1"/>
        </w:rPr>
        <w:t>ҳ</w:t>
      </w:r>
      <w:r w:rsidRPr="00585E3A">
        <w:rPr>
          <w:rFonts w:ascii="Times New Roman Tj" w:hAnsi="Times New Roman Tj" w:cs="Times New Roman Tj"/>
          <w:color w:val="000000" w:themeColor="text1"/>
        </w:rPr>
        <w:t>о;</w:t>
      </w:r>
      <w:r w:rsidR="00416FA7"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 xml:space="preserve">$B) Сармоя = </w:t>
      </w:r>
      <w:r w:rsidRPr="00585E3A">
        <w:rPr>
          <w:rFonts w:ascii="Cambria" w:eastAsia="MS Mincho" w:hAnsi="Cambria" w:cs="Cambria"/>
          <w:color w:val="000000" w:themeColor="text1"/>
        </w:rPr>
        <w:t>Ӯҳ</w:t>
      </w:r>
      <w:r w:rsidRPr="00585E3A">
        <w:rPr>
          <w:rFonts w:ascii="Times New Roman Tj" w:hAnsi="Times New Roman Tj" w:cs="Times New Roman Tj"/>
          <w:color w:val="000000" w:themeColor="text1"/>
        </w:rPr>
        <w:t>дадори</w:t>
      </w:r>
      <w:r w:rsidRPr="00585E3A">
        <w:rPr>
          <w:rFonts w:ascii="Cambria" w:hAnsi="Cambria" w:cs="Cambria"/>
          <w:color w:val="000000" w:themeColor="text1"/>
        </w:rPr>
        <w:t>ҳ</w:t>
      </w:r>
      <w:r w:rsidRPr="00585E3A">
        <w:rPr>
          <w:rFonts w:ascii="Times New Roman Tj" w:hAnsi="Times New Roman Tj" w:cs="Times New Roman Tj"/>
          <w:color w:val="000000" w:themeColor="text1"/>
        </w:rPr>
        <w:t>о - Актив</w:t>
      </w:r>
      <w:r w:rsidRPr="00585E3A">
        <w:rPr>
          <w:rFonts w:ascii="Cambria" w:hAnsi="Cambria" w:cs="Cambria"/>
          <w:color w:val="000000" w:themeColor="text1"/>
        </w:rPr>
        <w:t>ҳ</w:t>
      </w:r>
      <w:r w:rsidRPr="00585E3A">
        <w:rPr>
          <w:rFonts w:ascii="Times New Roman Tj" w:hAnsi="Times New Roman Tj" w:cs="Times New Roman Tj"/>
          <w:color w:val="000000" w:themeColor="text1"/>
        </w:rPr>
        <w:t>о;</w:t>
      </w:r>
      <w:r w:rsidR="00416FA7"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$C) Сармоя = Актив</w:t>
      </w:r>
      <w:r w:rsidRPr="00585E3A">
        <w:rPr>
          <w:rFonts w:ascii="Cambria" w:hAnsi="Cambria" w:cs="Cambria"/>
          <w:color w:val="000000" w:themeColor="text1"/>
        </w:rPr>
        <w:t>ҳ</w:t>
      </w:r>
      <w:r w:rsidRPr="00585E3A">
        <w:rPr>
          <w:rFonts w:ascii="Times New Roman Tj" w:hAnsi="Times New Roman Tj" w:cs="Times New Roman Tj"/>
          <w:color w:val="000000" w:themeColor="text1"/>
        </w:rPr>
        <w:t xml:space="preserve">о + </w:t>
      </w:r>
      <w:r w:rsidRPr="00585E3A">
        <w:rPr>
          <w:rFonts w:ascii="Cambria" w:eastAsia="MS Mincho" w:hAnsi="Cambria" w:cs="Cambria"/>
          <w:color w:val="000000" w:themeColor="text1"/>
        </w:rPr>
        <w:t>Ӯҳ</w:t>
      </w:r>
      <w:r w:rsidRPr="00585E3A">
        <w:rPr>
          <w:rFonts w:ascii="Times New Roman Tj" w:hAnsi="Times New Roman Tj" w:cs="Times New Roman Tj"/>
          <w:color w:val="000000" w:themeColor="text1"/>
        </w:rPr>
        <w:t>дадори</w:t>
      </w:r>
      <w:r w:rsidRPr="00585E3A">
        <w:rPr>
          <w:rFonts w:ascii="Cambria" w:hAnsi="Cambria" w:cs="Cambria"/>
          <w:color w:val="000000" w:themeColor="text1"/>
        </w:rPr>
        <w:t>ҳ</w:t>
      </w:r>
      <w:r w:rsidRPr="00585E3A">
        <w:rPr>
          <w:rFonts w:ascii="Times New Roman Tj" w:hAnsi="Times New Roman Tj" w:cs="Times New Roman Tj"/>
          <w:color w:val="000000" w:themeColor="text1"/>
        </w:rPr>
        <w:t>о;</w:t>
      </w:r>
      <w:r w:rsidR="00416FA7"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$D) Сармоя = Актив</w:t>
      </w:r>
      <w:r w:rsidRPr="00585E3A">
        <w:rPr>
          <w:rFonts w:ascii="Cambria" w:hAnsi="Cambria" w:cs="Cambria"/>
          <w:color w:val="000000" w:themeColor="text1"/>
        </w:rPr>
        <w:t>ҳ</w:t>
      </w:r>
      <w:r w:rsidRPr="00585E3A">
        <w:rPr>
          <w:rFonts w:ascii="Times New Roman Tj" w:hAnsi="Times New Roman Tj" w:cs="Times New Roman Tj"/>
          <w:color w:val="000000" w:themeColor="text1"/>
        </w:rPr>
        <w:t xml:space="preserve">ои </w:t>
      </w:r>
      <w:r w:rsidRPr="00585E3A">
        <w:rPr>
          <w:rFonts w:ascii="Cambria" w:eastAsia="MS Mincho" w:hAnsi="Cambria" w:cs="Cambria"/>
          <w:color w:val="000000" w:themeColor="text1"/>
        </w:rPr>
        <w:t>ҷ</w:t>
      </w:r>
      <w:r w:rsidRPr="00585E3A">
        <w:rPr>
          <w:rFonts w:ascii="Times New Roman Tj" w:hAnsi="Times New Roman Tj" w:cs="Times New Roman Tj"/>
          <w:color w:val="000000" w:themeColor="text1"/>
        </w:rPr>
        <w:t>ор</w:t>
      </w:r>
      <w:r w:rsidRPr="00585E3A">
        <w:rPr>
          <w:rFonts w:ascii="Cambria" w:eastAsia="MS Mincho" w:hAnsi="Cambria" w:cs="Cambria"/>
          <w:color w:val="000000" w:themeColor="text1"/>
        </w:rPr>
        <w:t>ӣ</w:t>
      </w:r>
      <w:r w:rsidRPr="00585E3A">
        <w:rPr>
          <w:rFonts w:ascii="Times New Roman Tj" w:hAnsi="Times New Roman Tj" w:cs="Times New Roman Tj"/>
          <w:color w:val="000000" w:themeColor="text1"/>
        </w:rPr>
        <w:t xml:space="preserve"> +</w:t>
      </w:r>
      <w:r w:rsidRPr="00585E3A">
        <w:rPr>
          <w:rFonts w:ascii="Cambria" w:eastAsia="MS Mincho" w:hAnsi="Cambria" w:cs="Cambria"/>
          <w:color w:val="000000" w:themeColor="text1"/>
        </w:rPr>
        <w:t>Ӯҳ</w:t>
      </w:r>
      <w:r w:rsidRPr="00585E3A">
        <w:rPr>
          <w:rFonts w:ascii="Times New Roman Tj" w:hAnsi="Times New Roman Tj" w:cs="Times New Roman Tj"/>
          <w:color w:val="000000" w:themeColor="text1"/>
        </w:rPr>
        <w:t>дадори</w:t>
      </w:r>
      <w:r w:rsidRPr="00585E3A">
        <w:rPr>
          <w:rFonts w:ascii="Cambria" w:hAnsi="Cambria" w:cs="Cambria"/>
          <w:color w:val="000000" w:themeColor="text1"/>
        </w:rPr>
        <w:t>ҳ</w:t>
      </w:r>
      <w:r w:rsidRPr="00585E3A">
        <w:rPr>
          <w:rFonts w:ascii="Times New Roman Tj" w:hAnsi="Times New Roman Tj" w:cs="Times New Roman Tj"/>
          <w:color w:val="000000" w:themeColor="text1"/>
        </w:rPr>
        <w:t>о;</w:t>
      </w:r>
      <w:r w:rsidR="00416FA7"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$E) Сармоя = Актив</w:t>
      </w:r>
      <w:r w:rsidRPr="00585E3A">
        <w:rPr>
          <w:rFonts w:ascii="Cambria" w:hAnsi="Cambria" w:cs="Cambria"/>
          <w:color w:val="000000" w:themeColor="text1"/>
        </w:rPr>
        <w:t>ҳ</w:t>
      </w:r>
      <w:r w:rsidRPr="00585E3A">
        <w:rPr>
          <w:rFonts w:ascii="Times New Roman Tj" w:hAnsi="Times New Roman Tj" w:cs="Times New Roman Tj"/>
          <w:color w:val="000000" w:themeColor="text1"/>
        </w:rPr>
        <w:t xml:space="preserve">ои </w:t>
      </w:r>
      <w:r w:rsidRPr="00585E3A">
        <w:rPr>
          <w:rFonts w:ascii="Cambria" w:eastAsia="MS Mincho" w:hAnsi="Cambria" w:cs="Cambria"/>
          <w:color w:val="000000" w:themeColor="text1"/>
        </w:rPr>
        <w:t>ҷ</w:t>
      </w:r>
      <w:r w:rsidRPr="00585E3A">
        <w:rPr>
          <w:rFonts w:ascii="Times New Roman Tj" w:hAnsi="Times New Roman Tj" w:cs="Times New Roman Tj"/>
          <w:color w:val="000000" w:themeColor="text1"/>
        </w:rPr>
        <w:t>ор</w:t>
      </w:r>
      <w:r w:rsidRPr="00585E3A">
        <w:rPr>
          <w:rFonts w:ascii="Cambria" w:eastAsia="MS Mincho" w:hAnsi="Cambria" w:cs="Cambria"/>
          <w:color w:val="000000" w:themeColor="text1"/>
        </w:rPr>
        <w:t>ӣ</w:t>
      </w:r>
      <w:r w:rsidRPr="00585E3A">
        <w:rPr>
          <w:rFonts w:ascii="Times New Roman Tj" w:hAnsi="Times New Roman Tj" w:cs="Times New Roman Tj"/>
          <w:color w:val="000000" w:themeColor="text1"/>
        </w:rPr>
        <w:t>–</w:t>
      </w:r>
      <w:r w:rsidRPr="00585E3A">
        <w:rPr>
          <w:rFonts w:ascii="Cambria" w:eastAsia="MS Mincho" w:hAnsi="Cambria" w:cs="Cambria"/>
          <w:color w:val="000000" w:themeColor="text1"/>
        </w:rPr>
        <w:t>Ӯҳ</w:t>
      </w:r>
      <w:r w:rsidRPr="00585E3A">
        <w:rPr>
          <w:rFonts w:ascii="Times New Roman Tj" w:hAnsi="Times New Roman Tj" w:cs="Times New Roman Tj"/>
          <w:color w:val="000000" w:themeColor="text1"/>
        </w:rPr>
        <w:t>дадори</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Cambria" w:eastAsia="MS Mincho" w:hAnsi="Cambria" w:cs="Cambria"/>
          <w:color w:val="000000" w:themeColor="text1"/>
        </w:rPr>
        <w:t>ҷ</w:t>
      </w:r>
      <w:r w:rsidRPr="00585E3A">
        <w:rPr>
          <w:rFonts w:ascii="Times New Roman Tj" w:hAnsi="Times New Roman Tj" w:cs="Times New Roman Tj"/>
          <w:color w:val="000000" w:themeColor="text1"/>
        </w:rPr>
        <w:t>ор</w:t>
      </w:r>
      <w:r w:rsidRPr="00585E3A">
        <w:rPr>
          <w:rFonts w:ascii="Cambria" w:eastAsia="MS Mincho" w:hAnsi="Cambria" w:cs="Cambria"/>
          <w:color w:val="000000" w:themeColor="text1"/>
        </w:rPr>
        <w:t>ӣ</w:t>
      </w:r>
      <w:r w:rsidRPr="00585E3A">
        <w:rPr>
          <w:rFonts w:ascii="Times New Roman Tj" w:hAnsi="Times New Roman Tj"/>
          <w:color w:val="000000" w:themeColor="text1"/>
          <w:lang w:val="tg-Cyrl-TJ"/>
        </w:rPr>
        <w:t>;</w:t>
      </w:r>
    </w:p>
    <w:p w:rsidR="00416FA7" w:rsidRPr="00585E3A" w:rsidRDefault="00416FA7" w:rsidP="00685ACF">
      <w:pPr>
        <w:jc w:val="both"/>
        <w:rPr>
          <w:rFonts w:ascii="Times New Roman Tj" w:hAnsi="Times New Roman Tj"/>
          <w:b/>
          <w:color w:val="000000" w:themeColor="text1"/>
          <w:lang w:val="tt-RU"/>
        </w:rPr>
      </w:pPr>
    </w:p>
    <w:p w:rsidR="0003329E" w:rsidRPr="00585E3A" w:rsidRDefault="0003329E" w:rsidP="00685ACF">
      <w:pPr>
        <w:jc w:val="both"/>
        <w:rPr>
          <w:rFonts w:ascii="Times New Roman Tj" w:hAnsi="Times New Roman Tj"/>
          <w:b/>
          <w:color w:val="000000" w:themeColor="text1"/>
          <w:lang w:val="tt-RU"/>
        </w:rPr>
      </w:pPr>
      <w:r w:rsidRPr="00585E3A">
        <w:rPr>
          <w:rFonts w:ascii="Times New Roman Tj" w:hAnsi="Times New Roman Tj"/>
          <w:b/>
          <w:color w:val="000000" w:themeColor="text1"/>
          <w:lang w:val="tt-RU"/>
        </w:rPr>
        <w:t>@135.</w:t>
      </w:r>
    </w:p>
    <w:p w:rsidR="0003329E" w:rsidRPr="00585E3A" w:rsidRDefault="0003329E" w:rsidP="00685ACF">
      <w:pPr>
        <w:jc w:val="both"/>
        <w:rPr>
          <w:rFonts w:ascii="Times New Roman Tj" w:hAnsi="Times New Roman Tj"/>
          <w:color w:val="000000" w:themeColor="text1"/>
          <w:lang w:val="tt-RU"/>
        </w:rPr>
      </w:pPr>
      <w:r w:rsidRPr="00585E3A">
        <w:rPr>
          <w:rFonts w:ascii="Times New Roman Tj" w:hAnsi="Times New Roman Tj"/>
          <w:b/>
          <w:color w:val="000000" w:themeColor="text1"/>
          <w:lang w:val="tt-RU"/>
        </w:rPr>
        <w:t xml:space="preserve">Ташкили </w:t>
      </w:r>
      <w:r w:rsidRPr="00585E3A">
        <w:rPr>
          <w:rFonts w:ascii="Cambria" w:hAnsi="Cambria" w:cs="Cambria"/>
          <w:b/>
          <w:color w:val="000000" w:themeColor="text1"/>
          <w:lang w:val="tt-RU"/>
        </w:rPr>
        <w:t>ҳ</w:t>
      </w:r>
      <w:r w:rsidRPr="00585E3A">
        <w:rPr>
          <w:rFonts w:ascii="Times New Roman Tj" w:hAnsi="Times New Roman Tj" w:cs="Times New Roman Tj"/>
          <w:b/>
          <w:color w:val="000000" w:themeColor="text1"/>
          <w:lang w:val="tt-RU"/>
        </w:rPr>
        <w:t>исобгири</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бухгалтер</w:t>
      </w:r>
      <w:r w:rsidRPr="00585E3A">
        <w:rPr>
          <w:rFonts w:ascii="Cambria" w:hAnsi="Cambria" w:cs="Cambria"/>
          <w:b/>
          <w:color w:val="000000" w:themeColor="text1"/>
          <w:lang w:val="tt-RU"/>
        </w:rPr>
        <w:t>ӣ</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ба</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зимаи</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к</w:t>
      </w:r>
      <w:r w:rsidRPr="00585E3A">
        <w:rPr>
          <w:rFonts w:ascii="Cambria" w:hAnsi="Cambria" w:cs="Cambria"/>
          <w:b/>
          <w:color w:val="000000" w:themeColor="text1"/>
          <w:lang w:val="tt-RU"/>
        </w:rPr>
        <w:t>ӣ</w:t>
      </w:r>
      <w:r w:rsidRPr="00585E3A">
        <w:rPr>
          <w:rFonts w:ascii="Times New Roman Tj" w:hAnsi="Times New Roman Tj"/>
          <w:b/>
          <w:color w:val="000000" w:themeColor="text1"/>
          <w:lang w:val="tt-RU"/>
        </w:rPr>
        <w:t xml:space="preserve"> вогузор гардидааст?</w:t>
      </w:r>
    </w:p>
    <w:p w:rsidR="0003329E" w:rsidRPr="00585E3A" w:rsidRDefault="0003329E" w:rsidP="00685ACF">
      <w:pPr>
        <w:jc w:val="both"/>
        <w:rPr>
          <w:rFonts w:ascii="Times New Roman Tj" w:hAnsi="Times New Roman Tj"/>
          <w:color w:val="000000" w:themeColor="text1"/>
          <w:lang w:val="tt-RU"/>
        </w:rPr>
      </w:pPr>
      <w:r w:rsidRPr="00585E3A">
        <w:rPr>
          <w:rFonts w:ascii="Times New Roman Tj" w:hAnsi="Times New Roman Tj"/>
          <w:color w:val="000000" w:themeColor="text1"/>
          <w:lang w:val="tt-RU"/>
        </w:rPr>
        <w:t>$A) ро</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бари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корхона</w:t>
      </w:r>
      <w:r w:rsidRPr="00585E3A">
        <w:rPr>
          <w:rFonts w:ascii="Times New Roman Tj" w:hAnsi="Times New Roman Tj"/>
          <w:color w:val="000000" w:themeColor="text1"/>
          <w:lang w:val="tt-RU"/>
        </w:rPr>
        <w:t>;</w:t>
      </w:r>
      <w:r w:rsidR="00416FA7"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$B) со</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ибони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корхона</w:t>
      </w:r>
      <w:r w:rsidRPr="00585E3A">
        <w:rPr>
          <w:rFonts w:ascii="Times New Roman Tj" w:hAnsi="Times New Roman Tj"/>
          <w:color w:val="000000" w:themeColor="text1"/>
          <w:lang w:val="tt-RU"/>
        </w:rPr>
        <w:t>;</w:t>
      </w:r>
      <w:r w:rsidR="00416FA7"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$C) мутахассисони калони корхона;</w:t>
      </w:r>
      <w:r w:rsidR="00416FA7"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$D) сарму</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осиби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корхона</w:t>
      </w:r>
      <w:r w:rsidRPr="00585E3A">
        <w:rPr>
          <w:rFonts w:ascii="Times New Roman Tj" w:hAnsi="Times New Roman Tj"/>
          <w:color w:val="000000" w:themeColor="text1"/>
          <w:lang w:val="tt-RU"/>
        </w:rPr>
        <w:t>;</w:t>
      </w:r>
      <w:r w:rsidR="00416FA7"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$E) мутахассисони калони корхона;</w:t>
      </w:r>
    </w:p>
    <w:p w:rsidR="00416FA7" w:rsidRPr="00585E3A" w:rsidRDefault="00416FA7" w:rsidP="00685ACF">
      <w:pPr>
        <w:jc w:val="both"/>
        <w:rPr>
          <w:rFonts w:ascii="Times New Roman Tj" w:hAnsi="Times New Roman Tj"/>
          <w:b/>
          <w:color w:val="000000" w:themeColor="text1"/>
          <w:lang w:val="tt-RU"/>
        </w:rPr>
      </w:pPr>
    </w:p>
    <w:p w:rsidR="0003329E" w:rsidRPr="00585E3A" w:rsidRDefault="0003329E" w:rsidP="00685ACF">
      <w:pPr>
        <w:jc w:val="both"/>
        <w:rPr>
          <w:rFonts w:ascii="Times New Roman Tj" w:hAnsi="Times New Roman Tj"/>
          <w:b/>
          <w:color w:val="000000" w:themeColor="text1"/>
          <w:lang w:val="tt-RU"/>
        </w:rPr>
      </w:pPr>
      <w:r w:rsidRPr="00585E3A">
        <w:rPr>
          <w:rFonts w:ascii="Times New Roman Tj" w:hAnsi="Times New Roman Tj"/>
          <w:b/>
          <w:color w:val="000000" w:themeColor="text1"/>
          <w:lang w:val="tt-RU"/>
        </w:rPr>
        <w:t>@136.</w:t>
      </w:r>
    </w:p>
    <w:p w:rsidR="0003329E" w:rsidRPr="00585E3A" w:rsidRDefault="0003329E" w:rsidP="00685ACF">
      <w:pPr>
        <w:jc w:val="both"/>
        <w:rPr>
          <w:rFonts w:ascii="Times New Roman Tj" w:hAnsi="Times New Roman Tj"/>
          <w:b/>
          <w:color w:val="000000" w:themeColor="text1"/>
          <w:lang w:val="tt-RU"/>
        </w:rPr>
      </w:pPr>
      <w:r w:rsidRPr="00585E3A">
        <w:rPr>
          <w:rFonts w:ascii="Times New Roman Tj" w:hAnsi="Times New Roman Tj"/>
          <w:b/>
          <w:color w:val="000000" w:themeColor="text1"/>
          <w:lang w:val="tt-RU"/>
        </w:rPr>
        <w:t xml:space="preserve">Сиёсати </w:t>
      </w:r>
      <w:r w:rsidRPr="00585E3A">
        <w:rPr>
          <w:rFonts w:ascii="Cambria" w:hAnsi="Cambria" w:cs="Cambria"/>
          <w:b/>
          <w:color w:val="000000" w:themeColor="text1"/>
          <w:lang w:val="tt-RU"/>
        </w:rPr>
        <w:t>ҳ</w:t>
      </w:r>
      <w:r w:rsidRPr="00585E3A">
        <w:rPr>
          <w:rFonts w:ascii="Times New Roman Tj" w:hAnsi="Times New Roman Tj" w:cs="Times New Roman Tj"/>
          <w:b/>
          <w:color w:val="000000" w:themeColor="text1"/>
          <w:lang w:val="tt-RU"/>
        </w:rPr>
        <w:t>исобдории</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корхонаро</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к</w:t>
      </w:r>
      <w:r w:rsidRPr="00585E3A">
        <w:rPr>
          <w:rFonts w:ascii="Cambria" w:hAnsi="Cambria" w:cs="Cambria"/>
          <w:b/>
          <w:color w:val="000000" w:themeColor="text1"/>
          <w:lang w:val="tt-RU"/>
        </w:rPr>
        <w:t>ӣ</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тасди</w:t>
      </w:r>
      <w:r w:rsidRPr="00585E3A">
        <w:rPr>
          <w:rFonts w:ascii="Cambria" w:hAnsi="Cambria" w:cs="Cambria"/>
          <w:b/>
          <w:color w:val="000000" w:themeColor="text1"/>
          <w:lang w:val="tt-RU"/>
        </w:rPr>
        <w:t>қ</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мекунад</w:t>
      </w:r>
      <w:r w:rsidRPr="00585E3A">
        <w:rPr>
          <w:rFonts w:ascii="Times New Roman Tj" w:hAnsi="Times New Roman Tj"/>
          <w:b/>
          <w:color w:val="000000" w:themeColor="text1"/>
          <w:lang w:val="tt-RU"/>
        </w:rPr>
        <w:t>?</w:t>
      </w:r>
    </w:p>
    <w:p w:rsidR="0003329E" w:rsidRPr="00585E3A" w:rsidRDefault="0003329E" w:rsidP="00685ACF">
      <w:pPr>
        <w:jc w:val="both"/>
        <w:rPr>
          <w:rFonts w:ascii="Times New Roman Tj" w:hAnsi="Times New Roman Tj"/>
          <w:color w:val="000000" w:themeColor="text1"/>
          <w:lang w:val="tt-RU"/>
        </w:rPr>
      </w:pPr>
      <w:r w:rsidRPr="00585E3A">
        <w:rPr>
          <w:rFonts w:ascii="Times New Roman Tj" w:hAnsi="Times New Roman Tj"/>
          <w:color w:val="000000" w:themeColor="text1"/>
          <w:lang w:val="tt-RU"/>
        </w:rPr>
        <w:t>$A) мутахассисони калони корхона;</w:t>
      </w:r>
      <w:r w:rsidR="00416FA7"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$B) сарму</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осиби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корхона</w:t>
      </w:r>
      <w:r w:rsidRPr="00585E3A">
        <w:rPr>
          <w:rFonts w:ascii="Times New Roman Tj" w:hAnsi="Times New Roman Tj"/>
          <w:color w:val="000000" w:themeColor="text1"/>
          <w:lang w:val="tt-RU"/>
        </w:rPr>
        <w:t>;</w:t>
      </w:r>
      <w:r w:rsidR="00416FA7"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$C) са</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омони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корхона</w:t>
      </w:r>
      <w:r w:rsidRPr="00585E3A">
        <w:rPr>
          <w:rFonts w:ascii="Times New Roman Tj" w:hAnsi="Times New Roman Tj"/>
          <w:color w:val="000000" w:themeColor="text1"/>
          <w:lang w:val="tt-RU"/>
        </w:rPr>
        <w:t>;</w:t>
      </w:r>
      <w:r w:rsidR="00416FA7"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$D) шахси ваколатдори со</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ибони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корхона</w:t>
      </w:r>
      <w:r w:rsidRPr="00585E3A">
        <w:rPr>
          <w:rFonts w:ascii="Times New Roman Tj" w:hAnsi="Times New Roman Tj"/>
          <w:color w:val="000000" w:themeColor="text1"/>
          <w:lang w:val="tt-RU"/>
        </w:rPr>
        <w:t>;</w:t>
      </w:r>
      <w:r w:rsidR="00416FA7"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$E) ро</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бари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корхона</w:t>
      </w:r>
      <w:r w:rsidRPr="00585E3A">
        <w:rPr>
          <w:rFonts w:ascii="Times New Roman Tj" w:hAnsi="Times New Roman Tj"/>
          <w:color w:val="000000" w:themeColor="text1"/>
          <w:lang w:val="tt-RU"/>
        </w:rPr>
        <w:t>;</w:t>
      </w:r>
    </w:p>
    <w:p w:rsidR="00416FA7" w:rsidRPr="00585E3A" w:rsidRDefault="00416FA7" w:rsidP="00685ACF">
      <w:pPr>
        <w:jc w:val="both"/>
        <w:rPr>
          <w:rFonts w:ascii="Times New Roman Tj" w:hAnsi="Times New Roman Tj"/>
          <w:b/>
          <w:color w:val="000000" w:themeColor="text1"/>
          <w:lang w:val="tt-RU"/>
        </w:rPr>
      </w:pPr>
    </w:p>
    <w:p w:rsidR="0003329E" w:rsidRPr="00585E3A" w:rsidRDefault="0003329E" w:rsidP="00685ACF">
      <w:pPr>
        <w:jc w:val="both"/>
        <w:rPr>
          <w:rFonts w:ascii="Times New Roman Tj" w:hAnsi="Times New Roman Tj"/>
          <w:b/>
          <w:color w:val="000000" w:themeColor="text1"/>
          <w:lang w:val="tt-RU"/>
        </w:rPr>
      </w:pPr>
      <w:r w:rsidRPr="00585E3A">
        <w:rPr>
          <w:rFonts w:ascii="Times New Roman Tj" w:hAnsi="Times New Roman Tj"/>
          <w:b/>
          <w:color w:val="000000" w:themeColor="text1"/>
          <w:lang w:val="tt-RU"/>
        </w:rPr>
        <w:t>@137.</w:t>
      </w:r>
    </w:p>
    <w:p w:rsidR="008B6C11" w:rsidRPr="00585E3A" w:rsidRDefault="008B6C11" w:rsidP="00685ACF">
      <w:pPr>
        <w:jc w:val="both"/>
        <w:rPr>
          <w:rFonts w:ascii="Times New Roman Tj" w:hAnsi="Times New Roman Tj" w:cs="Times New Roman Tj"/>
          <w:b/>
          <w:bCs/>
          <w:color w:val="000000" w:themeColor="text1"/>
          <w:lang w:val="tt-RU"/>
        </w:rPr>
      </w:pPr>
      <w:r w:rsidRPr="00585E3A">
        <w:rPr>
          <w:rFonts w:ascii="Times New Roman Tj" w:hAnsi="Times New Roman Tj" w:cs="Times New Roman Tj"/>
          <w:b/>
          <w:bCs/>
          <w:color w:val="000000" w:themeColor="text1"/>
          <w:lang w:val="tt-RU"/>
        </w:rPr>
        <w:t>Кадоме аз баробари</w:t>
      </w:r>
      <w:r w:rsidRPr="00585E3A">
        <w:rPr>
          <w:rFonts w:ascii="Cambria" w:hAnsi="Cambria" w:cs="Cambria"/>
          <w:b/>
          <w:bCs/>
          <w:color w:val="000000" w:themeColor="text1"/>
          <w:lang w:val="tt-RU"/>
        </w:rPr>
        <w:t>ҳ</w:t>
      </w:r>
      <w:r w:rsidRPr="00585E3A">
        <w:rPr>
          <w:rFonts w:ascii="Times New Roman Tj" w:hAnsi="Times New Roman Tj" w:cs="Times New Roman Tj"/>
          <w:b/>
          <w:bCs/>
          <w:color w:val="000000" w:themeColor="text1"/>
          <w:lang w:val="tt-RU"/>
        </w:rPr>
        <w:t>ои зерин хоси тавозуни му</w:t>
      </w:r>
      <w:r w:rsidRPr="00585E3A">
        <w:rPr>
          <w:rFonts w:ascii="Cambria" w:hAnsi="Cambria" w:cs="Cambria"/>
          <w:b/>
          <w:bCs/>
          <w:color w:val="000000" w:themeColor="text1"/>
          <w:lang w:val="tt-RU"/>
        </w:rPr>
        <w:t>ҳ</w:t>
      </w:r>
      <w:r w:rsidRPr="00585E3A">
        <w:rPr>
          <w:rFonts w:ascii="Times New Roman Tj" w:hAnsi="Times New Roman Tj" w:cs="Times New Roman Tj"/>
          <w:b/>
          <w:bCs/>
          <w:color w:val="000000" w:themeColor="text1"/>
          <w:lang w:val="tt-RU"/>
        </w:rPr>
        <w:t>осиб</w:t>
      </w:r>
      <w:r w:rsidRPr="00585E3A">
        <w:rPr>
          <w:rFonts w:ascii="Cambria" w:eastAsia="MS Mincho" w:hAnsi="Cambria" w:cs="Cambria"/>
          <w:b/>
          <w:bCs/>
          <w:color w:val="000000" w:themeColor="text1"/>
          <w:lang w:val="tt-RU"/>
        </w:rPr>
        <w:t>ӣ</w:t>
      </w:r>
      <w:r w:rsidRPr="00585E3A">
        <w:rPr>
          <w:rFonts w:ascii="Times New Roman Tj" w:eastAsia="MS Mincho" w:hAnsi="Times New Roman Tj" w:cs="Times New Roman Tj"/>
          <w:b/>
          <w:bCs/>
          <w:color w:val="000000" w:themeColor="text1"/>
          <w:lang w:val="tt-RU"/>
        </w:rPr>
        <w:t xml:space="preserve"> </w:t>
      </w:r>
      <w:r w:rsidRPr="00585E3A">
        <w:rPr>
          <w:rFonts w:ascii="Times New Roman Tj" w:hAnsi="Times New Roman Tj" w:cs="Times New Roman Tj"/>
          <w:b/>
          <w:bCs/>
          <w:color w:val="000000" w:themeColor="text1"/>
          <w:lang w:val="tt-RU"/>
        </w:rPr>
        <w:t>аст?</w:t>
      </w:r>
    </w:p>
    <w:p w:rsidR="0003329E" w:rsidRPr="00585E3A" w:rsidRDefault="008B6C11" w:rsidP="00685ACF">
      <w:pPr>
        <w:jc w:val="both"/>
        <w:rPr>
          <w:rFonts w:ascii="Times New Roman Tj" w:hAnsi="Times New Roman Tj"/>
          <w:color w:val="000000" w:themeColor="text1"/>
          <w:lang w:val="tt-RU"/>
        </w:rPr>
      </w:pPr>
      <w:r w:rsidRPr="00585E3A">
        <w:rPr>
          <w:rFonts w:ascii="Times New Roman Tj" w:hAnsi="Times New Roman Tj" w:cs="Times New Roman Tj"/>
          <w:color w:val="000000" w:themeColor="text1"/>
          <w:lang w:val="tt-RU"/>
        </w:rPr>
        <w:t>$A) Актив</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 xml:space="preserve">ои </w:t>
      </w:r>
      <w:r w:rsidRPr="00585E3A">
        <w:rPr>
          <w:rFonts w:ascii="Cambria" w:eastAsia="MS Mincho" w:hAnsi="Cambria" w:cs="Cambria"/>
          <w:color w:val="000000" w:themeColor="text1"/>
          <w:lang w:val="tt-RU"/>
        </w:rPr>
        <w:t>ҷ</w:t>
      </w:r>
      <w:r w:rsidRPr="00585E3A">
        <w:rPr>
          <w:rFonts w:ascii="Times New Roman Tj" w:hAnsi="Times New Roman Tj" w:cs="Times New Roman Tj"/>
          <w:color w:val="000000" w:themeColor="text1"/>
          <w:lang w:val="tt-RU"/>
        </w:rPr>
        <w:t>ор</w:t>
      </w:r>
      <w:r w:rsidRPr="00585E3A">
        <w:rPr>
          <w:rFonts w:ascii="Cambria" w:eastAsia="MS Mincho" w:hAnsi="Cambria" w:cs="Cambria"/>
          <w:color w:val="000000" w:themeColor="text1"/>
          <w:lang w:val="tt-RU"/>
        </w:rPr>
        <w:t>ӣ</w:t>
      </w:r>
      <w:r w:rsidRPr="00585E3A">
        <w:rPr>
          <w:rFonts w:ascii="Times New Roman Tj" w:hAnsi="Times New Roman Tj" w:cs="Times New Roman Tj"/>
          <w:color w:val="000000" w:themeColor="text1"/>
          <w:lang w:val="tt-RU"/>
        </w:rPr>
        <w:t xml:space="preserve"> – </w:t>
      </w:r>
      <w:r w:rsidRPr="00585E3A">
        <w:rPr>
          <w:rFonts w:ascii="Cambria" w:eastAsia="MS Mincho" w:hAnsi="Cambria" w:cs="Cambria"/>
          <w:color w:val="000000" w:themeColor="text1"/>
          <w:lang w:val="tt-RU"/>
        </w:rPr>
        <w:t>Ӯҳ</w:t>
      </w:r>
      <w:r w:rsidRPr="00585E3A">
        <w:rPr>
          <w:rFonts w:ascii="Times New Roman Tj" w:hAnsi="Times New Roman Tj" w:cs="Times New Roman Tj"/>
          <w:color w:val="000000" w:themeColor="text1"/>
          <w:lang w:val="tt-RU"/>
        </w:rPr>
        <w:t>дадори</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 xml:space="preserve">ои </w:t>
      </w:r>
      <w:r w:rsidRPr="00585E3A">
        <w:rPr>
          <w:rFonts w:ascii="Cambria" w:eastAsia="MS Mincho" w:hAnsi="Cambria" w:cs="Cambria"/>
          <w:color w:val="000000" w:themeColor="text1"/>
          <w:lang w:val="tt-RU"/>
        </w:rPr>
        <w:t>ҷ</w:t>
      </w:r>
      <w:r w:rsidRPr="00585E3A">
        <w:rPr>
          <w:rFonts w:ascii="Times New Roman Tj" w:hAnsi="Times New Roman Tj" w:cs="Times New Roman Tj"/>
          <w:color w:val="000000" w:themeColor="text1"/>
          <w:lang w:val="tt-RU"/>
        </w:rPr>
        <w:t>ор</w:t>
      </w:r>
      <w:r w:rsidRPr="00585E3A">
        <w:rPr>
          <w:rFonts w:ascii="Cambria" w:eastAsia="MS Mincho" w:hAnsi="Cambria" w:cs="Cambria"/>
          <w:color w:val="000000" w:themeColor="text1"/>
          <w:lang w:val="tt-RU"/>
        </w:rPr>
        <w:t>ӣ</w:t>
      </w:r>
      <w:r w:rsidRPr="00585E3A">
        <w:rPr>
          <w:rFonts w:ascii="Times New Roman Tj" w:hAnsi="Times New Roman Tj" w:cs="Times New Roman Tj"/>
          <w:color w:val="000000" w:themeColor="text1"/>
          <w:lang w:val="tt-RU"/>
        </w:rPr>
        <w:t xml:space="preserve"> = Сармоя + </w:t>
      </w:r>
      <w:r w:rsidRPr="00585E3A">
        <w:rPr>
          <w:rFonts w:ascii="Cambria" w:eastAsia="MS Mincho" w:hAnsi="Cambria" w:cs="Cambria"/>
          <w:color w:val="000000" w:themeColor="text1"/>
          <w:lang w:val="tt-RU"/>
        </w:rPr>
        <w:t>Ӯҳ</w:t>
      </w:r>
      <w:r w:rsidRPr="00585E3A">
        <w:rPr>
          <w:rFonts w:ascii="Times New Roman Tj" w:hAnsi="Times New Roman Tj" w:cs="Times New Roman Tj"/>
          <w:color w:val="000000" w:themeColor="text1"/>
          <w:lang w:val="tt-RU"/>
        </w:rPr>
        <w:t>дадори</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ои дарозмуддат;</w:t>
      </w:r>
      <w:r w:rsidR="00416FA7" w:rsidRPr="00585E3A">
        <w:rPr>
          <w:rFonts w:ascii="Times New Roman Tj" w:hAnsi="Times New Roman Tj" w:cs="Times New Roman Tj"/>
          <w:color w:val="000000" w:themeColor="text1"/>
          <w:lang w:val="tt-RU"/>
        </w:rPr>
        <w:t xml:space="preserve"> </w:t>
      </w:r>
      <w:r w:rsidRPr="00585E3A">
        <w:rPr>
          <w:rFonts w:ascii="Times New Roman Tj" w:hAnsi="Times New Roman Tj" w:cs="Times New Roman Tj"/>
          <w:color w:val="000000" w:themeColor="text1"/>
          <w:lang w:val="tt-RU"/>
        </w:rPr>
        <w:t xml:space="preserve">$B) Сармоя + </w:t>
      </w:r>
      <w:r w:rsidRPr="00585E3A">
        <w:rPr>
          <w:rFonts w:ascii="Cambria" w:eastAsia="MS Mincho" w:hAnsi="Cambria" w:cs="Cambria"/>
          <w:color w:val="000000" w:themeColor="text1"/>
          <w:lang w:val="tt-RU"/>
        </w:rPr>
        <w:t>Ӯҳ</w:t>
      </w:r>
      <w:r w:rsidRPr="00585E3A">
        <w:rPr>
          <w:rFonts w:ascii="Times New Roman Tj" w:hAnsi="Times New Roman Tj" w:cs="Times New Roman Tj"/>
          <w:color w:val="000000" w:themeColor="text1"/>
          <w:lang w:val="tt-RU"/>
        </w:rPr>
        <w:t>дадори</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 xml:space="preserve">ои </w:t>
      </w:r>
      <w:r w:rsidRPr="00585E3A">
        <w:rPr>
          <w:rFonts w:ascii="Cambria" w:eastAsia="MS Mincho" w:hAnsi="Cambria" w:cs="Cambria"/>
          <w:color w:val="000000" w:themeColor="text1"/>
          <w:lang w:val="tt-RU"/>
        </w:rPr>
        <w:t>ҷ</w:t>
      </w:r>
      <w:r w:rsidRPr="00585E3A">
        <w:rPr>
          <w:rFonts w:ascii="Times New Roman Tj" w:hAnsi="Times New Roman Tj" w:cs="Times New Roman Tj"/>
          <w:color w:val="000000" w:themeColor="text1"/>
          <w:lang w:val="tt-RU"/>
        </w:rPr>
        <w:t>ор</w:t>
      </w:r>
      <w:r w:rsidRPr="00585E3A">
        <w:rPr>
          <w:rFonts w:ascii="Cambria" w:eastAsia="MS Mincho" w:hAnsi="Cambria" w:cs="Cambria"/>
          <w:color w:val="000000" w:themeColor="text1"/>
          <w:lang w:val="tt-RU"/>
        </w:rPr>
        <w:t>ӣ</w:t>
      </w:r>
      <w:r w:rsidRPr="00585E3A">
        <w:rPr>
          <w:rFonts w:ascii="Times New Roman Tj" w:hAnsi="Times New Roman Tj" w:cs="Times New Roman Tj"/>
          <w:color w:val="000000" w:themeColor="text1"/>
          <w:lang w:val="tt-RU"/>
        </w:rPr>
        <w:t xml:space="preserve"> + </w:t>
      </w:r>
      <w:r w:rsidRPr="00585E3A">
        <w:rPr>
          <w:rFonts w:ascii="Cambria" w:eastAsia="MS Mincho" w:hAnsi="Cambria" w:cs="Cambria"/>
          <w:color w:val="000000" w:themeColor="text1"/>
          <w:lang w:val="tt-RU"/>
        </w:rPr>
        <w:t>Ӯҳ</w:t>
      </w:r>
      <w:r w:rsidRPr="00585E3A">
        <w:rPr>
          <w:rFonts w:ascii="Times New Roman Tj" w:hAnsi="Times New Roman Tj" w:cs="Times New Roman Tj"/>
          <w:color w:val="000000" w:themeColor="text1"/>
          <w:lang w:val="tt-RU"/>
        </w:rPr>
        <w:t>дадори</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ои дарозмуддат = Актив</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 xml:space="preserve">ои </w:t>
      </w:r>
      <w:r w:rsidRPr="00585E3A">
        <w:rPr>
          <w:rFonts w:ascii="Cambria" w:eastAsia="MS Mincho" w:hAnsi="Cambria" w:cs="Cambria"/>
          <w:color w:val="000000" w:themeColor="text1"/>
          <w:lang w:val="tt-RU"/>
        </w:rPr>
        <w:t>ҷ</w:t>
      </w:r>
      <w:r w:rsidRPr="00585E3A">
        <w:rPr>
          <w:rFonts w:ascii="Times New Roman Tj" w:hAnsi="Times New Roman Tj" w:cs="Times New Roman Tj"/>
          <w:color w:val="000000" w:themeColor="text1"/>
          <w:lang w:val="tt-RU"/>
        </w:rPr>
        <w:t>ор</w:t>
      </w:r>
      <w:r w:rsidRPr="00585E3A">
        <w:rPr>
          <w:rFonts w:ascii="Cambria" w:eastAsia="MS Mincho" w:hAnsi="Cambria" w:cs="Cambria"/>
          <w:color w:val="000000" w:themeColor="text1"/>
          <w:lang w:val="tt-RU"/>
        </w:rPr>
        <w:t>ӣ</w:t>
      </w:r>
      <w:r w:rsidRPr="00585E3A">
        <w:rPr>
          <w:rFonts w:ascii="Times New Roman Tj" w:hAnsi="Times New Roman Tj" w:cs="Times New Roman Tj"/>
          <w:color w:val="000000" w:themeColor="text1"/>
          <w:lang w:val="tt-RU"/>
        </w:rPr>
        <w:t xml:space="preserve"> + Актив</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ои дарозмуддат;</w:t>
      </w:r>
      <w:r w:rsidR="00416FA7" w:rsidRPr="00585E3A">
        <w:rPr>
          <w:rFonts w:ascii="Times New Roman Tj" w:hAnsi="Times New Roman Tj" w:cs="Times New Roman Tj"/>
          <w:color w:val="000000" w:themeColor="text1"/>
          <w:lang w:val="tt-RU"/>
        </w:rPr>
        <w:t xml:space="preserve"> </w:t>
      </w:r>
      <w:r w:rsidRPr="00585E3A">
        <w:rPr>
          <w:rFonts w:ascii="Times New Roman Tj" w:hAnsi="Times New Roman Tj" w:cs="Times New Roman Tj"/>
          <w:color w:val="000000" w:themeColor="text1"/>
          <w:lang w:val="tt-RU"/>
        </w:rPr>
        <w:t>$C) Сармоя + Актив</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ои</w:t>
      </w:r>
      <w:r w:rsidRPr="00585E3A">
        <w:rPr>
          <w:rFonts w:ascii="Cambria" w:eastAsia="MS Mincho" w:hAnsi="Cambria" w:cs="Cambria"/>
          <w:color w:val="000000" w:themeColor="text1"/>
          <w:lang w:val="tt-RU"/>
        </w:rPr>
        <w:t>ҷ</w:t>
      </w:r>
      <w:r w:rsidRPr="00585E3A">
        <w:rPr>
          <w:rFonts w:ascii="Times New Roman Tj" w:hAnsi="Times New Roman Tj" w:cs="Times New Roman Tj"/>
          <w:color w:val="000000" w:themeColor="text1"/>
          <w:lang w:val="tt-RU"/>
        </w:rPr>
        <w:t>ор</w:t>
      </w:r>
      <w:r w:rsidRPr="00585E3A">
        <w:rPr>
          <w:rFonts w:ascii="Cambria" w:eastAsia="MS Mincho" w:hAnsi="Cambria" w:cs="Cambria"/>
          <w:color w:val="000000" w:themeColor="text1"/>
          <w:lang w:val="tt-RU"/>
        </w:rPr>
        <w:t>ӣ</w:t>
      </w:r>
      <w:r w:rsidRPr="00585E3A">
        <w:rPr>
          <w:rFonts w:ascii="Times New Roman Tj" w:hAnsi="Times New Roman Tj" w:cs="Times New Roman Tj"/>
          <w:color w:val="000000" w:themeColor="text1"/>
          <w:lang w:val="tt-RU"/>
        </w:rPr>
        <w:t xml:space="preserve"> = </w:t>
      </w:r>
      <w:r w:rsidRPr="00585E3A">
        <w:rPr>
          <w:rFonts w:ascii="Cambria" w:eastAsia="MS Mincho" w:hAnsi="Cambria" w:cs="Cambria"/>
          <w:color w:val="000000" w:themeColor="text1"/>
          <w:lang w:val="tt-RU"/>
        </w:rPr>
        <w:t>Ӯҳ</w:t>
      </w:r>
      <w:r w:rsidRPr="00585E3A">
        <w:rPr>
          <w:rFonts w:ascii="Times New Roman Tj" w:hAnsi="Times New Roman Tj" w:cs="Times New Roman Tj"/>
          <w:color w:val="000000" w:themeColor="text1"/>
          <w:lang w:val="tt-RU"/>
        </w:rPr>
        <w:t>дадори</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ои</w:t>
      </w:r>
      <w:r w:rsidRPr="00585E3A">
        <w:rPr>
          <w:rFonts w:ascii="Cambria" w:eastAsia="MS Mincho" w:hAnsi="Cambria" w:cs="Cambria"/>
          <w:color w:val="000000" w:themeColor="text1"/>
          <w:lang w:val="tt-RU"/>
        </w:rPr>
        <w:t>ҷ</w:t>
      </w:r>
      <w:r w:rsidRPr="00585E3A">
        <w:rPr>
          <w:rFonts w:ascii="Times New Roman Tj" w:hAnsi="Times New Roman Tj" w:cs="Times New Roman Tj"/>
          <w:color w:val="000000" w:themeColor="text1"/>
          <w:lang w:val="tt-RU"/>
        </w:rPr>
        <w:t>ор</w:t>
      </w:r>
      <w:r w:rsidRPr="00585E3A">
        <w:rPr>
          <w:rFonts w:ascii="Cambria" w:eastAsia="MS Mincho" w:hAnsi="Cambria" w:cs="Cambria"/>
          <w:color w:val="000000" w:themeColor="text1"/>
          <w:lang w:val="tt-RU"/>
        </w:rPr>
        <w:t>ӣ</w:t>
      </w:r>
      <w:r w:rsidRPr="00585E3A">
        <w:rPr>
          <w:rFonts w:ascii="Times New Roman Tj" w:hAnsi="Times New Roman Tj" w:cs="Times New Roman Tj"/>
          <w:color w:val="000000" w:themeColor="text1"/>
          <w:lang w:val="tt-RU"/>
        </w:rPr>
        <w:t xml:space="preserve"> + </w:t>
      </w:r>
      <w:r w:rsidRPr="00585E3A">
        <w:rPr>
          <w:rFonts w:ascii="Cambria" w:eastAsia="MS Mincho" w:hAnsi="Cambria" w:cs="Cambria"/>
          <w:color w:val="000000" w:themeColor="text1"/>
          <w:lang w:val="tt-RU"/>
        </w:rPr>
        <w:t>Ӯҳ</w:t>
      </w:r>
      <w:r w:rsidRPr="00585E3A">
        <w:rPr>
          <w:rFonts w:ascii="Times New Roman Tj" w:hAnsi="Times New Roman Tj" w:cs="Times New Roman Tj"/>
          <w:color w:val="000000" w:themeColor="text1"/>
          <w:lang w:val="tt-RU"/>
        </w:rPr>
        <w:t>дадори</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ои дарозмуддат;</w:t>
      </w:r>
      <w:r w:rsidR="00416FA7" w:rsidRPr="00585E3A">
        <w:rPr>
          <w:rFonts w:ascii="Times New Roman Tj" w:hAnsi="Times New Roman Tj" w:cs="Times New Roman Tj"/>
          <w:color w:val="000000" w:themeColor="text1"/>
          <w:lang w:val="tt-RU"/>
        </w:rPr>
        <w:t xml:space="preserve"> </w:t>
      </w:r>
      <w:r w:rsidRPr="00585E3A">
        <w:rPr>
          <w:rFonts w:ascii="Times New Roman Tj" w:hAnsi="Times New Roman Tj" w:cs="Times New Roman Tj"/>
          <w:color w:val="000000" w:themeColor="text1"/>
          <w:lang w:val="tt-RU"/>
        </w:rPr>
        <w:t xml:space="preserve">$D) </w:t>
      </w:r>
      <w:r w:rsidRPr="00585E3A">
        <w:rPr>
          <w:rFonts w:ascii="Cambria" w:eastAsia="MS Mincho" w:hAnsi="Cambria" w:cs="Cambria"/>
          <w:color w:val="000000" w:themeColor="text1"/>
          <w:lang w:val="tt-RU"/>
        </w:rPr>
        <w:t>Ӯҳ</w:t>
      </w:r>
      <w:r w:rsidRPr="00585E3A">
        <w:rPr>
          <w:rFonts w:ascii="Times New Roman Tj" w:hAnsi="Times New Roman Tj" w:cs="Times New Roman Tj"/>
          <w:color w:val="000000" w:themeColor="text1"/>
          <w:lang w:val="tt-RU"/>
        </w:rPr>
        <w:t>дадори</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 xml:space="preserve">ои </w:t>
      </w:r>
      <w:r w:rsidRPr="00585E3A">
        <w:rPr>
          <w:rFonts w:ascii="Cambria" w:eastAsia="MS Mincho" w:hAnsi="Cambria" w:cs="Cambria"/>
          <w:color w:val="000000" w:themeColor="text1"/>
          <w:lang w:val="tt-RU"/>
        </w:rPr>
        <w:t>ҷ</w:t>
      </w:r>
      <w:r w:rsidRPr="00585E3A">
        <w:rPr>
          <w:rFonts w:ascii="Times New Roman Tj" w:hAnsi="Times New Roman Tj" w:cs="Times New Roman Tj"/>
          <w:color w:val="000000" w:themeColor="text1"/>
          <w:lang w:val="tt-RU"/>
        </w:rPr>
        <w:t>ор</w:t>
      </w:r>
      <w:r w:rsidRPr="00585E3A">
        <w:rPr>
          <w:rFonts w:ascii="Cambria" w:eastAsia="MS Mincho" w:hAnsi="Cambria" w:cs="Cambria"/>
          <w:color w:val="000000" w:themeColor="text1"/>
          <w:lang w:val="tt-RU"/>
        </w:rPr>
        <w:t>ӣ</w:t>
      </w:r>
      <w:r w:rsidRPr="00585E3A">
        <w:rPr>
          <w:rFonts w:ascii="Times New Roman Tj" w:hAnsi="Times New Roman Tj" w:cs="Times New Roman Tj"/>
          <w:color w:val="000000" w:themeColor="text1"/>
          <w:lang w:val="tt-RU"/>
        </w:rPr>
        <w:t xml:space="preserve"> + </w:t>
      </w:r>
      <w:r w:rsidRPr="00585E3A">
        <w:rPr>
          <w:rFonts w:ascii="Cambria" w:eastAsia="MS Mincho" w:hAnsi="Cambria" w:cs="Cambria"/>
          <w:color w:val="000000" w:themeColor="text1"/>
          <w:lang w:val="tt-RU"/>
        </w:rPr>
        <w:t>Ӯҳ</w:t>
      </w:r>
      <w:r w:rsidRPr="00585E3A">
        <w:rPr>
          <w:rFonts w:ascii="Times New Roman Tj" w:hAnsi="Times New Roman Tj" w:cs="Times New Roman Tj"/>
          <w:color w:val="000000" w:themeColor="text1"/>
          <w:lang w:val="tt-RU"/>
        </w:rPr>
        <w:t>дадори</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ои к</w:t>
      </w:r>
      <w:r w:rsidRPr="00585E3A">
        <w:rPr>
          <w:rFonts w:ascii="Cambria" w:eastAsia="MS Mincho" w:hAnsi="Cambria" w:cs="Cambria"/>
          <w:color w:val="000000" w:themeColor="text1"/>
          <w:lang w:val="tt-RU"/>
        </w:rPr>
        <w:t>ӯ</w:t>
      </w:r>
      <w:r w:rsidRPr="00585E3A">
        <w:rPr>
          <w:rFonts w:ascii="Times New Roman Tj" w:hAnsi="Times New Roman Tj" w:cs="Times New Roman Tj"/>
          <w:color w:val="000000" w:themeColor="text1"/>
          <w:lang w:val="tt-RU"/>
        </w:rPr>
        <w:t>то</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муддат + Сармоя = Актив</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 xml:space="preserve">ои </w:t>
      </w:r>
      <w:r w:rsidRPr="00585E3A">
        <w:rPr>
          <w:rFonts w:ascii="Cambria" w:eastAsia="MS Mincho" w:hAnsi="Cambria" w:cs="Cambria"/>
          <w:color w:val="000000" w:themeColor="text1"/>
          <w:lang w:val="tt-RU"/>
        </w:rPr>
        <w:t>ҷ</w:t>
      </w:r>
      <w:r w:rsidRPr="00585E3A">
        <w:rPr>
          <w:rFonts w:ascii="Times New Roman Tj" w:hAnsi="Times New Roman Tj" w:cs="Times New Roman Tj"/>
          <w:color w:val="000000" w:themeColor="text1"/>
          <w:lang w:val="tt-RU"/>
        </w:rPr>
        <w:t>ор</w:t>
      </w:r>
      <w:r w:rsidRPr="00585E3A">
        <w:rPr>
          <w:rFonts w:ascii="Cambria" w:eastAsia="MS Mincho" w:hAnsi="Cambria" w:cs="Cambria"/>
          <w:color w:val="000000" w:themeColor="text1"/>
          <w:lang w:val="tt-RU"/>
        </w:rPr>
        <w:t>ӣ</w:t>
      </w:r>
      <w:r w:rsidRPr="00585E3A">
        <w:rPr>
          <w:rFonts w:ascii="Times New Roman Tj" w:hAnsi="Times New Roman Tj" w:cs="Times New Roman Tj"/>
          <w:color w:val="000000" w:themeColor="text1"/>
          <w:lang w:val="tt-RU"/>
        </w:rPr>
        <w:t xml:space="preserve"> +Актив</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ои дарозмуддат;</w:t>
      </w:r>
      <w:r w:rsidR="00416FA7" w:rsidRPr="00585E3A">
        <w:rPr>
          <w:rFonts w:ascii="Times New Roman Tj" w:hAnsi="Times New Roman Tj" w:cs="Times New Roman Tj"/>
          <w:color w:val="000000" w:themeColor="text1"/>
          <w:lang w:val="tt-RU"/>
        </w:rPr>
        <w:t xml:space="preserve"> </w:t>
      </w:r>
      <w:r w:rsidRPr="00585E3A">
        <w:rPr>
          <w:rFonts w:ascii="Times New Roman Tj" w:hAnsi="Times New Roman Tj" w:cs="Times New Roman Tj"/>
          <w:color w:val="000000" w:themeColor="text1"/>
          <w:lang w:val="tt-RU"/>
        </w:rPr>
        <w:t xml:space="preserve">$E) Сармоя + </w:t>
      </w:r>
      <w:r w:rsidRPr="00585E3A">
        <w:rPr>
          <w:rFonts w:ascii="Cambria" w:eastAsia="MS Mincho" w:hAnsi="Cambria" w:cs="Cambria"/>
          <w:color w:val="000000" w:themeColor="text1"/>
          <w:lang w:val="tt-RU"/>
        </w:rPr>
        <w:t>Ӯҳ</w:t>
      </w:r>
      <w:r w:rsidRPr="00585E3A">
        <w:rPr>
          <w:rFonts w:ascii="Times New Roman Tj" w:hAnsi="Times New Roman Tj" w:cs="Times New Roman Tj"/>
          <w:color w:val="000000" w:themeColor="text1"/>
          <w:lang w:val="tt-RU"/>
        </w:rPr>
        <w:t>дадори</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 xml:space="preserve">ои </w:t>
      </w:r>
      <w:r w:rsidRPr="00585E3A">
        <w:rPr>
          <w:rFonts w:ascii="Cambria" w:eastAsia="MS Mincho" w:hAnsi="Cambria" w:cs="Cambria"/>
          <w:color w:val="000000" w:themeColor="text1"/>
          <w:lang w:val="tt-RU"/>
        </w:rPr>
        <w:t>ҷ</w:t>
      </w:r>
      <w:r w:rsidRPr="00585E3A">
        <w:rPr>
          <w:rFonts w:ascii="Times New Roman Tj" w:hAnsi="Times New Roman Tj" w:cs="Times New Roman Tj"/>
          <w:color w:val="000000" w:themeColor="text1"/>
          <w:lang w:val="tt-RU"/>
        </w:rPr>
        <w:t>ор</w:t>
      </w:r>
      <w:r w:rsidRPr="00585E3A">
        <w:rPr>
          <w:rFonts w:ascii="Cambria" w:eastAsia="MS Mincho" w:hAnsi="Cambria" w:cs="Cambria"/>
          <w:color w:val="000000" w:themeColor="text1"/>
          <w:lang w:val="tt-RU"/>
        </w:rPr>
        <w:t>ӣ</w:t>
      </w:r>
      <w:r w:rsidRPr="00585E3A">
        <w:rPr>
          <w:rFonts w:ascii="Times New Roman Tj" w:hAnsi="Times New Roman Tj" w:cs="Times New Roman Tj"/>
          <w:color w:val="000000" w:themeColor="text1"/>
          <w:lang w:val="tt-RU"/>
        </w:rPr>
        <w:t xml:space="preserve"> + </w:t>
      </w:r>
      <w:r w:rsidRPr="00585E3A">
        <w:rPr>
          <w:rFonts w:ascii="Cambria" w:eastAsia="MS Mincho" w:hAnsi="Cambria" w:cs="Cambria"/>
          <w:color w:val="000000" w:themeColor="text1"/>
          <w:lang w:val="tt-RU"/>
        </w:rPr>
        <w:t>Ӯҳ</w:t>
      </w:r>
      <w:r w:rsidRPr="00585E3A">
        <w:rPr>
          <w:rFonts w:ascii="Times New Roman Tj" w:hAnsi="Times New Roman Tj" w:cs="Times New Roman Tj"/>
          <w:color w:val="000000" w:themeColor="text1"/>
          <w:lang w:val="tt-RU"/>
        </w:rPr>
        <w:t>дадори</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ои к</w:t>
      </w:r>
      <w:r w:rsidRPr="00585E3A">
        <w:rPr>
          <w:rFonts w:ascii="Cambria" w:eastAsia="MS Mincho" w:hAnsi="Cambria" w:cs="Cambria"/>
          <w:color w:val="000000" w:themeColor="text1"/>
          <w:lang w:val="tt-RU"/>
        </w:rPr>
        <w:t>ӯ</w:t>
      </w:r>
      <w:r w:rsidRPr="00585E3A">
        <w:rPr>
          <w:rFonts w:ascii="Times New Roman Tj" w:hAnsi="Times New Roman Tj" w:cs="Times New Roman Tj"/>
          <w:color w:val="000000" w:themeColor="text1"/>
          <w:lang w:val="tt-RU"/>
        </w:rPr>
        <w:t>то</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муддат = Актив</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 xml:space="preserve">ои </w:t>
      </w:r>
      <w:r w:rsidRPr="00585E3A">
        <w:rPr>
          <w:rFonts w:ascii="Cambria" w:eastAsia="MS Mincho" w:hAnsi="Cambria" w:cs="Cambria"/>
          <w:color w:val="000000" w:themeColor="text1"/>
          <w:lang w:val="tt-RU"/>
        </w:rPr>
        <w:t>ҷ</w:t>
      </w:r>
      <w:r w:rsidRPr="00585E3A">
        <w:rPr>
          <w:rFonts w:ascii="Times New Roman Tj" w:hAnsi="Times New Roman Tj" w:cs="Times New Roman Tj"/>
          <w:color w:val="000000" w:themeColor="text1"/>
          <w:lang w:val="tt-RU"/>
        </w:rPr>
        <w:t>ор</w:t>
      </w:r>
      <w:r w:rsidRPr="00585E3A">
        <w:rPr>
          <w:rFonts w:ascii="Cambria" w:eastAsia="MS Mincho" w:hAnsi="Cambria" w:cs="Cambria"/>
          <w:color w:val="000000" w:themeColor="text1"/>
          <w:lang w:val="tt-RU"/>
        </w:rPr>
        <w:t>ӣ</w:t>
      </w:r>
      <w:r w:rsidRPr="00585E3A">
        <w:rPr>
          <w:rFonts w:ascii="Times New Roman Tj" w:hAnsi="Times New Roman Tj" w:cs="Times New Roman Tj"/>
          <w:color w:val="000000" w:themeColor="text1"/>
          <w:lang w:val="tt-RU"/>
        </w:rPr>
        <w:t xml:space="preserve"> + Актив</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ои дарозмуддат</w:t>
      </w:r>
      <w:r w:rsidRPr="00585E3A">
        <w:rPr>
          <w:rFonts w:ascii="Times New Roman Tj" w:hAnsi="Times New Roman Tj"/>
          <w:color w:val="000000" w:themeColor="text1"/>
          <w:lang w:val="tg-Cyrl-TJ"/>
        </w:rPr>
        <w:t>;</w:t>
      </w:r>
    </w:p>
    <w:p w:rsidR="00416FA7" w:rsidRPr="00585E3A" w:rsidRDefault="00416FA7" w:rsidP="00685ACF">
      <w:pPr>
        <w:jc w:val="both"/>
        <w:rPr>
          <w:rFonts w:ascii="Times New Roman Tj" w:hAnsi="Times New Roman Tj"/>
          <w:b/>
          <w:color w:val="000000" w:themeColor="text1"/>
          <w:lang w:val="tt-RU"/>
        </w:rPr>
      </w:pPr>
    </w:p>
    <w:p w:rsidR="0003329E" w:rsidRPr="00585E3A" w:rsidRDefault="0003329E" w:rsidP="00685ACF">
      <w:pPr>
        <w:jc w:val="both"/>
        <w:rPr>
          <w:rFonts w:ascii="Times New Roman Tj" w:hAnsi="Times New Roman Tj"/>
          <w:b/>
          <w:color w:val="000000" w:themeColor="text1"/>
          <w:lang w:val="tt-RU"/>
        </w:rPr>
      </w:pPr>
      <w:r w:rsidRPr="00585E3A">
        <w:rPr>
          <w:rFonts w:ascii="Times New Roman Tj" w:hAnsi="Times New Roman Tj"/>
          <w:b/>
          <w:color w:val="000000" w:themeColor="text1"/>
          <w:lang w:val="tt-RU"/>
        </w:rPr>
        <w:t>@138.</w:t>
      </w:r>
    </w:p>
    <w:p w:rsidR="0003329E" w:rsidRPr="00585E3A" w:rsidRDefault="0003329E" w:rsidP="00685ACF">
      <w:pPr>
        <w:jc w:val="both"/>
        <w:rPr>
          <w:rFonts w:ascii="Times New Roman Tj" w:hAnsi="Times New Roman Tj"/>
          <w:b/>
          <w:color w:val="000000" w:themeColor="text1"/>
          <w:lang w:val="tt-RU"/>
        </w:rPr>
      </w:pPr>
      <w:r w:rsidRPr="00585E3A">
        <w:rPr>
          <w:rFonts w:ascii="Cambria" w:hAnsi="Cambria" w:cs="Cambria"/>
          <w:b/>
          <w:color w:val="000000" w:themeColor="text1"/>
          <w:lang w:val="tt-RU"/>
        </w:rPr>
        <w:lastRenderedPageBreak/>
        <w:t>Ҳ</w:t>
      </w:r>
      <w:r w:rsidRPr="00585E3A">
        <w:rPr>
          <w:rFonts w:ascii="Times New Roman Tj" w:hAnsi="Times New Roman Tj" w:cs="Times New Roman Tj"/>
          <w:b/>
          <w:color w:val="000000" w:themeColor="text1"/>
          <w:lang w:val="tt-RU"/>
        </w:rPr>
        <w:t>у</w:t>
      </w:r>
      <w:r w:rsidRPr="00585E3A">
        <w:rPr>
          <w:rFonts w:ascii="Cambria" w:hAnsi="Cambria" w:cs="Cambria"/>
          <w:b/>
          <w:color w:val="000000" w:themeColor="text1"/>
          <w:lang w:val="tt-RU"/>
        </w:rPr>
        <w:t>ҷҷ</w:t>
      </w:r>
      <w:r w:rsidRPr="00585E3A">
        <w:rPr>
          <w:rFonts w:ascii="Times New Roman Tj" w:hAnsi="Times New Roman Tj" w:cs="Times New Roman Tj"/>
          <w:b/>
          <w:color w:val="000000" w:themeColor="text1"/>
          <w:lang w:val="tt-RU"/>
        </w:rPr>
        <w:t>ат</w:t>
      </w:r>
      <w:r w:rsidRPr="00585E3A">
        <w:rPr>
          <w:rFonts w:ascii="Cambria" w:hAnsi="Cambria" w:cs="Cambria"/>
          <w:b/>
          <w:color w:val="000000" w:themeColor="text1"/>
          <w:lang w:val="tt-RU"/>
        </w:rPr>
        <w:t>ҳ</w:t>
      </w:r>
      <w:r w:rsidRPr="00585E3A">
        <w:rPr>
          <w:rFonts w:ascii="Times New Roman Tj" w:hAnsi="Times New Roman Tj" w:cs="Times New Roman Tj"/>
          <w:b/>
          <w:color w:val="000000" w:themeColor="text1"/>
          <w:lang w:val="tt-RU"/>
        </w:rPr>
        <w:t>ои</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корхона</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ки</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барои</w:t>
      </w:r>
      <w:r w:rsidRPr="00585E3A">
        <w:rPr>
          <w:rFonts w:ascii="Times New Roman Tj" w:hAnsi="Times New Roman Tj"/>
          <w:b/>
          <w:color w:val="000000" w:themeColor="text1"/>
          <w:lang w:val="tt-RU"/>
        </w:rPr>
        <w:t xml:space="preserve"> </w:t>
      </w:r>
      <w:r w:rsidRPr="00585E3A">
        <w:rPr>
          <w:rFonts w:ascii="Cambria" w:hAnsi="Cambria" w:cs="Cambria"/>
          <w:b/>
          <w:color w:val="000000" w:themeColor="text1"/>
          <w:lang w:val="tt-RU"/>
        </w:rPr>
        <w:t>қ</w:t>
      </w:r>
      <w:r w:rsidRPr="00585E3A">
        <w:rPr>
          <w:rFonts w:ascii="Times New Roman Tj" w:hAnsi="Times New Roman Tj" w:cs="Times New Roman Tj"/>
          <w:b/>
          <w:color w:val="000000" w:themeColor="text1"/>
          <w:lang w:val="tt-RU"/>
        </w:rPr>
        <w:t>абул</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ва</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додани</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арзиш</w:t>
      </w:r>
      <w:r w:rsidRPr="00585E3A">
        <w:rPr>
          <w:rFonts w:ascii="Cambria" w:hAnsi="Cambria" w:cs="Cambria"/>
          <w:b/>
          <w:color w:val="000000" w:themeColor="text1"/>
          <w:lang w:val="tt-RU"/>
        </w:rPr>
        <w:t>ҳ</w:t>
      </w:r>
      <w:r w:rsidRPr="00585E3A">
        <w:rPr>
          <w:rFonts w:ascii="Times New Roman Tj" w:hAnsi="Times New Roman Tj" w:cs="Times New Roman Tj"/>
          <w:b/>
          <w:color w:val="000000" w:themeColor="text1"/>
          <w:lang w:val="tt-RU"/>
        </w:rPr>
        <w:t>ои</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модд</w:t>
      </w:r>
      <w:r w:rsidRPr="00585E3A">
        <w:rPr>
          <w:rFonts w:ascii="Cambria" w:hAnsi="Cambria" w:cs="Cambria"/>
          <w:b/>
          <w:color w:val="000000" w:themeColor="text1"/>
          <w:lang w:val="tt-RU"/>
        </w:rPr>
        <w:t>ӣ</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ва</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восита</w:t>
      </w:r>
      <w:r w:rsidRPr="00585E3A">
        <w:rPr>
          <w:rFonts w:ascii="Cambria" w:hAnsi="Cambria" w:cs="Cambria"/>
          <w:b/>
          <w:color w:val="000000" w:themeColor="text1"/>
          <w:lang w:val="tt-RU"/>
        </w:rPr>
        <w:t>ҳ</w:t>
      </w:r>
      <w:r w:rsidRPr="00585E3A">
        <w:rPr>
          <w:rFonts w:ascii="Times New Roman Tj" w:hAnsi="Times New Roman Tj" w:cs="Times New Roman Tj"/>
          <w:b/>
          <w:color w:val="000000" w:themeColor="text1"/>
          <w:lang w:val="tt-RU"/>
        </w:rPr>
        <w:t>ои</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пул</w:t>
      </w:r>
      <w:r w:rsidRPr="00585E3A">
        <w:rPr>
          <w:rFonts w:ascii="Cambria" w:hAnsi="Cambria" w:cs="Cambria"/>
          <w:b/>
          <w:color w:val="000000" w:themeColor="text1"/>
          <w:lang w:val="tt-RU"/>
        </w:rPr>
        <w:t>ӣ</w:t>
      </w:r>
      <w:r w:rsidRPr="00585E3A">
        <w:rPr>
          <w:rFonts w:ascii="Times New Roman Tj" w:hAnsi="Times New Roman Tj"/>
          <w:b/>
          <w:color w:val="000000" w:themeColor="text1"/>
          <w:lang w:val="tt-RU"/>
        </w:rPr>
        <w:t xml:space="preserve"> </w:t>
      </w:r>
      <w:r w:rsidRPr="00585E3A">
        <w:rPr>
          <w:rFonts w:ascii="Cambria" w:hAnsi="Cambria" w:cs="Cambria"/>
          <w:b/>
          <w:color w:val="000000" w:themeColor="text1"/>
          <w:lang w:val="tt-RU"/>
        </w:rPr>
        <w:t>ҳ</w:t>
      </w:r>
      <w:r w:rsidRPr="00585E3A">
        <w:rPr>
          <w:rFonts w:ascii="Times New Roman Tj" w:hAnsi="Times New Roman Tj" w:cs="Times New Roman Tj"/>
          <w:b/>
          <w:color w:val="000000" w:themeColor="text1"/>
          <w:lang w:val="tt-RU"/>
        </w:rPr>
        <w:t>амчун</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асос</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хизмат</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мекунанд</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бе</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имзои</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сарму</w:t>
      </w:r>
      <w:r w:rsidRPr="00585E3A">
        <w:rPr>
          <w:rFonts w:ascii="Cambria" w:hAnsi="Cambria" w:cs="Cambria"/>
          <w:b/>
          <w:color w:val="000000" w:themeColor="text1"/>
          <w:lang w:val="tt-RU"/>
        </w:rPr>
        <w:t>ҳ</w:t>
      </w:r>
      <w:r w:rsidRPr="00585E3A">
        <w:rPr>
          <w:rFonts w:ascii="Times New Roman Tj" w:hAnsi="Times New Roman Tj" w:cs="Times New Roman Tj"/>
          <w:b/>
          <w:color w:val="000000" w:themeColor="text1"/>
          <w:lang w:val="tt-RU"/>
        </w:rPr>
        <w:t>осиб</w:t>
      </w:r>
      <w:r w:rsidRPr="00585E3A">
        <w:rPr>
          <w:rFonts w:ascii="Times New Roman Tj" w:hAnsi="Times New Roman Tj"/>
          <w:b/>
          <w:color w:val="000000" w:themeColor="text1"/>
          <w:lang w:val="tt-RU"/>
        </w:rPr>
        <w:t xml:space="preserve"> </w:t>
      </w:r>
      <w:r w:rsidRPr="00585E3A">
        <w:rPr>
          <w:rFonts w:ascii="Cambria" w:hAnsi="Cambria" w:cs="Cambria"/>
          <w:b/>
          <w:color w:val="000000" w:themeColor="text1"/>
          <w:lang w:val="tt-RU"/>
        </w:rPr>
        <w:t>ҳ</w:t>
      </w:r>
      <w:r w:rsidRPr="00585E3A">
        <w:rPr>
          <w:rFonts w:ascii="Times New Roman Tj" w:hAnsi="Times New Roman Tj" w:cs="Times New Roman Tj"/>
          <w:b/>
          <w:color w:val="000000" w:themeColor="text1"/>
          <w:lang w:val="tt-RU"/>
        </w:rPr>
        <w:t>у</w:t>
      </w:r>
      <w:r w:rsidRPr="00585E3A">
        <w:rPr>
          <w:rFonts w:ascii="Cambria" w:hAnsi="Cambria" w:cs="Cambria"/>
          <w:b/>
          <w:color w:val="000000" w:themeColor="text1"/>
          <w:lang w:val="tt-RU"/>
        </w:rPr>
        <w:t>ҷҷ</w:t>
      </w:r>
      <w:r w:rsidRPr="00585E3A">
        <w:rPr>
          <w:rFonts w:ascii="Times New Roman Tj" w:hAnsi="Times New Roman Tj" w:cs="Times New Roman Tj"/>
          <w:b/>
          <w:color w:val="000000" w:themeColor="text1"/>
          <w:lang w:val="tt-RU"/>
        </w:rPr>
        <w:t>ат</w:t>
      </w:r>
      <w:r w:rsidRPr="00585E3A">
        <w:rPr>
          <w:rFonts w:ascii="Cambria" w:hAnsi="Cambria" w:cs="Cambria"/>
          <w:b/>
          <w:color w:val="000000" w:themeColor="text1"/>
          <w:lang w:val="tt-RU"/>
        </w:rPr>
        <w:t>ҳ</w:t>
      </w:r>
      <w:r w:rsidRPr="00585E3A">
        <w:rPr>
          <w:rFonts w:ascii="Times New Roman Tj" w:hAnsi="Times New Roman Tj" w:cs="Times New Roman Tj"/>
          <w:b/>
          <w:color w:val="000000" w:themeColor="text1"/>
          <w:lang w:val="tt-RU"/>
        </w:rPr>
        <w:t>ои</w:t>
      </w:r>
      <w:r w:rsidRPr="00585E3A">
        <w:rPr>
          <w:rFonts w:ascii="Times New Roman Tj" w:hAnsi="Times New Roman Tj"/>
          <w:b/>
          <w:color w:val="000000" w:themeColor="text1"/>
          <w:lang w:val="tt-RU"/>
        </w:rPr>
        <w:t xml:space="preserve"> </w:t>
      </w:r>
      <w:r w:rsidRPr="00585E3A">
        <w:rPr>
          <w:rFonts w:ascii="Cambria" w:hAnsi="Cambria" w:cs="Cambria"/>
          <w:b/>
          <w:color w:val="000000" w:themeColor="text1"/>
          <w:lang w:val="tt-RU"/>
        </w:rPr>
        <w:t>ҳ</w:t>
      </w:r>
      <w:r w:rsidRPr="00585E3A">
        <w:rPr>
          <w:rFonts w:ascii="Times New Roman Tj" w:hAnsi="Times New Roman Tj" w:cs="Times New Roman Tj"/>
          <w:b/>
          <w:color w:val="000000" w:themeColor="text1"/>
          <w:lang w:val="tt-RU"/>
        </w:rPr>
        <w:t>у</w:t>
      </w:r>
      <w:r w:rsidRPr="00585E3A">
        <w:rPr>
          <w:rFonts w:ascii="Cambria" w:hAnsi="Cambria" w:cs="Cambria"/>
          <w:b/>
          <w:color w:val="000000" w:themeColor="text1"/>
          <w:lang w:val="tt-RU"/>
        </w:rPr>
        <w:t>қ</w:t>
      </w:r>
      <w:r w:rsidRPr="00585E3A">
        <w:rPr>
          <w:rFonts w:ascii="Times New Roman Tj" w:hAnsi="Times New Roman Tj" w:cs="Times New Roman Tj"/>
          <w:b/>
          <w:color w:val="000000" w:themeColor="text1"/>
          <w:lang w:val="tt-RU"/>
        </w:rPr>
        <w:t>у</w:t>
      </w:r>
      <w:r w:rsidRPr="00585E3A">
        <w:rPr>
          <w:rFonts w:ascii="Cambria" w:hAnsi="Cambria" w:cs="Cambria"/>
          <w:b/>
          <w:color w:val="000000" w:themeColor="text1"/>
          <w:lang w:val="tt-RU"/>
        </w:rPr>
        <w:t>қ</w:t>
      </w:r>
      <w:r w:rsidRPr="00585E3A">
        <w:rPr>
          <w:rFonts w:ascii="Times New Roman Tj" w:hAnsi="Times New Roman Tj" w:cs="Times New Roman Tj"/>
          <w:b/>
          <w:color w:val="000000" w:themeColor="text1"/>
          <w:lang w:val="tt-RU"/>
        </w:rPr>
        <w:t>ии</w:t>
      </w:r>
      <w:r w:rsidRPr="00585E3A">
        <w:rPr>
          <w:rFonts w:ascii="Times New Roman Tj" w:hAnsi="Times New Roman Tj"/>
          <w:b/>
          <w:color w:val="000000" w:themeColor="text1"/>
          <w:lang w:val="tt-RU"/>
        </w:rPr>
        <w:t xml:space="preserve"> </w:t>
      </w:r>
      <w:r w:rsidRPr="00585E3A">
        <w:rPr>
          <w:rFonts w:ascii="Cambria" w:hAnsi="Cambria" w:cs="Cambria"/>
          <w:b/>
          <w:color w:val="000000" w:themeColor="text1"/>
          <w:lang w:val="tt-RU"/>
        </w:rPr>
        <w:t>ҳ</w:t>
      </w:r>
      <w:r w:rsidRPr="00585E3A">
        <w:rPr>
          <w:rFonts w:ascii="Times New Roman Tj" w:hAnsi="Times New Roman Tj" w:cs="Times New Roman Tj"/>
          <w:b/>
          <w:color w:val="000000" w:themeColor="text1"/>
          <w:lang w:val="tt-RU"/>
        </w:rPr>
        <w:t>а</w:t>
      </w:r>
      <w:r w:rsidRPr="00585E3A">
        <w:rPr>
          <w:rFonts w:ascii="Cambria" w:hAnsi="Cambria" w:cs="Cambria"/>
          <w:b/>
          <w:color w:val="000000" w:themeColor="text1"/>
          <w:lang w:val="tt-RU"/>
        </w:rPr>
        <w:t>қ</w:t>
      </w:r>
      <w:r w:rsidRPr="00585E3A">
        <w:rPr>
          <w:rFonts w:ascii="Times New Roman Tj" w:hAnsi="Times New Roman Tj" w:cs="Times New Roman Tj"/>
          <w:b/>
          <w:color w:val="000000" w:themeColor="text1"/>
          <w:lang w:val="tt-RU"/>
        </w:rPr>
        <w:t>и</w:t>
      </w:r>
      <w:r w:rsidRPr="00585E3A">
        <w:rPr>
          <w:rFonts w:ascii="Cambria" w:hAnsi="Cambria" w:cs="Cambria"/>
          <w:b/>
          <w:color w:val="000000" w:themeColor="text1"/>
          <w:lang w:val="tt-RU"/>
        </w:rPr>
        <w:t>қӣ</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шуморида</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мешаванд</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ё</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не</w:t>
      </w:r>
      <w:r w:rsidRPr="00585E3A">
        <w:rPr>
          <w:rFonts w:ascii="Times New Roman Tj" w:hAnsi="Times New Roman Tj"/>
          <w:b/>
          <w:color w:val="000000" w:themeColor="text1"/>
          <w:lang w:val="tt-RU"/>
        </w:rPr>
        <w:t>?</w:t>
      </w:r>
    </w:p>
    <w:p w:rsidR="0003329E" w:rsidRPr="00585E3A" w:rsidRDefault="0003329E" w:rsidP="00685ACF">
      <w:pPr>
        <w:jc w:val="both"/>
        <w:rPr>
          <w:rFonts w:ascii="Times New Roman Tj" w:hAnsi="Times New Roman Tj"/>
          <w:color w:val="000000" w:themeColor="text1"/>
          <w:lang w:val="tt-RU"/>
        </w:rPr>
      </w:pPr>
      <w:r w:rsidRPr="00585E3A">
        <w:rPr>
          <w:rFonts w:ascii="Times New Roman Tj" w:hAnsi="Times New Roman Tj"/>
          <w:color w:val="000000" w:themeColor="text1"/>
          <w:lang w:val="tt-RU"/>
        </w:rPr>
        <w:t>$A) шуморида мешаванд;</w:t>
      </w:r>
      <w:r w:rsidR="00416FA7"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$B) мумкин шуморида шаванд;</w:t>
      </w:r>
      <w:r w:rsidR="00416FA7"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 xml:space="preserve">$C) </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ам</w:t>
      </w:r>
      <w:r w:rsidRPr="00585E3A">
        <w:rPr>
          <w:rFonts w:ascii="Times New Roman Tj" w:hAnsi="Times New Roman Tj"/>
          <w:color w:val="000000" w:themeColor="text1"/>
          <w:lang w:val="tt-RU"/>
        </w:rPr>
        <w:t xml:space="preserve"> </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а</w:t>
      </w:r>
      <w:r w:rsidRPr="00585E3A">
        <w:rPr>
          <w:rFonts w:ascii="Times New Roman Tj" w:hAnsi="Times New Roman Tj"/>
          <w:color w:val="000000" w:themeColor="text1"/>
          <w:lang w:val="tt-RU"/>
        </w:rPr>
        <w:t xml:space="preserve"> </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ам</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не</w:t>
      </w:r>
      <w:r w:rsidRPr="00585E3A">
        <w:rPr>
          <w:rFonts w:ascii="Times New Roman Tj" w:hAnsi="Times New Roman Tj"/>
          <w:color w:val="000000" w:themeColor="text1"/>
          <w:lang w:val="tt-RU"/>
        </w:rPr>
        <w:t>;</w:t>
      </w:r>
      <w:r w:rsidR="00416FA7" w:rsidRPr="00585E3A">
        <w:rPr>
          <w:rFonts w:ascii="Times New Roman Tj" w:hAnsi="Times New Roman Tj"/>
          <w:color w:val="000000" w:themeColor="text1"/>
          <w:lang w:val="tt-RU"/>
        </w:rPr>
        <w:t xml:space="preserve"> $D) </w:t>
      </w:r>
      <w:r w:rsidRPr="00585E3A">
        <w:rPr>
          <w:rFonts w:ascii="Times New Roman Tj" w:hAnsi="Times New Roman Tj"/>
          <w:color w:val="000000" w:themeColor="text1"/>
          <w:lang w:val="tt-RU"/>
        </w:rPr>
        <w:t>шуморида намешаванд;</w:t>
      </w:r>
      <w:r w:rsidR="00416FA7"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 xml:space="preserve">$E) </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а</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дар</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баъзе</w:t>
      </w:r>
      <w:r w:rsidRPr="00585E3A">
        <w:rPr>
          <w:rFonts w:ascii="Times New Roman Tj" w:hAnsi="Times New Roman Tj"/>
          <w:color w:val="000000" w:themeColor="text1"/>
          <w:lang w:val="tt-RU"/>
        </w:rPr>
        <w:t xml:space="preserve"> </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олат</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w:t>
      </w:r>
      <w:r w:rsidRPr="00585E3A">
        <w:rPr>
          <w:rFonts w:ascii="Times New Roman Tj" w:hAnsi="Times New Roman Tj"/>
          <w:color w:val="000000" w:themeColor="text1"/>
          <w:lang w:val="tt-RU"/>
        </w:rPr>
        <w:t>;</w:t>
      </w:r>
    </w:p>
    <w:p w:rsidR="00416FA7" w:rsidRPr="00585E3A" w:rsidRDefault="00416FA7" w:rsidP="00685ACF">
      <w:pPr>
        <w:jc w:val="both"/>
        <w:rPr>
          <w:rFonts w:ascii="Times New Roman Tj" w:hAnsi="Times New Roman Tj"/>
          <w:b/>
          <w:color w:val="000000" w:themeColor="text1"/>
          <w:lang w:val="tt-RU"/>
        </w:rPr>
      </w:pPr>
    </w:p>
    <w:p w:rsidR="0003329E" w:rsidRPr="00585E3A" w:rsidRDefault="0003329E" w:rsidP="00685ACF">
      <w:pPr>
        <w:jc w:val="both"/>
        <w:rPr>
          <w:rFonts w:ascii="Times New Roman Tj" w:hAnsi="Times New Roman Tj"/>
          <w:b/>
          <w:color w:val="000000" w:themeColor="text1"/>
          <w:lang w:val="tt-RU"/>
        </w:rPr>
      </w:pPr>
      <w:r w:rsidRPr="00585E3A">
        <w:rPr>
          <w:rFonts w:ascii="Times New Roman Tj" w:hAnsi="Times New Roman Tj"/>
          <w:b/>
          <w:color w:val="000000" w:themeColor="text1"/>
          <w:lang w:val="tt-RU"/>
        </w:rPr>
        <w:t>@139.</w:t>
      </w:r>
    </w:p>
    <w:p w:rsidR="0003329E" w:rsidRPr="00585E3A" w:rsidRDefault="0003329E" w:rsidP="00685ACF">
      <w:pPr>
        <w:jc w:val="both"/>
        <w:rPr>
          <w:rFonts w:ascii="Times New Roman Tj" w:hAnsi="Times New Roman Tj"/>
          <w:b/>
          <w:color w:val="000000" w:themeColor="text1"/>
          <w:lang w:val="tt-RU"/>
        </w:rPr>
      </w:pPr>
      <w:r w:rsidRPr="00585E3A">
        <w:rPr>
          <w:rFonts w:ascii="Times New Roman Tj" w:hAnsi="Times New Roman Tj"/>
          <w:b/>
          <w:color w:val="000000" w:themeColor="text1"/>
          <w:lang w:val="tt-RU"/>
        </w:rPr>
        <w:t>Сарму</w:t>
      </w:r>
      <w:r w:rsidRPr="00585E3A">
        <w:rPr>
          <w:rFonts w:ascii="Cambria" w:hAnsi="Cambria" w:cs="Cambria"/>
          <w:b/>
          <w:color w:val="000000" w:themeColor="text1"/>
          <w:lang w:val="tt-RU"/>
        </w:rPr>
        <w:t>ҳ</w:t>
      </w:r>
      <w:r w:rsidRPr="00585E3A">
        <w:rPr>
          <w:rFonts w:ascii="Times New Roman Tj" w:hAnsi="Times New Roman Tj" w:cs="Times New Roman Tj"/>
          <w:b/>
          <w:color w:val="000000" w:themeColor="text1"/>
          <w:lang w:val="tt-RU"/>
        </w:rPr>
        <w:t>осиб</w:t>
      </w:r>
      <w:r w:rsidRPr="00585E3A">
        <w:rPr>
          <w:rFonts w:ascii="Times New Roman Tj" w:hAnsi="Times New Roman Tj"/>
          <w:b/>
          <w:color w:val="000000" w:themeColor="text1"/>
          <w:lang w:val="tt-RU"/>
        </w:rPr>
        <w:t xml:space="preserve"> </w:t>
      </w:r>
      <w:r w:rsidRPr="00585E3A">
        <w:rPr>
          <w:rFonts w:ascii="Cambria" w:hAnsi="Cambria" w:cs="Cambria"/>
          <w:b/>
          <w:color w:val="000000" w:themeColor="text1"/>
          <w:lang w:val="tt-RU"/>
        </w:rPr>
        <w:t>ҳ</w:t>
      </w:r>
      <w:r w:rsidRPr="00585E3A">
        <w:rPr>
          <w:rFonts w:ascii="Times New Roman Tj" w:hAnsi="Times New Roman Tj" w:cs="Times New Roman Tj"/>
          <w:b/>
          <w:color w:val="000000" w:themeColor="text1"/>
          <w:lang w:val="tt-RU"/>
        </w:rPr>
        <w:t>ангоми</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и</w:t>
      </w:r>
      <w:r w:rsidRPr="00585E3A">
        <w:rPr>
          <w:rFonts w:ascii="Cambria" w:hAnsi="Cambria" w:cs="Cambria"/>
          <w:b/>
          <w:color w:val="000000" w:themeColor="text1"/>
          <w:lang w:val="tt-RU"/>
        </w:rPr>
        <w:t>ҷ</w:t>
      </w:r>
      <w:r w:rsidRPr="00585E3A">
        <w:rPr>
          <w:rFonts w:ascii="Times New Roman Tj" w:hAnsi="Times New Roman Tj" w:cs="Times New Roman Tj"/>
          <w:b/>
          <w:color w:val="000000" w:themeColor="text1"/>
          <w:lang w:val="tt-RU"/>
        </w:rPr>
        <w:t>роиши</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амалиёт</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ва</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барасмият</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дарории</w:t>
      </w:r>
      <w:r w:rsidRPr="00585E3A">
        <w:rPr>
          <w:rFonts w:ascii="Times New Roman Tj" w:hAnsi="Times New Roman Tj"/>
          <w:b/>
          <w:color w:val="000000" w:themeColor="text1"/>
          <w:lang w:val="tt-RU"/>
        </w:rPr>
        <w:t xml:space="preserve"> </w:t>
      </w:r>
      <w:r w:rsidRPr="00585E3A">
        <w:rPr>
          <w:rFonts w:ascii="Cambria" w:hAnsi="Cambria" w:cs="Cambria"/>
          <w:b/>
          <w:color w:val="000000" w:themeColor="text1"/>
          <w:lang w:val="tt-RU"/>
        </w:rPr>
        <w:t>ҳ</w:t>
      </w:r>
      <w:r w:rsidRPr="00585E3A">
        <w:rPr>
          <w:rFonts w:ascii="Times New Roman Tj" w:hAnsi="Times New Roman Tj" w:cs="Times New Roman Tj"/>
          <w:b/>
          <w:color w:val="000000" w:themeColor="text1"/>
          <w:lang w:val="tt-RU"/>
        </w:rPr>
        <w:t>у</w:t>
      </w:r>
      <w:r w:rsidRPr="00585E3A">
        <w:rPr>
          <w:rFonts w:ascii="Cambria" w:hAnsi="Cambria" w:cs="Cambria"/>
          <w:b/>
          <w:color w:val="000000" w:themeColor="text1"/>
          <w:lang w:val="tt-RU"/>
        </w:rPr>
        <w:t>ҷҷ</w:t>
      </w:r>
      <w:r w:rsidRPr="00585E3A">
        <w:rPr>
          <w:rFonts w:ascii="Times New Roman Tj" w:hAnsi="Times New Roman Tj" w:cs="Times New Roman Tj"/>
          <w:b/>
          <w:color w:val="000000" w:themeColor="text1"/>
          <w:lang w:val="tt-RU"/>
        </w:rPr>
        <w:t>ат</w:t>
      </w:r>
      <w:r w:rsidRPr="00585E3A">
        <w:rPr>
          <w:rFonts w:ascii="Cambria" w:hAnsi="Cambria" w:cs="Cambria"/>
          <w:b/>
          <w:color w:val="000000" w:themeColor="text1"/>
          <w:lang w:val="tt-RU"/>
        </w:rPr>
        <w:t>ҳ</w:t>
      </w:r>
      <w:r w:rsidRPr="00585E3A">
        <w:rPr>
          <w:rFonts w:ascii="Times New Roman Tj" w:hAnsi="Times New Roman Tj" w:cs="Times New Roman Tj"/>
          <w:b/>
          <w:color w:val="000000" w:themeColor="text1"/>
          <w:lang w:val="tt-RU"/>
        </w:rPr>
        <w:t>о</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аз</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р</w:t>
      </w:r>
      <w:r w:rsidRPr="00585E3A">
        <w:rPr>
          <w:rFonts w:ascii="Cambria" w:hAnsi="Cambria" w:cs="Cambria"/>
          <w:b/>
          <w:color w:val="000000" w:themeColor="text1"/>
          <w:lang w:val="tt-RU"/>
        </w:rPr>
        <w:t>ӯ</w:t>
      </w:r>
      <w:r w:rsidRPr="00585E3A">
        <w:rPr>
          <w:rFonts w:ascii="Times New Roman Tj" w:hAnsi="Times New Roman Tj" w:cs="Times New Roman Tj"/>
          <w:b/>
          <w:color w:val="000000" w:themeColor="text1"/>
          <w:lang w:val="tt-RU"/>
        </w:rPr>
        <w:t>и</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амалиёти</w:t>
      </w:r>
      <w:r w:rsidRPr="00585E3A">
        <w:rPr>
          <w:rFonts w:ascii="Times New Roman Tj" w:hAnsi="Times New Roman Tj"/>
          <w:b/>
          <w:color w:val="000000" w:themeColor="text1"/>
          <w:lang w:val="tt-RU"/>
        </w:rPr>
        <w:t xml:space="preserve"> </w:t>
      </w:r>
      <w:r w:rsidRPr="00585E3A">
        <w:rPr>
          <w:rFonts w:ascii="Cambria" w:hAnsi="Cambria" w:cs="Cambria"/>
          <w:b/>
          <w:color w:val="000000" w:themeColor="text1"/>
          <w:lang w:val="tt-RU"/>
        </w:rPr>
        <w:t>ғ</w:t>
      </w:r>
      <w:r w:rsidRPr="00585E3A">
        <w:rPr>
          <w:rFonts w:ascii="Times New Roman Tj" w:hAnsi="Times New Roman Tj" w:cs="Times New Roman Tj"/>
          <w:b/>
          <w:color w:val="000000" w:themeColor="text1"/>
          <w:lang w:val="tt-RU"/>
        </w:rPr>
        <w:t>айри</w:t>
      </w:r>
      <w:r w:rsidRPr="00585E3A">
        <w:rPr>
          <w:rFonts w:ascii="Cambria" w:hAnsi="Cambria" w:cs="Cambria"/>
          <w:b/>
          <w:color w:val="000000" w:themeColor="text1"/>
          <w:lang w:val="tt-RU"/>
        </w:rPr>
        <w:t>қ</w:t>
      </w:r>
      <w:r w:rsidRPr="00585E3A">
        <w:rPr>
          <w:rFonts w:ascii="Times New Roman Tj" w:hAnsi="Times New Roman Tj" w:cs="Times New Roman Tj"/>
          <w:b/>
          <w:color w:val="000000" w:themeColor="text1"/>
          <w:lang w:val="tt-RU"/>
        </w:rPr>
        <w:t>онун</w:t>
      </w:r>
      <w:r w:rsidRPr="00585E3A">
        <w:rPr>
          <w:rFonts w:ascii="Cambria" w:hAnsi="Cambria" w:cs="Cambria"/>
          <w:b/>
          <w:color w:val="000000" w:themeColor="text1"/>
          <w:lang w:val="tt-RU"/>
        </w:rPr>
        <w:t>ӣ</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ки</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ро</w:t>
      </w:r>
      <w:r w:rsidRPr="00585E3A">
        <w:rPr>
          <w:rFonts w:ascii="Cambria" w:hAnsi="Cambria" w:cs="Cambria"/>
          <w:b/>
          <w:color w:val="000000" w:themeColor="text1"/>
          <w:lang w:val="tt-RU"/>
        </w:rPr>
        <w:t>ҳ</w:t>
      </w:r>
      <w:r w:rsidRPr="00585E3A">
        <w:rPr>
          <w:rFonts w:ascii="Times New Roman Tj" w:hAnsi="Times New Roman Tj" w:cs="Times New Roman Tj"/>
          <w:b/>
          <w:color w:val="000000" w:themeColor="text1"/>
          <w:lang w:val="tt-RU"/>
        </w:rPr>
        <w:t>бари</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корхона</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онро</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талаб</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мекунад</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бояд</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ч</w:t>
      </w:r>
      <w:r w:rsidRPr="00585E3A">
        <w:rPr>
          <w:rFonts w:ascii="Cambria" w:hAnsi="Cambria" w:cs="Cambria"/>
          <w:b/>
          <w:color w:val="000000" w:themeColor="text1"/>
          <w:lang w:val="tt-RU"/>
        </w:rPr>
        <w:t>ӣ</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рафтор</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кунад</w:t>
      </w:r>
      <w:r w:rsidRPr="00585E3A">
        <w:rPr>
          <w:rFonts w:ascii="Times New Roman Tj" w:hAnsi="Times New Roman Tj"/>
          <w:b/>
          <w:color w:val="000000" w:themeColor="text1"/>
          <w:lang w:val="tt-RU"/>
        </w:rPr>
        <w:t xml:space="preserve"> ?</w:t>
      </w:r>
    </w:p>
    <w:p w:rsidR="0003329E" w:rsidRPr="00585E3A" w:rsidRDefault="0003329E" w:rsidP="00685ACF">
      <w:pPr>
        <w:jc w:val="both"/>
        <w:rPr>
          <w:rFonts w:ascii="Times New Roman Tj" w:hAnsi="Times New Roman Tj"/>
          <w:color w:val="000000" w:themeColor="text1"/>
          <w:lang w:val="tt-RU"/>
        </w:rPr>
      </w:pPr>
      <w:r w:rsidRPr="00585E3A">
        <w:rPr>
          <w:rFonts w:ascii="Times New Roman Tj" w:hAnsi="Times New Roman Tj"/>
          <w:color w:val="000000" w:themeColor="text1"/>
          <w:lang w:val="tt-RU"/>
        </w:rPr>
        <w:t xml:space="preserve">$A) </w:t>
      </w:r>
      <w:r w:rsidRPr="00585E3A">
        <w:rPr>
          <w:rFonts w:ascii="Cambria" w:hAnsi="Cambria" w:cs="Cambria"/>
          <w:color w:val="000000" w:themeColor="text1"/>
          <w:lang w:val="tt-RU"/>
        </w:rPr>
        <w:t>қ</w:t>
      </w:r>
      <w:r w:rsidRPr="00585E3A">
        <w:rPr>
          <w:rFonts w:ascii="Times New Roman Tj" w:hAnsi="Times New Roman Tj" w:cs="Times New Roman Tj"/>
          <w:color w:val="000000" w:themeColor="text1"/>
          <w:lang w:val="tt-RU"/>
        </w:rPr>
        <w:t>абул</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менамояд</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ва</w:t>
      </w:r>
      <w:r w:rsidRPr="00585E3A">
        <w:rPr>
          <w:rFonts w:ascii="Times New Roman Tj" w:hAnsi="Times New Roman Tj"/>
          <w:color w:val="000000" w:themeColor="text1"/>
          <w:lang w:val="tt-RU"/>
        </w:rPr>
        <w:t xml:space="preserve"> </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у</w:t>
      </w:r>
      <w:r w:rsidRPr="00585E3A">
        <w:rPr>
          <w:rFonts w:ascii="Cambria" w:hAnsi="Cambria" w:cs="Cambria"/>
          <w:color w:val="000000" w:themeColor="text1"/>
          <w:lang w:val="tt-RU"/>
        </w:rPr>
        <w:t>ҷҷ</w:t>
      </w:r>
      <w:r w:rsidRPr="00585E3A">
        <w:rPr>
          <w:rFonts w:ascii="Times New Roman Tj" w:hAnsi="Times New Roman Tj" w:cs="Times New Roman Tj"/>
          <w:color w:val="000000" w:themeColor="text1"/>
          <w:lang w:val="tt-RU"/>
        </w:rPr>
        <w:t>ат</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мазкурро</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и</w:t>
      </w:r>
      <w:r w:rsidRPr="00585E3A">
        <w:rPr>
          <w:rFonts w:ascii="Cambria" w:hAnsi="Cambria" w:cs="Cambria"/>
          <w:color w:val="000000" w:themeColor="text1"/>
          <w:lang w:val="tt-RU"/>
        </w:rPr>
        <w:t>ҷ</w:t>
      </w:r>
      <w:r w:rsidRPr="00585E3A">
        <w:rPr>
          <w:rFonts w:ascii="Times New Roman Tj" w:hAnsi="Times New Roman Tj" w:cs="Times New Roman Tj"/>
          <w:color w:val="000000" w:themeColor="text1"/>
          <w:lang w:val="tt-RU"/>
        </w:rPr>
        <w:t>ро</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мекунад</w:t>
      </w:r>
      <w:r w:rsidRPr="00585E3A">
        <w:rPr>
          <w:rFonts w:ascii="Times New Roman Tj" w:hAnsi="Times New Roman Tj"/>
          <w:color w:val="000000" w:themeColor="text1"/>
          <w:lang w:val="tt-RU"/>
        </w:rPr>
        <w:t>;</w:t>
      </w:r>
      <w:r w:rsidR="00416FA7"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$B) ба ро</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бари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корхона</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эътироз</w:t>
      </w:r>
      <w:r w:rsidRPr="00585E3A">
        <w:rPr>
          <w:rFonts w:ascii="Times New Roman Tj" w:hAnsi="Times New Roman Tj"/>
          <w:color w:val="000000" w:themeColor="text1"/>
          <w:lang w:val="tt-RU"/>
        </w:rPr>
        <w:t xml:space="preserve"> менамояд;</w:t>
      </w:r>
      <w:r w:rsidR="00416FA7"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$C) зид баромада, тамоман и</w:t>
      </w:r>
      <w:r w:rsidRPr="00585E3A">
        <w:rPr>
          <w:rFonts w:ascii="Cambria" w:hAnsi="Cambria" w:cs="Cambria"/>
          <w:color w:val="000000" w:themeColor="text1"/>
          <w:lang w:val="tt-RU"/>
        </w:rPr>
        <w:t>ҷ</w:t>
      </w:r>
      <w:r w:rsidRPr="00585E3A">
        <w:rPr>
          <w:rFonts w:ascii="Times New Roman Tj" w:hAnsi="Times New Roman Tj" w:cs="Times New Roman Tj"/>
          <w:color w:val="000000" w:themeColor="text1"/>
          <w:lang w:val="tt-RU"/>
        </w:rPr>
        <w:t>ро</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намекунад</w:t>
      </w:r>
      <w:r w:rsidRPr="00585E3A">
        <w:rPr>
          <w:rFonts w:ascii="Times New Roman Tj" w:hAnsi="Times New Roman Tj"/>
          <w:color w:val="000000" w:themeColor="text1"/>
          <w:lang w:val="tt-RU"/>
        </w:rPr>
        <w:t>;</w:t>
      </w:r>
      <w:r w:rsidR="00416FA7"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 xml:space="preserve">$D) </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ангоми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талаби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дубора</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ва</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ма</w:t>
      </w:r>
      <w:r w:rsidRPr="00585E3A">
        <w:rPr>
          <w:rFonts w:ascii="Cambria" w:hAnsi="Cambria" w:cs="Cambria"/>
          <w:color w:val="000000" w:themeColor="text1"/>
          <w:lang w:val="tt-RU"/>
        </w:rPr>
        <w:t>ҷ</w:t>
      </w:r>
      <w:r w:rsidRPr="00585E3A">
        <w:rPr>
          <w:rFonts w:ascii="Times New Roman Tj" w:hAnsi="Times New Roman Tj" w:cs="Times New Roman Tj"/>
          <w:color w:val="000000" w:themeColor="text1"/>
          <w:lang w:val="tt-RU"/>
        </w:rPr>
        <w:t>бур</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намудан</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и</w:t>
      </w:r>
      <w:r w:rsidRPr="00585E3A">
        <w:rPr>
          <w:rFonts w:ascii="Cambria" w:hAnsi="Cambria" w:cs="Cambria"/>
          <w:color w:val="000000" w:themeColor="text1"/>
          <w:lang w:val="tt-RU"/>
        </w:rPr>
        <w:t>ҷ</w:t>
      </w:r>
      <w:r w:rsidRPr="00585E3A">
        <w:rPr>
          <w:rFonts w:ascii="Times New Roman Tj" w:hAnsi="Times New Roman Tj" w:cs="Times New Roman Tj"/>
          <w:color w:val="000000" w:themeColor="text1"/>
          <w:lang w:val="tt-RU"/>
        </w:rPr>
        <w:t>ро</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менамояд</w:t>
      </w:r>
      <w:r w:rsidRPr="00585E3A">
        <w:rPr>
          <w:rFonts w:ascii="Times New Roman Tj" w:hAnsi="Times New Roman Tj"/>
          <w:color w:val="000000" w:themeColor="text1"/>
          <w:lang w:val="tt-RU"/>
        </w:rPr>
        <w:t>;</w:t>
      </w:r>
      <w:r w:rsidR="00416FA7"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$E) ба ро</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бари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корхона</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эътироз</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намояд</w:t>
      </w:r>
      <w:r w:rsidRPr="00585E3A">
        <w:rPr>
          <w:rFonts w:ascii="Times New Roman Tj" w:hAnsi="Times New Roman Tj"/>
          <w:color w:val="000000" w:themeColor="text1"/>
          <w:lang w:val="tt-RU"/>
        </w:rPr>
        <w:t xml:space="preserve">, </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ангоми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талаби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дубора</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ва</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ма</w:t>
      </w:r>
      <w:r w:rsidRPr="00585E3A">
        <w:rPr>
          <w:rFonts w:ascii="Cambria" w:hAnsi="Cambria" w:cs="Cambria"/>
          <w:color w:val="000000" w:themeColor="text1"/>
          <w:lang w:val="tt-RU"/>
        </w:rPr>
        <w:t>ҷ</w:t>
      </w:r>
      <w:r w:rsidRPr="00585E3A">
        <w:rPr>
          <w:rFonts w:ascii="Times New Roman Tj" w:hAnsi="Times New Roman Tj" w:cs="Times New Roman Tj"/>
          <w:color w:val="000000" w:themeColor="text1"/>
          <w:lang w:val="tt-RU"/>
        </w:rPr>
        <w:t>бур</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намудан</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аз</w:t>
      </w:r>
      <w:r w:rsidRPr="00585E3A">
        <w:rPr>
          <w:rFonts w:ascii="Times New Roman Tj" w:hAnsi="Times New Roman Tj"/>
          <w:color w:val="000000" w:themeColor="text1"/>
          <w:lang w:val="tt-RU"/>
        </w:rPr>
        <w:t xml:space="preserve"> </w:t>
      </w:r>
      <w:r w:rsidRPr="00585E3A">
        <w:rPr>
          <w:rFonts w:ascii="Cambria" w:hAnsi="Cambria" w:cs="Cambria"/>
          <w:color w:val="000000" w:themeColor="text1"/>
          <w:lang w:val="tt-RU"/>
        </w:rPr>
        <w:t>ӯ</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фармоиши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хатт</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талаб</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намуда</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пас</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аз</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он</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и</w:t>
      </w:r>
      <w:r w:rsidRPr="00585E3A">
        <w:rPr>
          <w:rFonts w:ascii="Cambria" w:hAnsi="Cambria" w:cs="Cambria"/>
          <w:color w:val="000000" w:themeColor="text1"/>
          <w:lang w:val="tt-RU"/>
        </w:rPr>
        <w:t>ҷ</w:t>
      </w:r>
      <w:r w:rsidRPr="00585E3A">
        <w:rPr>
          <w:rFonts w:ascii="Times New Roman Tj" w:hAnsi="Times New Roman Tj" w:cs="Times New Roman Tj"/>
          <w:color w:val="000000" w:themeColor="text1"/>
          <w:lang w:val="tt-RU"/>
        </w:rPr>
        <w:t>ро</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мекунад</w:t>
      </w:r>
      <w:r w:rsidRPr="00585E3A">
        <w:rPr>
          <w:rFonts w:ascii="Times New Roman Tj" w:hAnsi="Times New Roman Tj"/>
          <w:color w:val="000000" w:themeColor="text1"/>
          <w:lang w:val="tt-RU"/>
        </w:rPr>
        <w:t>;</w:t>
      </w:r>
    </w:p>
    <w:p w:rsidR="00416FA7" w:rsidRPr="00585E3A" w:rsidRDefault="00416FA7" w:rsidP="00685ACF">
      <w:pPr>
        <w:jc w:val="both"/>
        <w:rPr>
          <w:rFonts w:ascii="Times New Roman Tj" w:hAnsi="Times New Roman Tj"/>
          <w:b/>
          <w:color w:val="000000" w:themeColor="text1"/>
          <w:lang w:val="tt-RU"/>
        </w:rPr>
      </w:pPr>
    </w:p>
    <w:p w:rsidR="0003329E" w:rsidRPr="00585E3A" w:rsidRDefault="0003329E" w:rsidP="00685ACF">
      <w:pPr>
        <w:jc w:val="both"/>
        <w:rPr>
          <w:rFonts w:ascii="Times New Roman Tj" w:hAnsi="Times New Roman Tj"/>
          <w:b/>
          <w:color w:val="000000" w:themeColor="text1"/>
          <w:lang w:val="tt-RU"/>
        </w:rPr>
      </w:pPr>
      <w:r w:rsidRPr="00585E3A">
        <w:rPr>
          <w:rFonts w:ascii="Times New Roman Tj" w:hAnsi="Times New Roman Tj"/>
          <w:b/>
          <w:color w:val="000000" w:themeColor="text1"/>
          <w:lang w:val="tt-RU"/>
        </w:rPr>
        <w:t>@140.</w:t>
      </w:r>
    </w:p>
    <w:p w:rsidR="0003329E" w:rsidRPr="00585E3A" w:rsidRDefault="0003329E" w:rsidP="00685ACF">
      <w:pPr>
        <w:jc w:val="both"/>
        <w:rPr>
          <w:rFonts w:ascii="Times New Roman Tj" w:hAnsi="Times New Roman Tj"/>
          <w:b/>
          <w:color w:val="000000" w:themeColor="text1"/>
          <w:lang w:val="tt-RU"/>
        </w:rPr>
      </w:pPr>
      <w:r w:rsidRPr="00585E3A">
        <w:rPr>
          <w:rFonts w:ascii="Times New Roman Tj" w:hAnsi="Times New Roman Tj"/>
          <w:b/>
          <w:color w:val="000000" w:themeColor="text1"/>
          <w:lang w:val="tt-RU"/>
        </w:rPr>
        <w:t>Дар кадом корхона</w:t>
      </w:r>
      <w:r w:rsidRPr="00585E3A">
        <w:rPr>
          <w:rFonts w:ascii="Cambria" w:hAnsi="Cambria" w:cs="Cambria"/>
          <w:b/>
          <w:color w:val="000000" w:themeColor="text1"/>
          <w:lang w:val="tt-RU"/>
        </w:rPr>
        <w:t>ҳ</w:t>
      </w:r>
      <w:r w:rsidRPr="00585E3A">
        <w:rPr>
          <w:rFonts w:ascii="Times New Roman Tj" w:hAnsi="Times New Roman Tj" w:cs="Times New Roman Tj"/>
          <w:b/>
          <w:color w:val="000000" w:themeColor="text1"/>
          <w:lang w:val="tt-RU"/>
        </w:rPr>
        <w:t>о</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сарму</w:t>
      </w:r>
      <w:r w:rsidRPr="00585E3A">
        <w:rPr>
          <w:rFonts w:ascii="Cambria" w:hAnsi="Cambria" w:cs="Cambria"/>
          <w:b/>
          <w:color w:val="000000" w:themeColor="text1"/>
          <w:lang w:val="tt-RU"/>
        </w:rPr>
        <w:t>ҳ</w:t>
      </w:r>
      <w:r w:rsidRPr="00585E3A">
        <w:rPr>
          <w:rFonts w:ascii="Times New Roman Tj" w:hAnsi="Times New Roman Tj" w:cs="Times New Roman Tj"/>
          <w:b/>
          <w:color w:val="000000" w:themeColor="text1"/>
          <w:lang w:val="tt-RU"/>
        </w:rPr>
        <w:t>осиб</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метавонад</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вазифаи</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кассирро</w:t>
      </w:r>
      <w:r w:rsidRPr="00585E3A">
        <w:rPr>
          <w:rFonts w:ascii="Times New Roman Tj" w:hAnsi="Times New Roman Tj"/>
          <w:b/>
          <w:color w:val="000000" w:themeColor="text1"/>
          <w:lang w:val="tt-RU"/>
        </w:rPr>
        <w:t xml:space="preserve"> </w:t>
      </w:r>
      <w:r w:rsidRPr="00585E3A">
        <w:rPr>
          <w:rFonts w:ascii="Cambria" w:hAnsi="Cambria" w:cs="Cambria"/>
          <w:b/>
          <w:color w:val="000000" w:themeColor="text1"/>
          <w:lang w:val="tt-RU"/>
        </w:rPr>
        <w:t>ҳ</w:t>
      </w:r>
      <w:r w:rsidRPr="00585E3A">
        <w:rPr>
          <w:rFonts w:ascii="Times New Roman Tj" w:hAnsi="Times New Roman Tj" w:cs="Times New Roman Tj"/>
          <w:b/>
          <w:color w:val="000000" w:themeColor="text1"/>
          <w:lang w:val="tt-RU"/>
        </w:rPr>
        <w:t>ам</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и</w:t>
      </w:r>
      <w:r w:rsidRPr="00585E3A">
        <w:rPr>
          <w:rFonts w:ascii="Cambria" w:hAnsi="Cambria" w:cs="Cambria"/>
          <w:b/>
          <w:color w:val="000000" w:themeColor="text1"/>
          <w:lang w:val="tt-RU"/>
        </w:rPr>
        <w:t>ҷ</w:t>
      </w:r>
      <w:r w:rsidRPr="00585E3A">
        <w:rPr>
          <w:rFonts w:ascii="Times New Roman Tj" w:hAnsi="Times New Roman Tj" w:cs="Times New Roman Tj"/>
          <w:b/>
          <w:color w:val="000000" w:themeColor="text1"/>
          <w:lang w:val="tt-RU"/>
        </w:rPr>
        <w:t>ро</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намояд</w:t>
      </w:r>
      <w:r w:rsidRPr="00585E3A">
        <w:rPr>
          <w:rFonts w:ascii="Times New Roman Tj" w:hAnsi="Times New Roman Tj"/>
          <w:b/>
          <w:color w:val="000000" w:themeColor="text1"/>
          <w:lang w:val="tt-RU"/>
        </w:rPr>
        <w:t>?</w:t>
      </w:r>
    </w:p>
    <w:p w:rsidR="0003329E" w:rsidRPr="00585E3A" w:rsidRDefault="0003329E" w:rsidP="00685ACF">
      <w:pPr>
        <w:jc w:val="both"/>
        <w:rPr>
          <w:rFonts w:ascii="Times New Roman Tj" w:hAnsi="Times New Roman Tj"/>
          <w:color w:val="000000" w:themeColor="text1"/>
          <w:lang w:val="tt-RU"/>
        </w:rPr>
      </w:pPr>
      <w:r w:rsidRPr="00585E3A">
        <w:rPr>
          <w:rFonts w:ascii="Times New Roman Tj" w:hAnsi="Times New Roman Tj"/>
          <w:color w:val="000000" w:themeColor="text1"/>
          <w:lang w:val="tt-RU"/>
        </w:rPr>
        <w:t xml:space="preserve">$A) дар </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амаи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корхона</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w:t>
      </w:r>
      <w:r w:rsidRPr="00585E3A">
        <w:rPr>
          <w:rFonts w:ascii="Times New Roman Tj" w:hAnsi="Times New Roman Tj"/>
          <w:color w:val="000000" w:themeColor="text1"/>
          <w:lang w:val="tt-RU"/>
        </w:rPr>
        <w:t>;</w:t>
      </w:r>
      <w:r w:rsidR="00416FA7"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$B) дар корхона</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хурд</w:t>
      </w:r>
      <w:r w:rsidRPr="00585E3A">
        <w:rPr>
          <w:rFonts w:ascii="Times New Roman Tj" w:hAnsi="Times New Roman Tj"/>
          <w:color w:val="000000" w:themeColor="text1"/>
          <w:lang w:val="tt-RU"/>
        </w:rPr>
        <w:t>;</w:t>
      </w:r>
      <w:r w:rsidR="00416FA7"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$C) аз р</w:t>
      </w:r>
      <w:r w:rsidRPr="00585E3A">
        <w:rPr>
          <w:rFonts w:ascii="Cambria" w:hAnsi="Cambria" w:cs="Cambria"/>
          <w:color w:val="000000" w:themeColor="text1"/>
          <w:lang w:val="tt-RU"/>
        </w:rPr>
        <w:t>ӯ</w:t>
      </w:r>
      <w:r w:rsidRPr="00585E3A">
        <w:rPr>
          <w:rFonts w:ascii="Times New Roman Tj" w:hAnsi="Times New Roman Tj" w:cs="Times New Roman Tj"/>
          <w:color w:val="000000" w:themeColor="text1"/>
          <w:lang w:val="tt-RU"/>
        </w:rPr>
        <w:t>йи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раводиди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ро</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бари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корхона</w:t>
      </w:r>
      <w:r w:rsidRPr="00585E3A">
        <w:rPr>
          <w:rFonts w:ascii="Times New Roman Tj" w:hAnsi="Times New Roman Tj"/>
          <w:color w:val="000000" w:themeColor="text1"/>
          <w:lang w:val="tt-RU"/>
        </w:rPr>
        <w:t>;</w:t>
      </w:r>
      <w:r w:rsidR="00416FA7"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$D) дар ташкилот</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мунитсипал</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w:t>
      </w:r>
      <w:r w:rsidR="00416FA7"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$E) дар ягон корхона наметавонад;</w:t>
      </w:r>
    </w:p>
    <w:p w:rsidR="00416FA7" w:rsidRPr="00585E3A" w:rsidRDefault="00416FA7" w:rsidP="00685ACF">
      <w:pPr>
        <w:jc w:val="both"/>
        <w:rPr>
          <w:rFonts w:ascii="Times New Roman Tj" w:hAnsi="Times New Roman Tj"/>
          <w:b/>
          <w:color w:val="000000" w:themeColor="text1"/>
          <w:lang w:val="tt-RU"/>
        </w:rPr>
      </w:pPr>
    </w:p>
    <w:p w:rsidR="0003329E" w:rsidRPr="00585E3A" w:rsidRDefault="0003329E" w:rsidP="00685ACF">
      <w:pPr>
        <w:jc w:val="both"/>
        <w:rPr>
          <w:rFonts w:ascii="Times New Roman Tj" w:hAnsi="Times New Roman Tj"/>
          <w:b/>
          <w:color w:val="000000" w:themeColor="text1"/>
          <w:lang w:val="tt-RU"/>
        </w:rPr>
      </w:pPr>
      <w:r w:rsidRPr="00585E3A">
        <w:rPr>
          <w:rFonts w:ascii="Times New Roman Tj" w:hAnsi="Times New Roman Tj"/>
          <w:b/>
          <w:color w:val="000000" w:themeColor="text1"/>
          <w:lang w:val="tt-RU"/>
        </w:rPr>
        <w:t>@141.</w:t>
      </w:r>
    </w:p>
    <w:p w:rsidR="008B6C11" w:rsidRPr="00585E3A" w:rsidRDefault="008B6C11" w:rsidP="00685ACF">
      <w:pPr>
        <w:jc w:val="both"/>
        <w:rPr>
          <w:rFonts w:ascii="Times New Roman Tj" w:hAnsi="Times New Roman Tj" w:cs="Times New Roman Tj"/>
          <w:b/>
          <w:bCs/>
          <w:color w:val="000000" w:themeColor="text1"/>
          <w:lang w:val="tt-RU"/>
        </w:rPr>
      </w:pPr>
      <w:r w:rsidRPr="00585E3A">
        <w:rPr>
          <w:rFonts w:ascii="Times New Roman Tj" w:hAnsi="Times New Roman Tj" w:cs="Times New Roman Tj"/>
          <w:b/>
          <w:bCs/>
          <w:color w:val="000000" w:themeColor="text1"/>
          <w:lang w:val="tt-RU"/>
        </w:rPr>
        <w:t>Сохтори дурусти тавозуни му</w:t>
      </w:r>
      <w:r w:rsidRPr="00585E3A">
        <w:rPr>
          <w:rFonts w:ascii="Cambria" w:hAnsi="Cambria" w:cs="Cambria"/>
          <w:b/>
          <w:bCs/>
          <w:color w:val="000000" w:themeColor="text1"/>
          <w:lang w:val="tt-RU"/>
        </w:rPr>
        <w:t>ҳ</w:t>
      </w:r>
      <w:r w:rsidRPr="00585E3A">
        <w:rPr>
          <w:rFonts w:ascii="Times New Roman Tj" w:hAnsi="Times New Roman Tj" w:cs="Times New Roman Tj"/>
          <w:b/>
          <w:bCs/>
          <w:color w:val="000000" w:themeColor="text1"/>
          <w:lang w:val="tt-RU"/>
        </w:rPr>
        <w:t>осибиро мувофи</w:t>
      </w:r>
      <w:r w:rsidRPr="00585E3A">
        <w:rPr>
          <w:rFonts w:ascii="Cambria" w:hAnsi="Cambria" w:cs="Cambria"/>
          <w:b/>
          <w:bCs/>
          <w:color w:val="000000" w:themeColor="text1"/>
          <w:lang w:val="tt-RU"/>
        </w:rPr>
        <w:t>қ</w:t>
      </w:r>
      <w:r w:rsidRPr="00585E3A">
        <w:rPr>
          <w:rFonts w:ascii="Times New Roman Tj" w:hAnsi="Times New Roman Tj"/>
          <w:b/>
          <w:bCs/>
          <w:color w:val="000000" w:themeColor="text1"/>
          <w:lang w:val="tt-RU"/>
        </w:rPr>
        <w:t xml:space="preserve"> </w:t>
      </w:r>
      <w:r w:rsidRPr="00585E3A">
        <w:rPr>
          <w:rFonts w:ascii="Times New Roman Tj" w:hAnsi="Times New Roman Tj" w:cs="Times New Roman Tj"/>
          <w:b/>
          <w:bCs/>
          <w:color w:val="000000" w:themeColor="text1"/>
          <w:lang w:val="tt-RU"/>
        </w:rPr>
        <w:t>ба СБ</w:t>
      </w:r>
      <w:r w:rsidRPr="00585E3A">
        <w:rPr>
          <w:rFonts w:ascii="Cambria" w:hAnsi="Cambria" w:cs="Cambria"/>
          <w:b/>
          <w:bCs/>
          <w:color w:val="000000" w:themeColor="text1"/>
          <w:lang w:val="tt-RU"/>
        </w:rPr>
        <w:t>Ҳ</w:t>
      </w:r>
      <w:r w:rsidRPr="00585E3A">
        <w:rPr>
          <w:rFonts w:ascii="Times New Roman Tj" w:hAnsi="Times New Roman Tj" w:cs="Times New Roman Tj"/>
          <w:b/>
          <w:bCs/>
          <w:color w:val="000000" w:themeColor="text1"/>
          <w:lang w:val="tt-RU"/>
        </w:rPr>
        <w:t>М нишон ди</w:t>
      </w:r>
      <w:r w:rsidRPr="00585E3A">
        <w:rPr>
          <w:rFonts w:ascii="Cambria" w:hAnsi="Cambria" w:cs="Cambria"/>
          <w:b/>
          <w:bCs/>
          <w:color w:val="000000" w:themeColor="text1"/>
          <w:lang w:val="tt-RU"/>
        </w:rPr>
        <w:t>ҳ</w:t>
      </w:r>
      <w:r w:rsidRPr="00585E3A">
        <w:rPr>
          <w:rFonts w:ascii="Times New Roman Tj" w:hAnsi="Times New Roman Tj" w:cs="Times New Roman Tj"/>
          <w:b/>
          <w:bCs/>
          <w:color w:val="000000" w:themeColor="text1"/>
          <w:lang w:val="tt-RU"/>
        </w:rPr>
        <w:t xml:space="preserve">ед (бо тартиби </w:t>
      </w:r>
      <w:r w:rsidRPr="00585E3A">
        <w:rPr>
          <w:rFonts w:ascii="Cambria" w:eastAsia="MS Mincho" w:hAnsi="Cambria" w:cs="Cambria"/>
          <w:b/>
          <w:bCs/>
          <w:color w:val="000000" w:themeColor="text1"/>
          <w:lang w:val="tt-RU"/>
        </w:rPr>
        <w:t>ҷ</w:t>
      </w:r>
      <w:r w:rsidRPr="00585E3A">
        <w:rPr>
          <w:rFonts w:ascii="Times New Roman Tj" w:hAnsi="Times New Roman Tj" w:cs="Times New Roman Tj"/>
          <w:b/>
          <w:bCs/>
          <w:color w:val="000000" w:themeColor="text1"/>
          <w:lang w:val="tt-RU"/>
        </w:rPr>
        <w:t>ойгиршавии восита</w:t>
      </w:r>
      <w:r w:rsidRPr="00585E3A">
        <w:rPr>
          <w:rFonts w:ascii="Cambria" w:hAnsi="Cambria" w:cs="Cambria"/>
          <w:b/>
          <w:bCs/>
          <w:color w:val="000000" w:themeColor="text1"/>
          <w:lang w:val="tt-RU"/>
        </w:rPr>
        <w:t>ҳ</w:t>
      </w:r>
      <w:r w:rsidRPr="00585E3A">
        <w:rPr>
          <w:rFonts w:ascii="Times New Roman Tj" w:hAnsi="Times New Roman Tj" w:cs="Times New Roman Tj"/>
          <w:b/>
          <w:bCs/>
          <w:color w:val="000000" w:themeColor="text1"/>
          <w:lang w:val="tt-RU"/>
        </w:rPr>
        <w:t>ои хо</w:t>
      </w:r>
      <w:r w:rsidRPr="00585E3A">
        <w:rPr>
          <w:rFonts w:ascii="Cambria" w:eastAsia="MS Mincho" w:hAnsi="Cambria" w:cs="Cambria"/>
          <w:b/>
          <w:bCs/>
          <w:color w:val="000000" w:themeColor="text1"/>
          <w:lang w:val="tt-RU"/>
        </w:rPr>
        <w:t>ҷ</w:t>
      </w:r>
      <w:r w:rsidRPr="00585E3A">
        <w:rPr>
          <w:rFonts w:ascii="Times New Roman Tj" w:hAnsi="Times New Roman Tj" w:cs="Times New Roman Tj"/>
          <w:b/>
          <w:bCs/>
          <w:color w:val="000000" w:themeColor="text1"/>
          <w:lang w:val="tt-RU"/>
        </w:rPr>
        <w:t>аг</w:t>
      </w:r>
      <w:r w:rsidRPr="00585E3A">
        <w:rPr>
          <w:rFonts w:ascii="Cambria" w:eastAsia="MS Mincho" w:hAnsi="Cambria" w:cs="Cambria"/>
          <w:b/>
          <w:bCs/>
          <w:color w:val="000000" w:themeColor="text1"/>
          <w:lang w:val="tt-RU"/>
        </w:rPr>
        <w:t>ӣ</w:t>
      </w:r>
      <w:r w:rsidRPr="00585E3A">
        <w:rPr>
          <w:rFonts w:ascii="Times New Roman Tj" w:hAnsi="Times New Roman Tj" w:cs="Times New Roman Tj"/>
          <w:b/>
          <w:bCs/>
          <w:color w:val="000000" w:themeColor="text1"/>
          <w:lang w:val="tt-RU"/>
        </w:rPr>
        <w:t>);</w:t>
      </w:r>
    </w:p>
    <w:p w:rsidR="0003329E" w:rsidRPr="00585E3A" w:rsidRDefault="008B6C11" w:rsidP="00685ACF">
      <w:pPr>
        <w:jc w:val="both"/>
        <w:rPr>
          <w:rFonts w:ascii="Times New Roman Tj" w:hAnsi="Times New Roman Tj"/>
          <w:color w:val="000000" w:themeColor="text1"/>
          <w:lang w:val="tt-RU"/>
        </w:rPr>
      </w:pPr>
      <w:r w:rsidRPr="00585E3A">
        <w:rPr>
          <w:rFonts w:ascii="Times New Roman Tj" w:hAnsi="Times New Roman Tj" w:cs="Times New Roman Tj"/>
          <w:color w:val="000000" w:themeColor="text1"/>
          <w:lang w:val="tt-RU"/>
        </w:rPr>
        <w:t>$A) Дорои</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 xml:space="preserve">ои </w:t>
      </w:r>
      <w:r w:rsidRPr="00585E3A">
        <w:rPr>
          <w:rFonts w:ascii="Cambria" w:hAnsi="Cambria" w:cs="Cambria"/>
          <w:color w:val="000000" w:themeColor="text1"/>
          <w:lang w:val="tt-RU"/>
        </w:rPr>
        <w:t>ғ</w:t>
      </w:r>
      <w:r w:rsidRPr="00585E3A">
        <w:rPr>
          <w:rFonts w:ascii="Times New Roman Tj" w:hAnsi="Times New Roman Tj" w:cs="Times New Roman Tj"/>
          <w:color w:val="000000" w:themeColor="text1"/>
          <w:lang w:val="tt-RU"/>
        </w:rPr>
        <w:t>айригардон, дорои</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 xml:space="preserve">ои гардон, </w:t>
      </w:r>
      <w:r w:rsidRPr="00585E3A">
        <w:rPr>
          <w:rFonts w:ascii="Cambria" w:eastAsia="MS Mincho" w:hAnsi="Cambria" w:cs="Cambria"/>
          <w:color w:val="000000" w:themeColor="text1"/>
          <w:lang w:val="tt-RU"/>
        </w:rPr>
        <w:t>ӯҳ</w:t>
      </w:r>
      <w:r w:rsidRPr="00585E3A">
        <w:rPr>
          <w:rFonts w:ascii="Times New Roman Tj" w:hAnsi="Times New Roman Tj" w:cs="Times New Roman Tj"/>
          <w:color w:val="000000" w:themeColor="text1"/>
          <w:lang w:val="tt-RU"/>
        </w:rPr>
        <w:t>дадори</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 xml:space="preserve">ои дарозмуддат, </w:t>
      </w:r>
      <w:r w:rsidRPr="00585E3A">
        <w:rPr>
          <w:rFonts w:ascii="Cambria" w:eastAsia="MS Mincho" w:hAnsi="Cambria" w:cs="Cambria"/>
          <w:color w:val="000000" w:themeColor="text1"/>
          <w:lang w:val="tt-RU"/>
        </w:rPr>
        <w:t>ӯҳ</w:t>
      </w:r>
      <w:r w:rsidRPr="00585E3A">
        <w:rPr>
          <w:rFonts w:ascii="Times New Roman Tj" w:hAnsi="Times New Roman Tj" w:cs="Times New Roman Tj"/>
          <w:color w:val="000000" w:themeColor="text1"/>
          <w:lang w:val="tt-RU"/>
        </w:rPr>
        <w:t>дадори</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ои к</w:t>
      </w:r>
      <w:r w:rsidRPr="00585E3A">
        <w:rPr>
          <w:rFonts w:ascii="Cambria" w:eastAsia="MS Mincho" w:hAnsi="Cambria" w:cs="Cambria"/>
          <w:color w:val="000000" w:themeColor="text1"/>
          <w:lang w:val="tt-RU"/>
        </w:rPr>
        <w:t>ӯ</w:t>
      </w:r>
      <w:r w:rsidRPr="00585E3A">
        <w:rPr>
          <w:rFonts w:ascii="Times New Roman Tj" w:hAnsi="Times New Roman Tj" w:cs="Times New Roman Tj"/>
          <w:color w:val="000000" w:themeColor="text1"/>
          <w:lang w:val="tt-RU"/>
        </w:rPr>
        <w:t>то</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муддат, сармоя;</w:t>
      </w:r>
      <w:r w:rsidR="00416FA7" w:rsidRPr="00585E3A">
        <w:rPr>
          <w:rFonts w:ascii="Times New Roman Tj" w:hAnsi="Times New Roman Tj" w:cs="Times New Roman Tj"/>
          <w:color w:val="000000" w:themeColor="text1"/>
          <w:lang w:val="tt-RU"/>
        </w:rPr>
        <w:t xml:space="preserve"> </w:t>
      </w:r>
      <w:r w:rsidRPr="00585E3A">
        <w:rPr>
          <w:rFonts w:ascii="Times New Roman Tj" w:hAnsi="Times New Roman Tj" w:cs="Times New Roman Tj"/>
          <w:color w:val="000000" w:themeColor="text1"/>
          <w:lang w:val="tt-RU"/>
        </w:rPr>
        <w:t>$B) Дорои</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ои гардон, дорои</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 xml:space="preserve">ои </w:t>
      </w:r>
      <w:r w:rsidRPr="00585E3A">
        <w:rPr>
          <w:rFonts w:ascii="Cambria" w:hAnsi="Cambria" w:cs="Cambria"/>
          <w:color w:val="000000" w:themeColor="text1"/>
          <w:lang w:val="tt-RU"/>
        </w:rPr>
        <w:t>ғ</w:t>
      </w:r>
      <w:r w:rsidRPr="00585E3A">
        <w:rPr>
          <w:rFonts w:ascii="Times New Roman Tj" w:hAnsi="Times New Roman Tj" w:cs="Times New Roman Tj"/>
          <w:color w:val="000000" w:themeColor="text1"/>
          <w:lang w:val="tt-RU"/>
        </w:rPr>
        <w:t xml:space="preserve">айригардон, </w:t>
      </w:r>
      <w:r w:rsidRPr="00585E3A">
        <w:rPr>
          <w:rFonts w:ascii="Cambria" w:eastAsia="MS Mincho" w:hAnsi="Cambria" w:cs="Cambria"/>
          <w:color w:val="000000" w:themeColor="text1"/>
          <w:lang w:val="tt-RU"/>
        </w:rPr>
        <w:t>ӯҳ</w:t>
      </w:r>
      <w:r w:rsidRPr="00585E3A">
        <w:rPr>
          <w:rFonts w:ascii="Times New Roman Tj" w:hAnsi="Times New Roman Tj" w:cs="Times New Roman Tj"/>
          <w:color w:val="000000" w:themeColor="text1"/>
          <w:lang w:val="tt-RU"/>
        </w:rPr>
        <w:t>дадори</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 xml:space="preserve">ои </w:t>
      </w:r>
      <w:r w:rsidRPr="00585E3A">
        <w:rPr>
          <w:rFonts w:ascii="Cambria" w:eastAsia="MS Mincho" w:hAnsi="Cambria" w:cs="Cambria"/>
          <w:color w:val="000000" w:themeColor="text1"/>
          <w:lang w:val="tt-RU"/>
        </w:rPr>
        <w:t>ҷ</w:t>
      </w:r>
      <w:r w:rsidRPr="00585E3A">
        <w:rPr>
          <w:rFonts w:ascii="Times New Roman Tj" w:hAnsi="Times New Roman Tj" w:cs="Times New Roman Tj"/>
          <w:color w:val="000000" w:themeColor="text1"/>
          <w:lang w:val="tt-RU"/>
        </w:rPr>
        <w:t>ор</w:t>
      </w:r>
      <w:r w:rsidRPr="00585E3A">
        <w:rPr>
          <w:rFonts w:ascii="Cambria" w:eastAsia="MS Mincho" w:hAnsi="Cambria" w:cs="Cambria"/>
          <w:color w:val="000000" w:themeColor="text1"/>
          <w:lang w:val="tt-RU"/>
        </w:rPr>
        <w:t>ӣ</w:t>
      </w:r>
      <w:r w:rsidRPr="00585E3A">
        <w:rPr>
          <w:rFonts w:ascii="Times New Roman Tj" w:hAnsi="Times New Roman Tj" w:cs="Times New Roman Tj"/>
          <w:color w:val="000000" w:themeColor="text1"/>
          <w:lang w:val="tt-RU"/>
        </w:rPr>
        <w:t xml:space="preserve">, </w:t>
      </w:r>
      <w:r w:rsidRPr="00585E3A">
        <w:rPr>
          <w:rFonts w:ascii="Cambria" w:eastAsia="MS Mincho" w:hAnsi="Cambria" w:cs="Cambria"/>
          <w:color w:val="000000" w:themeColor="text1"/>
          <w:lang w:val="tt-RU"/>
        </w:rPr>
        <w:t>ӯҳ</w:t>
      </w:r>
      <w:r w:rsidRPr="00585E3A">
        <w:rPr>
          <w:rFonts w:ascii="Times New Roman Tj" w:hAnsi="Times New Roman Tj" w:cs="Times New Roman Tj"/>
          <w:color w:val="000000" w:themeColor="text1"/>
          <w:lang w:val="tt-RU"/>
        </w:rPr>
        <w:t>дадори</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ои дарозмуддат, сармоя;</w:t>
      </w:r>
      <w:r w:rsidR="00416FA7" w:rsidRPr="00585E3A">
        <w:rPr>
          <w:rFonts w:ascii="Times New Roman Tj" w:hAnsi="Times New Roman Tj" w:cs="Times New Roman Tj"/>
          <w:color w:val="000000" w:themeColor="text1"/>
          <w:lang w:val="tt-RU"/>
        </w:rPr>
        <w:t xml:space="preserve"> </w:t>
      </w:r>
      <w:r w:rsidRPr="00585E3A">
        <w:rPr>
          <w:rFonts w:ascii="Times New Roman Tj" w:hAnsi="Times New Roman Tj" w:cs="Times New Roman Tj"/>
          <w:color w:val="000000" w:themeColor="text1"/>
          <w:lang w:val="tt-RU"/>
        </w:rPr>
        <w:t>$C) Дорои</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ои гардон, дорои</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 xml:space="preserve">ои </w:t>
      </w:r>
      <w:r w:rsidRPr="00585E3A">
        <w:rPr>
          <w:rFonts w:ascii="Cambria" w:hAnsi="Cambria" w:cs="Cambria"/>
          <w:color w:val="000000" w:themeColor="text1"/>
          <w:lang w:val="tt-RU"/>
        </w:rPr>
        <w:t>ғ</w:t>
      </w:r>
      <w:r w:rsidRPr="00585E3A">
        <w:rPr>
          <w:rFonts w:ascii="Times New Roman Tj" w:hAnsi="Times New Roman Tj" w:cs="Times New Roman Tj"/>
          <w:color w:val="000000" w:themeColor="text1"/>
          <w:lang w:val="tt-RU"/>
        </w:rPr>
        <w:t xml:space="preserve">айригардон, сармоя, </w:t>
      </w:r>
      <w:r w:rsidRPr="00585E3A">
        <w:rPr>
          <w:rFonts w:ascii="Cambria" w:eastAsia="MS Mincho" w:hAnsi="Cambria" w:cs="Cambria"/>
          <w:color w:val="000000" w:themeColor="text1"/>
          <w:lang w:val="tt-RU"/>
        </w:rPr>
        <w:t>ӯҳ</w:t>
      </w:r>
      <w:r w:rsidRPr="00585E3A">
        <w:rPr>
          <w:rFonts w:ascii="Times New Roman Tj" w:hAnsi="Times New Roman Tj" w:cs="Times New Roman Tj"/>
          <w:color w:val="000000" w:themeColor="text1"/>
          <w:lang w:val="tt-RU"/>
        </w:rPr>
        <w:t>дадори</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 xml:space="preserve">ои </w:t>
      </w:r>
      <w:r w:rsidRPr="00585E3A">
        <w:rPr>
          <w:rFonts w:ascii="Cambria" w:eastAsia="MS Mincho" w:hAnsi="Cambria" w:cs="Cambria"/>
          <w:color w:val="000000" w:themeColor="text1"/>
          <w:lang w:val="tt-RU"/>
        </w:rPr>
        <w:t>ҷ</w:t>
      </w:r>
      <w:r w:rsidRPr="00585E3A">
        <w:rPr>
          <w:rFonts w:ascii="Times New Roman Tj" w:hAnsi="Times New Roman Tj" w:cs="Times New Roman Tj"/>
          <w:color w:val="000000" w:themeColor="text1"/>
          <w:lang w:val="tt-RU"/>
        </w:rPr>
        <w:t>ор</w:t>
      </w:r>
      <w:r w:rsidRPr="00585E3A">
        <w:rPr>
          <w:rFonts w:ascii="Cambria" w:eastAsia="MS Mincho" w:hAnsi="Cambria" w:cs="Cambria"/>
          <w:color w:val="000000" w:themeColor="text1"/>
          <w:lang w:val="tt-RU"/>
        </w:rPr>
        <w:t>ӣ</w:t>
      </w:r>
      <w:r w:rsidRPr="00585E3A">
        <w:rPr>
          <w:rFonts w:ascii="Times New Roman Tj" w:eastAsia="MS Mincho" w:hAnsi="Times New Roman Tj" w:cs="Times New Roman Tj"/>
          <w:color w:val="000000" w:themeColor="text1"/>
          <w:lang w:val="tt-RU"/>
        </w:rPr>
        <w:t xml:space="preserve"> </w:t>
      </w:r>
      <w:r w:rsidRPr="00585E3A">
        <w:rPr>
          <w:rFonts w:ascii="Times New Roman Tj" w:hAnsi="Times New Roman Tj" w:cs="Times New Roman Tj"/>
          <w:color w:val="000000" w:themeColor="text1"/>
          <w:lang w:val="tt-RU"/>
        </w:rPr>
        <w:t xml:space="preserve">ва </w:t>
      </w:r>
      <w:r w:rsidRPr="00585E3A">
        <w:rPr>
          <w:rFonts w:ascii="Cambria" w:eastAsia="MS Mincho" w:hAnsi="Cambria" w:cs="Cambria"/>
          <w:color w:val="000000" w:themeColor="text1"/>
          <w:lang w:val="tt-RU"/>
        </w:rPr>
        <w:t>ӯҳ</w:t>
      </w:r>
      <w:r w:rsidRPr="00585E3A">
        <w:rPr>
          <w:rFonts w:ascii="Times New Roman Tj" w:hAnsi="Times New Roman Tj" w:cs="Times New Roman Tj"/>
          <w:color w:val="000000" w:themeColor="text1"/>
          <w:lang w:val="tt-RU"/>
        </w:rPr>
        <w:t>дадори</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ои дарозмуддат;</w:t>
      </w:r>
      <w:r w:rsidR="00416FA7" w:rsidRPr="00585E3A">
        <w:rPr>
          <w:rFonts w:ascii="Times New Roman Tj" w:hAnsi="Times New Roman Tj" w:cs="Times New Roman Tj"/>
          <w:color w:val="000000" w:themeColor="text1"/>
          <w:lang w:val="tt-RU"/>
        </w:rPr>
        <w:t xml:space="preserve"> </w:t>
      </w:r>
      <w:r w:rsidRPr="00585E3A">
        <w:rPr>
          <w:rFonts w:ascii="Times New Roman Tj" w:hAnsi="Times New Roman Tj" w:cs="Times New Roman Tj"/>
          <w:color w:val="000000" w:themeColor="text1"/>
          <w:lang w:val="tt-RU"/>
        </w:rPr>
        <w:t>$D) Дорои</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ои гардон, дорои</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 xml:space="preserve">ои </w:t>
      </w:r>
      <w:r w:rsidRPr="00585E3A">
        <w:rPr>
          <w:rFonts w:ascii="Cambria" w:hAnsi="Cambria" w:cs="Cambria"/>
          <w:color w:val="000000" w:themeColor="text1"/>
          <w:lang w:val="tt-RU"/>
        </w:rPr>
        <w:t>ғ</w:t>
      </w:r>
      <w:r w:rsidRPr="00585E3A">
        <w:rPr>
          <w:rFonts w:ascii="Times New Roman Tj" w:hAnsi="Times New Roman Tj" w:cs="Times New Roman Tj"/>
          <w:color w:val="000000" w:themeColor="text1"/>
          <w:lang w:val="tt-RU"/>
        </w:rPr>
        <w:t xml:space="preserve">айригардон, </w:t>
      </w:r>
      <w:r w:rsidRPr="00585E3A">
        <w:rPr>
          <w:rFonts w:ascii="Cambria" w:eastAsia="MS Mincho" w:hAnsi="Cambria" w:cs="Cambria"/>
          <w:color w:val="000000" w:themeColor="text1"/>
          <w:lang w:val="tt-RU"/>
        </w:rPr>
        <w:t>ӯҳ</w:t>
      </w:r>
      <w:r w:rsidRPr="00585E3A">
        <w:rPr>
          <w:rFonts w:ascii="Times New Roman Tj" w:hAnsi="Times New Roman Tj" w:cs="Times New Roman Tj"/>
          <w:color w:val="000000" w:themeColor="text1"/>
          <w:lang w:val="tt-RU"/>
        </w:rPr>
        <w:t>дадори</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 xml:space="preserve">ои дарозмуддат, </w:t>
      </w:r>
      <w:r w:rsidRPr="00585E3A">
        <w:rPr>
          <w:rFonts w:ascii="Cambria" w:eastAsia="MS Mincho" w:hAnsi="Cambria" w:cs="Cambria"/>
          <w:color w:val="000000" w:themeColor="text1"/>
          <w:lang w:val="tt-RU"/>
        </w:rPr>
        <w:t>ӯҳ</w:t>
      </w:r>
      <w:r w:rsidRPr="00585E3A">
        <w:rPr>
          <w:rFonts w:ascii="Times New Roman Tj" w:hAnsi="Times New Roman Tj" w:cs="Times New Roman Tj"/>
          <w:color w:val="000000" w:themeColor="text1"/>
          <w:lang w:val="tt-RU"/>
        </w:rPr>
        <w:t>дадори</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ои к</w:t>
      </w:r>
      <w:r w:rsidRPr="00585E3A">
        <w:rPr>
          <w:rFonts w:ascii="Cambria" w:eastAsia="MS Mincho" w:hAnsi="Cambria" w:cs="Cambria"/>
          <w:color w:val="000000" w:themeColor="text1"/>
          <w:lang w:val="tt-RU"/>
        </w:rPr>
        <w:t>ӯ</w:t>
      </w:r>
      <w:r w:rsidRPr="00585E3A">
        <w:rPr>
          <w:rFonts w:ascii="Times New Roman Tj" w:hAnsi="Times New Roman Tj" w:cs="Times New Roman Tj"/>
          <w:color w:val="000000" w:themeColor="text1"/>
          <w:lang w:val="tt-RU"/>
        </w:rPr>
        <w:t>то</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муддат, сармоя;</w:t>
      </w:r>
      <w:r w:rsidR="00416FA7" w:rsidRPr="00585E3A">
        <w:rPr>
          <w:rFonts w:ascii="Times New Roman Tj" w:hAnsi="Times New Roman Tj" w:cs="Times New Roman Tj"/>
          <w:color w:val="000000" w:themeColor="text1"/>
          <w:lang w:val="tt-RU"/>
        </w:rPr>
        <w:t xml:space="preserve"> </w:t>
      </w:r>
      <w:r w:rsidRPr="00585E3A">
        <w:rPr>
          <w:rFonts w:ascii="Times New Roman Tj" w:hAnsi="Times New Roman Tj" w:cs="Times New Roman Tj"/>
          <w:color w:val="000000" w:themeColor="text1"/>
          <w:lang w:val="tt-RU"/>
        </w:rPr>
        <w:t>$E) Дорои</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ои гардон, дорои</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 xml:space="preserve">ои </w:t>
      </w:r>
      <w:r w:rsidRPr="00585E3A">
        <w:rPr>
          <w:rFonts w:ascii="Cambria" w:hAnsi="Cambria" w:cs="Cambria"/>
          <w:color w:val="000000" w:themeColor="text1"/>
          <w:lang w:val="tt-RU"/>
        </w:rPr>
        <w:t>ғ</w:t>
      </w:r>
      <w:r w:rsidRPr="00585E3A">
        <w:rPr>
          <w:rFonts w:ascii="Times New Roman Tj" w:hAnsi="Times New Roman Tj" w:cs="Times New Roman Tj"/>
          <w:color w:val="000000" w:themeColor="text1"/>
          <w:lang w:val="tt-RU"/>
        </w:rPr>
        <w:t xml:space="preserve">айригардон, </w:t>
      </w:r>
      <w:r w:rsidRPr="00585E3A">
        <w:rPr>
          <w:rFonts w:ascii="Cambria" w:eastAsia="MS Mincho" w:hAnsi="Cambria" w:cs="Cambria"/>
          <w:color w:val="000000" w:themeColor="text1"/>
          <w:lang w:val="tt-RU"/>
        </w:rPr>
        <w:t>ӯҳ</w:t>
      </w:r>
      <w:r w:rsidRPr="00585E3A">
        <w:rPr>
          <w:rFonts w:ascii="Times New Roman Tj" w:hAnsi="Times New Roman Tj" w:cs="Times New Roman Tj"/>
          <w:color w:val="000000" w:themeColor="text1"/>
          <w:lang w:val="tt-RU"/>
        </w:rPr>
        <w:t>дадори</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 xml:space="preserve">ои </w:t>
      </w:r>
      <w:r w:rsidRPr="00585E3A">
        <w:rPr>
          <w:rFonts w:ascii="Cambria" w:eastAsia="MS Mincho" w:hAnsi="Cambria" w:cs="Cambria"/>
          <w:color w:val="000000" w:themeColor="text1"/>
          <w:lang w:val="tt-RU"/>
        </w:rPr>
        <w:t>ҷ</w:t>
      </w:r>
      <w:r w:rsidRPr="00585E3A">
        <w:rPr>
          <w:rFonts w:ascii="Times New Roman Tj" w:hAnsi="Times New Roman Tj" w:cs="Times New Roman Tj"/>
          <w:color w:val="000000" w:themeColor="text1"/>
          <w:lang w:val="tt-RU"/>
        </w:rPr>
        <w:t>ор</w:t>
      </w:r>
      <w:r w:rsidRPr="00585E3A">
        <w:rPr>
          <w:rFonts w:ascii="Cambria" w:eastAsia="MS Mincho" w:hAnsi="Cambria" w:cs="Cambria"/>
          <w:color w:val="000000" w:themeColor="text1"/>
          <w:lang w:val="tt-RU"/>
        </w:rPr>
        <w:t>ӣ</w:t>
      </w:r>
      <w:r w:rsidRPr="00585E3A">
        <w:rPr>
          <w:rFonts w:ascii="Times New Roman Tj" w:hAnsi="Times New Roman Tj" w:cs="Times New Roman Tj"/>
          <w:color w:val="000000" w:themeColor="text1"/>
          <w:lang w:val="tt-RU"/>
        </w:rPr>
        <w:t xml:space="preserve">, сармоя, </w:t>
      </w:r>
      <w:r w:rsidRPr="00585E3A">
        <w:rPr>
          <w:rFonts w:ascii="Cambria" w:eastAsia="MS Mincho" w:hAnsi="Cambria" w:cs="Cambria"/>
          <w:color w:val="000000" w:themeColor="text1"/>
          <w:lang w:val="tt-RU"/>
        </w:rPr>
        <w:t>ӯҳ</w:t>
      </w:r>
      <w:r w:rsidRPr="00585E3A">
        <w:rPr>
          <w:rFonts w:ascii="Times New Roman Tj" w:hAnsi="Times New Roman Tj" w:cs="Times New Roman Tj"/>
          <w:color w:val="000000" w:themeColor="text1"/>
          <w:lang w:val="tt-RU"/>
        </w:rPr>
        <w:t>дадори</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ои дарозмуддат</w:t>
      </w:r>
      <w:r w:rsidRPr="00585E3A">
        <w:rPr>
          <w:rFonts w:ascii="Times New Roman Tj" w:hAnsi="Times New Roman Tj"/>
          <w:color w:val="000000" w:themeColor="text1"/>
          <w:lang w:val="tg-Cyrl-TJ"/>
        </w:rPr>
        <w:t>;</w:t>
      </w:r>
    </w:p>
    <w:p w:rsidR="00416FA7" w:rsidRPr="00585E3A" w:rsidRDefault="00416FA7" w:rsidP="00685ACF">
      <w:pPr>
        <w:jc w:val="both"/>
        <w:rPr>
          <w:rFonts w:ascii="Times New Roman Tj" w:hAnsi="Times New Roman Tj"/>
          <w:b/>
          <w:color w:val="000000" w:themeColor="text1"/>
          <w:lang w:val="tt-RU"/>
        </w:rPr>
      </w:pPr>
    </w:p>
    <w:p w:rsidR="0003329E" w:rsidRPr="00585E3A" w:rsidRDefault="0003329E" w:rsidP="00685ACF">
      <w:pPr>
        <w:jc w:val="both"/>
        <w:rPr>
          <w:rFonts w:ascii="Times New Roman Tj" w:hAnsi="Times New Roman Tj"/>
          <w:b/>
          <w:color w:val="000000" w:themeColor="text1"/>
          <w:lang w:val="tt-RU"/>
        </w:rPr>
      </w:pPr>
      <w:r w:rsidRPr="00585E3A">
        <w:rPr>
          <w:rFonts w:ascii="Times New Roman Tj" w:hAnsi="Times New Roman Tj"/>
          <w:b/>
          <w:color w:val="000000" w:themeColor="text1"/>
          <w:lang w:val="tt-RU"/>
        </w:rPr>
        <w:t>@142.</w:t>
      </w:r>
    </w:p>
    <w:p w:rsidR="0003329E" w:rsidRPr="00585E3A" w:rsidRDefault="0003329E" w:rsidP="00685ACF">
      <w:pPr>
        <w:jc w:val="both"/>
        <w:rPr>
          <w:rFonts w:ascii="Times New Roman Tj" w:hAnsi="Times New Roman Tj"/>
          <w:b/>
          <w:color w:val="000000" w:themeColor="text1"/>
          <w:lang w:val="tt-RU"/>
        </w:rPr>
      </w:pPr>
      <w:r w:rsidRPr="00585E3A">
        <w:rPr>
          <w:rFonts w:ascii="Times New Roman Tj" w:hAnsi="Times New Roman Tj"/>
          <w:b/>
          <w:color w:val="000000" w:themeColor="text1"/>
          <w:lang w:val="tt-RU"/>
        </w:rPr>
        <w:t xml:space="preserve">Тафтиши </w:t>
      </w:r>
      <w:r w:rsidRPr="00585E3A">
        <w:rPr>
          <w:rFonts w:ascii="Cambria" w:hAnsi="Cambria" w:cs="Cambria"/>
          <w:b/>
          <w:color w:val="000000" w:themeColor="text1"/>
          <w:lang w:val="tt-RU"/>
        </w:rPr>
        <w:t>ҳ</w:t>
      </w:r>
      <w:r w:rsidRPr="00585E3A">
        <w:rPr>
          <w:rFonts w:ascii="Times New Roman Tj" w:hAnsi="Times New Roman Tj" w:cs="Times New Roman Tj"/>
          <w:b/>
          <w:color w:val="000000" w:themeColor="text1"/>
          <w:lang w:val="tt-RU"/>
        </w:rPr>
        <w:t>олати</w:t>
      </w:r>
      <w:r w:rsidRPr="00585E3A">
        <w:rPr>
          <w:rFonts w:ascii="Times New Roman Tj" w:hAnsi="Times New Roman Tj"/>
          <w:b/>
          <w:color w:val="000000" w:themeColor="text1"/>
          <w:lang w:val="tt-RU"/>
        </w:rPr>
        <w:t xml:space="preserve"> </w:t>
      </w:r>
      <w:r w:rsidRPr="00585E3A">
        <w:rPr>
          <w:rFonts w:ascii="Cambria" w:hAnsi="Cambria" w:cs="Cambria"/>
          <w:b/>
          <w:color w:val="000000" w:themeColor="text1"/>
          <w:lang w:val="tt-RU"/>
        </w:rPr>
        <w:t>ҳ</w:t>
      </w:r>
      <w:r w:rsidRPr="00585E3A">
        <w:rPr>
          <w:rFonts w:ascii="Times New Roman Tj" w:hAnsi="Times New Roman Tj" w:cs="Times New Roman Tj"/>
          <w:b/>
          <w:color w:val="000000" w:themeColor="text1"/>
          <w:lang w:val="tt-RU"/>
        </w:rPr>
        <w:t>исобгирии</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бухгалтер</w:t>
      </w:r>
      <w:r w:rsidRPr="00585E3A">
        <w:rPr>
          <w:rFonts w:ascii="Cambria" w:hAnsi="Cambria" w:cs="Cambria"/>
          <w:b/>
          <w:color w:val="000000" w:themeColor="text1"/>
          <w:lang w:val="tt-RU"/>
        </w:rPr>
        <w:t>ӣ</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ва</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боэътимодии</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онро</w:t>
      </w:r>
      <w:r w:rsidRPr="00585E3A">
        <w:rPr>
          <w:rFonts w:ascii="Times New Roman Tj" w:hAnsi="Times New Roman Tj"/>
          <w:b/>
          <w:color w:val="000000" w:themeColor="text1"/>
          <w:lang w:val="tt-RU"/>
        </w:rPr>
        <w:t xml:space="preserve"> </w:t>
      </w:r>
      <w:r w:rsidRPr="00585E3A">
        <w:rPr>
          <w:rFonts w:ascii="Cambria" w:hAnsi="Cambria" w:cs="Cambria"/>
          <w:b/>
          <w:color w:val="000000" w:themeColor="text1"/>
          <w:lang w:val="tt-RU"/>
        </w:rPr>
        <w:t>ҳ</w:t>
      </w:r>
      <w:r w:rsidRPr="00585E3A">
        <w:rPr>
          <w:rFonts w:ascii="Times New Roman Tj" w:hAnsi="Times New Roman Tj" w:cs="Times New Roman Tj"/>
          <w:b/>
          <w:color w:val="000000" w:themeColor="text1"/>
          <w:lang w:val="tt-RU"/>
        </w:rPr>
        <w:t>ангоми</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аз</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кор</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озодкунии</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сарму</w:t>
      </w:r>
      <w:r w:rsidRPr="00585E3A">
        <w:rPr>
          <w:rFonts w:ascii="Cambria" w:hAnsi="Cambria" w:cs="Cambria"/>
          <w:b/>
          <w:color w:val="000000" w:themeColor="text1"/>
          <w:lang w:val="tt-RU"/>
        </w:rPr>
        <w:t>ҳ</w:t>
      </w:r>
      <w:r w:rsidRPr="00585E3A">
        <w:rPr>
          <w:rFonts w:ascii="Times New Roman Tj" w:hAnsi="Times New Roman Tj" w:cs="Times New Roman Tj"/>
          <w:b/>
          <w:color w:val="000000" w:themeColor="text1"/>
          <w:lang w:val="tt-RU"/>
        </w:rPr>
        <w:t>осиб</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гузаронидан</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лозим</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аст</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ё</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не</w:t>
      </w:r>
      <w:r w:rsidRPr="00585E3A">
        <w:rPr>
          <w:rFonts w:ascii="Times New Roman Tj" w:hAnsi="Times New Roman Tj"/>
          <w:b/>
          <w:color w:val="000000" w:themeColor="text1"/>
          <w:lang w:val="tt-RU"/>
        </w:rPr>
        <w:t>?</w:t>
      </w:r>
    </w:p>
    <w:p w:rsidR="0003329E" w:rsidRPr="00585E3A" w:rsidRDefault="0003329E" w:rsidP="00685ACF">
      <w:pPr>
        <w:jc w:val="both"/>
        <w:rPr>
          <w:rFonts w:ascii="Times New Roman Tj" w:hAnsi="Times New Roman Tj"/>
          <w:color w:val="000000" w:themeColor="text1"/>
          <w:lang w:val="tt-RU"/>
        </w:rPr>
      </w:pPr>
      <w:r w:rsidRPr="00585E3A">
        <w:rPr>
          <w:rFonts w:ascii="Times New Roman Tj" w:hAnsi="Times New Roman Tj"/>
          <w:color w:val="000000" w:themeColor="text1"/>
          <w:lang w:val="tt-RU"/>
        </w:rPr>
        <w:t>$A) дар ало</w:t>
      </w:r>
      <w:r w:rsidRPr="00585E3A">
        <w:rPr>
          <w:rFonts w:ascii="Cambria" w:hAnsi="Cambria" w:cs="Cambria"/>
          <w:color w:val="000000" w:themeColor="text1"/>
          <w:lang w:val="tt-RU"/>
        </w:rPr>
        <w:t>қ</w:t>
      </w:r>
      <w:r w:rsidRPr="00585E3A">
        <w:rPr>
          <w:rFonts w:ascii="Times New Roman Tj" w:hAnsi="Times New Roman Tj" w:cs="Times New Roman Tj"/>
          <w:color w:val="000000" w:themeColor="text1"/>
          <w:lang w:val="tt-RU"/>
        </w:rPr>
        <w:t>аманд</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аз</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вазъи</w:t>
      </w:r>
      <w:r w:rsidRPr="00585E3A">
        <w:rPr>
          <w:rFonts w:ascii="Times New Roman Tj" w:hAnsi="Times New Roman Tj"/>
          <w:color w:val="000000" w:themeColor="text1"/>
          <w:lang w:val="tt-RU"/>
        </w:rPr>
        <w:t xml:space="preserve"> озодкунии сарму</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осиб</w:t>
      </w:r>
      <w:r w:rsidRPr="00585E3A">
        <w:rPr>
          <w:rFonts w:ascii="Times New Roman Tj" w:hAnsi="Times New Roman Tj"/>
          <w:color w:val="000000" w:themeColor="text1"/>
          <w:lang w:val="tt-RU"/>
        </w:rPr>
        <w:t>;</w:t>
      </w:r>
      <w:r w:rsidR="00416FA7"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 xml:space="preserve">$B) ба таври </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атм</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гузаронидан</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лозим</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нест</w:t>
      </w:r>
      <w:r w:rsidRPr="00585E3A">
        <w:rPr>
          <w:rFonts w:ascii="Times New Roman Tj" w:hAnsi="Times New Roman Tj"/>
          <w:color w:val="000000" w:themeColor="text1"/>
          <w:lang w:val="tt-RU"/>
        </w:rPr>
        <w:t>;</w:t>
      </w:r>
      <w:r w:rsidR="00416FA7"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 xml:space="preserve">$C) ба таври </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атм</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гузаронидан</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лозим</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аст</w:t>
      </w:r>
      <w:r w:rsidRPr="00585E3A">
        <w:rPr>
          <w:rFonts w:ascii="Times New Roman Tj" w:hAnsi="Times New Roman Tj"/>
          <w:color w:val="000000" w:themeColor="text1"/>
          <w:lang w:val="tt-RU"/>
        </w:rPr>
        <w:t>;</w:t>
      </w:r>
      <w:r w:rsidR="00416FA7"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$D) аз р</w:t>
      </w:r>
      <w:r w:rsidRPr="00585E3A">
        <w:rPr>
          <w:rFonts w:ascii="Cambria" w:hAnsi="Cambria" w:cs="Cambria"/>
          <w:color w:val="000000" w:themeColor="text1"/>
          <w:lang w:val="tt-RU"/>
        </w:rPr>
        <w:t>ӯ</w:t>
      </w:r>
      <w:r w:rsidRPr="00585E3A">
        <w:rPr>
          <w:rFonts w:ascii="Times New Roman Tj" w:hAnsi="Times New Roman Tj" w:cs="Times New Roman Tj"/>
          <w:color w:val="000000" w:themeColor="text1"/>
          <w:lang w:val="tt-RU"/>
        </w:rPr>
        <w:t>йи</w:t>
      </w:r>
      <w:r w:rsidRPr="00585E3A">
        <w:rPr>
          <w:rFonts w:ascii="Times New Roman Tj" w:hAnsi="Times New Roman Tj"/>
          <w:color w:val="000000" w:themeColor="text1"/>
          <w:lang w:val="tt-RU"/>
        </w:rPr>
        <w:t xml:space="preserve"> </w:t>
      </w:r>
      <w:r w:rsidRPr="00585E3A">
        <w:rPr>
          <w:rFonts w:ascii="Cambria" w:hAnsi="Cambria" w:cs="Cambria"/>
          <w:color w:val="000000" w:themeColor="text1"/>
          <w:lang w:val="tt-RU"/>
        </w:rPr>
        <w:t>қ</w:t>
      </w:r>
      <w:r w:rsidRPr="00585E3A">
        <w:rPr>
          <w:rFonts w:ascii="Times New Roman Tj" w:hAnsi="Times New Roman Tj" w:cs="Times New Roman Tj"/>
          <w:color w:val="000000" w:themeColor="text1"/>
          <w:lang w:val="tt-RU"/>
        </w:rPr>
        <w:t>арори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ро</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бари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корхона</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ё</w:t>
      </w:r>
      <w:r w:rsidRPr="00585E3A">
        <w:rPr>
          <w:rFonts w:ascii="Times New Roman Tj" w:hAnsi="Times New Roman Tj"/>
          <w:color w:val="000000" w:themeColor="text1"/>
          <w:lang w:val="tt-RU"/>
        </w:rPr>
        <w:t xml:space="preserve"> </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а</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ё</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не</w:t>
      </w:r>
      <w:r w:rsidRPr="00585E3A">
        <w:rPr>
          <w:rFonts w:ascii="Times New Roman Tj" w:hAnsi="Times New Roman Tj"/>
          <w:color w:val="000000" w:themeColor="text1"/>
          <w:lang w:val="tt-RU"/>
        </w:rPr>
        <w:t>;</w:t>
      </w:r>
      <w:r w:rsidR="00416FA7"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 xml:space="preserve">$E) </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а</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тан</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дар</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муассиса</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бу</w:t>
      </w:r>
      <w:r w:rsidRPr="00585E3A">
        <w:rPr>
          <w:rFonts w:ascii="Cambria" w:hAnsi="Cambria" w:cs="Cambria"/>
          <w:color w:val="000000" w:themeColor="text1"/>
          <w:lang w:val="tt-RU"/>
        </w:rPr>
        <w:t>ҷ</w:t>
      </w:r>
      <w:r w:rsidRPr="00585E3A">
        <w:rPr>
          <w:rFonts w:ascii="Times New Roman Tj" w:hAnsi="Times New Roman Tj" w:cs="Times New Roman Tj"/>
          <w:color w:val="000000" w:themeColor="text1"/>
          <w:lang w:val="tt-RU"/>
        </w:rPr>
        <w:t>ет</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w:t>
      </w:r>
    </w:p>
    <w:p w:rsidR="00416FA7" w:rsidRPr="00585E3A" w:rsidRDefault="00416FA7" w:rsidP="00685ACF">
      <w:pPr>
        <w:jc w:val="both"/>
        <w:rPr>
          <w:rFonts w:ascii="Times New Roman Tj" w:hAnsi="Times New Roman Tj"/>
          <w:b/>
          <w:color w:val="000000" w:themeColor="text1"/>
          <w:lang w:val="tt-RU"/>
        </w:rPr>
      </w:pPr>
    </w:p>
    <w:p w:rsidR="0003329E" w:rsidRPr="00585E3A" w:rsidRDefault="0003329E" w:rsidP="00685ACF">
      <w:pPr>
        <w:jc w:val="both"/>
        <w:rPr>
          <w:rFonts w:ascii="Times New Roman Tj" w:hAnsi="Times New Roman Tj"/>
          <w:b/>
          <w:color w:val="000000" w:themeColor="text1"/>
          <w:lang w:val="tt-RU"/>
        </w:rPr>
      </w:pPr>
      <w:r w:rsidRPr="00585E3A">
        <w:rPr>
          <w:rFonts w:ascii="Times New Roman Tj" w:hAnsi="Times New Roman Tj"/>
          <w:b/>
          <w:color w:val="000000" w:themeColor="text1"/>
          <w:lang w:val="tt-RU"/>
        </w:rPr>
        <w:t>@143.</w:t>
      </w:r>
    </w:p>
    <w:p w:rsidR="0003329E" w:rsidRPr="00585E3A" w:rsidRDefault="0003329E" w:rsidP="00685ACF">
      <w:pPr>
        <w:jc w:val="both"/>
        <w:rPr>
          <w:rFonts w:ascii="Times New Roman Tj" w:hAnsi="Times New Roman Tj"/>
          <w:b/>
          <w:color w:val="000000" w:themeColor="text1"/>
          <w:lang w:val="tt-RU"/>
        </w:rPr>
      </w:pPr>
      <w:r w:rsidRPr="00585E3A">
        <w:rPr>
          <w:rFonts w:ascii="Times New Roman Tj" w:hAnsi="Times New Roman Tj"/>
          <w:b/>
          <w:color w:val="000000" w:themeColor="text1"/>
          <w:lang w:val="tt-RU"/>
        </w:rPr>
        <w:t>Таърифи «Стандарт</w:t>
      </w:r>
      <w:r w:rsidRPr="00585E3A">
        <w:rPr>
          <w:rFonts w:ascii="Cambria" w:hAnsi="Cambria" w:cs="Cambria"/>
          <w:b/>
          <w:color w:val="000000" w:themeColor="text1"/>
          <w:lang w:val="tt-RU"/>
        </w:rPr>
        <w:t>ҳ</w:t>
      </w:r>
      <w:r w:rsidRPr="00585E3A">
        <w:rPr>
          <w:rFonts w:ascii="Times New Roman Tj" w:hAnsi="Times New Roman Tj" w:cs="Times New Roman Tj"/>
          <w:b/>
          <w:color w:val="000000" w:themeColor="text1"/>
          <w:lang w:val="tt-RU"/>
        </w:rPr>
        <w:t>ои</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байналхал</w:t>
      </w:r>
      <w:r w:rsidRPr="00585E3A">
        <w:rPr>
          <w:rFonts w:ascii="Cambria" w:hAnsi="Cambria" w:cs="Cambria"/>
          <w:b/>
          <w:color w:val="000000" w:themeColor="text1"/>
          <w:lang w:val="tt-RU"/>
        </w:rPr>
        <w:t>қ</w:t>
      </w:r>
      <w:r w:rsidRPr="00585E3A">
        <w:rPr>
          <w:rFonts w:ascii="Times New Roman Tj" w:hAnsi="Times New Roman Tj" w:cs="Times New Roman Tj"/>
          <w:b/>
          <w:color w:val="000000" w:themeColor="text1"/>
          <w:lang w:val="tt-RU"/>
        </w:rPr>
        <w:t>ии</w:t>
      </w:r>
      <w:r w:rsidRPr="00585E3A">
        <w:rPr>
          <w:rFonts w:ascii="Times New Roman Tj" w:hAnsi="Times New Roman Tj"/>
          <w:b/>
          <w:color w:val="000000" w:themeColor="text1"/>
          <w:lang w:val="tt-RU"/>
        </w:rPr>
        <w:t xml:space="preserve"> </w:t>
      </w:r>
      <w:r w:rsidRPr="00585E3A">
        <w:rPr>
          <w:rFonts w:ascii="Cambria" w:hAnsi="Cambria" w:cs="Cambria"/>
          <w:b/>
          <w:color w:val="000000" w:themeColor="text1"/>
          <w:lang w:val="tt-RU"/>
        </w:rPr>
        <w:t>ҳ</w:t>
      </w:r>
      <w:r w:rsidRPr="00585E3A">
        <w:rPr>
          <w:rFonts w:ascii="Times New Roman Tj" w:hAnsi="Times New Roman Tj" w:cs="Times New Roman Tj"/>
          <w:b/>
          <w:color w:val="000000" w:themeColor="text1"/>
          <w:lang w:val="tt-RU"/>
        </w:rPr>
        <w:t>исобгирии</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бухгалтер</w:t>
      </w:r>
      <w:r w:rsidRPr="00585E3A">
        <w:rPr>
          <w:rFonts w:ascii="Cambria" w:hAnsi="Cambria" w:cs="Cambria"/>
          <w:b/>
          <w:color w:val="000000" w:themeColor="text1"/>
          <w:lang w:val="tt-RU"/>
        </w:rPr>
        <w:t>ӣ</w:t>
      </w:r>
      <w:r w:rsidRPr="00585E3A">
        <w:rPr>
          <w:rFonts w:ascii="Times New Roman Tj" w:hAnsi="Times New Roman Tj" w:cs="Times New Roman Tj"/>
          <w:b/>
          <w:color w:val="000000" w:themeColor="text1"/>
          <w:lang w:val="tt-RU"/>
        </w:rPr>
        <w:t>»</w:t>
      </w:r>
      <w:r w:rsidRPr="00585E3A">
        <w:rPr>
          <w:rFonts w:ascii="Times New Roman Tj" w:hAnsi="Times New Roman Tj"/>
          <w:b/>
          <w:color w:val="000000" w:themeColor="text1"/>
          <w:lang w:val="tt-RU"/>
        </w:rPr>
        <w:t>-ро г</w:t>
      </w:r>
      <w:r w:rsidRPr="00585E3A">
        <w:rPr>
          <w:rFonts w:ascii="Cambria" w:hAnsi="Cambria" w:cs="Cambria"/>
          <w:b/>
          <w:color w:val="000000" w:themeColor="text1"/>
          <w:lang w:val="tt-RU"/>
        </w:rPr>
        <w:t>ӯ</w:t>
      </w:r>
      <w:r w:rsidRPr="00585E3A">
        <w:rPr>
          <w:rFonts w:ascii="Times New Roman Tj" w:hAnsi="Times New Roman Tj" w:cs="Times New Roman Tj"/>
          <w:b/>
          <w:color w:val="000000" w:themeColor="text1"/>
          <w:lang w:val="tt-RU"/>
        </w:rPr>
        <w:t>ед</w:t>
      </w:r>
      <w:r w:rsidRPr="00585E3A">
        <w:rPr>
          <w:rFonts w:ascii="Times New Roman Tj" w:hAnsi="Times New Roman Tj"/>
          <w:b/>
          <w:color w:val="000000" w:themeColor="text1"/>
          <w:lang w:val="tt-RU"/>
        </w:rPr>
        <w:t>;</w:t>
      </w:r>
    </w:p>
    <w:p w:rsidR="0003329E" w:rsidRPr="00585E3A" w:rsidRDefault="0003329E" w:rsidP="00685ACF">
      <w:pPr>
        <w:jc w:val="both"/>
        <w:rPr>
          <w:rFonts w:ascii="Times New Roman Tj" w:hAnsi="Times New Roman Tj"/>
          <w:color w:val="000000" w:themeColor="text1"/>
          <w:lang w:val="tt-RU"/>
        </w:rPr>
      </w:pPr>
      <w:r w:rsidRPr="00585E3A">
        <w:rPr>
          <w:rFonts w:ascii="Times New Roman Tj" w:hAnsi="Times New Roman Tj"/>
          <w:color w:val="000000" w:themeColor="text1"/>
          <w:lang w:val="tt-RU"/>
        </w:rPr>
        <w:t xml:space="preserve">$A) методи </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исобгирии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бухгалтер</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w:t>
      </w:r>
      <w:r w:rsidR="00416FA7"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 xml:space="preserve">$B) </w:t>
      </w:r>
      <w:r w:rsidRPr="00585E3A">
        <w:rPr>
          <w:rFonts w:ascii="Cambria" w:hAnsi="Cambria" w:cs="Cambria"/>
          <w:color w:val="000000" w:themeColor="text1"/>
          <w:lang w:val="tt-RU"/>
        </w:rPr>
        <w:t>қ</w:t>
      </w:r>
      <w:r w:rsidRPr="00585E3A">
        <w:rPr>
          <w:rFonts w:ascii="Times New Roman Tj" w:hAnsi="Times New Roman Tj" w:cs="Times New Roman Tj"/>
          <w:color w:val="000000" w:themeColor="text1"/>
          <w:lang w:val="tt-RU"/>
        </w:rPr>
        <w:t>оида</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бурдани</w:t>
      </w:r>
      <w:r w:rsidRPr="00585E3A">
        <w:rPr>
          <w:rFonts w:ascii="Times New Roman Tj" w:hAnsi="Times New Roman Tj"/>
          <w:color w:val="000000" w:themeColor="text1"/>
          <w:lang w:val="tt-RU"/>
        </w:rPr>
        <w:t xml:space="preserve"> </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исобгирии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бухгалтер</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ки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дар</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шароити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бозори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сармоя</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кор</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карда</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баромада</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шудаанд</w:t>
      </w:r>
      <w:r w:rsidRPr="00585E3A">
        <w:rPr>
          <w:rFonts w:ascii="Times New Roman Tj" w:hAnsi="Times New Roman Tj"/>
          <w:color w:val="000000" w:themeColor="text1"/>
          <w:lang w:val="tt-RU"/>
        </w:rPr>
        <w:t>;</w:t>
      </w:r>
      <w:r w:rsidR="00416FA7"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 xml:space="preserve">$C) </w:t>
      </w:r>
      <w:r w:rsidRPr="00585E3A">
        <w:rPr>
          <w:rFonts w:ascii="Cambria" w:hAnsi="Cambria" w:cs="Cambria"/>
          <w:color w:val="000000" w:themeColor="text1"/>
          <w:lang w:val="tt-RU"/>
        </w:rPr>
        <w:t>ҷ</w:t>
      </w:r>
      <w:r w:rsidRPr="00585E3A">
        <w:rPr>
          <w:rFonts w:ascii="Times New Roman Tj" w:hAnsi="Times New Roman Tj" w:cs="Times New Roman Tj"/>
          <w:color w:val="000000" w:themeColor="text1"/>
          <w:lang w:val="tt-RU"/>
        </w:rPr>
        <w:t>анбаъ</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ташкил</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ва</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методии</w:t>
      </w:r>
      <w:r w:rsidRPr="00585E3A">
        <w:rPr>
          <w:rFonts w:ascii="Times New Roman Tj" w:hAnsi="Times New Roman Tj"/>
          <w:color w:val="000000" w:themeColor="text1"/>
          <w:lang w:val="tt-RU"/>
        </w:rPr>
        <w:t xml:space="preserve"> </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исобгирии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бухгалтер</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ки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аз</w:t>
      </w:r>
      <w:r w:rsidRPr="00585E3A">
        <w:rPr>
          <w:rFonts w:ascii="Times New Roman Tj" w:hAnsi="Times New Roman Tj"/>
          <w:color w:val="000000" w:themeColor="text1"/>
          <w:lang w:val="tt-RU"/>
        </w:rPr>
        <w:t xml:space="preserve"> </w:t>
      </w:r>
      <w:r w:rsidRPr="00585E3A">
        <w:rPr>
          <w:rFonts w:ascii="Cambria" w:hAnsi="Cambria" w:cs="Cambria"/>
          <w:color w:val="000000" w:themeColor="text1"/>
          <w:lang w:val="tt-RU"/>
        </w:rPr>
        <w:t>ҷ</w:t>
      </w:r>
      <w:r w:rsidRPr="00585E3A">
        <w:rPr>
          <w:rFonts w:ascii="Times New Roman Tj" w:hAnsi="Times New Roman Tj" w:cs="Times New Roman Tj"/>
          <w:color w:val="000000" w:themeColor="text1"/>
          <w:lang w:val="tt-RU"/>
        </w:rPr>
        <w:t>ониби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ташкилоти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касбии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байналхал</w:t>
      </w:r>
      <w:r w:rsidRPr="00585E3A">
        <w:rPr>
          <w:rFonts w:ascii="Cambria" w:hAnsi="Cambria" w:cs="Cambria"/>
          <w:color w:val="000000" w:themeColor="text1"/>
          <w:lang w:val="tt-RU"/>
        </w:rPr>
        <w:t>қӣ</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кор</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карда</w:t>
      </w:r>
      <w:r w:rsidRPr="00585E3A">
        <w:rPr>
          <w:rFonts w:ascii="Times New Roman Tj" w:hAnsi="Times New Roman Tj"/>
          <w:color w:val="000000" w:themeColor="text1"/>
          <w:lang w:val="tt-RU"/>
        </w:rPr>
        <w:t xml:space="preserve"> баромада шудаанд;</w:t>
      </w:r>
      <w:r w:rsidR="00416FA7"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$D) ма</w:t>
      </w:r>
      <w:r w:rsidRPr="00585E3A">
        <w:rPr>
          <w:rFonts w:ascii="Cambria" w:hAnsi="Cambria" w:cs="Cambria"/>
          <w:color w:val="000000" w:themeColor="text1"/>
          <w:lang w:val="tt-RU"/>
        </w:rPr>
        <w:t>ҷ</w:t>
      </w:r>
      <w:r w:rsidRPr="00585E3A">
        <w:rPr>
          <w:rFonts w:ascii="Times New Roman Tj" w:hAnsi="Times New Roman Tj" w:cs="Times New Roman Tj"/>
          <w:color w:val="000000" w:themeColor="text1"/>
          <w:lang w:val="tt-RU"/>
        </w:rPr>
        <w:t>м</w:t>
      </w:r>
      <w:r w:rsidRPr="00585E3A">
        <w:rPr>
          <w:rFonts w:ascii="Cambria" w:hAnsi="Cambria" w:cs="Cambria"/>
          <w:color w:val="000000" w:themeColor="text1"/>
          <w:lang w:val="tt-RU"/>
        </w:rPr>
        <w:t>ӯ</w:t>
      </w:r>
      <w:r w:rsidRPr="00585E3A">
        <w:rPr>
          <w:rFonts w:ascii="Times New Roman Tj" w:hAnsi="Times New Roman Tj" w:cs="Times New Roman Tj"/>
          <w:color w:val="000000" w:themeColor="text1"/>
          <w:lang w:val="tt-RU"/>
        </w:rPr>
        <w:t>аи</w:t>
      </w:r>
      <w:r w:rsidRPr="00585E3A">
        <w:rPr>
          <w:rFonts w:ascii="Times New Roman Tj" w:hAnsi="Times New Roman Tj"/>
          <w:color w:val="000000" w:themeColor="text1"/>
          <w:lang w:val="tt-RU"/>
        </w:rPr>
        <w:t xml:space="preserve"> </w:t>
      </w:r>
      <w:r w:rsidRPr="00585E3A">
        <w:rPr>
          <w:rFonts w:ascii="Cambria" w:hAnsi="Cambria" w:cs="Cambria"/>
          <w:color w:val="000000" w:themeColor="text1"/>
          <w:lang w:val="tt-RU"/>
        </w:rPr>
        <w:t>қ</w:t>
      </w:r>
      <w:r w:rsidRPr="00585E3A">
        <w:rPr>
          <w:rFonts w:ascii="Times New Roman Tj" w:hAnsi="Times New Roman Tj" w:cs="Times New Roman Tj"/>
          <w:color w:val="000000" w:themeColor="text1"/>
          <w:lang w:val="tt-RU"/>
        </w:rPr>
        <w:t>оида</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усул</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мар</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ила</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ои</w:t>
      </w:r>
      <w:r w:rsidRPr="00585E3A">
        <w:rPr>
          <w:rFonts w:ascii="Times New Roman Tj" w:hAnsi="Times New Roman Tj"/>
          <w:color w:val="000000" w:themeColor="text1"/>
          <w:lang w:val="tt-RU"/>
        </w:rPr>
        <w:t xml:space="preserve"> </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исобгирии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бухгалтер</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ки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аз</w:t>
      </w:r>
      <w:r w:rsidRPr="00585E3A">
        <w:rPr>
          <w:rFonts w:ascii="Times New Roman Tj" w:hAnsi="Times New Roman Tj"/>
          <w:color w:val="000000" w:themeColor="text1"/>
          <w:lang w:val="tt-RU"/>
        </w:rPr>
        <w:t xml:space="preserve"> </w:t>
      </w:r>
      <w:r w:rsidRPr="00585E3A">
        <w:rPr>
          <w:rFonts w:ascii="Cambria" w:hAnsi="Cambria" w:cs="Cambria"/>
          <w:color w:val="000000" w:themeColor="text1"/>
          <w:lang w:val="tt-RU"/>
        </w:rPr>
        <w:t>ҷ</w:t>
      </w:r>
      <w:r w:rsidRPr="00585E3A">
        <w:rPr>
          <w:rFonts w:ascii="Times New Roman Tj" w:hAnsi="Times New Roman Tj" w:cs="Times New Roman Tj"/>
          <w:color w:val="000000" w:themeColor="text1"/>
          <w:lang w:val="tt-RU"/>
        </w:rPr>
        <w:t>ониби</w:t>
      </w:r>
      <w:r w:rsidR="00941B4F"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ташкилот</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касбии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баландихтисос</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кор</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карда</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баромада</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шудаанд</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ва</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хусусияти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тавсияв</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доранд</w:t>
      </w:r>
      <w:r w:rsidRPr="00585E3A">
        <w:rPr>
          <w:rFonts w:ascii="Times New Roman Tj" w:hAnsi="Times New Roman Tj"/>
          <w:color w:val="000000" w:themeColor="text1"/>
          <w:lang w:val="tt-RU"/>
        </w:rPr>
        <w:t>;</w:t>
      </w:r>
      <w:r w:rsidR="00416FA7"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$E) ма</w:t>
      </w:r>
      <w:r w:rsidRPr="00585E3A">
        <w:rPr>
          <w:rFonts w:ascii="Cambria" w:hAnsi="Cambria" w:cs="Cambria"/>
          <w:color w:val="000000" w:themeColor="text1"/>
          <w:lang w:val="tt-RU"/>
        </w:rPr>
        <w:t>ҷ</w:t>
      </w:r>
      <w:r w:rsidRPr="00585E3A">
        <w:rPr>
          <w:rFonts w:ascii="Times New Roman Tj" w:hAnsi="Times New Roman Tj" w:cs="Times New Roman Tj"/>
          <w:color w:val="000000" w:themeColor="text1"/>
          <w:lang w:val="tt-RU"/>
        </w:rPr>
        <w:t>м</w:t>
      </w:r>
      <w:r w:rsidRPr="00585E3A">
        <w:rPr>
          <w:rFonts w:ascii="Cambria" w:hAnsi="Cambria" w:cs="Cambria"/>
          <w:color w:val="000000" w:themeColor="text1"/>
          <w:lang w:val="tt-RU"/>
        </w:rPr>
        <w:t>ӯ</w:t>
      </w:r>
      <w:r w:rsidRPr="00585E3A">
        <w:rPr>
          <w:rFonts w:ascii="Times New Roman Tj" w:hAnsi="Times New Roman Tj" w:cs="Times New Roman Tj"/>
          <w:color w:val="000000" w:themeColor="text1"/>
          <w:lang w:val="tt-RU"/>
        </w:rPr>
        <w:t>аи</w:t>
      </w:r>
      <w:r w:rsidRPr="00585E3A">
        <w:rPr>
          <w:rFonts w:ascii="Times New Roman Tj" w:hAnsi="Times New Roman Tj"/>
          <w:color w:val="000000" w:themeColor="text1"/>
          <w:lang w:val="tt-RU"/>
        </w:rPr>
        <w:t xml:space="preserve"> </w:t>
      </w:r>
      <w:r w:rsidRPr="00585E3A">
        <w:rPr>
          <w:rFonts w:ascii="Cambria" w:hAnsi="Cambria" w:cs="Cambria"/>
          <w:color w:val="000000" w:themeColor="text1"/>
          <w:lang w:val="tt-RU"/>
        </w:rPr>
        <w:t>қ</w:t>
      </w:r>
      <w:r w:rsidRPr="00585E3A">
        <w:rPr>
          <w:rFonts w:ascii="Times New Roman Tj" w:hAnsi="Times New Roman Tj" w:cs="Times New Roman Tj"/>
          <w:color w:val="000000" w:themeColor="text1"/>
          <w:lang w:val="tt-RU"/>
        </w:rPr>
        <w:t>оида</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усул</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мар</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ила</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ои</w:t>
      </w:r>
      <w:r w:rsidRPr="00585E3A">
        <w:rPr>
          <w:rFonts w:ascii="Times New Roman Tj" w:hAnsi="Times New Roman Tj"/>
          <w:color w:val="000000" w:themeColor="text1"/>
          <w:lang w:val="tt-RU"/>
        </w:rPr>
        <w:t xml:space="preserve"> </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исобгирии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бухгалтер</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ки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аз</w:t>
      </w:r>
      <w:r w:rsidRPr="00585E3A">
        <w:rPr>
          <w:rFonts w:ascii="Times New Roman Tj" w:hAnsi="Times New Roman Tj"/>
          <w:color w:val="000000" w:themeColor="text1"/>
          <w:lang w:val="tt-RU"/>
        </w:rPr>
        <w:t xml:space="preserve"> </w:t>
      </w:r>
      <w:r w:rsidRPr="00585E3A">
        <w:rPr>
          <w:rFonts w:ascii="Cambria" w:hAnsi="Cambria" w:cs="Cambria"/>
          <w:color w:val="000000" w:themeColor="text1"/>
          <w:lang w:val="tt-RU"/>
        </w:rPr>
        <w:t>ҷ</w:t>
      </w:r>
      <w:r w:rsidRPr="00585E3A">
        <w:rPr>
          <w:rFonts w:ascii="Times New Roman Tj" w:hAnsi="Times New Roman Tj" w:cs="Times New Roman Tj"/>
          <w:color w:val="000000" w:themeColor="text1"/>
          <w:lang w:val="tt-RU"/>
        </w:rPr>
        <w:t>он</w:t>
      </w:r>
      <w:r w:rsidRPr="00585E3A">
        <w:rPr>
          <w:rFonts w:ascii="Times New Roman Tj" w:hAnsi="Times New Roman Tj"/>
          <w:color w:val="000000" w:themeColor="text1"/>
          <w:lang w:val="tt-RU"/>
        </w:rPr>
        <w:t>иби ташкилот</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касбии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баландихтисос</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кор</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карда</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баромада</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шудаанд</w:t>
      </w:r>
      <w:r w:rsidRPr="00585E3A">
        <w:rPr>
          <w:rFonts w:ascii="Times New Roman Tj" w:hAnsi="Times New Roman Tj"/>
          <w:color w:val="000000" w:themeColor="text1"/>
          <w:lang w:val="tt-RU"/>
        </w:rPr>
        <w:t>;</w:t>
      </w:r>
    </w:p>
    <w:p w:rsidR="00416FA7" w:rsidRPr="00585E3A" w:rsidRDefault="00416FA7" w:rsidP="00685ACF">
      <w:pPr>
        <w:jc w:val="both"/>
        <w:rPr>
          <w:rFonts w:ascii="Times New Roman Tj" w:hAnsi="Times New Roman Tj"/>
          <w:b/>
          <w:color w:val="000000" w:themeColor="text1"/>
          <w:lang w:val="tt-RU"/>
        </w:rPr>
      </w:pPr>
    </w:p>
    <w:p w:rsidR="0003329E" w:rsidRPr="00585E3A" w:rsidRDefault="0003329E" w:rsidP="00685ACF">
      <w:pPr>
        <w:jc w:val="both"/>
        <w:rPr>
          <w:rFonts w:ascii="Times New Roman Tj" w:hAnsi="Times New Roman Tj"/>
          <w:b/>
          <w:color w:val="000000" w:themeColor="text1"/>
          <w:lang w:val="tt-RU"/>
        </w:rPr>
      </w:pPr>
      <w:r w:rsidRPr="00585E3A">
        <w:rPr>
          <w:rFonts w:ascii="Times New Roman Tj" w:hAnsi="Times New Roman Tj"/>
          <w:b/>
          <w:color w:val="000000" w:themeColor="text1"/>
          <w:lang w:val="tt-RU"/>
        </w:rPr>
        <w:t>@144.</w:t>
      </w:r>
    </w:p>
    <w:p w:rsidR="008B6C11" w:rsidRPr="00585E3A" w:rsidRDefault="008B6C11" w:rsidP="00685ACF">
      <w:pPr>
        <w:jc w:val="both"/>
        <w:rPr>
          <w:rFonts w:ascii="Times New Roman Tj" w:hAnsi="Times New Roman Tj" w:cs="Times New Roman Tj"/>
          <w:b/>
          <w:bCs/>
          <w:color w:val="000000" w:themeColor="text1"/>
          <w:lang w:val="tt-RU"/>
        </w:rPr>
      </w:pPr>
      <w:r w:rsidRPr="00585E3A">
        <w:rPr>
          <w:rFonts w:ascii="Times New Roman Tj" w:hAnsi="Times New Roman Tj" w:cs="Times New Roman Tj"/>
          <w:b/>
          <w:bCs/>
          <w:color w:val="000000" w:themeColor="text1"/>
          <w:lang w:val="tt-RU"/>
        </w:rPr>
        <w:t>Кадоме аз ин амал</w:t>
      </w:r>
      <w:r w:rsidRPr="00585E3A">
        <w:rPr>
          <w:rFonts w:ascii="Cambria" w:hAnsi="Cambria" w:cs="Cambria"/>
          <w:b/>
          <w:bCs/>
          <w:color w:val="000000" w:themeColor="text1"/>
          <w:lang w:val="tt-RU"/>
        </w:rPr>
        <w:t>ҳ</w:t>
      </w:r>
      <w:r w:rsidRPr="00585E3A">
        <w:rPr>
          <w:rFonts w:ascii="Times New Roman Tj" w:hAnsi="Times New Roman Tj" w:cs="Times New Roman Tj"/>
          <w:b/>
          <w:bCs/>
          <w:color w:val="000000" w:themeColor="text1"/>
          <w:lang w:val="tt-RU"/>
        </w:rPr>
        <w:t xml:space="preserve">о </w:t>
      </w:r>
      <w:r w:rsidRPr="00585E3A">
        <w:rPr>
          <w:rFonts w:ascii="Cambria" w:hAnsi="Cambria" w:cs="Cambria"/>
          <w:b/>
          <w:bCs/>
          <w:color w:val="000000" w:themeColor="text1"/>
          <w:lang w:val="tt-RU"/>
        </w:rPr>
        <w:t>ҳ</w:t>
      </w:r>
      <w:r w:rsidRPr="00585E3A">
        <w:rPr>
          <w:rFonts w:ascii="Times New Roman Tj" w:hAnsi="Times New Roman Tj" w:cs="Times New Roman Tj"/>
          <w:b/>
          <w:bCs/>
          <w:color w:val="000000" w:themeColor="text1"/>
          <w:lang w:val="tt-RU"/>
        </w:rPr>
        <w:t>амчун сармоягузор</w:t>
      </w:r>
      <w:r w:rsidRPr="00585E3A">
        <w:rPr>
          <w:rFonts w:ascii="Cambria" w:hAnsi="Cambria" w:cs="Cambria"/>
          <w:b/>
          <w:bCs/>
          <w:color w:val="000000" w:themeColor="text1"/>
          <w:lang w:val="tt-RU"/>
        </w:rPr>
        <w:t>ӣ</w:t>
      </w:r>
      <w:r w:rsidRPr="00585E3A">
        <w:rPr>
          <w:rFonts w:ascii="Times New Roman Tj" w:hAnsi="Times New Roman Tj" w:cs="Times New Roman Tj"/>
          <w:b/>
          <w:bCs/>
          <w:color w:val="000000" w:themeColor="text1"/>
          <w:lang w:val="tt-RU"/>
        </w:rPr>
        <w:t xml:space="preserve"> ба амволи </w:t>
      </w:r>
      <w:r w:rsidRPr="00585E3A">
        <w:rPr>
          <w:rFonts w:ascii="Cambria" w:hAnsi="Cambria" w:cs="Cambria"/>
          <w:b/>
          <w:bCs/>
          <w:color w:val="000000" w:themeColor="text1"/>
          <w:lang w:val="tt-RU"/>
        </w:rPr>
        <w:t>ғ</w:t>
      </w:r>
      <w:r w:rsidRPr="00585E3A">
        <w:rPr>
          <w:rFonts w:ascii="Times New Roman Tj" w:hAnsi="Times New Roman Tj" w:cs="Times New Roman Tj"/>
          <w:b/>
          <w:bCs/>
          <w:color w:val="000000" w:themeColor="text1"/>
          <w:lang w:val="tt-RU"/>
        </w:rPr>
        <w:t>айриман</w:t>
      </w:r>
      <w:r w:rsidRPr="00585E3A">
        <w:rPr>
          <w:rFonts w:ascii="Cambria" w:hAnsi="Cambria" w:cs="Cambria"/>
          <w:b/>
          <w:bCs/>
          <w:color w:val="000000" w:themeColor="text1"/>
          <w:lang w:val="tt-RU"/>
        </w:rPr>
        <w:t>қ</w:t>
      </w:r>
      <w:r w:rsidRPr="00585E3A">
        <w:rPr>
          <w:rFonts w:ascii="Times New Roman Tj" w:hAnsi="Times New Roman Tj" w:cs="Times New Roman Tj"/>
          <w:b/>
          <w:bCs/>
          <w:color w:val="000000" w:themeColor="text1"/>
          <w:lang w:val="tt-RU"/>
        </w:rPr>
        <w:t xml:space="preserve">ул </w:t>
      </w:r>
      <w:r w:rsidRPr="00585E3A">
        <w:rPr>
          <w:rFonts w:ascii="Cambria" w:hAnsi="Cambria" w:cs="Cambria"/>
          <w:b/>
          <w:bCs/>
          <w:color w:val="000000" w:themeColor="text1"/>
          <w:lang w:val="tt-RU"/>
        </w:rPr>
        <w:t>ҳ</w:t>
      </w:r>
      <w:r w:rsidRPr="00585E3A">
        <w:rPr>
          <w:rFonts w:ascii="Times New Roman Tj" w:hAnsi="Times New Roman Tj" w:cs="Times New Roman Tj"/>
          <w:b/>
          <w:bCs/>
          <w:color w:val="000000" w:themeColor="text1"/>
          <w:lang w:val="tt-RU"/>
        </w:rPr>
        <w:t>исоб меёбад?</w:t>
      </w:r>
    </w:p>
    <w:p w:rsidR="0003329E" w:rsidRPr="00585E3A" w:rsidRDefault="008B6C11" w:rsidP="00685ACF">
      <w:pPr>
        <w:jc w:val="both"/>
        <w:rPr>
          <w:rFonts w:ascii="Times New Roman Tj" w:hAnsi="Times New Roman Tj"/>
          <w:color w:val="000000" w:themeColor="text1"/>
          <w:lang w:val="tt-RU"/>
        </w:rPr>
      </w:pPr>
      <w:r w:rsidRPr="00585E3A">
        <w:rPr>
          <w:rFonts w:ascii="Times New Roman Tj" w:hAnsi="Times New Roman Tj" w:cs="Times New Roman Tj"/>
          <w:color w:val="000000" w:themeColor="text1"/>
          <w:lang w:val="tt-RU"/>
        </w:rPr>
        <w:t>$A) Харидани захира</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ои исте</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сол</w:t>
      </w:r>
      <w:r w:rsidRPr="00585E3A">
        <w:rPr>
          <w:rFonts w:ascii="Cambria" w:eastAsia="MS Mincho" w:hAnsi="Cambria" w:cs="Cambria"/>
          <w:color w:val="000000" w:themeColor="text1"/>
          <w:lang w:val="tt-RU"/>
        </w:rPr>
        <w:t>ӣ</w:t>
      </w:r>
      <w:r w:rsidRPr="00585E3A">
        <w:rPr>
          <w:rFonts w:ascii="Times New Roman Tj" w:eastAsia="MS Mincho" w:hAnsi="Times New Roman Tj" w:cs="Times New Roman Tj"/>
          <w:color w:val="000000" w:themeColor="text1"/>
          <w:lang w:val="tt-RU"/>
        </w:rPr>
        <w:t xml:space="preserve"> </w:t>
      </w:r>
      <w:r w:rsidRPr="00585E3A">
        <w:rPr>
          <w:rFonts w:ascii="Times New Roman Tj" w:hAnsi="Times New Roman Tj" w:cs="Times New Roman Tj"/>
          <w:color w:val="000000" w:themeColor="text1"/>
          <w:lang w:val="tt-RU"/>
        </w:rPr>
        <w:t>барои исте</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соли ма</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сулот;</w:t>
      </w:r>
      <w:r w:rsidR="00416FA7" w:rsidRPr="00585E3A">
        <w:rPr>
          <w:rFonts w:ascii="Times New Roman Tj" w:hAnsi="Times New Roman Tj" w:cs="Times New Roman Tj"/>
          <w:color w:val="000000" w:themeColor="text1"/>
          <w:lang w:val="tt-RU"/>
        </w:rPr>
        <w:t xml:space="preserve"> </w:t>
      </w:r>
      <w:r w:rsidRPr="00585E3A">
        <w:rPr>
          <w:rFonts w:ascii="Times New Roman Tj" w:hAnsi="Times New Roman Tj" w:cs="Times New Roman Tj"/>
          <w:color w:val="000000" w:themeColor="text1"/>
          <w:lang w:val="tt-RU"/>
        </w:rPr>
        <w:t>$B) Харо</w:t>
      </w:r>
      <w:r w:rsidRPr="00585E3A">
        <w:rPr>
          <w:rFonts w:ascii="Cambria" w:eastAsia="MS Mincho" w:hAnsi="Cambria" w:cs="Cambria"/>
          <w:color w:val="000000" w:themeColor="text1"/>
          <w:lang w:val="tt-RU"/>
        </w:rPr>
        <w:t>ҷ</w:t>
      </w:r>
      <w:r w:rsidRPr="00585E3A">
        <w:rPr>
          <w:rFonts w:ascii="Times New Roman Tj" w:hAnsi="Times New Roman Tj" w:cs="Times New Roman Tj"/>
          <w:color w:val="000000" w:themeColor="text1"/>
          <w:lang w:val="tt-RU"/>
        </w:rPr>
        <w:t>от барои ташкил кардани дорои</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 xml:space="preserve">ои </w:t>
      </w:r>
      <w:r w:rsidRPr="00585E3A">
        <w:rPr>
          <w:rFonts w:ascii="Cambria" w:hAnsi="Cambria" w:cs="Cambria"/>
          <w:color w:val="000000" w:themeColor="text1"/>
          <w:lang w:val="tt-RU"/>
        </w:rPr>
        <w:t>ғ</w:t>
      </w:r>
      <w:r w:rsidRPr="00585E3A">
        <w:rPr>
          <w:rFonts w:ascii="Times New Roman Tj" w:hAnsi="Times New Roman Tj" w:cs="Times New Roman Tj"/>
          <w:color w:val="000000" w:themeColor="text1"/>
          <w:lang w:val="tt-RU"/>
        </w:rPr>
        <w:t>айримодд</w:t>
      </w:r>
      <w:r w:rsidRPr="00585E3A">
        <w:rPr>
          <w:rFonts w:ascii="Cambria" w:eastAsia="MS Mincho" w:hAnsi="Cambria" w:cs="Cambria"/>
          <w:color w:val="000000" w:themeColor="text1"/>
          <w:lang w:val="tt-RU"/>
        </w:rPr>
        <w:t>ӣ</w:t>
      </w:r>
      <w:r w:rsidRPr="00585E3A">
        <w:rPr>
          <w:rFonts w:ascii="Times New Roman Tj" w:hAnsi="Times New Roman Tj" w:cs="Times New Roman Tj"/>
          <w:color w:val="000000" w:themeColor="text1"/>
          <w:lang w:val="tt-RU"/>
        </w:rPr>
        <w:t>;</w:t>
      </w:r>
      <w:r w:rsidR="00416FA7" w:rsidRPr="00585E3A">
        <w:rPr>
          <w:rFonts w:ascii="Times New Roman Tj" w:hAnsi="Times New Roman Tj" w:cs="Times New Roman Tj"/>
          <w:color w:val="000000" w:themeColor="text1"/>
          <w:lang w:val="tt-RU"/>
        </w:rPr>
        <w:t xml:space="preserve"> </w:t>
      </w:r>
      <w:r w:rsidRPr="00585E3A">
        <w:rPr>
          <w:rFonts w:ascii="Times New Roman Tj" w:hAnsi="Times New Roman Tj" w:cs="Times New Roman Tj"/>
          <w:color w:val="000000" w:themeColor="text1"/>
          <w:lang w:val="tt-RU"/>
        </w:rPr>
        <w:t>$C) Исте</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сол кардани ма</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сулот ва фур</w:t>
      </w:r>
      <w:r w:rsidRPr="00585E3A">
        <w:rPr>
          <w:rFonts w:ascii="Cambria" w:eastAsia="MS Mincho" w:hAnsi="Cambria" w:cs="Cambria"/>
          <w:color w:val="000000" w:themeColor="text1"/>
          <w:lang w:val="tt-RU"/>
        </w:rPr>
        <w:t>ӯ</w:t>
      </w:r>
      <w:r w:rsidRPr="00585E3A">
        <w:rPr>
          <w:rFonts w:ascii="Times New Roman Tj" w:hAnsi="Times New Roman Tj" w:cs="Times New Roman Tj"/>
          <w:color w:val="000000" w:themeColor="text1"/>
          <w:lang w:val="tt-RU"/>
        </w:rPr>
        <w:t>хтани он;</w:t>
      </w:r>
      <w:r w:rsidR="00416FA7" w:rsidRPr="00585E3A">
        <w:rPr>
          <w:rFonts w:ascii="Times New Roman Tj" w:hAnsi="Times New Roman Tj" w:cs="Times New Roman Tj"/>
          <w:color w:val="000000" w:themeColor="text1"/>
          <w:lang w:val="tt-RU"/>
        </w:rPr>
        <w:t xml:space="preserve"> </w:t>
      </w:r>
      <w:r w:rsidRPr="00585E3A">
        <w:rPr>
          <w:rFonts w:ascii="Times New Roman Tj" w:hAnsi="Times New Roman Tj" w:cs="Times New Roman Tj"/>
          <w:color w:val="000000" w:themeColor="text1"/>
          <w:lang w:val="tt-RU"/>
        </w:rPr>
        <w:t xml:space="preserve">$D) </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исоб кардани музди ме</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нати коргарони исте</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сол</w:t>
      </w:r>
      <w:r w:rsidRPr="00585E3A">
        <w:rPr>
          <w:rFonts w:ascii="Cambria" w:eastAsia="MS Mincho" w:hAnsi="Cambria" w:cs="Cambria"/>
          <w:color w:val="000000" w:themeColor="text1"/>
          <w:lang w:val="tt-RU"/>
        </w:rPr>
        <w:t>ӣ</w:t>
      </w:r>
      <w:r w:rsidRPr="00585E3A">
        <w:rPr>
          <w:rFonts w:ascii="Times New Roman Tj" w:hAnsi="Times New Roman Tj" w:cs="Times New Roman Tj"/>
          <w:color w:val="000000" w:themeColor="text1"/>
          <w:lang w:val="tt-RU"/>
        </w:rPr>
        <w:t>;</w:t>
      </w:r>
      <w:r w:rsidR="00416FA7" w:rsidRPr="00585E3A">
        <w:rPr>
          <w:rFonts w:ascii="Times New Roman Tj" w:hAnsi="Times New Roman Tj" w:cs="Times New Roman Tj"/>
          <w:color w:val="000000" w:themeColor="text1"/>
          <w:lang w:val="tt-RU"/>
        </w:rPr>
        <w:t xml:space="preserve"> </w:t>
      </w:r>
      <w:r w:rsidRPr="00585E3A">
        <w:rPr>
          <w:rFonts w:ascii="Times New Roman Tj" w:hAnsi="Times New Roman Tj" w:cs="Times New Roman Tj"/>
          <w:color w:val="000000" w:themeColor="text1"/>
          <w:lang w:val="tt-RU"/>
        </w:rPr>
        <w:t xml:space="preserve">$E) Пардохтани </w:t>
      </w:r>
      <w:r w:rsidRPr="00585E3A">
        <w:rPr>
          <w:rFonts w:ascii="Cambria" w:hAnsi="Cambria" w:cs="Cambria"/>
          <w:color w:val="000000" w:themeColor="text1"/>
          <w:lang w:val="tt-RU"/>
        </w:rPr>
        <w:t>қ</w:t>
      </w:r>
      <w:r w:rsidRPr="00585E3A">
        <w:rPr>
          <w:rFonts w:ascii="Times New Roman Tj" w:hAnsi="Times New Roman Tj" w:cs="Times New Roman Tj"/>
          <w:color w:val="000000" w:themeColor="text1"/>
          <w:lang w:val="tt-RU"/>
        </w:rPr>
        <w:t>арзи таминкунандагон барои масоле</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и асос</w:t>
      </w:r>
      <w:r w:rsidRPr="00585E3A">
        <w:rPr>
          <w:rFonts w:ascii="Cambria" w:eastAsia="MS Mincho" w:hAnsi="Cambria" w:cs="Cambria"/>
          <w:color w:val="000000" w:themeColor="text1"/>
          <w:lang w:val="tt-RU"/>
        </w:rPr>
        <w:t>ӣ</w:t>
      </w:r>
      <w:r w:rsidRPr="00585E3A">
        <w:rPr>
          <w:rFonts w:ascii="Times New Roman Tj" w:hAnsi="Times New Roman Tj"/>
          <w:color w:val="000000" w:themeColor="text1"/>
          <w:lang w:val="tg-Cyrl-TJ"/>
        </w:rPr>
        <w:t>;</w:t>
      </w:r>
    </w:p>
    <w:p w:rsidR="008548C0" w:rsidRPr="00585E3A" w:rsidRDefault="008548C0" w:rsidP="00685ACF">
      <w:pPr>
        <w:jc w:val="both"/>
        <w:rPr>
          <w:rFonts w:ascii="Times New Roman Tj" w:hAnsi="Times New Roman Tj"/>
          <w:b/>
          <w:color w:val="000000" w:themeColor="text1"/>
          <w:lang w:val="tt-RU"/>
        </w:rPr>
      </w:pPr>
    </w:p>
    <w:p w:rsidR="0003329E" w:rsidRPr="00585E3A" w:rsidRDefault="0003329E" w:rsidP="00685ACF">
      <w:pPr>
        <w:jc w:val="both"/>
        <w:rPr>
          <w:rFonts w:ascii="Times New Roman Tj" w:hAnsi="Times New Roman Tj"/>
          <w:b/>
          <w:color w:val="000000" w:themeColor="text1"/>
          <w:lang w:val="tt-RU"/>
        </w:rPr>
      </w:pPr>
      <w:r w:rsidRPr="00585E3A">
        <w:rPr>
          <w:rFonts w:ascii="Times New Roman Tj" w:hAnsi="Times New Roman Tj"/>
          <w:b/>
          <w:color w:val="000000" w:themeColor="text1"/>
          <w:lang w:val="tt-RU"/>
        </w:rPr>
        <w:t>@145.</w:t>
      </w:r>
    </w:p>
    <w:p w:rsidR="0003329E" w:rsidRPr="00585E3A" w:rsidRDefault="0003329E" w:rsidP="00685ACF">
      <w:pPr>
        <w:jc w:val="both"/>
        <w:rPr>
          <w:rFonts w:ascii="Times New Roman Tj" w:hAnsi="Times New Roman Tj"/>
          <w:b/>
          <w:color w:val="000000" w:themeColor="text1"/>
          <w:lang w:val="tt-RU"/>
        </w:rPr>
      </w:pPr>
      <w:r w:rsidRPr="00585E3A">
        <w:rPr>
          <w:rFonts w:ascii="Times New Roman Tj" w:hAnsi="Times New Roman Tj"/>
          <w:b/>
          <w:color w:val="000000" w:themeColor="text1"/>
          <w:lang w:val="tt-RU"/>
        </w:rPr>
        <w:t>Зарурияти исло</w:t>
      </w:r>
      <w:r w:rsidRPr="00585E3A">
        <w:rPr>
          <w:rFonts w:ascii="Cambria" w:hAnsi="Cambria" w:cs="Cambria"/>
          <w:b/>
          <w:color w:val="000000" w:themeColor="text1"/>
          <w:lang w:val="tt-RU"/>
        </w:rPr>
        <w:t>ҳ</w:t>
      </w:r>
      <w:r w:rsidRPr="00585E3A">
        <w:rPr>
          <w:rFonts w:ascii="Times New Roman Tj" w:hAnsi="Times New Roman Tj" w:cs="Times New Roman Tj"/>
          <w:b/>
          <w:color w:val="000000" w:themeColor="text1"/>
          <w:lang w:val="tt-RU"/>
        </w:rPr>
        <w:t>оти</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системаи</w:t>
      </w:r>
      <w:r w:rsidRPr="00585E3A">
        <w:rPr>
          <w:rFonts w:ascii="Times New Roman Tj" w:hAnsi="Times New Roman Tj"/>
          <w:b/>
          <w:color w:val="000000" w:themeColor="text1"/>
          <w:lang w:val="tt-RU"/>
        </w:rPr>
        <w:t xml:space="preserve"> </w:t>
      </w:r>
      <w:r w:rsidRPr="00585E3A">
        <w:rPr>
          <w:rFonts w:ascii="Cambria" w:hAnsi="Cambria" w:cs="Cambria"/>
          <w:b/>
          <w:color w:val="000000" w:themeColor="text1"/>
          <w:lang w:val="tt-RU"/>
        </w:rPr>
        <w:t>ҳ</w:t>
      </w:r>
      <w:r w:rsidRPr="00585E3A">
        <w:rPr>
          <w:rFonts w:ascii="Times New Roman Tj" w:hAnsi="Times New Roman Tj" w:cs="Times New Roman Tj"/>
          <w:b/>
          <w:color w:val="000000" w:themeColor="text1"/>
          <w:lang w:val="tt-RU"/>
        </w:rPr>
        <w:t>исобгирии</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бухгалтер</w:t>
      </w:r>
      <w:r w:rsidRPr="00585E3A">
        <w:rPr>
          <w:rFonts w:ascii="Cambria" w:hAnsi="Cambria" w:cs="Cambria"/>
          <w:b/>
          <w:color w:val="000000" w:themeColor="text1"/>
          <w:lang w:val="tt-RU"/>
        </w:rPr>
        <w:t>ӣ</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дар</w:t>
      </w:r>
      <w:r w:rsidRPr="00585E3A">
        <w:rPr>
          <w:rFonts w:ascii="Times New Roman Tj" w:hAnsi="Times New Roman Tj"/>
          <w:b/>
          <w:color w:val="000000" w:themeColor="text1"/>
          <w:lang w:val="tt-RU"/>
        </w:rPr>
        <w:t xml:space="preserve"> </w:t>
      </w:r>
      <w:r w:rsidRPr="00585E3A">
        <w:rPr>
          <w:rFonts w:ascii="Cambria" w:hAnsi="Cambria" w:cs="Cambria"/>
          <w:b/>
          <w:color w:val="000000" w:themeColor="text1"/>
          <w:lang w:val="tt-RU"/>
        </w:rPr>
        <w:t>Ҷ</w:t>
      </w:r>
      <w:r w:rsidRPr="00585E3A">
        <w:rPr>
          <w:rFonts w:ascii="Times New Roman Tj" w:hAnsi="Times New Roman Tj" w:cs="Times New Roman Tj"/>
          <w:b/>
          <w:color w:val="000000" w:themeColor="text1"/>
          <w:lang w:val="tt-RU"/>
        </w:rPr>
        <w:t>ум</w:t>
      </w:r>
      <w:r w:rsidRPr="00585E3A">
        <w:rPr>
          <w:rFonts w:ascii="Cambria" w:hAnsi="Cambria" w:cs="Cambria"/>
          <w:b/>
          <w:color w:val="000000" w:themeColor="text1"/>
          <w:lang w:val="tt-RU"/>
        </w:rPr>
        <w:t>ҳ</w:t>
      </w:r>
      <w:r w:rsidRPr="00585E3A">
        <w:rPr>
          <w:rFonts w:ascii="Times New Roman Tj" w:hAnsi="Times New Roman Tj" w:cs="Times New Roman Tj"/>
          <w:b/>
          <w:color w:val="000000" w:themeColor="text1"/>
          <w:lang w:val="tt-RU"/>
        </w:rPr>
        <w:t>урии</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То</w:t>
      </w:r>
      <w:r w:rsidRPr="00585E3A">
        <w:rPr>
          <w:rFonts w:ascii="Cambria" w:hAnsi="Cambria" w:cs="Cambria"/>
          <w:b/>
          <w:color w:val="000000" w:themeColor="text1"/>
          <w:lang w:val="tt-RU"/>
        </w:rPr>
        <w:t>ҷ</w:t>
      </w:r>
      <w:r w:rsidRPr="00585E3A">
        <w:rPr>
          <w:rFonts w:ascii="Times New Roman Tj" w:hAnsi="Times New Roman Tj" w:cs="Times New Roman Tj"/>
          <w:b/>
          <w:color w:val="000000" w:themeColor="text1"/>
          <w:lang w:val="tt-RU"/>
        </w:rPr>
        <w:t>икистон</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дар</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а</w:t>
      </w:r>
      <w:r w:rsidRPr="00585E3A">
        <w:rPr>
          <w:rFonts w:ascii="Times New Roman Tj" w:hAnsi="Times New Roman Tj"/>
          <w:b/>
          <w:color w:val="000000" w:themeColor="text1"/>
          <w:lang w:val="tt-RU"/>
        </w:rPr>
        <w:t>соси СБ</w:t>
      </w:r>
      <w:r w:rsidRPr="00585E3A">
        <w:rPr>
          <w:rFonts w:ascii="Cambria" w:hAnsi="Cambria" w:cs="Cambria"/>
          <w:b/>
          <w:color w:val="000000" w:themeColor="text1"/>
          <w:lang w:val="tt-RU"/>
        </w:rPr>
        <w:t>Ҳ</w:t>
      </w:r>
      <w:r w:rsidRPr="00585E3A">
        <w:rPr>
          <w:rFonts w:ascii="Times New Roman Tj" w:hAnsi="Times New Roman Tj" w:cs="Times New Roman Tj"/>
          <w:b/>
          <w:color w:val="000000" w:themeColor="text1"/>
          <w:lang w:val="tt-RU"/>
        </w:rPr>
        <w:t>М</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дар</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чист</w:t>
      </w:r>
      <w:r w:rsidRPr="00585E3A">
        <w:rPr>
          <w:rFonts w:ascii="Times New Roman Tj" w:hAnsi="Times New Roman Tj"/>
          <w:b/>
          <w:color w:val="000000" w:themeColor="text1"/>
          <w:lang w:val="tt-RU"/>
        </w:rPr>
        <w:t>?</w:t>
      </w:r>
    </w:p>
    <w:p w:rsidR="0003329E" w:rsidRPr="00585E3A" w:rsidRDefault="0003329E" w:rsidP="00685ACF">
      <w:pPr>
        <w:jc w:val="both"/>
        <w:rPr>
          <w:rFonts w:ascii="Times New Roman Tj" w:hAnsi="Times New Roman Tj"/>
          <w:color w:val="000000" w:themeColor="text1"/>
          <w:lang w:val="tt-RU"/>
        </w:rPr>
      </w:pPr>
      <w:r w:rsidRPr="00585E3A">
        <w:rPr>
          <w:rFonts w:ascii="Times New Roman Tj" w:hAnsi="Times New Roman Tj"/>
          <w:color w:val="000000" w:themeColor="text1"/>
          <w:lang w:val="tt-RU"/>
        </w:rPr>
        <w:t>$A) такмили раванди инъикоскунии факт</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ои</w:t>
      </w:r>
      <w:r w:rsidRPr="00585E3A">
        <w:rPr>
          <w:rFonts w:ascii="Times New Roman Tj" w:hAnsi="Times New Roman Tj"/>
          <w:color w:val="000000" w:themeColor="text1"/>
          <w:lang w:val="tt-RU"/>
        </w:rPr>
        <w:t xml:space="preserve"> </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аёт</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хо</w:t>
      </w:r>
      <w:r w:rsidRPr="00585E3A">
        <w:rPr>
          <w:rFonts w:ascii="Cambria" w:hAnsi="Cambria" w:cs="Cambria"/>
          <w:color w:val="000000" w:themeColor="text1"/>
          <w:lang w:val="tt-RU"/>
        </w:rPr>
        <w:t>ҷ</w:t>
      </w:r>
      <w:r w:rsidRPr="00585E3A">
        <w:rPr>
          <w:rFonts w:ascii="Times New Roman Tj" w:hAnsi="Times New Roman Tj" w:cs="Times New Roman Tj"/>
          <w:color w:val="000000" w:themeColor="text1"/>
          <w:lang w:val="tt-RU"/>
        </w:rPr>
        <w:t>агидор</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дар</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счёт</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ои</w:t>
      </w:r>
      <w:r w:rsidRPr="00585E3A">
        <w:rPr>
          <w:rFonts w:ascii="Times New Roman Tj" w:hAnsi="Times New Roman Tj"/>
          <w:color w:val="000000" w:themeColor="text1"/>
          <w:lang w:val="tt-RU"/>
        </w:rPr>
        <w:t xml:space="preserve"> </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исобгирии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бухгалтер</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w:t>
      </w:r>
      <w:r w:rsidR="008548C0"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$B) боз аз нав дида баромадан ва тасди</w:t>
      </w:r>
      <w:r w:rsidRPr="00585E3A">
        <w:rPr>
          <w:rFonts w:ascii="Cambria" w:hAnsi="Cambria" w:cs="Cambria"/>
          <w:color w:val="000000" w:themeColor="text1"/>
          <w:lang w:val="tt-RU"/>
        </w:rPr>
        <w:t>қ</w:t>
      </w:r>
      <w:r w:rsidRPr="00585E3A">
        <w:rPr>
          <w:rFonts w:ascii="Times New Roman Tj" w:hAnsi="Times New Roman Tj" w:cs="Times New Roman Tj"/>
          <w:color w:val="000000" w:themeColor="text1"/>
          <w:lang w:val="tt-RU"/>
        </w:rPr>
        <w:t>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на</w:t>
      </w:r>
      <w:r w:rsidRPr="00585E3A">
        <w:rPr>
          <w:rFonts w:ascii="Cambria" w:hAnsi="Cambria" w:cs="Cambria"/>
          <w:color w:val="000000" w:themeColor="text1"/>
          <w:lang w:val="tt-RU"/>
        </w:rPr>
        <w:t>қ</w:t>
      </w:r>
      <w:r w:rsidRPr="00585E3A">
        <w:rPr>
          <w:rFonts w:ascii="Times New Roman Tj" w:hAnsi="Times New Roman Tj" w:cs="Times New Roman Tj"/>
          <w:color w:val="000000" w:themeColor="text1"/>
          <w:lang w:val="tt-RU"/>
        </w:rPr>
        <w:t>шаи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нави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счёт</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ои</w:t>
      </w:r>
      <w:r w:rsidRPr="00585E3A">
        <w:rPr>
          <w:rFonts w:ascii="Times New Roman Tj" w:hAnsi="Times New Roman Tj"/>
          <w:color w:val="000000" w:themeColor="text1"/>
          <w:lang w:val="tt-RU"/>
        </w:rPr>
        <w:t xml:space="preserve"> </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исобгирии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бухгалтер</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w:t>
      </w:r>
      <w:r w:rsidR="008548C0"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$C) бо рушду инкишофи муносибат</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бозор</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дар</w:t>
      </w:r>
      <w:r w:rsidRPr="00585E3A">
        <w:rPr>
          <w:rFonts w:ascii="Times New Roman Tj" w:hAnsi="Times New Roman Tj"/>
          <w:color w:val="000000" w:themeColor="text1"/>
          <w:lang w:val="tt-RU"/>
        </w:rPr>
        <w:t xml:space="preserve"> и</w:t>
      </w:r>
      <w:r w:rsidRPr="00585E3A">
        <w:rPr>
          <w:rFonts w:ascii="Cambria" w:hAnsi="Cambria" w:cs="Cambria"/>
          <w:color w:val="000000" w:themeColor="text1"/>
          <w:lang w:val="tt-RU"/>
        </w:rPr>
        <w:t>қ</w:t>
      </w:r>
      <w:r w:rsidRPr="00585E3A">
        <w:rPr>
          <w:rFonts w:ascii="Times New Roman Tj" w:hAnsi="Times New Roman Tj" w:cs="Times New Roman Tj"/>
          <w:color w:val="000000" w:themeColor="text1"/>
          <w:lang w:val="tt-RU"/>
        </w:rPr>
        <w:t>тисодиёти</w:t>
      </w:r>
      <w:r w:rsidRPr="00585E3A">
        <w:rPr>
          <w:rFonts w:ascii="Times New Roman Tj" w:hAnsi="Times New Roman Tj"/>
          <w:color w:val="000000" w:themeColor="text1"/>
          <w:lang w:val="tt-RU"/>
        </w:rPr>
        <w:t xml:space="preserve"> </w:t>
      </w:r>
      <w:r w:rsidRPr="00585E3A">
        <w:rPr>
          <w:rFonts w:ascii="Cambria" w:hAnsi="Cambria" w:cs="Cambria"/>
          <w:color w:val="000000" w:themeColor="text1"/>
          <w:lang w:val="tt-RU"/>
        </w:rPr>
        <w:t>Ҷ</w:t>
      </w:r>
      <w:r w:rsidRPr="00585E3A">
        <w:rPr>
          <w:rFonts w:ascii="Times New Roman Tj" w:hAnsi="Times New Roman Tj" w:cs="Times New Roman Tj"/>
          <w:color w:val="000000" w:themeColor="text1"/>
          <w:lang w:val="tt-RU"/>
        </w:rPr>
        <w:t>ум</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урии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Точикистон</w:t>
      </w:r>
      <w:r w:rsidRPr="00585E3A">
        <w:rPr>
          <w:rFonts w:ascii="Times New Roman Tj" w:hAnsi="Times New Roman Tj"/>
          <w:color w:val="000000" w:themeColor="text1"/>
          <w:lang w:val="tt-RU"/>
        </w:rPr>
        <w:t>;</w:t>
      </w:r>
      <w:r w:rsidR="008548C0"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$D) аз нав дида баромадани шакл</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ои</w:t>
      </w:r>
      <w:r w:rsidRPr="00585E3A">
        <w:rPr>
          <w:rFonts w:ascii="Times New Roman Tj" w:hAnsi="Times New Roman Tj"/>
          <w:color w:val="000000" w:themeColor="text1"/>
          <w:lang w:val="tt-RU"/>
        </w:rPr>
        <w:t xml:space="preserve"> </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у</w:t>
      </w:r>
      <w:r w:rsidRPr="00585E3A">
        <w:rPr>
          <w:rFonts w:ascii="Cambria" w:hAnsi="Cambria" w:cs="Cambria"/>
          <w:color w:val="000000" w:themeColor="text1"/>
          <w:lang w:val="tt-RU"/>
        </w:rPr>
        <w:t>ҷҷ</w:t>
      </w:r>
      <w:r w:rsidRPr="00585E3A">
        <w:rPr>
          <w:rFonts w:ascii="Times New Roman Tj" w:hAnsi="Times New Roman Tj" w:cs="Times New Roman Tj"/>
          <w:color w:val="000000" w:themeColor="text1"/>
          <w:lang w:val="tt-RU"/>
        </w:rPr>
        <w:t>ат</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ибтидоии</w:t>
      </w:r>
      <w:r w:rsidRPr="00585E3A">
        <w:rPr>
          <w:rFonts w:ascii="Times New Roman Tj" w:hAnsi="Times New Roman Tj"/>
          <w:color w:val="000000" w:themeColor="text1"/>
          <w:lang w:val="tt-RU"/>
        </w:rPr>
        <w:t xml:space="preserve"> </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исобгир</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w:t>
      </w:r>
      <w:r w:rsidR="008548C0"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$E) мутоби</w:t>
      </w:r>
      <w:r w:rsidRPr="00585E3A">
        <w:rPr>
          <w:rFonts w:ascii="Cambria" w:hAnsi="Cambria" w:cs="Cambria"/>
          <w:color w:val="000000" w:themeColor="text1"/>
          <w:lang w:val="tt-RU"/>
        </w:rPr>
        <w:t>қ</w:t>
      </w:r>
      <w:r w:rsidRPr="00585E3A">
        <w:rPr>
          <w:rFonts w:ascii="Times New Roman Tj" w:hAnsi="Times New Roman Tj" w:cs="Times New Roman Tj"/>
          <w:color w:val="000000" w:themeColor="text1"/>
          <w:lang w:val="tt-RU"/>
        </w:rPr>
        <w:t>созии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регистр</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ои</w:t>
      </w:r>
      <w:r w:rsidRPr="00585E3A">
        <w:rPr>
          <w:rFonts w:ascii="Times New Roman Tj" w:hAnsi="Times New Roman Tj"/>
          <w:color w:val="000000" w:themeColor="text1"/>
          <w:lang w:val="tt-RU"/>
        </w:rPr>
        <w:t xml:space="preserve"> </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исобгир</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ва</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шакл</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ои</w:t>
      </w:r>
      <w:r w:rsidRPr="00585E3A">
        <w:rPr>
          <w:rFonts w:ascii="Times New Roman Tj" w:hAnsi="Times New Roman Tj"/>
          <w:color w:val="000000" w:themeColor="text1"/>
          <w:lang w:val="tt-RU"/>
        </w:rPr>
        <w:t xml:space="preserve"> </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исоботи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бухгалтер</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ба</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шароити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замона</w:t>
      </w:r>
      <w:r w:rsidRPr="00585E3A">
        <w:rPr>
          <w:rFonts w:ascii="Times New Roman Tj" w:hAnsi="Times New Roman Tj"/>
          <w:color w:val="000000" w:themeColor="text1"/>
          <w:lang w:val="tt-RU"/>
        </w:rPr>
        <w:t>;</w:t>
      </w:r>
    </w:p>
    <w:p w:rsidR="008548C0" w:rsidRPr="00585E3A" w:rsidRDefault="008548C0" w:rsidP="00685ACF">
      <w:pPr>
        <w:jc w:val="both"/>
        <w:rPr>
          <w:rFonts w:ascii="Times New Roman Tj" w:hAnsi="Times New Roman Tj"/>
          <w:b/>
          <w:color w:val="000000" w:themeColor="text1"/>
          <w:lang w:val="tt-RU"/>
        </w:rPr>
      </w:pPr>
    </w:p>
    <w:p w:rsidR="0003329E" w:rsidRPr="00585E3A" w:rsidRDefault="0003329E" w:rsidP="00685ACF">
      <w:pPr>
        <w:jc w:val="both"/>
        <w:rPr>
          <w:rFonts w:ascii="Times New Roman Tj" w:hAnsi="Times New Roman Tj"/>
          <w:b/>
          <w:color w:val="000000" w:themeColor="text1"/>
          <w:lang w:val="tt-RU"/>
        </w:rPr>
      </w:pPr>
      <w:r w:rsidRPr="00585E3A">
        <w:rPr>
          <w:rFonts w:ascii="Times New Roman Tj" w:hAnsi="Times New Roman Tj"/>
          <w:b/>
          <w:color w:val="000000" w:themeColor="text1"/>
          <w:lang w:val="tt-RU"/>
        </w:rPr>
        <w:t>@</w:t>
      </w:r>
      <w:r w:rsidRPr="00585E3A">
        <w:rPr>
          <w:rFonts w:ascii="Times New Roman Tj" w:hAnsi="Times New Roman Tj"/>
          <w:b/>
          <w:color w:val="000000" w:themeColor="text1"/>
          <w:lang w:val="tg-Cyrl-TJ"/>
        </w:rPr>
        <w:t>146</w:t>
      </w:r>
      <w:r w:rsidRPr="00585E3A">
        <w:rPr>
          <w:rFonts w:ascii="Times New Roman Tj" w:hAnsi="Times New Roman Tj"/>
          <w:b/>
          <w:color w:val="000000" w:themeColor="text1"/>
          <w:lang w:val="tt-RU"/>
        </w:rPr>
        <w:t>.</w:t>
      </w:r>
    </w:p>
    <w:p w:rsidR="0003329E" w:rsidRPr="00585E3A" w:rsidRDefault="0003329E" w:rsidP="00685ACF">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Истифодабарандагони маълумоти бухгалтериро г</w:t>
      </w:r>
      <w:r w:rsidRPr="00585E3A">
        <w:rPr>
          <w:rFonts w:ascii="Cambria" w:hAnsi="Cambria" w:cs="Cambria"/>
          <w:b/>
          <w:color w:val="000000" w:themeColor="text1"/>
          <w:lang w:val="tg-Cyrl-TJ"/>
        </w:rPr>
        <w:t>ӯ</w:t>
      </w:r>
      <w:r w:rsidRPr="00585E3A">
        <w:rPr>
          <w:rFonts w:ascii="Times New Roman Tj" w:hAnsi="Times New Roman Tj" w:cs="Times New Roman Tj"/>
          <w:b/>
          <w:color w:val="000000" w:themeColor="text1"/>
          <w:lang w:val="tg-Cyrl-TJ"/>
        </w:rPr>
        <w:t>ед</w:t>
      </w:r>
      <w:r w:rsidRPr="00585E3A">
        <w:rPr>
          <w:rFonts w:ascii="Times New Roman Tj" w:hAnsi="Times New Roman Tj"/>
          <w:b/>
          <w:color w:val="000000" w:themeColor="text1"/>
          <w:lang w:val="tg-Cyrl-TJ"/>
        </w:rPr>
        <w:t>;</w:t>
      </w:r>
    </w:p>
    <w:p w:rsidR="0003329E" w:rsidRPr="00585E3A" w:rsidRDefault="0003329E" w:rsidP="00685ACF">
      <w:pPr>
        <w:tabs>
          <w:tab w:val="left" w:pos="0"/>
        </w:tabs>
        <w:jc w:val="both"/>
        <w:rPr>
          <w:rFonts w:ascii="Times New Roman Tj" w:hAnsi="Times New Roman Tj"/>
          <w:color w:val="000000" w:themeColor="text1"/>
          <w:lang w:val="tg-Cyrl-TJ"/>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lang w:val="tg-Cyrl-TJ"/>
        </w:rPr>
        <w:t>истифодабарандагони дохил</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ва</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беруна</w:t>
      </w:r>
      <w:r w:rsidRPr="00585E3A">
        <w:rPr>
          <w:rFonts w:ascii="Times New Roman Tj" w:hAnsi="Times New Roman Tj"/>
          <w:color w:val="000000" w:themeColor="text1"/>
          <w:lang w:val="tg-Cyrl-TJ"/>
        </w:rPr>
        <w:t>;</w:t>
      </w:r>
      <w:r w:rsidR="008548C0"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$B) </w:t>
      </w:r>
      <w:r w:rsidRPr="00585E3A">
        <w:rPr>
          <w:rFonts w:ascii="Times New Roman Tj" w:hAnsi="Times New Roman Tj"/>
          <w:color w:val="000000" w:themeColor="text1"/>
          <w:lang w:val="tg-Cyrl-TJ"/>
        </w:rPr>
        <w:t>шахсони бевосита бо идоракунии корхона маш</w:t>
      </w:r>
      <w:r w:rsidRPr="00585E3A">
        <w:rPr>
          <w:rFonts w:ascii="Cambria" w:hAnsi="Cambria" w:cs="Cambria"/>
          <w:color w:val="000000" w:themeColor="text1"/>
          <w:lang w:val="tg-Cyrl-TJ"/>
        </w:rPr>
        <w:t>ғ</w:t>
      </w:r>
      <w:r w:rsidRPr="00585E3A">
        <w:rPr>
          <w:rFonts w:ascii="Times New Roman Tj" w:hAnsi="Times New Roman Tj" w:cs="Times New Roman Tj"/>
          <w:color w:val="000000" w:themeColor="text1"/>
          <w:lang w:val="tg-Cyrl-TJ"/>
        </w:rPr>
        <w:t>ул</w:t>
      </w:r>
      <w:r w:rsidRPr="00585E3A">
        <w:rPr>
          <w:rFonts w:ascii="Times New Roman Tj" w:hAnsi="Times New Roman Tj"/>
          <w:color w:val="000000" w:themeColor="text1"/>
          <w:lang w:val="tg-Cyrl-TJ"/>
        </w:rPr>
        <w:t>;</w:t>
      </w:r>
      <w:r w:rsidR="008548C0"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$C) </w:t>
      </w:r>
      <w:r w:rsidRPr="00585E3A">
        <w:rPr>
          <w:rFonts w:ascii="Times New Roman Tj" w:hAnsi="Times New Roman Tj"/>
          <w:color w:val="000000" w:themeColor="text1"/>
          <w:lang w:val="tg-Cyrl-TJ"/>
        </w:rPr>
        <w:t>шахсони дар корхона кор намекардаг</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вале</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нисбати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фаъолияти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корхона</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манфияти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молиявии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бевосита</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дошта</w:t>
      </w:r>
      <w:r w:rsidRPr="00585E3A">
        <w:rPr>
          <w:rFonts w:ascii="Times New Roman Tj" w:hAnsi="Times New Roman Tj"/>
          <w:color w:val="000000" w:themeColor="text1"/>
          <w:lang w:val="tg-Cyrl-TJ"/>
        </w:rPr>
        <w:t>;</w:t>
      </w:r>
      <w:r w:rsidR="008548C0"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$D) </w:t>
      </w:r>
      <w:r w:rsidRPr="00585E3A">
        <w:rPr>
          <w:rFonts w:ascii="Times New Roman Tj" w:hAnsi="Times New Roman Tj"/>
          <w:color w:val="000000" w:themeColor="text1"/>
          <w:lang w:val="tg-Cyrl-TJ"/>
        </w:rPr>
        <w:t>шахсони дар корхона кор намекардаг</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вале</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нисбати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фаъолия</w:t>
      </w:r>
      <w:r w:rsidRPr="00585E3A">
        <w:rPr>
          <w:rFonts w:ascii="Times New Roman Tj" w:hAnsi="Times New Roman Tj"/>
          <w:color w:val="000000" w:themeColor="text1"/>
          <w:lang w:val="tg-Cyrl-TJ"/>
        </w:rPr>
        <w:t>ти корхона манфити молиявии бавосита дошта, инчунин институт</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молиявии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гуногун</w:t>
      </w:r>
      <w:r w:rsidRPr="00585E3A">
        <w:rPr>
          <w:rFonts w:ascii="Times New Roman Tj" w:hAnsi="Times New Roman Tj"/>
          <w:color w:val="000000" w:themeColor="text1"/>
          <w:lang w:val="tg-Cyrl-TJ"/>
        </w:rPr>
        <w:t>;</w:t>
      </w:r>
      <w:r w:rsidR="008548C0"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$E) </w:t>
      </w:r>
      <w:r w:rsidRPr="00585E3A">
        <w:rPr>
          <w:rFonts w:ascii="Times New Roman Tj" w:hAnsi="Times New Roman Tj"/>
          <w:color w:val="000000" w:themeColor="text1"/>
          <w:lang w:val="tg-Cyrl-TJ"/>
        </w:rPr>
        <w:t>бонк</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ма</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омоти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давлат</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w:t>
      </w:r>
    </w:p>
    <w:p w:rsidR="008548C0" w:rsidRPr="00585E3A" w:rsidRDefault="008548C0" w:rsidP="00685ACF">
      <w:pPr>
        <w:jc w:val="both"/>
        <w:rPr>
          <w:rFonts w:ascii="Times New Roman Tj" w:hAnsi="Times New Roman Tj"/>
          <w:b/>
          <w:color w:val="000000" w:themeColor="text1"/>
          <w:lang w:val="tt-RU"/>
        </w:rPr>
      </w:pP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@147.</w:t>
      </w: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 xml:space="preserve">Таърифи бештар пурраи методи </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исобгирии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бухгалтериро</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гуед</w:t>
      </w:r>
      <w:r w:rsidRPr="00585E3A">
        <w:rPr>
          <w:rFonts w:ascii="Times New Roman Tj" w:hAnsi="Times New Roman Tj"/>
          <w:b/>
          <w:color w:val="000000" w:themeColor="text1"/>
        </w:rPr>
        <w:t>;</w:t>
      </w:r>
    </w:p>
    <w:p w:rsidR="0003329E" w:rsidRPr="00585E3A" w:rsidRDefault="0003329E" w:rsidP="00685ACF">
      <w:pPr>
        <w:jc w:val="both"/>
        <w:rPr>
          <w:rFonts w:ascii="Times New Roman Tj" w:hAnsi="Times New Roman Tj"/>
          <w:color w:val="000000" w:themeColor="text1"/>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rPr>
        <w:t>ма</w:t>
      </w:r>
      <w:r w:rsidRPr="00585E3A">
        <w:rPr>
          <w:rFonts w:ascii="Cambria" w:hAnsi="Cambria" w:cs="Cambria"/>
          <w:color w:val="000000" w:themeColor="text1"/>
        </w:rPr>
        <w:t>ҷ</w:t>
      </w:r>
      <w:r w:rsidRPr="00585E3A">
        <w:rPr>
          <w:rFonts w:ascii="Times New Roman Tj" w:hAnsi="Times New Roman Tj" w:cs="Times New Roman Tj"/>
          <w:color w:val="000000" w:themeColor="text1"/>
        </w:rPr>
        <w:t>м</w:t>
      </w:r>
      <w:r w:rsidRPr="00585E3A">
        <w:rPr>
          <w:rFonts w:ascii="Cambria" w:hAnsi="Cambria" w:cs="Cambria"/>
          <w:color w:val="000000" w:themeColor="text1"/>
        </w:rPr>
        <w:t>ӯ</w:t>
      </w:r>
      <w:r w:rsidRPr="00585E3A">
        <w:rPr>
          <w:rFonts w:ascii="Times New Roman Tj" w:hAnsi="Times New Roman Tj" w:cs="Times New Roman Tj"/>
          <w:color w:val="000000" w:themeColor="text1"/>
        </w:rPr>
        <w:t>аи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тарзу</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усул</w:t>
      </w:r>
      <w:r w:rsidRPr="00585E3A">
        <w:rPr>
          <w:rFonts w:ascii="Cambria" w:hAnsi="Cambria" w:cs="Cambria"/>
          <w:color w:val="000000" w:themeColor="text1"/>
        </w:rPr>
        <w:t>ҳ</w:t>
      </w:r>
      <w:r w:rsidRPr="00585E3A">
        <w:rPr>
          <w:rFonts w:ascii="Times New Roman Tj" w:hAnsi="Times New Roman Tj" w:cs="Times New Roman Tj"/>
          <w:color w:val="000000" w:themeColor="text1"/>
        </w:rPr>
        <w:t>о</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барои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дуруст</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баро</w:t>
      </w:r>
      <w:r w:rsidRPr="00585E3A">
        <w:rPr>
          <w:rFonts w:ascii="Cambria" w:hAnsi="Cambria" w:cs="Cambria"/>
          <w:color w:val="000000" w:themeColor="text1"/>
        </w:rPr>
        <w:t>ҳ</w:t>
      </w:r>
      <w:r w:rsidRPr="00585E3A">
        <w:rPr>
          <w:rFonts w:ascii="Times New Roman Tj" w:hAnsi="Times New Roman Tj" w:cs="Times New Roman Tj"/>
          <w:color w:val="000000" w:themeColor="text1"/>
        </w:rPr>
        <w:t>монии</w:t>
      </w:r>
      <w:r w:rsidRPr="00585E3A">
        <w:rPr>
          <w:rFonts w:ascii="Times New Roman Tj" w:hAnsi="Times New Roman Tj"/>
          <w:color w:val="000000" w:themeColor="text1"/>
        </w:rPr>
        <w:t xml:space="preserve"> </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исобгирии</w:t>
      </w:r>
      <w:r w:rsidRPr="00585E3A">
        <w:rPr>
          <w:rFonts w:ascii="Times New Roman Tj" w:hAnsi="Times New Roman Tj"/>
          <w:color w:val="000000" w:themeColor="text1"/>
        </w:rPr>
        <w:t xml:space="preserve"> бухгалтер</w:t>
      </w:r>
      <w:r w:rsidRPr="00585E3A">
        <w:rPr>
          <w:rFonts w:ascii="Cambria" w:hAnsi="Cambria" w:cs="Cambria"/>
          <w:color w:val="000000" w:themeColor="text1"/>
        </w:rPr>
        <w:t>ӣ</w:t>
      </w:r>
      <w:r w:rsidRPr="00585E3A">
        <w:rPr>
          <w:rFonts w:ascii="Times New Roman Tj" w:hAnsi="Times New Roman Tj"/>
          <w:color w:val="000000" w:themeColor="text1"/>
        </w:rPr>
        <w:t>;</w:t>
      </w:r>
      <w:r w:rsidR="008548C0"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$B) </w:t>
      </w:r>
      <w:r w:rsidRPr="00585E3A">
        <w:rPr>
          <w:rFonts w:ascii="Cambria" w:hAnsi="Cambria" w:cs="Cambria"/>
          <w:color w:val="000000" w:themeColor="text1"/>
        </w:rPr>
        <w:t>ҷ</w:t>
      </w:r>
      <w:r w:rsidRPr="00585E3A">
        <w:rPr>
          <w:rFonts w:ascii="Times New Roman Tj" w:hAnsi="Times New Roman Tj" w:cs="Times New Roman Tj"/>
          <w:color w:val="000000" w:themeColor="text1"/>
        </w:rPr>
        <w:t>амъбасткунии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балансии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амвол</w:t>
      </w:r>
      <w:r w:rsidRPr="00585E3A">
        <w:rPr>
          <w:rFonts w:ascii="Times New Roman Tj" w:hAnsi="Times New Roman Tj"/>
          <w:color w:val="000000" w:themeColor="text1"/>
        </w:rPr>
        <w:t xml:space="preserve">, </w:t>
      </w:r>
      <w:r w:rsidRPr="00585E3A">
        <w:rPr>
          <w:rFonts w:ascii="Cambria" w:hAnsi="Cambria" w:cs="Cambria"/>
          <w:color w:val="000000" w:themeColor="text1"/>
        </w:rPr>
        <w:t>ӯҳ</w:t>
      </w:r>
      <w:r w:rsidRPr="00585E3A">
        <w:rPr>
          <w:rFonts w:ascii="Times New Roman Tj" w:hAnsi="Times New Roman Tj" w:cs="Times New Roman Tj"/>
          <w:color w:val="000000" w:themeColor="text1"/>
        </w:rPr>
        <w:t>дадори</w:t>
      </w:r>
      <w:r w:rsidRPr="00585E3A">
        <w:rPr>
          <w:rFonts w:ascii="Cambria" w:hAnsi="Cambria" w:cs="Cambria"/>
          <w:color w:val="000000" w:themeColor="text1"/>
        </w:rPr>
        <w:t>ҳ</w:t>
      </w:r>
      <w:r w:rsidRPr="00585E3A">
        <w:rPr>
          <w:rFonts w:ascii="Times New Roman Tj" w:hAnsi="Times New Roman Tj" w:cs="Times New Roman Tj"/>
          <w:color w:val="000000" w:themeColor="text1"/>
        </w:rPr>
        <w:t>о</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амалиёти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хо</w:t>
      </w:r>
      <w:r w:rsidRPr="00585E3A">
        <w:rPr>
          <w:rFonts w:ascii="Cambria" w:hAnsi="Cambria" w:cs="Cambria"/>
          <w:color w:val="000000" w:themeColor="text1"/>
        </w:rPr>
        <w:t>ҷ</w:t>
      </w:r>
      <w:r w:rsidRPr="00585E3A">
        <w:rPr>
          <w:rFonts w:ascii="Times New Roman Tj" w:hAnsi="Times New Roman Tj" w:cs="Times New Roman Tj"/>
          <w:color w:val="000000" w:themeColor="text1"/>
        </w:rPr>
        <w:t>агидор</w:t>
      </w:r>
      <w:r w:rsidRPr="00585E3A">
        <w:rPr>
          <w:rFonts w:ascii="Cambria" w:hAnsi="Cambria" w:cs="Cambria"/>
          <w:color w:val="000000" w:themeColor="text1"/>
        </w:rPr>
        <w:t>ӣ</w:t>
      </w:r>
      <w:r w:rsidRPr="00585E3A">
        <w:rPr>
          <w:rFonts w:ascii="Times New Roman Tj" w:hAnsi="Times New Roman Tj"/>
          <w:color w:val="000000" w:themeColor="text1"/>
        </w:rPr>
        <w:t>;</w:t>
      </w:r>
      <w:r w:rsidR="008548C0"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$C) </w:t>
      </w:r>
      <w:r w:rsidRPr="00585E3A">
        <w:rPr>
          <w:rFonts w:ascii="Times New Roman Tj" w:hAnsi="Times New Roman Tj"/>
          <w:color w:val="000000" w:themeColor="text1"/>
        </w:rPr>
        <w:t>усули шиносо</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донистани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предмети</w:t>
      </w:r>
      <w:r w:rsidRPr="00585E3A">
        <w:rPr>
          <w:rFonts w:ascii="Times New Roman Tj" w:hAnsi="Times New Roman Tj"/>
          <w:color w:val="000000" w:themeColor="text1"/>
        </w:rPr>
        <w:t xml:space="preserve"> </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исобгирии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бухгалтер</w:t>
      </w:r>
      <w:r w:rsidRPr="00585E3A">
        <w:rPr>
          <w:rFonts w:ascii="Cambria" w:hAnsi="Cambria" w:cs="Cambria"/>
          <w:color w:val="000000" w:themeColor="text1"/>
        </w:rPr>
        <w:t>ӣ</w:t>
      </w:r>
      <w:r w:rsidRPr="00585E3A">
        <w:rPr>
          <w:rFonts w:ascii="Times New Roman Tj" w:hAnsi="Times New Roman Tj"/>
          <w:color w:val="000000" w:themeColor="text1"/>
        </w:rPr>
        <w:t>;</w:t>
      </w:r>
      <w:r w:rsidR="008548C0"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$D) </w:t>
      </w:r>
      <w:r w:rsidRPr="00585E3A">
        <w:rPr>
          <w:rFonts w:ascii="Times New Roman Tj" w:hAnsi="Times New Roman Tj"/>
          <w:color w:val="000000" w:themeColor="text1"/>
        </w:rPr>
        <w:t>ма</w:t>
      </w:r>
      <w:r w:rsidRPr="00585E3A">
        <w:rPr>
          <w:rFonts w:ascii="Cambria" w:hAnsi="Cambria" w:cs="Cambria"/>
          <w:color w:val="000000" w:themeColor="text1"/>
        </w:rPr>
        <w:t>ҷ</w:t>
      </w:r>
      <w:r w:rsidRPr="00585E3A">
        <w:rPr>
          <w:rFonts w:ascii="Times New Roman Tj" w:hAnsi="Times New Roman Tj" w:cs="Times New Roman Tj"/>
          <w:color w:val="000000" w:themeColor="text1"/>
        </w:rPr>
        <w:t>м</w:t>
      </w:r>
      <w:r w:rsidRPr="00585E3A">
        <w:rPr>
          <w:rFonts w:ascii="Cambria" w:hAnsi="Cambria" w:cs="Cambria"/>
          <w:color w:val="000000" w:themeColor="text1"/>
        </w:rPr>
        <w:t>ӯ</w:t>
      </w:r>
      <w:r w:rsidRPr="00585E3A">
        <w:rPr>
          <w:rFonts w:ascii="Times New Roman Tj" w:hAnsi="Times New Roman Tj" w:cs="Times New Roman Tj"/>
          <w:color w:val="000000" w:themeColor="text1"/>
        </w:rPr>
        <w:t>аи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тарзу</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усул</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ом</w:t>
      </w:r>
      <w:r w:rsidRPr="00585E3A">
        <w:rPr>
          <w:rFonts w:ascii="Cambria" w:hAnsi="Cambria" w:cs="Cambria"/>
          <w:color w:val="000000" w:themeColor="text1"/>
        </w:rPr>
        <w:t>ӯ</w:t>
      </w:r>
      <w:r w:rsidRPr="00585E3A">
        <w:rPr>
          <w:rFonts w:ascii="Times New Roman Tj" w:hAnsi="Times New Roman Tj" w:cs="Times New Roman Tj"/>
          <w:color w:val="000000" w:themeColor="text1"/>
        </w:rPr>
        <w:t>зиши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предмети</w:t>
      </w:r>
      <w:r w:rsidRPr="00585E3A">
        <w:rPr>
          <w:rFonts w:ascii="Times New Roman Tj" w:hAnsi="Times New Roman Tj"/>
          <w:color w:val="000000" w:themeColor="text1"/>
        </w:rPr>
        <w:t xml:space="preserve"> </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исобгирии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бухгалтер</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тавассути</w:t>
      </w:r>
      <w:r w:rsidRPr="00585E3A">
        <w:rPr>
          <w:rFonts w:ascii="Times New Roman Tj" w:hAnsi="Times New Roman Tj"/>
          <w:color w:val="000000" w:themeColor="text1"/>
        </w:rPr>
        <w:t xml:space="preserve"> </w:t>
      </w:r>
      <w:r w:rsidRPr="00585E3A">
        <w:rPr>
          <w:rFonts w:ascii="Cambria" w:hAnsi="Cambria" w:cs="Cambria"/>
          <w:color w:val="000000" w:themeColor="text1"/>
        </w:rPr>
        <w:t>ҳ</w:t>
      </w:r>
      <w:r w:rsidRPr="00585E3A">
        <w:rPr>
          <w:rFonts w:ascii="Times New Roman Tj" w:hAnsi="Times New Roman Tj" w:cs="Times New Roman Tj"/>
          <w:color w:val="000000" w:themeColor="text1"/>
        </w:rPr>
        <w:t>у</w:t>
      </w:r>
      <w:r w:rsidRPr="00585E3A">
        <w:rPr>
          <w:rFonts w:ascii="Cambria" w:hAnsi="Cambria" w:cs="Cambria"/>
          <w:color w:val="000000" w:themeColor="text1"/>
        </w:rPr>
        <w:t>ҷҷ</w:t>
      </w:r>
      <w:r w:rsidRPr="00585E3A">
        <w:rPr>
          <w:rFonts w:ascii="Times New Roman Tj" w:hAnsi="Times New Roman Tj" w:cs="Times New Roman Tj"/>
          <w:color w:val="000000" w:themeColor="text1"/>
        </w:rPr>
        <w:t>атноккун</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бар</w:t>
      </w:r>
      <w:r w:rsidRPr="00585E3A">
        <w:rPr>
          <w:rFonts w:ascii="Cambria" w:hAnsi="Cambria" w:cs="Cambria"/>
          <w:color w:val="000000" w:themeColor="text1"/>
        </w:rPr>
        <w:t>ӯ</w:t>
      </w:r>
      <w:r w:rsidRPr="00585E3A">
        <w:rPr>
          <w:rFonts w:ascii="Times New Roman Tj" w:hAnsi="Times New Roman Tj" w:cs="Times New Roman Tj"/>
          <w:color w:val="000000" w:themeColor="text1"/>
        </w:rPr>
        <w:t>йхатгир</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баланс</w:t>
      </w:r>
      <w:r w:rsidRPr="00585E3A">
        <w:rPr>
          <w:rFonts w:ascii="Times New Roman Tj" w:hAnsi="Times New Roman Tj"/>
          <w:color w:val="000000" w:themeColor="text1"/>
        </w:rPr>
        <w:t>, ба</w:t>
      </w:r>
      <w:r w:rsidRPr="00585E3A">
        <w:rPr>
          <w:rFonts w:ascii="Cambria" w:hAnsi="Cambria" w:cs="Cambria"/>
          <w:color w:val="000000" w:themeColor="text1"/>
        </w:rPr>
        <w:t>ҳ</w:t>
      </w:r>
      <w:r w:rsidRPr="00585E3A">
        <w:rPr>
          <w:rFonts w:ascii="Times New Roman Tj" w:hAnsi="Times New Roman Tj" w:cs="Times New Roman Tj"/>
          <w:color w:val="000000" w:themeColor="text1"/>
        </w:rPr>
        <w:t>оди</w:t>
      </w:r>
      <w:r w:rsidRPr="00585E3A">
        <w:rPr>
          <w:rFonts w:ascii="Cambria" w:hAnsi="Cambria" w:cs="Cambria"/>
          <w:color w:val="000000" w:themeColor="text1"/>
        </w:rPr>
        <w:t>ҳӣ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калькулиятсия</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низоми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счёт</w:t>
      </w:r>
      <w:r w:rsidRPr="00585E3A">
        <w:rPr>
          <w:rFonts w:ascii="Cambria" w:hAnsi="Cambria" w:cs="Cambria"/>
          <w:color w:val="000000" w:themeColor="text1"/>
        </w:rPr>
        <w:t>ҳ</w:t>
      </w:r>
      <w:r w:rsidRPr="00585E3A">
        <w:rPr>
          <w:rFonts w:ascii="Times New Roman Tj" w:hAnsi="Times New Roman Tj" w:cs="Times New Roman Tj"/>
          <w:color w:val="000000" w:themeColor="text1"/>
        </w:rPr>
        <w:t>о</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навишти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дутарафа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ва</w:t>
      </w:r>
      <w:r w:rsidRPr="00585E3A">
        <w:rPr>
          <w:rFonts w:ascii="Times New Roman Tj" w:hAnsi="Times New Roman Tj"/>
          <w:color w:val="000000" w:themeColor="text1"/>
        </w:rPr>
        <w:t xml:space="preserve"> </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исоботи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корхона</w:t>
      </w:r>
      <w:r w:rsidRPr="00585E3A">
        <w:rPr>
          <w:rFonts w:ascii="Times New Roman Tj" w:hAnsi="Times New Roman Tj"/>
          <w:color w:val="000000" w:themeColor="text1"/>
        </w:rPr>
        <w:t>;</w:t>
      </w:r>
      <w:r w:rsidR="008548C0"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$E) </w:t>
      </w:r>
      <w:r w:rsidRPr="00585E3A">
        <w:rPr>
          <w:rFonts w:ascii="Times New Roman Tj" w:hAnsi="Times New Roman Tj"/>
          <w:color w:val="000000" w:themeColor="text1"/>
        </w:rPr>
        <w:t>тарзу усул</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пурра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исобгирии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объект</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исобгирии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бухгалтер</w:t>
      </w:r>
      <w:r w:rsidRPr="00585E3A">
        <w:rPr>
          <w:rFonts w:ascii="Cambria" w:hAnsi="Cambria" w:cs="Cambria"/>
          <w:color w:val="000000" w:themeColor="text1"/>
        </w:rPr>
        <w:t>ӣ</w:t>
      </w:r>
      <w:r w:rsidRPr="00585E3A">
        <w:rPr>
          <w:rFonts w:ascii="Times New Roman Tj" w:hAnsi="Times New Roman Tj"/>
          <w:color w:val="000000" w:themeColor="text1"/>
        </w:rPr>
        <w:t>;</w:t>
      </w:r>
    </w:p>
    <w:p w:rsidR="008548C0" w:rsidRPr="00585E3A" w:rsidRDefault="008548C0" w:rsidP="00685ACF">
      <w:pPr>
        <w:jc w:val="both"/>
        <w:rPr>
          <w:rFonts w:ascii="Times New Roman Tj" w:hAnsi="Times New Roman Tj"/>
          <w:b/>
          <w:color w:val="000000" w:themeColor="text1"/>
        </w:rPr>
      </w:pP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@148.</w:t>
      </w: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Кадом элемент</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ои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методи</w:t>
      </w:r>
      <w:r w:rsidRPr="00585E3A">
        <w:rPr>
          <w:rFonts w:ascii="Times New Roman Tj" w:hAnsi="Times New Roman Tj"/>
          <w:b/>
          <w:color w:val="000000" w:themeColor="text1"/>
        </w:rPr>
        <w:t xml:space="preserve"> </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исобгирии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бухгалтер</w:t>
      </w:r>
      <w:r w:rsidRPr="00585E3A">
        <w:rPr>
          <w:rFonts w:ascii="Cambria" w:hAnsi="Cambria" w:cs="Cambria"/>
          <w:b/>
          <w:color w:val="000000" w:themeColor="text1"/>
        </w:rPr>
        <w:t>ӣ</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барои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бархе</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илм</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ои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и</w:t>
      </w:r>
      <w:r w:rsidRPr="00585E3A">
        <w:rPr>
          <w:rFonts w:ascii="Cambria" w:hAnsi="Cambria" w:cs="Cambria"/>
          <w:b/>
          <w:color w:val="000000" w:themeColor="text1"/>
        </w:rPr>
        <w:t>қ</w:t>
      </w:r>
      <w:r w:rsidRPr="00585E3A">
        <w:rPr>
          <w:rFonts w:ascii="Times New Roman Tj" w:hAnsi="Times New Roman Tj" w:cs="Times New Roman Tj"/>
          <w:b/>
          <w:color w:val="000000" w:themeColor="text1"/>
        </w:rPr>
        <w:t>тисод</w:t>
      </w:r>
      <w:r w:rsidRPr="00585E3A">
        <w:rPr>
          <w:rFonts w:ascii="Cambria" w:hAnsi="Cambria" w:cs="Cambria"/>
          <w:b/>
          <w:color w:val="000000" w:themeColor="text1"/>
        </w:rPr>
        <w:t>ӣ</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ум</w:t>
      </w:r>
      <w:r w:rsidRPr="00585E3A">
        <w:rPr>
          <w:rFonts w:ascii="Cambria" w:hAnsi="Cambria" w:cs="Cambria"/>
          <w:b/>
          <w:color w:val="000000" w:themeColor="text1"/>
        </w:rPr>
        <w:t>ӯ</w:t>
      </w:r>
      <w:r w:rsidRPr="00585E3A">
        <w:rPr>
          <w:rFonts w:ascii="Times New Roman Tj" w:hAnsi="Times New Roman Tj" w:cs="Times New Roman Tj"/>
          <w:b/>
          <w:color w:val="000000" w:themeColor="text1"/>
        </w:rPr>
        <w:t>м</w:t>
      </w:r>
      <w:r w:rsidRPr="00585E3A">
        <w:rPr>
          <w:rFonts w:ascii="Cambria" w:hAnsi="Cambria" w:cs="Cambria"/>
          <w:b/>
          <w:color w:val="000000" w:themeColor="text1"/>
        </w:rPr>
        <w:t>ӣ</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мебошанд</w:t>
      </w:r>
      <w:r w:rsidRPr="00585E3A">
        <w:rPr>
          <w:rFonts w:ascii="Times New Roman Tj" w:hAnsi="Times New Roman Tj"/>
          <w:b/>
          <w:color w:val="000000" w:themeColor="text1"/>
        </w:rPr>
        <w:t>?</w:t>
      </w:r>
    </w:p>
    <w:p w:rsidR="0003329E" w:rsidRPr="00585E3A" w:rsidRDefault="0003329E" w:rsidP="00685ACF">
      <w:pPr>
        <w:jc w:val="both"/>
        <w:rPr>
          <w:rFonts w:ascii="Times New Roman Tj" w:hAnsi="Times New Roman Tj"/>
          <w:color w:val="000000" w:themeColor="text1"/>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rPr>
        <w:t>баланс, навишти дутарафа;</w:t>
      </w:r>
      <w:r w:rsidR="008548C0"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$B) </w:t>
      </w:r>
      <w:r w:rsidRPr="00585E3A">
        <w:rPr>
          <w:rFonts w:ascii="Times New Roman Tj" w:hAnsi="Times New Roman Tj"/>
          <w:color w:val="000000" w:themeColor="text1"/>
        </w:rPr>
        <w:t>ба</w:t>
      </w:r>
      <w:r w:rsidRPr="00585E3A">
        <w:rPr>
          <w:rFonts w:ascii="Cambria" w:hAnsi="Cambria" w:cs="Cambria"/>
          <w:color w:val="000000" w:themeColor="text1"/>
        </w:rPr>
        <w:t>ҳ</w:t>
      </w:r>
      <w:r w:rsidRPr="00585E3A">
        <w:rPr>
          <w:rFonts w:ascii="Times New Roman Tj" w:hAnsi="Times New Roman Tj" w:cs="Times New Roman Tj"/>
          <w:color w:val="000000" w:themeColor="text1"/>
        </w:rPr>
        <w:t>оди</w:t>
      </w:r>
      <w:r w:rsidRPr="00585E3A">
        <w:rPr>
          <w:rFonts w:ascii="Cambria" w:hAnsi="Cambria" w:cs="Cambria"/>
          <w:color w:val="000000" w:themeColor="text1"/>
        </w:rPr>
        <w:t>ҳӣ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баланс</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низоми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счёт</w:t>
      </w:r>
      <w:r w:rsidRPr="00585E3A">
        <w:rPr>
          <w:rFonts w:ascii="Cambria" w:hAnsi="Cambria" w:cs="Cambria"/>
          <w:color w:val="000000" w:themeColor="text1"/>
        </w:rPr>
        <w:t>ҳ</w:t>
      </w:r>
      <w:r w:rsidRPr="00585E3A">
        <w:rPr>
          <w:rFonts w:ascii="Times New Roman Tj" w:hAnsi="Times New Roman Tj" w:cs="Times New Roman Tj"/>
          <w:color w:val="000000" w:themeColor="text1"/>
        </w:rPr>
        <w:t>о</w:t>
      </w:r>
      <w:r w:rsidRPr="00585E3A">
        <w:rPr>
          <w:rFonts w:ascii="Times New Roman Tj" w:hAnsi="Times New Roman Tj"/>
          <w:color w:val="000000" w:themeColor="text1"/>
        </w:rPr>
        <w:t>;</w:t>
      </w:r>
      <w:r w:rsidR="008548C0"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$C) </w:t>
      </w:r>
      <w:r w:rsidRPr="00585E3A">
        <w:rPr>
          <w:rFonts w:ascii="Cambria" w:hAnsi="Cambria" w:cs="Cambria"/>
          <w:color w:val="000000" w:themeColor="text1"/>
        </w:rPr>
        <w:t>ҳ</w:t>
      </w:r>
      <w:r w:rsidRPr="00585E3A">
        <w:rPr>
          <w:rFonts w:ascii="Times New Roman Tj" w:hAnsi="Times New Roman Tj" w:cs="Times New Roman Tj"/>
          <w:color w:val="000000" w:themeColor="text1"/>
        </w:rPr>
        <w:t>амаи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элемент</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методи</w:t>
      </w:r>
      <w:r w:rsidRPr="00585E3A">
        <w:rPr>
          <w:rFonts w:ascii="Times New Roman Tj" w:hAnsi="Times New Roman Tj"/>
          <w:color w:val="000000" w:themeColor="text1"/>
        </w:rPr>
        <w:t xml:space="preserve"> </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исобгирии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бухгалтер</w:t>
      </w:r>
      <w:r w:rsidRPr="00585E3A">
        <w:rPr>
          <w:rFonts w:ascii="Cambria" w:hAnsi="Cambria" w:cs="Cambria"/>
          <w:color w:val="000000" w:themeColor="text1"/>
        </w:rPr>
        <w:t>ӣ</w:t>
      </w:r>
      <w:r w:rsidRPr="00585E3A">
        <w:rPr>
          <w:rFonts w:ascii="Times New Roman Tj" w:hAnsi="Times New Roman Tj"/>
          <w:color w:val="000000" w:themeColor="text1"/>
        </w:rPr>
        <w:t>;</w:t>
      </w:r>
      <w:r w:rsidR="008548C0"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$D) </w:t>
      </w:r>
      <w:r w:rsidRPr="00585E3A">
        <w:rPr>
          <w:rFonts w:ascii="Cambria" w:hAnsi="Cambria" w:cs="Cambria"/>
          <w:color w:val="000000" w:themeColor="text1"/>
        </w:rPr>
        <w:t>ҳ</w:t>
      </w:r>
      <w:r w:rsidRPr="00585E3A">
        <w:rPr>
          <w:rFonts w:ascii="Times New Roman Tj" w:hAnsi="Times New Roman Tj" w:cs="Times New Roman Tj"/>
          <w:color w:val="000000" w:themeColor="text1"/>
        </w:rPr>
        <w:t>у</w:t>
      </w:r>
      <w:r w:rsidRPr="00585E3A">
        <w:rPr>
          <w:rFonts w:ascii="Cambria" w:hAnsi="Cambria" w:cs="Cambria"/>
          <w:color w:val="000000" w:themeColor="text1"/>
        </w:rPr>
        <w:t>ҷҷ</w:t>
      </w:r>
      <w:r w:rsidRPr="00585E3A">
        <w:rPr>
          <w:rFonts w:ascii="Times New Roman Tj" w:hAnsi="Times New Roman Tj" w:cs="Times New Roman Tj"/>
          <w:color w:val="000000" w:themeColor="text1"/>
        </w:rPr>
        <w:t>атноккун</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бар</w:t>
      </w:r>
      <w:r w:rsidRPr="00585E3A">
        <w:rPr>
          <w:rFonts w:ascii="Cambria" w:hAnsi="Cambria" w:cs="Cambria"/>
          <w:color w:val="000000" w:themeColor="text1"/>
        </w:rPr>
        <w:t>ӯ</w:t>
      </w:r>
      <w:r w:rsidRPr="00585E3A">
        <w:rPr>
          <w:rFonts w:ascii="Times New Roman Tj" w:hAnsi="Times New Roman Tj" w:cs="Times New Roman Tj"/>
          <w:color w:val="000000" w:themeColor="text1"/>
        </w:rPr>
        <w:t>йхатгир</w:t>
      </w:r>
      <w:r w:rsidRPr="00585E3A">
        <w:rPr>
          <w:rFonts w:ascii="Cambria" w:hAnsi="Cambria" w:cs="Cambria"/>
          <w:color w:val="000000" w:themeColor="text1"/>
        </w:rPr>
        <w:t>ӣ</w:t>
      </w:r>
      <w:r w:rsidRPr="00585E3A">
        <w:rPr>
          <w:rFonts w:ascii="Times New Roman Tj" w:hAnsi="Times New Roman Tj"/>
          <w:color w:val="000000" w:themeColor="text1"/>
        </w:rPr>
        <w:t>;</w:t>
      </w:r>
      <w:r w:rsidR="008548C0"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$E) </w:t>
      </w:r>
      <w:r w:rsidRPr="00585E3A">
        <w:rPr>
          <w:rFonts w:ascii="Times New Roman Tj" w:hAnsi="Times New Roman Tj"/>
          <w:color w:val="000000" w:themeColor="text1"/>
        </w:rPr>
        <w:t>ба</w:t>
      </w:r>
      <w:r w:rsidRPr="00585E3A">
        <w:rPr>
          <w:rFonts w:ascii="Cambria" w:hAnsi="Cambria" w:cs="Cambria"/>
          <w:color w:val="000000" w:themeColor="text1"/>
        </w:rPr>
        <w:t>ҳ</w:t>
      </w:r>
      <w:r w:rsidRPr="00585E3A">
        <w:rPr>
          <w:rFonts w:ascii="Times New Roman Tj" w:hAnsi="Times New Roman Tj" w:cs="Times New Roman Tj"/>
          <w:color w:val="000000" w:themeColor="text1"/>
        </w:rPr>
        <w:t>оди</w:t>
      </w:r>
      <w:r w:rsidRPr="00585E3A">
        <w:rPr>
          <w:rFonts w:ascii="Cambria" w:hAnsi="Cambria" w:cs="Cambria"/>
          <w:color w:val="000000" w:themeColor="text1"/>
        </w:rPr>
        <w:t>ҳӣ</w:t>
      </w:r>
      <w:r w:rsidR="00AC1171" w:rsidRPr="00585E3A">
        <w:rPr>
          <w:rFonts w:ascii="Times New Roman Tj" w:hAnsi="Times New Roman Tj"/>
          <w:color w:val="000000" w:themeColor="text1"/>
        </w:rPr>
        <w:t>,</w:t>
      </w:r>
      <w:r w:rsidRPr="00585E3A">
        <w:rPr>
          <w:rFonts w:ascii="Times New Roman Tj" w:hAnsi="Times New Roman Tj"/>
          <w:color w:val="000000" w:themeColor="text1"/>
        </w:rPr>
        <w:t xml:space="preserve"> баланс, калкулиятсия, бар</w:t>
      </w:r>
      <w:r w:rsidRPr="00585E3A">
        <w:rPr>
          <w:rFonts w:ascii="Cambria" w:hAnsi="Cambria" w:cs="Cambria"/>
          <w:color w:val="000000" w:themeColor="text1"/>
        </w:rPr>
        <w:t>ӯ</w:t>
      </w:r>
      <w:r w:rsidRPr="00585E3A">
        <w:rPr>
          <w:rFonts w:ascii="Times New Roman Tj" w:hAnsi="Times New Roman Tj" w:cs="Times New Roman Tj"/>
          <w:color w:val="000000" w:themeColor="text1"/>
        </w:rPr>
        <w:t>йхатгир</w:t>
      </w:r>
      <w:r w:rsidRPr="00585E3A">
        <w:rPr>
          <w:rFonts w:ascii="Cambria" w:hAnsi="Cambria" w:cs="Cambria"/>
          <w:color w:val="000000" w:themeColor="text1"/>
        </w:rPr>
        <w:t>ӣ</w:t>
      </w:r>
      <w:r w:rsidRPr="00585E3A">
        <w:rPr>
          <w:rFonts w:ascii="Times New Roman Tj" w:hAnsi="Times New Roman Tj"/>
          <w:color w:val="000000" w:themeColor="text1"/>
        </w:rPr>
        <w:t>;</w:t>
      </w:r>
    </w:p>
    <w:p w:rsidR="008548C0" w:rsidRPr="00585E3A" w:rsidRDefault="008548C0" w:rsidP="00685ACF">
      <w:pPr>
        <w:jc w:val="both"/>
        <w:rPr>
          <w:rFonts w:ascii="Times New Roman Tj" w:hAnsi="Times New Roman Tj"/>
          <w:b/>
          <w:color w:val="000000" w:themeColor="text1"/>
        </w:rPr>
      </w:pP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@149.</w:t>
      </w: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Ба гур</w:t>
      </w:r>
      <w:r w:rsidRPr="00585E3A">
        <w:rPr>
          <w:rFonts w:ascii="Cambria" w:hAnsi="Cambria" w:cs="Cambria"/>
          <w:b/>
          <w:color w:val="000000" w:themeColor="text1"/>
        </w:rPr>
        <w:t>ӯҳ</w:t>
      </w:r>
      <w:r w:rsidRPr="00585E3A">
        <w:rPr>
          <w:rFonts w:ascii="Times New Roman Tj" w:hAnsi="Times New Roman Tj" w:cs="Times New Roman Tj"/>
          <w:b/>
          <w:color w:val="000000" w:themeColor="text1"/>
        </w:rPr>
        <w:t>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якуми</w:t>
      </w:r>
      <w:r w:rsidRPr="00585E3A">
        <w:rPr>
          <w:rFonts w:ascii="Times New Roman Tj" w:hAnsi="Times New Roman Tj"/>
          <w:b/>
          <w:color w:val="000000" w:themeColor="text1"/>
        </w:rPr>
        <w:t xml:space="preserve"> </w:t>
      </w:r>
      <w:r w:rsidRPr="00585E3A">
        <w:rPr>
          <w:rFonts w:ascii="Cambria" w:hAnsi="Cambria" w:cs="Cambria"/>
          <w:b/>
          <w:color w:val="000000" w:themeColor="text1"/>
        </w:rPr>
        <w:t>қ</w:t>
      </w:r>
      <w:r w:rsidRPr="00585E3A">
        <w:rPr>
          <w:rFonts w:ascii="Times New Roman Tj" w:hAnsi="Times New Roman Tj" w:cs="Times New Roman Tj"/>
          <w:b/>
          <w:color w:val="000000" w:themeColor="text1"/>
        </w:rPr>
        <w:t>арздории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кредитор</w:t>
      </w:r>
      <w:r w:rsidRPr="00585E3A">
        <w:rPr>
          <w:rFonts w:ascii="Cambria" w:hAnsi="Cambria" w:cs="Cambria"/>
          <w:b/>
          <w:color w:val="000000" w:themeColor="text1"/>
        </w:rPr>
        <w:t>ӣ</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дохил</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мешавад</w:t>
      </w:r>
      <w:r w:rsidRPr="00585E3A">
        <w:rPr>
          <w:rFonts w:ascii="Times New Roman Tj" w:hAnsi="Times New Roman Tj"/>
          <w:b/>
          <w:color w:val="000000" w:themeColor="text1"/>
        </w:rPr>
        <w:t>:</w:t>
      </w:r>
    </w:p>
    <w:p w:rsidR="0003329E" w:rsidRPr="00585E3A" w:rsidRDefault="0003329E" w:rsidP="00685ACF">
      <w:pPr>
        <w:jc w:val="both"/>
        <w:rPr>
          <w:rFonts w:ascii="Times New Roman Tj" w:hAnsi="Times New Roman Tj"/>
          <w:color w:val="000000" w:themeColor="text1"/>
          <w:lang w:val="tt-RU"/>
        </w:rPr>
      </w:pPr>
      <w:r w:rsidRPr="00585E3A">
        <w:rPr>
          <w:rFonts w:ascii="Times New Roman Tj" w:hAnsi="Times New Roman Tj"/>
          <w:color w:val="000000" w:themeColor="text1"/>
          <w:lang w:val="tt-RU"/>
        </w:rPr>
        <w:t xml:space="preserve">$A) </w:t>
      </w:r>
      <w:r w:rsidRPr="00585E3A">
        <w:rPr>
          <w:rFonts w:ascii="Cambria" w:hAnsi="Cambria" w:cs="Cambria"/>
          <w:color w:val="000000" w:themeColor="text1"/>
        </w:rPr>
        <w:t>қ</w:t>
      </w:r>
      <w:r w:rsidRPr="00585E3A">
        <w:rPr>
          <w:rFonts w:ascii="Times New Roman Tj" w:hAnsi="Times New Roman Tj" w:cs="Times New Roman Tj"/>
          <w:color w:val="000000" w:themeColor="text1"/>
        </w:rPr>
        <w:t>арзи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коркунон</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барои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молу</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ма</w:t>
      </w:r>
      <w:r w:rsidRPr="00585E3A">
        <w:rPr>
          <w:rFonts w:ascii="Cambria" w:hAnsi="Cambria" w:cs="Cambria"/>
          <w:color w:val="000000" w:themeColor="text1"/>
        </w:rPr>
        <w:t>ҳ</w:t>
      </w:r>
      <w:r w:rsidRPr="00585E3A">
        <w:rPr>
          <w:rFonts w:ascii="Times New Roman Tj" w:hAnsi="Times New Roman Tj" w:cs="Times New Roman Tj"/>
          <w:color w:val="000000" w:themeColor="text1"/>
        </w:rPr>
        <w:t>сулоти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харидаашон</w:t>
      </w:r>
      <w:r w:rsidRPr="00585E3A">
        <w:rPr>
          <w:rFonts w:ascii="Times New Roman Tj" w:hAnsi="Times New Roman Tj"/>
          <w:color w:val="000000" w:themeColor="text1"/>
        </w:rPr>
        <w:t>;</w:t>
      </w:r>
      <w:r w:rsidR="008548C0"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$B) </w:t>
      </w:r>
      <w:r w:rsidRPr="00585E3A">
        <w:rPr>
          <w:rFonts w:ascii="Cambria" w:hAnsi="Cambria" w:cs="Cambria"/>
          <w:color w:val="000000" w:themeColor="text1"/>
          <w:lang w:val="tt-RU"/>
        </w:rPr>
        <w:t>ӯҳ</w:t>
      </w:r>
      <w:r w:rsidRPr="00585E3A">
        <w:rPr>
          <w:rFonts w:ascii="Times New Roman Tj" w:hAnsi="Times New Roman Tj" w:cs="Times New Roman Tj"/>
          <w:color w:val="000000" w:themeColor="text1"/>
          <w:lang w:val="tt-RU"/>
        </w:rPr>
        <w:t>дадор</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аз</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р</w:t>
      </w:r>
      <w:r w:rsidRPr="00585E3A">
        <w:rPr>
          <w:rFonts w:ascii="Cambria" w:hAnsi="Cambria" w:cs="Cambria"/>
          <w:color w:val="000000" w:themeColor="text1"/>
          <w:lang w:val="tt-RU"/>
        </w:rPr>
        <w:t>ӯ</w:t>
      </w:r>
      <w:r w:rsidRPr="00585E3A">
        <w:rPr>
          <w:rFonts w:ascii="Times New Roman Tj" w:hAnsi="Times New Roman Tj" w:cs="Times New Roman Tj"/>
          <w:color w:val="000000" w:themeColor="text1"/>
          <w:lang w:val="tt-RU"/>
        </w:rPr>
        <w:t>йи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амалиёт</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ои</w:t>
      </w:r>
      <w:r w:rsidRPr="00585E3A">
        <w:rPr>
          <w:rFonts w:ascii="Times New Roman Tj" w:hAnsi="Times New Roman Tj"/>
          <w:color w:val="000000" w:themeColor="text1"/>
          <w:lang w:val="tt-RU"/>
        </w:rPr>
        <w:t xml:space="preserve"> </w:t>
      </w:r>
      <w:r w:rsidRPr="00585E3A">
        <w:rPr>
          <w:rFonts w:ascii="Cambria" w:hAnsi="Cambria" w:cs="Cambria"/>
          <w:color w:val="000000" w:themeColor="text1"/>
          <w:lang w:val="tt-RU"/>
        </w:rPr>
        <w:t>ғ</w:t>
      </w:r>
      <w:r w:rsidRPr="00585E3A">
        <w:rPr>
          <w:rFonts w:ascii="Times New Roman Tj" w:hAnsi="Times New Roman Tj" w:cs="Times New Roman Tj"/>
          <w:color w:val="000000" w:themeColor="text1"/>
          <w:lang w:val="tt-RU"/>
        </w:rPr>
        <w:t>айри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ти</w:t>
      </w:r>
      <w:r w:rsidRPr="00585E3A">
        <w:rPr>
          <w:rFonts w:ascii="Cambria" w:hAnsi="Cambria" w:cs="Cambria"/>
          <w:color w:val="000000" w:themeColor="text1"/>
          <w:lang w:val="tt-RU"/>
        </w:rPr>
        <w:t>ҷ</w:t>
      </w:r>
      <w:r w:rsidRPr="00585E3A">
        <w:rPr>
          <w:rFonts w:ascii="Times New Roman Tj" w:hAnsi="Times New Roman Tj" w:cs="Times New Roman Tj"/>
          <w:color w:val="000000" w:themeColor="text1"/>
          <w:lang w:val="tt-RU"/>
        </w:rPr>
        <w:t>орат</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w:t>
      </w:r>
      <w:r w:rsidR="008548C0"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 xml:space="preserve">$C) </w:t>
      </w:r>
      <w:r w:rsidRPr="00585E3A">
        <w:rPr>
          <w:rFonts w:ascii="Cambria" w:hAnsi="Cambria" w:cs="Cambria"/>
          <w:color w:val="000000" w:themeColor="text1"/>
          <w:lang w:val="tt-RU"/>
        </w:rPr>
        <w:t>ӯҳ</w:t>
      </w:r>
      <w:r w:rsidRPr="00585E3A">
        <w:rPr>
          <w:rFonts w:ascii="Times New Roman Tj" w:hAnsi="Times New Roman Tj" w:cs="Times New Roman Tj"/>
          <w:color w:val="000000" w:themeColor="text1"/>
          <w:lang w:val="tt-RU"/>
        </w:rPr>
        <w:t>дадор</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оиди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пардохти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дивидентпул</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ба</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са</w:t>
      </w:r>
      <w:r w:rsidRPr="00585E3A">
        <w:rPr>
          <w:rFonts w:ascii="Cambria" w:hAnsi="Cambria" w:cs="Cambria"/>
          <w:color w:val="000000" w:themeColor="text1"/>
          <w:lang w:val="tt-RU"/>
        </w:rPr>
        <w:t>ҳҳ</w:t>
      </w:r>
      <w:r w:rsidRPr="00585E3A">
        <w:rPr>
          <w:rFonts w:ascii="Times New Roman Tj" w:hAnsi="Times New Roman Tj" w:cs="Times New Roman Tj"/>
          <w:color w:val="000000" w:themeColor="text1"/>
          <w:lang w:val="tt-RU"/>
        </w:rPr>
        <w:t>омон</w:t>
      </w:r>
      <w:r w:rsidRPr="00585E3A">
        <w:rPr>
          <w:rFonts w:ascii="Times New Roman Tj" w:hAnsi="Times New Roman Tj"/>
          <w:color w:val="000000" w:themeColor="text1"/>
          <w:lang w:val="tt-RU"/>
        </w:rPr>
        <w:t>;</w:t>
      </w:r>
      <w:r w:rsidR="008548C0"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 xml:space="preserve">$D) </w:t>
      </w:r>
      <w:r w:rsidRPr="00585E3A">
        <w:rPr>
          <w:rFonts w:ascii="Cambria" w:hAnsi="Cambria" w:cs="Cambria"/>
          <w:color w:val="000000" w:themeColor="text1"/>
          <w:lang w:val="tt-RU"/>
        </w:rPr>
        <w:t>ӯҳ</w:t>
      </w:r>
      <w:r w:rsidRPr="00585E3A">
        <w:rPr>
          <w:rFonts w:ascii="Times New Roman Tj" w:hAnsi="Times New Roman Tj" w:cs="Times New Roman Tj"/>
          <w:color w:val="000000" w:themeColor="text1"/>
          <w:lang w:val="tt-RU"/>
        </w:rPr>
        <w:t>дадор</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дар</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назди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таъминкунандагон</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ки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дар</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нати</w:t>
      </w:r>
      <w:r w:rsidRPr="00585E3A">
        <w:rPr>
          <w:rFonts w:ascii="Cambria" w:hAnsi="Cambria" w:cs="Cambria"/>
          <w:color w:val="000000" w:themeColor="text1"/>
          <w:lang w:val="tt-RU"/>
        </w:rPr>
        <w:t>ҷ</w:t>
      </w:r>
      <w:r w:rsidRPr="00585E3A">
        <w:rPr>
          <w:rFonts w:ascii="Times New Roman Tj" w:hAnsi="Times New Roman Tj" w:cs="Times New Roman Tj"/>
          <w:color w:val="000000" w:themeColor="text1"/>
          <w:lang w:val="tt-RU"/>
        </w:rPr>
        <w:t>аи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фаъолияти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асос</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ба</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ву</w:t>
      </w:r>
      <w:r w:rsidRPr="00585E3A">
        <w:rPr>
          <w:rFonts w:ascii="Cambria" w:hAnsi="Cambria" w:cs="Cambria"/>
          <w:color w:val="000000" w:themeColor="text1"/>
          <w:lang w:val="tt-RU"/>
        </w:rPr>
        <w:t>ҷ</w:t>
      </w:r>
      <w:r w:rsidRPr="00585E3A">
        <w:rPr>
          <w:rFonts w:ascii="Times New Roman Tj" w:hAnsi="Times New Roman Tj" w:cs="Times New Roman Tj"/>
          <w:color w:val="000000" w:themeColor="text1"/>
          <w:lang w:val="tt-RU"/>
        </w:rPr>
        <w:t>уд</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омадааст</w:t>
      </w:r>
      <w:r w:rsidRPr="00585E3A">
        <w:rPr>
          <w:rFonts w:ascii="Times New Roman Tj" w:hAnsi="Times New Roman Tj"/>
          <w:color w:val="000000" w:themeColor="text1"/>
          <w:lang w:val="tt-RU"/>
        </w:rPr>
        <w:t>;</w:t>
      </w:r>
      <w:r w:rsidR="008548C0"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 xml:space="preserve">$E) </w:t>
      </w:r>
      <w:r w:rsidRPr="00585E3A">
        <w:rPr>
          <w:rFonts w:ascii="Cambria" w:hAnsi="Cambria" w:cs="Cambria"/>
          <w:color w:val="000000" w:themeColor="text1"/>
          <w:lang w:val="tt-RU"/>
        </w:rPr>
        <w:t>ӯ</w:t>
      </w:r>
      <w:r w:rsidRPr="00585E3A">
        <w:rPr>
          <w:rFonts w:ascii="Times New Roman Tj" w:hAnsi="Times New Roman Tj" w:cs="Times New Roman Tj"/>
          <w:color w:val="000000" w:themeColor="text1"/>
          <w:lang w:val="tt-RU"/>
        </w:rPr>
        <w:t>хдадор</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 xml:space="preserve"> дар назди сармоягузорон;</w:t>
      </w:r>
    </w:p>
    <w:p w:rsidR="008548C0" w:rsidRPr="00585E3A" w:rsidRDefault="008548C0" w:rsidP="00685ACF">
      <w:pPr>
        <w:jc w:val="both"/>
        <w:rPr>
          <w:rFonts w:ascii="Times New Roman Tj" w:hAnsi="Times New Roman Tj"/>
          <w:b/>
          <w:color w:val="000000" w:themeColor="text1"/>
          <w:lang w:val="tt-RU"/>
        </w:rPr>
      </w:pPr>
    </w:p>
    <w:p w:rsidR="0003329E" w:rsidRPr="00585E3A" w:rsidRDefault="0003329E" w:rsidP="00685ACF">
      <w:pPr>
        <w:jc w:val="both"/>
        <w:rPr>
          <w:rFonts w:ascii="Times New Roman Tj" w:hAnsi="Times New Roman Tj"/>
          <w:b/>
          <w:color w:val="000000" w:themeColor="text1"/>
          <w:lang w:val="tt-RU"/>
        </w:rPr>
      </w:pPr>
      <w:r w:rsidRPr="00585E3A">
        <w:rPr>
          <w:rFonts w:ascii="Times New Roman Tj" w:hAnsi="Times New Roman Tj"/>
          <w:b/>
          <w:color w:val="000000" w:themeColor="text1"/>
          <w:lang w:val="tt-RU"/>
        </w:rPr>
        <w:t>@150.</w:t>
      </w:r>
    </w:p>
    <w:p w:rsidR="00AC5DA8" w:rsidRPr="00585E3A" w:rsidRDefault="00AC5DA8" w:rsidP="00685ACF">
      <w:pPr>
        <w:jc w:val="both"/>
        <w:rPr>
          <w:rFonts w:ascii="Times New Roman Tj" w:hAnsi="Times New Roman Tj" w:cs="Times New Roman Tj"/>
          <w:b/>
          <w:bCs/>
          <w:color w:val="000000" w:themeColor="text1"/>
        </w:rPr>
      </w:pPr>
      <w:r w:rsidRPr="00585E3A">
        <w:rPr>
          <w:rFonts w:ascii="Times New Roman Tj" w:hAnsi="Times New Roman Tj" w:cs="Times New Roman Tj"/>
          <w:b/>
          <w:bCs/>
          <w:color w:val="000000" w:themeColor="text1"/>
        </w:rPr>
        <w:t>Дар тарафи пассиви тавозуни му</w:t>
      </w:r>
      <w:r w:rsidRPr="00585E3A">
        <w:rPr>
          <w:rFonts w:ascii="Cambria" w:hAnsi="Cambria" w:cs="Cambria"/>
          <w:b/>
          <w:bCs/>
          <w:color w:val="000000" w:themeColor="text1"/>
        </w:rPr>
        <w:t>ҳ</w:t>
      </w:r>
      <w:r w:rsidRPr="00585E3A">
        <w:rPr>
          <w:rFonts w:ascii="Times New Roman Tj" w:hAnsi="Times New Roman Tj" w:cs="Times New Roman Tj"/>
          <w:b/>
          <w:bCs/>
          <w:color w:val="000000" w:themeColor="text1"/>
        </w:rPr>
        <w:t>осиб</w:t>
      </w:r>
      <w:r w:rsidRPr="00585E3A">
        <w:rPr>
          <w:rFonts w:ascii="Cambria" w:eastAsia="MS Mincho" w:hAnsi="Cambria" w:cs="Cambria"/>
          <w:b/>
          <w:bCs/>
          <w:color w:val="000000" w:themeColor="text1"/>
        </w:rPr>
        <w:t>ӣ</w:t>
      </w:r>
      <w:r w:rsidRPr="00585E3A">
        <w:rPr>
          <w:rFonts w:ascii="Times New Roman Tj" w:hAnsi="Times New Roman Tj" w:cs="Times New Roman Tj"/>
          <w:b/>
          <w:bCs/>
          <w:color w:val="000000" w:themeColor="text1"/>
        </w:rPr>
        <w:t xml:space="preserve"> чи</w:t>
      </w:r>
      <w:r w:rsidRPr="00585E3A">
        <w:rPr>
          <w:rFonts w:ascii="Cambria" w:hAnsi="Cambria" w:cs="Cambria"/>
          <w:b/>
          <w:bCs/>
          <w:color w:val="000000" w:themeColor="text1"/>
        </w:rPr>
        <w:t>ҳ</w:t>
      </w:r>
      <w:r w:rsidRPr="00585E3A">
        <w:rPr>
          <w:rFonts w:ascii="Times New Roman Tj" w:hAnsi="Times New Roman Tj" w:cs="Times New Roman Tj"/>
          <w:b/>
          <w:bCs/>
          <w:color w:val="000000" w:themeColor="text1"/>
        </w:rPr>
        <w:t xml:space="preserve">о </w:t>
      </w:r>
      <w:r w:rsidRPr="00585E3A">
        <w:rPr>
          <w:rFonts w:ascii="Cambria" w:eastAsia="MS Mincho" w:hAnsi="Cambria" w:cs="Cambria"/>
          <w:b/>
          <w:bCs/>
          <w:color w:val="000000" w:themeColor="text1"/>
        </w:rPr>
        <w:t>ҷ</w:t>
      </w:r>
      <w:r w:rsidRPr="00585E3A">
        <w:rPr>
          <w:rFonts w:ascii="Times New Roman Tj" w:hAnsi="Times New Roman Tj" w:cs="Times New Roman Tj"/>
          <w:b/>
          <w:bCs/>
          <w:color w:val="000000" w:themeColor="text1"/>
        </w:rPr>
        <w:t>ойгир карда мешаванд?</w:t>
      </w:r>
    </w:p>
    <w:p w:rsidR="0003329E" w:rsidRPr="00585E3A" w:rsidRDefault="00AC5DA8" w:rsidP="00685ACF">
      <w:pPr>
        <w:jc w:val="both"/>
        <w:rPr>
          <w:rFonts w:ascii="Times New Roman Tj" w:hAnsi="Times New Roman Tj"/>
          <w:color w:val="000000" w:themeColor="text1"/>
          <w:lang w:val="tt-RU"/>
        </w:rPr>
      </w:pPr>
      <w:r w:rsidRPr="00585E3A">
        <w:rPr>
          <w:rFonts w:ascii="Times New Roman Tj" w:hAnsi="Times New Roman Tj" w:cs="Times New Roman Tj"/>
          <w:color w:val="000000" w:themeColor="text1"/>
        </w:rPr>
        <w:t>$A) Восита</w:t>
      </w:r>
      <w:r w:rsidRPr="00585E3A">
        <w:rPr>
          <w:rFonts w:ascii="Cambria" w:hAnsi="Cambria" w:cs="Cambria"/>
          <w:color w:val="000000" w:themeColor="text1"/>
        </w:rPr>
        <w:t>ҳ</w:t>
      </w:r>
      <w:r w:rsidRPr="00585E3A">
        <w:rPr>
          <w:rFonts w:ascii="Times New Roman Tj" w:hAnsi="Times New Roman Tj" w:cs="Times New Roman Tj"/>
          <w:color w:val="000000" w:themeColor="text1"/>
        </w:rPr>
        <w:t>ои хо</w:t>
      </w:r>
      <w:r w:rsidRPr="00585E3A">
        <w:rPr>
          <w:rFonts w:ascii="Cambria" w:eastAsia="MS Mincho" w:hAnsi="Cambria" w:cs="Cambria"/>
          <w:color w:val="000000" w:themeColor="text1"/>
        </w:rPr>
        <w:t>ҷ</w:t>
      </w:r>
      <w:r w:rsidRPr="00585E3A">
        <w:rPr>
          <w:rFonts w:ascii="Times New Roman Tj" w:hAnsi="Times New Roman Tj" w:cs="Times New Roman Tj"/>
          <w:color w:val="000000" w:themeColor="text1"/>
        </w:rPr>
        <w:t>аг</w:t>
      </w:r>
      <w:r w:rsidRPr="00585E3A">
        <w:rPr>
          <w:rFonts w:ascii="Cambria" w:eastAsia="MS Mincho" w:hAnsi="Cambria" w:cs="Cambria"/>
          <w:color w:val="000000" w:themeColor="text1"/>
        </w:rPr>
        <w:t>ӣ</w:t>
      </w:r>
      <w:r w:rsidRPr="00585E3A">
        <w:rPr>
          <w:rFonts w:ascii="Times New Roman Tj" w:eastAsia="MS Mincho" w:hAnsi="Times New Roman Tj" w:cs="Times New Roman Tj"/>
          <w:color w:val="000000" w:themeColor="text1"/>
        </w:rPr>
        <w:t xml:space="preserve"> </w:t>
      </w:r>
      <w:r w:rsidRPr="00585E3A">
        <w:rPr>
          <w:rFonts w:ascii="Times New Roman Tj" w:hAnsi="Times New Roman Tj" w:cs="Times New Roman Tj"/>
          <w:color w:val="000000" w:themeColor="text1"/>
        </w:rPr>
        <w:t>аз р</w:t>
      </w:r>
      <w:r w:rsidRPr="00585E3A">
        <w:rPr>
          <w:rFonts w:ascii="Cambria" w:eastAsia="MS Mincho" w:hAnsi="Cambria" w:cs="Cambria"/>
          <w:color w:val="000000" w:themeColor="text1"/>
        </w:rPr>
        <w:t>ӯ</w:t>
      </w:r>
      <w:r w:rsidRPr="00585E3A">
        <w:rPr>
          <w:rFonts w:ascii="Times New Roman Tj" w:hAnsi="Times New Roman Tj" w:cs="Times New Roman Tj"/>
          <w:color w:val="000000" w:themeColor="text1"/>
        </w:rPr>
        <w:t xml:space="preserve">и </w:t>
      </w:r>
      <w:r w:rsidRPr="00585E3A">
        <w:rPr>
          <w:rFonts w:ascii="Cambria" w:hAnsi="Cambria" w:cs="Cambria"/>
          <w:color w:val="000000" w:themeColor="text1"/>
        </w:rPr>
        <w:t>ҳ</w:t>
      </w:r>
      <w:r w:rsidRPr="00585E3A">
        <w:rPr>
          <w:rFonts w:ascii="Times New Roman Tj" w:hAnsi="Times New Roman Tj" w:cs="Times New Roman Tj"/>
          <w:color w:val="000000" w:themeColor="text1"/>
        </w:rPr>
        <w:t xml:space="preserve">айат ва </w:t>
      </w:r>
      <w:r w:rsidRPr="00585E3A">
        <w:rPr>
          <w:rFonts w:ascii="Cambria" w:eastAsia="MS Mincho" w:hAnsi="Cambria" w:cs="Cambria"/>
          <w:color w:val="000000" w:themeColor="text1"/>
        </w:rPr>
        <w:t>ҷ</w:t>
      </w:r>
      <w:r w:rsidRPr="00585E3A">
        <w:rPr>
          <w:rFonts w:ascii="Times New Roman Tj" w:hAnsi="Times New Roman Tj" w:cs="Times New Roman Tj"/>
          <w:color w:val="000000" w:themeColor="text1"/>
        </w:rPr>
        <w:t>ойгиршав</w:t>
      </w:r>
      <w:r w:rsidRPr="00585E3A">
        <w:rPr>
          <w:rFonts w:ascii="Cambria" w:eastAsia="MS Mincho" w:hAnsi="Cambria" w:cs="Cambria"/>
          <w:color w:val="000000" w:themeColor="text1"/>
        </w:rPr>
        <w:t>ӣ</w:t>
      </w:r>
      <w:r w:rsidRPr="00585E3A">
        <w:rPr>
          <w:rFonts w:ascii="Times New Roman Tj" w:hAnsi="Times New Roman Tj" w:cs="Times New Roman Tj"/>
          <w:color w:val="000000" w:themeColor="text1"/>
        </w:rPr>
        <w:t>;</w:t>
      </w:r>
      <w:r w:rsidR="008548C0"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$B) Восита</w:t>
      </w:r>
      <w:r w:rsidRPr="00585E3A">
        <w:rPr>
          <w:rFonts w:ascii="Cambria" w:hAnsi="Cambria" w:cs="Cambria"/>
          <w:color w:val="000000" w:themeColor="text1"/>
        </w:rPr>
        <w:t>ҳ</w:t>
      </w:r>
      <w:r w:rsidRPr="00585E3A">
        <w:rPr>
          <w:rFonts w:ascii="Times New Roman Tj" w:hAnsi="Times New Roman Tj" w:cs="Times New Roman Tj"/>
          <w:color w:val="000000" w:themeColor="text1"/>
        </w:rPr>
        <w:t>ои хо</w:t>
      </w:r>
      <w:r w:rsidRPr="00585E3A">
        <w:rPr>
          <w:rFonts w:ascii="Cambria" w:eastAsia="MS Mincho" w:hAnsi="Cambria" w:cs="Cambria"/>
          <w:color w:val="000000" w:themeColor="text1"/>
        </w:rPr>
        <w:t>ҷ</w:t>
      </w:r>
      <w:r w:rsidRPr="00585E3A">
        <w:rPr>
          <w:rFonts w:ascii="Times New Roman Tj" w:hAnsi="Times New Roman Tj" w:cs="Times New Roman Tj"/>
          <w:color w:val="000000" w:themeColor="text1"/>
        </w:rPr>
        <w:t>аг</w:t>
      </w:r>
      <w:r w:rsidRPr="00585E3A">
        <w:rPr>
          <w:rFonts w:ascii="Cambria" w:eastAsia="MS Mincho" w:hAnsi="Cambria" w:cs="Cambria"/>
          <w:color w:val="000000" w:themeColor="text1"/>
        </w:rPr>
        <w:t>ӣ</w:t>
      </w:r>
      <w:r w:rsidRPr="00585E3A">
        <w:rPr>
          <w:rFonts w:ascii="Times New Roman Tj" w:eastAsia="MS Mincho" w:hAnsi="Times New Roman Tj" w:cs="Times New Roman Tj"/>
          <w:color w:val="000000" w:themeColor="text1"/>
        </w:rPr>
        <w:t xml:space="preserve"> </w:t>
      </w:r>
      <w:r w:rsidRPr="00585E3A">
        <w:rPr>
          <w:rFonts w:ascii="Times New Roman Tj" w:hAnsi="Times New Roman Tj" w:cs="Times New Roman Tj"/>
          <w:color w:val="000000" w:themeColor="text1"/>
        </w:rPr>
        <w:t>аз р</w:t>
      </w:r>
      <w:r w:rsidRPr="00585E3A">
        <w:rPr>
          <w:rFonts w:ascii="Cambria" w:eastAsia="MS Mincho" w:hAnsi="Cambria" w:cs="Cambria"/>
          <w:color w:val="000000" w:themeColor="text1"/>
        </w:rPr>
        <w:t>ӯ</w:t>
      </w:r>
      <w:r w:rsidRPr="00585E3A">
        <w:rPr>
          <w:rFonts w:ascii="Times New Roman Tj" w:hAnsi="Times New Roman Tj" w:cs="Times New Roman Tj"/>
          <w:color w:val="000000" w:themeColor="text1"/>
        </w:rPr>
        <w:t>и манбаъ</w:t>
      </w:r>
      <w:r w:rsidRPr="00585E3A">
        <w:rPr>
          <w:rFonts w:ascii="Cambria" w:hAnsi="Cambria" w:cs="Cambria"/>
          <w:color w:val="000000" w:themeColor="text1"/>
        </w:rPr>
        <w:t>ҳ</w:t>
      </w:r>
      <w:r w:rsidRPr="00585E3A">
        <w:rPr>
          <w:rFonts w:ascii="Times New Roman Tj" w:hAnsi="Times New Roman Tj" w:cs="Times New Roman Tj"/>
          <w:color w:val="000000" w:themeColor="text1"/>
        </w:rPr>
        <w:t>ои пайдоиш;</w:t>
      </w:r>
      <w:r w:rsidR="008548C0"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$C) Сармояи асосии кории корхона;</w:t>
      </w:r>
      <w:r w:rsidR="008548C0"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 xml:space="preserve">$D) </w:t>
      </w:r>
      <w:r w:rsidRPr="00585E3A">
        <w:rPr>
          <w:rFonts w:ascii="Cambria" w:eastAsia="MS Mincho" w:hAnsi="Cambria" w:cs="Cambria"/>
          <w:color w:val="000000" w:themeColor="text1"/>
        </w:rPr>
        <w:t>Ӯҳ</w:t>
      </w:r>
      <w:r w:rsidRPr="00585E3A">
        <w:rPr>
          <w:rFonts w:ascii="Times New Roman Tj" w:hAnsi="Times New Roman Tj" w:cs="Times New Roman Tj"/>
          <w:color w:val="000000" w:themeColor="text1"/>
        </w:rPr>
        <w:t>дадори</w:t>
      </w:r>
      <w:r w:rsidRPr="00585E3A">
        <w:rPr>
          <w:rFonts w:ascii="Cambria" w:hAnsi="Cambria" w:cs="Cambria"/>
          <w:color w:val="000000" w:themeColor="text1"/>
        </w:rPr>
        <w:t>ҳ</w:t>
      </w:r>
      <w:r w:rsidRPr="00585E3A">
        <w:rPr>
          <w:rFonts w:ascii="Times New Roman Tj" w:hAnsi="Times New Roman Tj" w:cs="Times New Roman Tj"/>
          <w:color w:val="000000" w:themeColor="text1"/>
        </w:rPr>
        <w:t>ои асосии корхона;</w:t>
      </w:r>
      <w:r w:rsidR="008548C0"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$E) Молу мулки корхона</w:t>
      </w:r>
      <w:r w:rsidRPr="00585E3A">
        <w:rPr>
          <w:rFonts w:ascii="Times New Roman Tj" w:hAnsi="Times New Roman Tj"/>
          <w:color w:val="000000" w:themeColor="text1"/>
          <w:lang w:val="tg-Cyrl-TJ"/>
        </w:rPr>
        <w:t>;</w:t>
      </w:r>
    </w:p>
    <w:p w:rsidR="008548C0" w:rsidRPr="00585E3A" w:rsidRDefault="008548C0" w:rsidP="00685ACF">
      <w:pPr>
        <w:jc w:val="both"/>
        <w:rPr>
          <w:rFonts w:ascii="Times New Roman Tj" w:hAnsi="Times New Roman Tj"/>
          <w:b/>
          <w:color w:val="000000" w:themeColor="text1"/>
        </w:rPr>
      </w:pP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@151.</w:t>
      </w: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Равон кардани коргар бо супориши ро</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барияти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корхона</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барои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и</w:t>
      </w:r>
      <w:r w:rsidRPr="00585E3A">
        <w:rPr>
          <w:rFonts w:ascii="Cambria" w:hAnsi="Cambria" w:cs="Cambria"/>
          <w:b/>
          <w:color w:val="000000" w:themeColor="text1"/>
        </w:rPr>
        <w:t>ҷ</w:t>
      </w:r>
      <w:r w:rsidRPr="00585E3A">
        <w:rPr>
          <w:rFonts w:ascii="Times New Roman Tj" w:hAnsi="Times New Roman Tj" w:cs="Times New Roman Tj"/>
          <w:b/>
          <w:color w:val="000000" w:themeColor="text1"/>
        </w:rPr>
        <w:t>рои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супориши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хизмати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берун</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аз</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корхона</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ба</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м</w:t>
      </w:r>
      <w:r w:rsidRPr="00585E3A">
        <w:rPr>
          <w:rFonts w:ascii="Cambria" w:hAnsi="Cambria" w:cs="Cambria"/>
          <w:b/>
          <w:color w:val="000000" w:themeColor="text1"/>
        </w:rPr>
        <w:t>ӯҳ</w:t>
      </w:r>
      <w:r w:rsidRPr="00585E3A">
        <w:rPr>
          <w:rFonts w:ascii="Times New Roman Tj" w:hAnsi="Times New Roman Tj" w:cs="Times New Roman Tj"/>
          <w:b/>
          <w:color w:val="000000" w:themeColor="text1"/>
        </w:rPr>
        <w:t>лати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муайян</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ч</w:t>
      </w:r>
      <w:r w:rsidRPr="00585E3A">
        <w:rPr>
          <w:rFonts w:ascii="Cambria" w:hAnsi="Cambria" w:cs="Cambria"/>
          <w:b/>
          <w:color w:val="000000" w:themeColor="text1"/>
        </w:rPr>
        <w:t>ӣ</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номида</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мешавад</w:t>
      </w:r>
      <w:r w:rsidRPr="00585E3A">
        <w:rPr>
          <w:rFonts w:ascii="Times New Roman Tj" w:hAnsi="Times New Roman Tj"/>
          <w:b/>
          <w:color w:val="000000" w:themeColor="text1"/>
        </w:rPr>
        <w:t>;</w:t>
      </w:r>
    </w:p>
    <w:p w:rsidR="0003329E" w:rsidRPr="00585E3A" w:rsidRDefault="0003329E" w:rsidP="00685ACF">
      <w:pPr>
        <w:jc w:val="both"/>
        <w:rPr>
          <w:rFonts w:ascii="Times New Roman Tj" w:hAnsi="Times New Roman Tj"/>
          <w:color w:val="000000" w:themeColor="text1"/>
          <w:lang w:val="tt-RU"/>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rPr>
        <w:t>супориши. исте</w:t>
      </w:r>
      <w:r w:rsidRPr="00585E3A">
        <w:rPr>
          <w:rFonts w:ascii="Cambria" w:hAnsi="Cambria" w:cs="Cambria"/>
          <w:color w:val="000000" w:themeColor="text1"/>
        </w:rPr>
        <w:t>ҳ</w:t>
      </w:r>
      <w:r w:rsidRPr="00585E3A">
        <w:rPr>
          <w:rFonts w:ascii="Times New Roman Tj" w:hAnsi="Times New Roman Tj" w:cs="Times New Roman Tj"/>
          <w:color w:val="000000" w:themeColor="text1"/>
        </w:rPr>
        <w:t>сол</w:t>
      </w:r>
      <w:r w:rsidRPr="00585E3A">
        <w:rPr>
          <w:rFonts w:ascii="Cambria" w:hAnsi="Cambria" w:cs="Cambria"/>
          <w:color w:val="000000" w:themeColor="text1"/>
        </w:rPr>
        <w:t>ӣ</w:t>
      </w:r>
      <w:r w:rsidRPr="00585E3A">
        <w:rPr>
          <w:rFonts w:ascii="Times New Roman Tj" w:hAnsi="Times New Roman Tj"/>
          <w:color w:val="000000" w:themeColor="text1"/>
        </w:rPr>
        <w:t>;</w:t>
      </w:r>
      <w:r w:rsidR="008548C0"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$B) и</w:t>
      </w:r>
      <w:r w:rsidRPr="00585E3A">
        <w:rPr>
          <w:rFonts w:ascii="Cambria" w:hAnsi="Cambria" w:cs="Cambria"/>
          <w:color w:val="000000" w:themeColor="text1"/>
          <w:lang w:val="tt-RU"/>
        </w:rPr>
        <w:t>ҷ</w:t>
      </w:r>
      <w:r w:rsidRPr="00585E3A">
        <w:rPr>
          <w:rFonts w:ascii="Times New Roman Tj" w:hAnsi="Times New Roman Tj" w:cs="Times New Roman Tj"/>
          <w:color w:val="000000" w:themeColor="text1"/>
          <w:lang w:val="tt-RU"/>
        </w:rPr>
        <w:t>рокунии</w:t>
      </w:r>
      <w:r w:rsidRPr="00585E3A">
        <w:rPr>
          <w:rFonts w:ascii="Times New Roman Tj" w:hAnsi="Times New Roman Tj"/>
          <w:color w:val="000000" w:themeColor="text1"/>
          <w:lang w:val="tt-RU"/>
        </w:rPr>
        <w:t xml:space="preserve"> </w:t>
      </w:r>
      <w:r w:rsidRPr="00585E3A">
        <w:rPr>
          <w:rFonts w:ascii="Cambria" w:hAnsi="Cambria" w:cs="Cambria"/>
          <w:color w:val="000000" w:themeColor="text1"/>
          <w:lang w:val="tt-RU"/>
        </w:rPr>
        <w:t>ӯҳ</w:t>
      </w:r>
      <w:r w:rsidRPr="00585E3A">
        <w:rPr>
          <w:rFonts w:ascii="Times New Roman Tj" w:hAnsi="Times New Roman Tj" w:cs="Times New Roman Tj"/>
          <w:color w:val="000000" w:themeColor="text1"/>
          <w:lang w:val="tt-RU"/>
        </w:rPr>
        <w:t>дадории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давлат</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w:t>
      </w:r>
      <w:r w:rsidR="008548C0"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 xml:space="preserve">$C) рухсатии </w:t>
      </w:r>
      <w:r w:rsidRPr="00585E3A">
        <w:rPr>
          <w:rFonts w:ascii="Cambria" w:hAnsi="Cambria" w:cs="Cambria"/>
          <w:color w:val="000000" w:themeColor="text1"/>
          <w:lang w:val="tt-RU"/>
        </w:rPr>
        <w:t>ғ</w:t>
      </w:r>
      <w:r w:rsidRPr="00585E3A">
        <w:rPr>
          <w:rFonts w:ascii="Times New Roman Tj" w:hAnsi="Times New Roman Tj" w:cs="Times New Roman Tj"/>
          <w:color w:val="000000" w:themeColor="text1"/>
          <w:lang w:val="tt-RU"/>
        </w:rPr>
        <w:t>айриисте</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сол</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w:t>
      </w:r>
      <w:r w:rsidR="008548C0"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$D) сафари хизмат</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w:t>
      </w:r>
      <w:r w:rsidR="008548C0"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$E) рухсатии ме</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нат</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w:t>
      </w:r>
    </w:p>
    <w:p w:rsidR="008548C0" w:rsidRPr="00585E3A" w:rsidRDefault="008548C0" w:rsidP="00685ACF">
      <w:pPr>
        <w:jc w:val="both"/>
        <w:rPr>
          <w:rFonts w:ascii="Times New Roman Tj" w:hAnsi="Times New Roman Tj"/>
          <w:b/>
          <w:color w:val="000000" w:themeColor="text1"/>
          <w:lang w:val="tt-RU"/>
        </w:rPr>
      </w:pPr>
    </w:p>
    <w:p w:rsidR="0003329E" w:rsidRPr="00585E3A" w:rsidRDefault="0003329E" w:rsidP="00685ACF">
      <w:pPr>
        <w:jc w:val="both"/>
        <w:rPr>
          <w:rFonts w:ascii="Times New Roman Tj" w:hAnsi="Times New Roman Tj"/>
          <w:b/>
          <w:color w:val="000000" w:themeColor="text1"/>
          <w:lang w:val="tt-RU"/>
        </w:rPr>
      </w:pPr>
      <w:r w:rsidRPr="00585E3A">
        <w:rPr>
          <w:rFonts w:ascii="Times New Roman Tj" w:hAnsi="Times New Roman Tj"/>
          <w:b/>
          <w:color w:val="000000" w:themeColor="text1"/>
          <w:lang w:val="tt-RU"/>
        </w:rPr>
        <w:t>@152.</w:t>
      </w:r>
    </w:p>
    <w:p w:rsidR="0021125C" w:rsidRPr="00585E3A" w:rsidRDefault="0021125C" w:rsidP="00685ACF">
      <w:pPr>
        <w:jc w:val="both"/>
        <w:rPr>
          <w:rFonts w:ascii="Times New Roman Tj" w:hAnsi="Times New Roman Tj" w:cs="Times New Roman Tj"/>
          <w:b/>
          <w:bCs/>
          <w:color w:val="000000" w:themeColor="text1"/>
          <w:lang w:val="tt-RU"/>
        </w:rPr>
      </w:pPr>
      <w:r w:rsidRPr="00585E3A">
        <w:rPr>
          <w:rFonts w:ascii="Times New Roman Tj" w:hAnsi="Times New Roman Tj" w:cs="Times New Roman Tj"/>
          <w:b/>
          <w:bCs/>
          <w:color w:val="000000" w:themeColor="text1"/>
          <w:lang w:val="tt-RU"/>
        </w:rPr>
        <w:t xml:space="preserve">Ба </w:t>
      </w:r>
      <w:r w:rsidRPr="00585E3A">
        <w:rPr>
          <w:rFonts w:ascii="Cambria" w:hAnsi="Cambria" w:cs="Cambria"/>
          <w:b/>
          <w:bCs/>
          <w:color w:val="000000" w:themeColor="text1"/>
          <w:lang w:val="tt-RU"/>
        </w:rPr>
        <w:t>ҳ</w:t>
      </w:r>
      <w:r w:rsidRPr="00585E3A">
        <w:rPr>
          <w:rFonts w:ascii="Times New Roman Tj" w:hAnsi="Times New Roman Tj" w:cs="Times New Roman Tj"/>
          <w:b/>
          <w:bCs/>
          <w:color w:val="000000" w:themeColor="text1"/>
          <w:lang w:val="tt-RU"/>
        </w:rPr>
        <w:t>айати восита</w:t>
      </w:r>
      <w:r w:rsidRPr="00585E3A">
        <w:rPr>
          <w:rFonts w:ascii="Cambria" w:hAnsi="Cambria" w:cs="Cambria"/>
          <w:b/>
          <w:bCs/>
          <w:color w:val="000000" w:themeColor="text1"/>
          <w:lang w:val="tt-RU"/>
        </w:rPr>
        <w:t>ҳ</w:t>
      </w:r>
      <w:r w:rsidRPr="00585E3A">
        <w:rPr>
          <w:rFonts w:ascii="Times New Roman Tj" w:hAnsi="Times New Roman Tj" w:cs="Times New Roman Tj"/>
          <w:b/>
          <w:bCs/>
          <w:color w:val="000000" w:themeColor="text1"/>
          <w:lang w:val="tt-RU"/>
        </w:rPr>
        <w:t>ои асос</w:t>
      </w:r>
      <w:r w:rsidRPr="00585E3A">
        <w:rPr>
          <w:rFonts w:ascii="Cambria" w:hAnsi="Cambria" w:cs="Cambria"/>
          <w:b/>
          <w:bCs/>
          <w:color w:val="000000" w:themeColor="text1"/>
          <w:lang w:val="tt-RU"/>
        </w:rPr>
        <w:t>ӣ</w:t>
      </w:r>
      <w:r w:rsidRPr="00585E3A">
        <w:rPr>
          <w:rFonts w:ascii="Times New Roman Tj" w:hAnsi="Times New Roman Tj" w:cs="Times New Roman Tj"/>
          <w:b/>
          <w:bCs/>
          <w:color w:val="000000" w:themeColor="text1"/>
          <w:lang w:val="tt-RU"/>
        </w:rPr>
        <w:t xml:space="preserve"> чи</w:t>
      </w:r>
      <w:r w:rsidRPr="00585E3A">
        <w:rPr>
          <w:rFonts w:ascii="Cambria" w:hAnsi="Cambria" w:cs="Cambria"/>
          <w:b/>
          <w:bCs/>
          <w:color w:val="000000" w:themeColor="text1"/>
          <w:lang w:val="tt-RU"/>
        </w:rPr>
        <w:t>ҳ</w:t>
      </w:r>
      <w:r w:rsidRPr="00585E3A">
        <w:rPr>
          <w:rFonts w:ascii="Times New Roman Tj" w:hAnsi="Times New Roman Tj" w:cs="Times New Roman Tj"/>
          <w:b/>
          <w:bCs/>
          <w:color w:val="000000" w:themeColor="text1"/>
          <w:lang w:val="tt-RU"/>
        </w:rPr>
        <w:t xml:space="preserve">о дохил мешаванд? </w:t>
      </w:r>
      <w:r w:rsidRPr="00585E3A">
        <w:rPr>
          <w:rFonts w:ascii="Cambria" w:hAnsi="Cambria" w:cs="Cambria"/>
          <w:b/>
          <w:bCs/>
          <w:color w:val="000000" w:themeColor="text1"/>
          <w:lang w:val="tt-RU"/>
        </w:rPr>
        <w:t>Ҷ</w:t>
      </w:r>
      <w:r w:rsidRPr="00585E3A">
        <w:rPr>
          <w:rFonts w:ascii="Times New Roman Tj" w:hAnsi="Times New Roman Tj" w:cs="Times New Roman Tj"/>
          <w:b/>
          <w:bCs/>
          <w:color w:val="000000" w:themeColor="text1"/>
          <w:lang w:val="tt-RU"/>
        </w:rPr>
        <w:t>авоби са</w:t>
      </w:r>
      <w:r w:rsidRPr="00585E3A">
        <w:rPr>
          <w:rFonts w:ascii="Cambria" w:hAnsi="Cambria" w:cs="Cambria"/>
          <w:b/>
          <w:bCs/>
          <w:color w:val="000000" w:themeColor="text1"/>
          <w:lang w:val="tt-RU"/>
        </w:rPr>
        <w:t>ҳҳ</w:t>
      </w:r>
      <w:r w:rsidRPr="00585E3A">
        <w:rPr>
          <w:rFonts w:ascii="Times New Roman Tj" w:hAnsi="Times New Roman Tj" w:cs="Times New Roman Tj"/>
          <w:b/>
          <w:bCs/>
          <w:color w:val="000000" w:themeColor="text1"/>
          <w:lang w:val="tt-RU"/>
        </w:rPr>
        <w:t>е</w:t>
      </w:r>
      <w:r w:rsidRPr="00585E3A">
        <w:rPr>
          <w:rFonts w:ascii="Cambria" w:hAnsi="Cambria" w:cs="Cambria"/>
          <w:b/>
          <w:bCs/>
          <w:color w:val="000000" w:themeColor="text1"/>
          <w:lang w:val="tt-RU"/>
        </w:rPr>
        <w:t>ҳ</w:t>
      </w:r>
      <w:r w:rsidRPr="00585E3A">
        <w:rPr>
          <w:rFonts w:ascii="Times New Roman Tj" w:hAnsi="Times New Roman Tj" w:cs="Times New Roman Tj"/>
          <w:b/>
          <w:bCs/>
          <w:color w:val="000000" w:themeColor="text1"/>
          <w:lang w:val="tt-RU"/>
        </w:rPr>
        <w:t>тарро интихоб кунед;</w:t>
      </w:r>
    </w:p>
    <w:p w:rsidR="0021125C" w:rsidRPr="00585E3A" w:rsidRDefault="0021125C" w:rsidP="00685ACF">
      <w:pPr>
        <w:tabs>
          <w:tab w:val="left" w:pos="0"/>
          <w:tab w:val="left" w:pos="9180"/>
        </w:tabs>
        <w:jc w:val="both"/>
        <w:rPr>
          <w:rFonts w:ascii="Times New Roman Tj" w:hAnsi="Times New Roman Tj" w:cs="Times New Roman Tj"/>
          <w:color w:val="000000" w:themeColor="text1"/>
          <w:lang w:val="tt-RU"/>
        </w:rPr>
      </w:pPr>
      <w:r w:rsidRPr="00585E3A">
        <w:rPr>
          <w:rFonts w:ascii="Times New Roman Tj" w:hAnsi="Times New Roman Tj" w:cs="Times New Roman Tj"/>
          <w:color w:val="000000" w:themeColor="text1"/>
          <w:lang w:val="tt-RU"/>
        </w:rPr>
        <w:t>$A) Бино</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 иншоот</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 мошинаву та</w:t>
      </w:r>
      <w:r w:rsidRPr="00585E3A">
        <w:rPr>
          <w:rFonts w:ascii="Cambria" w:hAnsi="Cambria" w:cs="Cambria"/>
          <w:color w:val="000000" w:themeColor="text1"/>
          <w:lang w:val="tt-RU"/>
        </w:rPr>
        <w:t>ҷҳ</w:t>
      </w:r>
      <w:r w:rsidRPr="00585E3A">
        <w:rPr>
          <w:rFonts w:ascii="Times New Roman Tj" w:hAnsi="Times New Roman Tj" w:cs="Times New Roman Tj"/>
          <w:color w:val="000000" w:themeColor="text1"/>
          <w:lang w:val="tt-RU"/>
        </w:rPr>
        <w:t>изот</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ои аз як сол зиёд хизматкунанда;</w:t>
      </w:r>
      <w:r w:rsidR="008548C0" w:rsidRPr="00585E3A">
        <w:rPr>
          <w:rFonts w:ascii="Times New Roman Tj" w:hAnsi="Times New Roman Tj" w:cs="Times New Roman Tj"/>
          <w:color w:val="000000" w:themeColor="text1"/>
          <w:lang w:val="tt-RU"/>
        </w:rPr>
        <w:t xml:space="preserve"> </w:t>
      </w:r>
      <w:r w:rsidRPr="00585E3A">
        <w:rPr>
          <w:rFonts w:ascii="Times New Roman Tj" w:hAnsi="Times New Roman Tj" w:cs="Times New Roman Tj"/>
          <w:color w:val="000000" w:themeColor="text1"/>
          <w:lang w:val="tt-RU"/>
        </w:rPr>
        <w:t>$B) Восита</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ои ме</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нат, ки барои исте</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соли ма</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сулот пешбин</w:t>
      </w:r>
      <w:r w:rsidRPr="00585E3A">
        <w:rPr>
          <w:rFonts w:ascii="Cambria" w:hAnsi="Cambria" w:cs="Cambria"/>
          <w:color w:val="000000" w:themeColor="text1"/>
          <w:lang w:val="tt-RU"/>
        </w:rPr>
        <w:t>ӣ</w:t>
      </w:r>
      <w:r w:rsidRPr="00585E3A">
        <w:rPr>
          <w:rFonts w:ascii="Times New Roman Tj" w:hAnsi="Times New Roman Tj" w:cs="Times New Roman Tj"/>
          <w:color w:val="000000" w:themeColor="text1"/>
          <w:lang w:val="tt-RU"/>
        </w:rPr>
        <w:t xml:space="preserve"> шудаанд;</w:t>
      </w:r>
      <w:r w:rsidR="008548C0" w:rsidRPr="00585E3A">
        <w:rPr>
          <w:rFonts w:ascii="Times New Roman Tj" w:hAnsi="Times New Roman Tj" w:cs="Times New Roman Tj"/>
          <w:color w:val="000000" w:themeColor="text1"/>
          <w:lang w:val="tt-RU"/>
        </w:rPr>
        <w:t xml:space="preserve"> </w:t>
      </w:r>
      <w:r w:rsidRPr="00585E3A">
        <w:rPr>
          <w:rFonts w:ascii="Times New Roman Tj" w:hAnsi="Times New Roman Tj" w:cs="Times New Roman Tj"/>
          <w:color w:val="000000" w:themeColor="text1"/>
          <w:lang w:val="tt-RU"/>
        </w:rPr>
        <w:t>$C) Предмет</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 xml:space="preserve">ое, ки </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ангоми бадастор</w:t>
      </w:r>
      <w:r w:rsidRPr="00585E3A">
        <w:rPr>
          <w:rFonts w:ascii="Cambria" w:hAnsi="Cambria" w:cs="Cambria"/>
          <w:color w:val="000000" w:themeColor="text1"/>
          <w:lang w:val="tt-RU"/>
        </w:rPr>
        <w:t>ӣ</w:t>
      </w:r>
      <w:r w:rsidRPr="00585E3A">
        <w:rPr>
          <w:rFonts w:ascii="Times New Roman Tj" w:hAnsi="Times New Roman Tj" w:cs="Times New Roman Tj"/>
          <w:color w:val="000000" w:themeColor="text1"/>
          <w:lang w:val="tt-RU"/>
        </w:rPr>
        <w:t xml:space="preserve"> арзишашон ба андозаи 100-каратаи музди ме</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нати камтарин зиёдаст ва новобаста аз м</w:t>
      </w:r>
      <w:r w:rsidRPr="00585E3A">
        <w:rPr>
          <w:rFonts w:ascii="Cambria" w:hAnsi="Cambria" w:cs="Cambria"/>
          <w:color w:val="000000" w:themeColor="text1"/>
          <w:lang w:val="tt-RU"/>
        </w:rPr>
        <w:t>ӯҳ</w:t>
      </w:r>
      <w:r w:rsidRPr="00585E3A">
        <w:rPr>
          <w:rFonts w:ascii="Times New Roman Tj" w:hAnsi="Times New Roman Tj" w:cs="Times New Roman Tj"/>
          <w:color w:val="000000" w:themeColor="text1"/>
          <w:lang w:val="tt-RU"/>
        </w:rPr>
        <w:t>лати хизматашон;</w:t>
      </w:r>
      <w:r w:rsidR="008548C0" w:rsidRPr="00585E3A">
        <w:rPr>
          <w:rFonts w:ascii="Times New Roman Tj" w:hAnsi="Times New Roman Tj" w:cs="Times New Roman Tj"/>
          <w:color w:val="000000" w:themeColor="text1"/>
          <w:lang w:val="tt-RU"/>
        </w:rPr>
        <w:t xml:space="preserve"> </w:t>
      </w:r>
      <w:r w:rsidRPr="00585E3A">
        <w:rPr>
          <w:rFonts w:ascii="Times New Roman Tj" w:hAnsi="Times New Roman Tj" w:cs="Times New Roman Tj"/>
          <w:color w:val="000000" w:themeColor="text1"/>
          <w:lang w:val="tt-RU"/>
        </w:rPr>
        <w:t xml:space="preserve">$D) Молу мулки корхона, </w:t>
      </w:r>
      <w:r w:rsidRPr="00585E3A">
        <w:rPr>
          <w:rFonts w:ascii="Cambria" w:hAnsi="Cambria" w:cs="Cambria"/>
          <w:color w:val="000000" w:themeColor="text1"/>
          <w:lang w:val="tt-RU"/>
        </w:rPr>
        <w:t>ӯҳ</w:t>
      </w:r>
      <w:r w:rsidRPr="00585E3A">
        <w:rPr>
          <w:rFonts w:ascii="Times New Roman Tj" w:hAnsi="Times New Roman Tj" w:cs="Times New Roman Tj"/>
          <w:color w:val="000000" w:themeColor="text1"/>
          <w:lang w:val="tt-RU"/>
        </w:rPr>
        <w:t>дадори</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ои он ва амалиёти хо</w:t>
      </w:r>
      <w:r w:rsidRPr="00585E3A">
        <w:rPr>
          <w:rFonts w:ascii="Cambria" w:hAnsi="Cambria" w:cs="Cambria"/>
          <w:color w:val="000000" w:themeColor="text1"/>
          <w:lang w:val="tt-RU"/>
        </w:rPr>
        <w:t>ҷ</w:t>
      </w:r>
      <w:r w:rsidRPr="00585E3A">
        <w:rPr>
          <w:rFonts w:ascii="Times New Roman Tj" w:hAnsi="Times New Roman Tj" w:cs="Times New Roman Tj"/>
          <w:color w:val="000000" w:themeColor="text1"/>
          <w:lang w:val="tt-RU"/>
        </w:rPr>
        <w:t>агидории дар раванди фаъолияташ амалишуда;</w:t>
      </w:r>
      <w:r w:rsidR="008548C0" w:rsidRPr="00585E3A">
        <w:rPr>
          <w:rFonts w:ascii="Times New Roman Tj" w:hAnsi="Times New Roman Tj" w:cs="Times New Roman Tj"/>
          <w:color w:val="000000" w:themeColor="text1"/>
          <w:lang w:val="tt-RU"/>
        </w:rPr>
        <w:t xml:space="preserve"> </w:t>
      </w:r>
      <w:r w:rsidRPr="00585E3A">
        <w:rPr>
          <w:rFonts w:ascii="Times New Roman Tj" w:hAnsi="Times New Roman Tj" w:cs="Times New Roman Tj"/>
          <w:color w:val="000000" w:themeColor="text1"/>
          <w:lang w:val="tt-RU"/>
        </w:rPr>
        <w:t>$E) Предмет</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ое, ки м</w:t>
      </w:r>
      <w:r w:rsidRPr="00585E3A">
        <w:rPr>
          <w:rFonts w:ascii="Cambria" w:hAnsi="Cambria" w:cs="Cambria"/>
          <w:color w:val="000000" w:themeColor="text1"/>
          <w:lang w:val="tt-RU"/>
        </w:rPr>
        <w:t>ӯҳ</w:t>
      </w:r>
      <w:r w:rsidRPr="00585E3A">
        <w:rPr>
          <w:rFonts w:ascii="Times New Roman Tj" w:hAnsi="Times New Roman Tj" w:cs="Times New Roman Tj"/>
          <w:color w:val="000000" w:themeColor="text1"/>
          <w:lang w:val="tt-RU"/>
        </w:rPr>
        <w:t>лати хизматашон дар корхона аз 12 мо</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 ё ин ки як даври му</w:t>
      </w:r>
      <w:r w:rsidRPr="00585E3A">
        <w:rPr>
          <w:rFonts w:ascii="Cambria" w:hAnsi="Cambria" w:cs="Cambria"/>
          <w:color w:val="000000" w:themeColor="text1"/>
          <w:lang w:val="tt-RU"/>
        </w:rPr>
        <w:t>қ</w:t>
      </w:r>
      <w:r w:rsidRPr="00585E3A">
        <w:rPr>
          <w:rFonts w:ascii="Times New Roman Tj" w:hAnsi="Times New Roman Tj" w:cs="Times New Roman Tj"/>
          <w:color w:val="000000" w:themeColor="text1"/>
          <w:lang w:val="tt-RU"/>
        </w:rPr>
        <w:t>аррарии амалиётии корхона зиёдаства арзишашон аз 1200 сомон</w:t>
      </w:r>
      <w:r w:rsidRPr="00585E3A">
        <w:rPr>
          <w:rFonts w:ascii="Cambria" w:hAnsi="Cambria" w:cs="Cambria"/>
          <w:color w:val="000000" w:themeColor="text1"/>
          <w:lang w:val="tt-RU"/>
        </w:rPr>
        <w:t>ӣ</w:t>
      </w:r>
      <w:r w:rsidRPr="00585E3A">
        <w:rPr>
          <w:rFonts w:ascii="Times New Roman Tj" w:hAnsi="Times New Roman Tj" w:cs="Times New Roman Tj"/>
          <w:color w:val="000000" w:themeColor="text1"/>
          <w:lang w:val="tt-RU"/>
        </w:rPr>
        <w:t xml:space="preserve"> боло мебошад</w:t>
      </w:r>
      <w:r w:rsidRPr="00585E3A">
        <w:rPr>
          <w:rFonts w:ascii="Times New Roman Tj" w:hAnsi="Times New Roman Tj"/>
          <w:color w:val="000000" w:themeColor="text1"/>
          <w:lang w:val="tg-Cyrl-TJ"/>
        </w:rPr>
        <w:t>;</w:t>
      </w:r>
    </w:p>
    <w:p w:rsidR="008548C0" w:rsidRPr="00585E3A" w:rsidRDefault="008548C0" w:rsidP="00685ACF">
      <w:pPr>
        <w:jc w:val="both"/>
        <w:rPr>
          <w:rFonts w:ascii="Times New Roman Tj" w:hAnsi="Times New Roman Tj"/>
          <w:b/>
          <w:color w:val="000000" w:themeColor="text1"/>
          <w:lang w:val="tt-RU"/>
        </w:rPr>
      </w:pPr>
    </w:p>
    <w:p w:rsidR="0003329E" w:rsidRPr="00585E3A" w:rsidRDefault="0003329E" w:rsidP="00685ACF">
      <w:pPr>
        <w:jc w:val="both"/>
        <w:rPr>
          <w:rFonts w:ascii="Times New Roman Tj" w:hAnsi="Times New Roman Tj"/>
          <w:b/>
          <w:color w:val="000000" w:themeColor="text1"/>
          <w:lang w:val="tt-RU"/>
        </w:rPr>
      </w:pPr>
      <w:r w:rsidRPr="00585E3A">
        <w:rPr>
          <w:rFonts w:ascii="Times New Roman Tj" w:hAnsi="Times New Roman Tj"/>
          <w:b/>
          <w:color w:val="000000" w:themeColor="text1"/>
          <w:lang w:val="tt-RU"/>
        </w:rPr>
        <w:t>@153.</w:t>
      </w:r>
    </w:p>
    <w:p w:rsidR="0003329E" w:rsidRPr="00585E3A" w:rsidRDefault="0003329E" w:rsidP="00685ACF">
      <w:pPr>
        <w:jc w:val="both"/>
        <w:rPr>
          <w:rFonts w:ascii="Times New Roman Tj" w:hAnsi="Times New Roman Tj"/>
          <w:b/>
          <w:color w:val="000000" w:themeColor="text1"/>
          <w:lang w:val="tt-RU"/>
        </w:rPr>
      </w:pPr>
      <w:r w:rsidRPr="00585E3A">
        <w:rPr>
          <w:rFonts w:ascii="Times New Roman Tj" w:hAnsi="Times New Roman Tj"/>
          <w:b/>
          <w:color w:val="000000" w:themeColor="text1"/>
          <w:lang w:val="tt-RU"/>
        </w:rPr>
        <w:t>Мабла</w:t>
      </w:r>
      <w:r w:rsidRPr="00585E3A">
        <w:rPr>
          <w:rFonts w:ascii="Cambria" w:hAnsi="Cambria" w:cs="Cambria"/>
          <w:b/>
          <w:color w:val="000000" w:themeColor="text1"/>
          <w:lang w:val="tt-RU"/>
        </w:rPr>
        <w:t>ғ</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барои</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сафари</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хизмат</w:t>
      </w:r>
      <w:r w:rsidRPr="00585E3A">
        <w:rPr>
          <w:rFonts w:ascii="Cambria" w:hAnsi="Cambria" w:cs="Cambria"/>
          <w:b/>
          <w:color w:val="000000" w:themeColor="text1"/>
          <w:lang w:val="tt-RU"/>
        </w:rPr>
        <w:t>ӣ</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тан</w:t>
      </w:r>
      <w:r w:rsidRPr="00585E3A">
        <w:rPr>
          <w:rFonts w:ascii="Cambria" w:hAnsi="Cambria" w:cs="Cambria"/>
          <w:b/>
          <w:color w:val="000000" w:themeColor="text1"/>
          <w:lang w:val="tt-RU"/>
        </w:rPr>
        <w:t>ҳ</w:t>
      </w:r>
      <w:r w:rsidRPr="00585E3A">
        <w:rPr>
          <w:rFonts w:ascii="Times New Roman Tj" w:hAnsi="Times New Roman Tj" w:cs="Times New Roman Tj"/>
          <w:b/>
          <w:color w:val="000000" w:themeColor="text1"/>
          <w:lang w:val="tt-RU"/>
        </w:rPr>
        <w:t>о</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дар</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асоси</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ч</w:t>
      </w:r>
      <w:r w:rsidRPr="00585E3A">
        <w:rPr>
          <w:rFonts w:ascii="Cambria" w:hAnsi="Cambria" w:cs="Cambria"/>
          <w:b/>
          <w:color w:val="000000" w:themeColor="text1"/>
          <w:lang w:val="tt-RU"/>
        </w:rPr>
        <w:t>ӣ</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дода</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мешавад</w:t>
      </w:r>
      <w:r w:rsidRPr="00585E3A">
        <w:rPr>
          <w:rFonts w:ascii="Times New Roman Tj" w:hAnsi="Times New Roman Tj"/>
          <w:b/>
          <w:color w:val="000000" w:themeColor="text1"/>
          <w:lang w:val="tt-RU"/>
        </w:rPr>
        <w:t xml:space="preserve"> :</w:t>
      </w:r>
    </w:p>
    <w:p w:rsidR="0003329E" w:rsidRPr="00585E3A" w:rsidRDefault="0003329E" w:rsidP="00685ACF">
      <w:pPr>
        <w:jc w:val="both"/>
        <w:rPr>
          <w:rFonts w:ascii="Times New Roman Tj" w:hAnsi="Times New Roman Tj"/>
          <w:color w:val="000000" w:themeColor="text1"/>
          <w:lang w:val="tt-RU"/>
        </w:rPr>
      </w:pPr>
      <w:r w:rsidRPr="00585E3A">
        <w:rPr>
          <w:rFonts w:ascii="Times New Roman Tj" w:hAnsi="Times New Roman Tj"/>
          <w:color w:val="000000" w:themeColor="text1"/>
          <w:lang w:val="tt-RU"/>
        </w:rPr>
        <w:t>$A) фармоиши ро</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бари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корхона</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ё</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аризаи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коргар</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бо</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и</w:t>
      </w:r>
      <w:r w:rsidRPr="00585E3A">
        <w:rPr>
          <w:rFonts w:ascii="Cambria" w:hAnsi="Cambria" w:cs="Cambria"/>
          <w:color w:val="000000" w:themeColor="text1"/>
          <w:lang w:val="tt-RU"/>
        </w:rPr>
        <w:t>ҷ</w:t>
      </w:r>
      <w:r w:rsidRPr="00585E3A">
        <w:rPr>
          <w:rFonts w:ascii="Times New Roman Tj" w:hAnsi="Times New Roman Tj" w:cs="Times New Roman Tj"/>
          <w:color w:val="000000" w:themeColor="text1"/>
          <w:lang w:val="tt-RU"/>
        </w:rPr>
        <w:t>озати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ро</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бари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корхона</w:t>
      </w:r>
      <w:r w:rsidRPr="00585E3A">
        <w:rPr>
          <w:rFonts w:ascii="Times New Roman Tj" w:hAnsi="Times New Roman Tj"/>
          <w:color w:val="000000" w:themeColor="text1"/>
          <w:lang w:val="tt-RU"/>
        </w:rPr>
        <w:t>;</w:t>
      </w:r>
      <w:r w:rsidR="008548C0"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$B) тан</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супориши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ро</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бар</w:t>
      </w:r>
      <w:r w:rsidRPr="00585E3A">
        <w:rPr>
          <w:rFonts w:ascii="Times New Roman Tj" w:hAnsi="Times New Roman Tj"/>
          <w:color w:val="000000" w:themeColor="text1"/>
          <w:lang w:val="tt-RU"/>
        </w:rPr>
        <w:t>;</w:t>
      </w:r>
      <w:r w:rsidR="008548C0"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$C) фармоиши директор;</w:t>
      </w:r>
      <w:r w:rsidR="008548C0"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$D) аризаи коргар бо и</w:t>
      </w:r>
      <w:r w:rsidRPr="00585E3A">
        <w:rPr>
          <w:rFonts w:ascii="Cambria" w:hAnsi="Cambria" w:cs="Cambria"/>
          <w:color w:val="000000" w:themeColor="text1"/>
          <w:lang w:val="tt-RU"/>
        </w:rPr>
        <w:t>ҷ</w:t>
      </w:r>
      <w:r w:rsidRPr="00585E3A">
        <w:rPr>
          <w:rFonts w:ascii="Times New Roman Tj" w:hAnsi="Times New Roman Tj" w:cs="Times New Roman Tj"/>
          <w:color w:val="000000" w:themeColor="text1"/>
          <w:lang w:val="tt-RU"/>
        </w:rPr>
        <w:t>озати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ро</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бари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корхона</w:t>
      </w:r>
      <w:r w:rsidRPr="00585E3A">
        <w:rPr>
          <w:rFonts w:ascii="Times New Roman Tj" w:hAnsi="Times New Roman Tj"/>
          <w:color w:val="000000" w:themeColor="text1"/>
          <w:lang w:val="tt-RU"/>
        </w:rPr>
        <w:t>;</w:t>
      </w:r>
      <w:r w:rsidR="008548C0"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$E) супориши сарму</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осиб</w:t>
      </w:r>
      <w:r w:rsidRPr="00585E3A">
        <w:rPr>
          <w:rFonts w:ascii="Times New Roman Tj" w:hAnsi="Times New Roman Tj"/>
          <w:color w:val="000000" w:themeColor="text1"/>
          <w:lang w:val="tt-RU"/>
        </w:rPr>
        <w:t>;</w:t>
      </w:r>
    </w:p>
    <w:p w:rsidR="008548C0" w:rsidRPr="00585E3A" w:rsidRDefault="008548C0" w:rsidP="00685ACF">
      <w:pPr>
        <w:jc w:val="both"/>
        <w:rPr>
          <w:rFonts w:ascii="Times New Roman Tj" w:hAnsi="Times New Roman Tj"/>
          <w:b/>
          <w:color w:val="000000" w:themeColor="text1"/>
          <w:lang w:val="tt-RU"/>
        </w:rPr>
      </w:pPr>
    </w:p>
    <w:p w:rsidR="0003329E" w:rsidRPr="00585E3A" w:rsidRDefault="0003329E" w:rsidP="00685ACF">
      <w:pPr>
        <w:jc w:val="both"/>
        <w:rPr>
          <w:rFonts w:ascii="Times New Roman Tj" w:hAnsi="Times New Roman Tj"/>
          <w:b/>
          <w:color w:val="000000" w:themeColor="text1"/>
          <w:lang w:val="tt-RU"/>
        </w:rPr>
      </w:pPr>
      <w:r w:rsidRPr="00585E3A">
        <w:rPr>
          <w:rFonts w:ascii="Times New Roman Tj" w:hAnsi="Times New Roman Tj"/>
          <w:b/>
          <w:color w:val="000000" w:themeColor="text1"/>
          <w:lang w:val="tt-RU"/>
        </w:rPr>
        <w:t>@154.</w:t>
      </w: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lang w:val="tt-RU"/>
        </w:rPr>
        <w:t>Аз р</w:t>
      </w:r>
      <w:r w:rsidRPr="00585E3A">
        <w:rPr>
          <w:rFonts w:ascii="Cambria" w:hAnsi="Cambria" w:cs="Cambria"/>
          <w:b/>
          <w:color w:val="000000" w:themeColor="text1"/>
          <w:lang w:val="tt-RU"/>
        </w:rPr>
        <w:t>ӯ</w:t>
      </w:r>
      <w:r w:rsidRPr="00585E3A">
        <w:rPr>
          <w:rFonts w:ascii="Times New Roman Tj" w:hAnsi="Times New Roman Tj" w:cs="Times New Roman Tj"/>
          <w:b/>
          <w:color w:val="000000" w:themeColor="text1"/>
          <w:lang w:val="tt-RU"/>
        </w:rPr>
        <w:t>и</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кадом</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санад</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восита</w:t>
      </w:r>
      <w:r w:rsidRPr="00585E3A">
        <w:rPr>
          <w:rFonts w:ascii="Cambria" w:hAnsi="Cambria" w:cs="Cambria"/>
          <w:b/>
          <w:color w:val="000000" w:themeColor="text1"/>
          <w:lang w:val="tt-RU"/>
        </w:rPr>
        <w:t>ҳ</w:t>
      </w:r>
      <w:r w:rsidRPr="00585E3A">
        <w:rPr>
          <w:rFonts w:ascii="Times New Roman Tj" w:hAnsi="Times New Roman Tj" w:cs="Times New Roman Tj"/>
          <w:b/>
          <w:color w:val="000000" w:themeColor="text1"/>
          <w:lang w:val="tt-RU"/>
        </w:rPr>
        <w:t>ои</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асос</w:t>
      </w:r>
      <w:r w:rsidRPr="00585E3A">
        <w:rPr>
          <w:rFonts w:ascii="Cambria" w:hAnsi="Cambria" w:cs="Cambria"/>
          <w:b/>
          <w:color w:val="000000" w:themeColor="text1"/>
          <w:lang w:val="tt-RU"/>
        </w:rPr>
        <w:t>ӣ</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ба</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корхона</w:t>
      </w:r>
      <w:r w:rsidRPr="00585E3A">
        <w:rPr>
          <w:rFonts w:ascii="Times New Roman Tj" w:hAnsi="Times New Roman Tj"/>
          <w:b/>
          <w:color w:val="000000" w:themeColor="text1"/>
          <w:lang w:val="tt-RU"/>
        </w:rPr>
        <w:t xml:space="preserve"> </w:t>
      </w:r>
      <w:r w:rsidRPr="00585E3A">
        <w:rPr>
          <w:rFonts w:ascii="Cambria" w:hAnsi="Cambria" w:cs="Cambria"/>
          <w:b/>
          <w:color w:val="000000" w:themeColor="text1"/>
          <w:lang w:val="tt-RU"/>
        </w:rPr>
        <w:t>қ</w:t>
      </w:r>
      <w:r w:rsidRPr="00585E3A">
        <w:rPr>
          <w:rFonts w:ascii="Times New Roman Tj" w:hAnsi="Times New Roman Tj" w:cs="Times New Roman Tj"/>
          <w:b/>
          <w:color w:val="000000" w:themeColor="text1"/>
          <w:lang w:val="tt-RU"/>
        </w:rPr>
        <w:t>абул</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карда</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мешаванд</w:t>
      </w:r>
      <w:r w:rsidRPr="00585E3A">
        <w:rPr>
          <w:rFonts w:ascii="Times New Roman Tj" w:hAnsi="Times New Roman Tj"/>
          <w:b/>
          <w:color w:val="000000" w:themeColor="text1"/>
          <w:lang w:val="tt-RU"/>
        </w:rPr>
        <w:t xml:space="preserve">? </w:t>
      </w:r>
      <w:r w:rsidRPr="00585E3A">
        <w:rPr>
          <w:rFonts w:ascii="Cambria" w:hAnsi="Cambria" w:cs="Cambria"/>
          <w:b/>
          <w:color w:val="000000" w:themeColor="text1"/>
        </w:rPr>
        <w:t>Ҷ</w:t>
      </w:r>
      <w:r w:rsidRPr="00585E3A">
        <w:rPr>
          <w:rFonts w:ascii="Times New Roman Tj" w:hAnsi="Times New Roman Tj" w:cs="Times New Roman Tj"/>
          <w:b/>
          <w:color w:val="000000" w:themeColor="text1"/>
        </w:rPr>
        <w:t>авоби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дурустро</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нишон</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ди</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ед</w:t>
      </w:r>
      <w:r w:rsidRPr="00585E3A">
        <w:rPr>
          <w:rFonts w:ascii="Times New Roman Tj" w:hAnsi="Times New Roman Tj"/>
          <w:b/>
          <w:color w:val="000000" w:themeColor="text1"/>
        </w:rPr>
        <w:t>:</w:t>
      </w:r>
    </w:p>
    <w:p w:rsidR="0003329E" w:rsidRPr="00585E3A" w:rsidRDefault="0003329E" w:rsidP="00685ACF">
      <w:pPr>
        <w:jc w:val="both"/>
        <w:rPr>
          <w:rFonts w:ascii="Times New Roman Tj" w:hAnsi="Times New Roman Tj"/>
          <w:color w:val="000000" w:themeColor="text1"/>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rPr>
        <w:t>Шакли ВА-1;</w:t>
      </w:r>
      <w:r w:rsidR="008548C0"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$B) </w:t>
      </w:r>
      <w:r w:rsidRPr="00585E3A">
        <w:rPr>
          <w:rFonts w:ascii="Times New Roman Tj" w:hAnsi="Times New Roman Tj"/>
          <w:color w:val="000000" w:themeColor="text1"/>
        </w:rPr>
        <w:t>Шакли ВА-2;</w:t>
      </w:r>
      <w:r w:rsidR="008548C0"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$C) </w:t>
      </w:r>
      <w:r w:rsidRPr="00585E3A">
        <w:rPr>
          <w:rFonts w:ascii="Times New Roman Tj" w:hAnsi="Times New Roman Tj"/>
          <w:color w:val="000000" w:themeColor="text1"/>
        </w:rPr>
        <w:t>Шакли ВА-3;</w:t>
      </w:r>
      <w:r w:rsidR="008548C0"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$D) </w:t>
      </w:r>
      <w:r w:rsidRPr="00585E3A">
        <w:rPr>
          <w:rFonts w:ascii="Times New Roman Tj" w:hAnsi="Times New Roman Tj"/>
          <w:color w:val="000000" w:themeColor="text1"/>
        </w:rPr>
        <w:t>Шакли ВА-4;</w:t>
      </w:r>
      <w:r w:rsidR="008548C0"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$E) </w:t>
      </w:r>
      <w:r w:rsidRPr="00585E3A">
        <w:rPr>
          <w:rFonts w:ascii="Times New Roman Tj" w:hAnsi="Times New Roman Tj"/>
          <w:color w:val="000000" w:themeColor="text1"/>
        </w:rPr>
        <w:t>Шакли ВА-5;</w:t>
      </w:r>
    </w:p>
    <w:p w:rsidR="008548C0" w:rsidRPr="00585E3A" w:rsidRDefault="008548C0" w:rsidP="00685ACF">
      <w:pPr>
        <w:jc w:val="both"/>
        <w:rPr>
          <w:rFonts w:ascii="Times New Roman Tj" w:hAnsi="Times New Roman Tj"/>
          <w:b/>
          <w:color w:val="000000" w:themeColor="text1"/>
        </w:rPr>
      </w:pP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@155.</w:t>
      </w: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Восита</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ои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асос</w:t>
      </w:r>
      <w:r w:rsidRPr="00585E3A">
        <w:rPr>
          <w:rFonts w:ascii="Cambria" w:hAnsi="Cambria" w:cs="Cambria"/>
          <w:b/>
          <w:color w:val="000000" w:themeColor="text1"/>
        </w:rPr>
        <w:t>ӣ</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дар</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баланс</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бо</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кадом</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арзиш</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нишон</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дода</w:t>
      </w:r>
      <w:r w:rsidRPr="00585E3A">
        <w:rPr>
          <w:rFonts w:ascii="Times New Roman Tj" w:hAnsi="Times New Roman Tj"/>
          <w:b/>
          <w:color w:val="000000" w:themeColor="text1"/>
        </w:rPr>
        <w:t xml:space="preserve"> мешавад:</w:t>
      </w:r>
    </w:p>
    <w:p w:rsidR="0003329E" w:rsidRPr="00585E3A" w:rsidRDefault="0003329E" w:rsidP="00685ACF">
      <w:pPr>
        <w:jc w:val="both"/>
        <w:rPr>
          <w:rFonts w:ascii="Times New Roman Tj" w:hAnsi="Times New Roman Tj"/>
          <w:color w:val="000000" w:themeColor="text1"/>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rPr>
        <w:t>бо арзиши аввала;</w:t>
      </w:r>
      <w:r w:rsidR="008548C0"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$B) </w:t>
      </w:r>
      <w:r w:rsidRPr="00585E3A">
        <w:rPr>
          <w:rFonts w:ascii="Times New Roman Tj" w:hAnsi="Times New Roman Tj"/>
          <w:color w:val="000000" w:themeColor="text1"/>
        </w:rPr>
        <w:t>бо арзиши бар</w:t>
      </w:r>
      <w:r w:rsidRPr="00585E3A">
        <w:rPr>
          <w:rFonts w:ascii="Cambria" w:hAnsi="Cambria" w:cs="Cambria"/>
          <w:color w:val="000000" w:themeColor="text1"/>
        </w:rPr>
        <w:t>қ</w:t>
      </w:r>
      <w:r w:rsidRPr="00585E3A">
        <w:rPr>
          <w:rFonts w:ascii="Times New Roman Tj" w:hAnsi="Times New Roman Tj" w:cs="Times New Roman Tj"/>
          <w:color w:val="000000" w:themeColor="text1"/>
        </w:rPr>
        <w:t>ароркардашуда</w:t>
      </w:r>
      <w:r w:rsidRPr="00585E3A">
        <w:rPr>
          <w:rFonts w:ascii="Times New Roman Tj" w:hAnsi="Times New Roman Tj"/>
          <w:color w:val="000000" w:themeColor="text1"/>
        </w:rPr>
        <w:t>;</w:t>
      </w:r>
      <w:r w:rsidR="008548C0"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$C) </w:t>
      </w:r>
      <w:r w:rsidRPr="00585E3A">
        <w:rPr>
          <w:rFonts w:ascii="Times New Roman Tj" w:hAnsi="Times New Roman Tj"/>
          <w:color w:val="000000" w:themeColor="text1"/>
        </w:rPr>
        <w:t>бо арзиши ба</w:t>
      </w:r>
      <w:r w:rsidRPr="00585E3A">
        <w:rPr>
          <w:rFonts w:ascii="Cambria" w:hAnsi="Cambria" w:cs="Cambria"/>
          <w:color w:val="000000" w:themeColor="text1"/>
        </w:rPr>
        <w:t>қ</w:t>
      </w:r>
      <w:r w:rsidRPr="00585E3A">
        <w:rPr>
          <w:rFonts w:ascii="Times New Roman Tj" w:hAnsi="Times New Roman Tj" w:cs="Times New Roman Tj"/>
          <w:color w:val="000000" w:themeColor="text1"/>
        </w:rPr>
        <w:t>ияв</w:t>
      </w:r>
      <w:r w:rsidRPr="00585E3A">
        <w:rPr>
          <w:rFonts w:ascii="Cambria" w:hAnsi="Cambria" w:cs="Cambria"/>
          <w:color w:val="000000" w:themeColor="text1"/>
        </w:rPr>
        <w:t>ӣ</w:t>
      </w:r>
      <w:r w:rsidRPr="00585E3A">
        <w:rPr>
          <w:rFonts w:ascii="Times New Roman Tj" w:hAnsi="Times New Roman Tj"/>
          <w:color w:val="000000" w:themeColor="text1"/>
        </w:rPr>
        <w:t>;</w:t>
      </w:r>
    </w:p>
    <w:p w:rsidR="0003329E" w:rsidRPr="00585E3A" w:rsidRDefault="0003329E" w:rsidP="00685ACF">
      <w:pPr>
        <w:jc w:val="both"/>
        <w:rPr>
          <w:rFonts w:ascii="Times New Roman Tj" w:hAnsi="Times New Roman Tj"/>
          <w:color w:val="000000" w:themeColor="text1"/>
          <w:lang w:val="tt-RU"/>
        </w:rPr>
      </w:pPr>
      <w:r w:rsidRPr="00585E3A">
        <w:rPr>
          <w:rFonts w:ascii="Times New Roman Tj" w:hAnsi="Times New Roman Tj"/>
          <w:color w:val="000000" w:themeColor="text1"/>
          <w:lang w:val="tt-RU"/>
        </w:rPr>
        <w:t xml:space="preserve">$D) </w:t>
      </w:r>
      <w:r w:rsidRPr="00585E3A">
        <w:rPr>
          <w:rFonts w:ascii="Times New Roman Tj" w:hAnsi="Times New Roman Tj"/>
          <w:color w:val="000000" w:themeColor="text1"/>
        </w:rPr>
        <w:t>бо арзиши бозор</w:t>
      </w:r>
      <w:r w:rsidRPr="00585E3A">
        <w:rPr>
          <w:rFonts w:ascii="Cambria" w:hAnsi="Cambria" w:cs="Cambria"/>
          <w:color w:val="000000" w:themeColor="text1"/>
        </w:rPr>
        <w:t>ӣ</w:t>
      </w:r>
      <w:r w:rsidRPr="00585E3A">
        <w:rPr>
          <w:rFonts w:ascii="Times New Roman Tj" w:hAnsi="Times New Roman Tj"/>
          <w:color w:val="000000" w:themeColor="text1"/>
        </w:rPr>
        <w:t>;</w:t>
      </w:r>
      <w:r w:rsidR="008548C0"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$E) бо арзиши бадастор</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w:t>
      </w:r>
    </w:p>
    <w:p w:rsidR="008548C0" w:rsidRPr="00585E3A" w:rsidRDefault="008548C0" w:rsidP="00685ACF">
      <w:pPr>
        <w:jc w:val="both"/>
        <w:rPr>
          <w:rFonts w:ascii="Times New Roman Tj" w:hAnsi="Times New Roman Tj"/>
          <w:b/>
          <w:color w:val="000000" w:themeColor="text1"/>
          <w:lang w:val="tt-RU"/>
        </w:rPr>
      </w:pPr>
    </w:p>
    <w:p w:rsidR="0003329E" w:rsidRPr="00585E3A" w:rsidRDefault="0003329E" w:rsidP="00685ACF">
      <w:pPr>
        <w:jc w:val="both"/>
        <w:rPr>
          <w:rFonts w:ascii="Times New Roman Tj" w:hAnsi="Times New Roman Tj"/>
          <w:b/>
          <w:color w:val="000000" w:themeColor="text1"/>
          <w:lang w:val="tt-RU"/>
        </w:rPr>
      </w:pPr>
      <w:r w:rsidRPr="00585E3A">
        <w:rPr>
          <w:rFonts w:ascii="Times New Roman Tj" w:hAnsi="Times New Roman Tj"/>
          <w:b/>
          <w:color w:val="000000" w:themeColor="text1"/>
          <w:lang w:val="tt-RU"/>
        </w:rPr>
        <w:t>@156.</w:t>
      </w:r>
    </w:p>
    <w:p w:rsidR="0003329E" w:rsidRPr="00585E3A" w:rsidRDefault="0003329E" w:rsidP="00685ACF">
      <w:pPr>
        <w:jc w:val="both"/>
        <w:rPr>
          <w:rFonts w:ascii="Times New Roman Tj" w:hAnsi="Times New Roman Tj"/>
          <w:b/>
          <w:color w:val="000000" w:themeColor="text1"/>
          <w:lang w:val="tt-RU"/>
        </w:rPr>
      </w:pPr>
      <w:r w:rsidRPr="00585E3A">
        <w:rPr>
          <w:rFonts w:ascii="Times New Roman Tj" w:hAnsi="Times New Roman Tj"/>
          <w:b/>
          <w:color w:val="000000" w:themeColor="text1"/>
          <w:lang w:val="tt-RU"/>
        </w:rPr>
        <w:t>Кадом</w:t>
      </w:r>
      <w:r w:rsidR="00AC1171" w:rsidRPr="00585E3A">
        <w:rPr>
          <w:rFonts w:ascii="Times New Roman Tj" w:hAnsi="Times New Roman Tj"/>
          <w:b/>
          <w:color w:val="000000" w:themeColor="text1"/>
          <w:lang w:val="tt-RU"/>
        </w:rPr>
        <w:t>е</w:t>
      </w:r>
      <w:r w:rsidRPr="00585E3A">
        <w:rPr>
          <w:rFonts w:ascii="Times New Roman Tj" w:hAnsi="Times New Roman Tj"/>
          <w:b/>
          <w:color w:val="000000" w:themeColor="text1"/>
          <w:lang w:val="tt-RU"/>
        </w:rPr>
        <w:t xml:space="preserve"> аз амалиёт</w:t>
      </w:r>
      <w:r w:rsidRPr="00585E3A">
        <w:rPr>
          <w:rFonts w:ascii="Cambria" w:hAnsi="Cambria" w:cs="Cambria"/>
          <w:b/>
          <w:color w:val="000000" w:themeColor="text1"/>
          <w:lang w:val="tt-RU"/>
        </w:rPr>
        <w:t>ҳ</w:t>
      </w:r>
      <w:r w:rsidRPr="00585E3A">
        <w:rPr>
          <w:rFonts w:ascii="Times New Roman Tj" w:hAnsi="Times New Roman Tj" w:cs="Times New Roman Tj"/>
          <w:b/>
          <w:color w:val="000000" w:themeColor="text1"/>
          <w:lang w:val="tt-RU"/>
        </w:rPr>
        <w:t>ои</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хо</w:t>
      </w:r>
      <w:r w:rsidRPr="00585E3A">
        <w:rPr>
          <w:rFonts w:ascii="Cambria" w:hAnsi="Cambria" w:cs="Cambria"/>
          <w:b/>
          <w:color w:val="000000" w:themeColor="text1"/>
          <w:lang w:val="tt-RU"/>
        </w:rPr>
        <w:t>ҷ</w:t>
      </w:r>
      <w:r w:rsidRPr="00585E3A">
        <w:rPr>
          <w:rFonts w:ascii="Times New Roman Tj" w:hAnsi="Times New Roman Tj" w:cs="Times New Roman Tj"/>
          <w:b/>
          <w:color w:val="000000" w:themeColor="text1"/>
          <w:lang w:val="tt-RU"/>
        </w:rPr>
        <w:t>агии</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зерин</w:t>
      </w:r>
      <w:r w:rsidRPr="00585E3A">
        <w:rPr>
          <w:rFonts w:ascii="Times New Roman Tj" w:hAnsi="Times New Roman Tj"/>
          <w:b/>
          <w:color w:val="000000" w:themeColor="text1"/>
          <w:lang w:val="tt-RU"/>
        </w:rPr>
        <w:t xml:space="preserve"> </w:t>
      </w:r>
      <w:r w:rsidRPr="00585E3A">
        <w:rPr>
          <w:rFonts w:ascii="Cambria" w:hAnsi="Cambria" w:cs="Cambria"/>
          <w:b/>
          <w:color w:val="000000" w:themeColor="text1"/>
          <w:lang w:val="tt-RU"/>
        </w:rPr>
        <w:t>ҳ</w:t>
      </w:r>
      <w:r w:rsidRPr="00585E3A">
        <w:rPr>
          <w:rFonts w:ascii="Times New Roman Tj" w:hAnsi="Times New Roman Tj" w:cs="Times New Roman Tj"/>
          <w:b/>
          <w:color w:val="000000" w:themeColor="text1"/>
          <w:lang w:val="tt-RU"/>
        </w:rPr>
        <w:t>амчун</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мабла</w:t>
      </w:r>
      <w:r w:rsidRPr="00585E3A">
        <w:rPr>
          <w:rFonts w:ascii="Cambria" w:hAnsi="Cambria" w:cs="Cambria"/>
          <w:b/>
          <w:color w:val="000000" w:themeColor="text1"/>
          <w:lang w:val="tt-RU"/>
        </w:rPr>
        <w:t>ғ</w:t>
      </w:r>
      <w:r w:rsidRPr="00585E3A">
        <w:rPr>
          <w:rFonts w:ascii="Times New Roman Tj" w:hAnsi="Times New Roman Tj" w:cs="Times New Roman Tj"/>
          <w:b/>
          <w:color w:val="000000" w:themeColor="text1"/>
          <w:lang w:val="tt-RU"/>
        </w:rPr>
        <w:t>гузории</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молияв</w:t>
      </w:r>
      <w:r w:rsidRPr="00585E3A">
        <w:rPr>
          <w:rFonts w:ascii="Cambria" w:hAnsi="Cambria" w:cs="Cambria"/>
          <w:b/>
          <w:color w:val="000000" w:themeColor="text1"/>
          <w:lang w:val="tt-RU"/>
        </w:rPr>
        <w:t>ӣ</w:t>
      </w:r>
      <w:r w:rsidRPr="00585E3A">
        <w:rPr>
          <w:rFonts w:ascii="Times New Roman Tj" w:hAnsi="Times New Roman Tj"/>
          <w:b/>
          <w:color w:val="000000" w:themeColor="text1"/>
          <w:lang w:val="tt-RU"/>
        </w:rPr>
        <w:t xml:space="preserve"> </w:t>
      </w:r>
      <w:r w:rsidRPr="00585E3A">
        <w:rPr>
          <w:rFonts w:ascii="Cambria" w:hAnsi="Cambria" w:cs="Cambria"/>
          <w:b/>
          <w:color w:val="000000" w:themeColor="text1"/>
          <w:lang w:val="tt-RU"/>
        </w:rPr>
        <w:t>ҳ</w:t>
      </w:r>
      <w:r w:rsidRPr="00585E3A">
        <w:rPr>
          <w:rFonts w:ascii="Times New Roman Tj" w:hAnsi="Times New Roman Tj" w:cs="Times New Roman Tj"/>
          <w:b/>
          <w:color w:val="000000" w:themeColor="text1"/>
          <w:lang w:val="tt-RU"/>
        </w:rPr>
        <w:t>исоб</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меёбад</w:t>
      </w:r>
      <w:r w:rsidRPr="00585E3A">
        <w:rPr>
          <w:rFonts w:ascii="Times New Roman Tj" w:hAnsi="Times New Roman Tj"/>
          <w:b/>
          <w:color w:val="000000" w:themeColor="text1"/>
          <w:lang w:val="tt-RU"/>
        </w:rPr>
        <w:t>?</w:t>
      </w:r>
    </w:p>
    <w:p w:rsidR="0003329E" w:rsidRPr="00585E3A" w:rsidRDefault="0003329E" w:rsidP="00685ACF">
      <w:pPr>
        <w:jc w:val="both"/>
        <w:rPr>
          <w:rFonts w:ascii="Times New Roman Tj" w:hAnsi="Times New Roman Tj"/>
          <w:color w:val="000000" w:themeColor="text1"/>
          <w:lang w:val="tt-RU"/>
        </w:rPr>
      </w:pPr>
      <w:r w:rsidRPr="00585E3A">
        <w:rPr>
          <w:rFonts w:ascii="Times New Roman Tj" w:hAnsi="Times New Roman Tj"/>
          <w:color w:val="000000" w:themeColor="text1"/>
          <w:lang w:val="tt-RU"/>
        </w:rPr>
        <w:t>$A) гирифтани зайём</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w:t>
      </w:r>
      <w:r w:rsidRPr="00585E3A">
        <w:rPr>
          <w:rFonts w:ascii="Times New Roman Tj" w:hAnsi="Times New Roman Tj"/>
          <w:color w:val="000000" w:themeColor="text1"/>
          <w:lang w:val="tt-RU"/>
        </w:rPr>
        <w:t>;</w:t>
      </w:r>
      <w:r w:rsidR="008548C0"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$B) пешни</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оди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зайём</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w:t>
      </w:r>
      <w:r w:rsidRPr="00585E3A">
        <w:rPr>
          <w:rFonts w:ascii="Times New Roman Tj" w:hAnsi="Times New Roman Tj"/>
          <w:color w:val="000000" w:themeColor="text1"/>
          <w:lang w:val="tt-RU"/>
        </w:rPr>
        <w:t>;</w:t>
      </w:r>
      <w:r w:rsidR="008548C0"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 xml:space="preserve">$C) </w:t>
      </w:r>
      <w:r w:rsidRPr="00585E3A">
        <w:rPr>
          <w:rFonts w:ascii="Cambria" w:hAnsi="Cambria" w:cs="Cambria"/>
          <w:color w:val="000000" w:themeColor="text1"/>
          <w:lang w:val="tt-RU"/>
        </w:rPr>
        <w:t>қ</w:t>
      </w:r>
      <w:r w:rsidRPr="00585E3A">
        <w:rPr>
          <w:rFonts w:ascii="Times New Roman Tj" w:hAnsi="Times New Roman Tj" w:cs="Times New Roman Tj"/>
          <w:color w:val="000000" w:themeColor="text1"/>
          <w:lang w:val="tt-RU"/>
        </w:rPr>
        <w:t>арзи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дибетор</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w:t>
      </w:r>
      <w:r w:rsidR="008548C0"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$D) барориши са</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мия</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ва</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вомбарг</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w:t>
      </w:r>
      <w:r w:rsidRPr="00585E3A">
        <w:rPr>
          <w:rFonts w:ascii="Times New Roman Tj" w:hAnsi="Times New Roman Tj"/>
          <w:color w:val="000000" w:themeColor="text1"/>
          <w:lang w:val="tt-RU"/>
        </w:rPr>
        <w:t>;</w:t>
      </w:r>
      <w:r w:rsidR="008548C0"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$E) харидани са</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мия</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ва</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вомбарг</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w:t>
      </w:r>
      <w:r w:rsidRPr="00585E3A">
        <w:rPr>
          <w:rFonts w:ascii="Times New Roman Tj" w:hAnsi="Times New Roman Tj"/>
          <w:color w:val="000000" w:themeColor="text1"/>
          <w:lang w:val="tt-RU"/>
        </w:rPr>
        <w:t>;</w:t>
      </w:r>
    </w:p>
    <w:p w:rsidR="008548C0" w:rsidRPr="00585E3A" w:rsidRDefault="008548C0" w:rsidP="00685ACF">
      <w:pPr>
        <w:jc w:val="both"/>
        <w:rPr>
          <w:rFonts w:ascii="Times New Roman Tj" w:hAnsi="Times New Roman Tj"/>
          <w:b/>
          <w:color w:val="000000" w:themeColor="text1"/>
          <w:lang w:val="tt-RU"/>
        </w:rPr>
      </w:pPr>
    </w:p>
    <w:p w:rsidR="0003329E" w:rsidRPr="00585E3A" w:rsidRDefault="0003329E" w:rsidP="00685ACF">
      <w:pPr>
        <w:jc w:val="both"/>
        <w:rPr>
          <w:rFonts w:ascii="Times New Roman Tj" w:hAnsi="Times New Roman Tj"/>
          <w:b/>
          <w:color w:val="000000" w:themeColor="text1"/>
          <w:lang w:val="tt-RU"/>
        </w:rPr>
      </w:pPr>
      <w:r w:rsidRPr="00585E3A">
        <w:rPr>
          <w:rFonts w:ascii="Times New Roman Tj" w:hAnsi="Times New Roman Tj"/>
          <w:b/>
          <w:color w:val="000000" w:themeColor="text1"/>
          <w:lang w:val="tt-RU"/>
        </w:rPr>
        <w:t>@157.</w:t>
      </w:r>
    </w:p>
    <w:p w:rsidR="0003329E" w:rsidRPr="00585E3A" w:rsidRDefault="0003329E" w:rsidP="00685ACF">
      <w:pPr>
        <w:jc w:val="both"/>
        <w:rPr>
          <w:rFonts w:ascii="Times New Roman Tj" w:hAnsi="Times New Roman Tj"/>
          <w:b/>
          <w:color w:val="000000" w:themeColor="text1"/>
          <w:lang w:val="tt-RU"/>
        </w:rPr>
      </w:pPr>
      <w:r w:rsidRPr="00585E3A">
        <w:rPr>
          <w:rFonts w:ascii="Cambria" w:hAnsi="Cambria" w:cs="Cambria"/>
          <w:b/>
          <w:color w:val="000000" w:themeColor="text1"/>
          <w:lang w:val="tt-RU"/>
        </w:rPr>
        <w:t>Ҳ</w:t>
      </w:r>
      <w:r w:rsidRPr="00585E3A">
        <w:rPr>
          <w:rFonts w:ascii="Times New Roman Tj" w:hAnsi="Times New Roman Tj" w:cs="Times New Roman Tj"/>
          <w:b/>
          <w:color w:val="000000" w:themeColor="text1"/>
          <w:lang w:val="tt-RU"/>
        </w:rPr>
        <w:t>исобгирии</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мол</w:t>
      </w:r>
      <w:r w:rsidRPr="00585E3A">
        <w:rPr>
          <w:rFonts w:ascii="Cambria" w:hAnsi="Cambria" w:cs="Cambria"/>
          <w:b/>
          <w:color w:val="000000" w:themeColor="text1"/>
          <w:lang w:val="tt-RU"/>
        </w:rPr>
        <w:t>ҳ</w:t>
      </w:r>
      <w:r w:rsidRPr="00585E3A">
        <w:rPr>
          <w:rFonts w:ascii="Times New Roman Tj" w:hAnsi="Times New Roman Tj" w:cs="Times New Roman Tj"/>
          <w:b/>
          <w:color w:val="000000" w:themeColor="text1"/>
          <w:lang w:val="tt-RU"/>
        </w:rPr>
        <w:t>о</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дар</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анбор</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аз</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р</w:t>
      </w:r>
      <w:r w:rsidRPr="00585E3A">
        <w:rPr>
          <w:rFonts w:ascii="Cambria" w:hAnsi="Cambria" w:cs="Cambria"/>
          <w:b/>
          <w:color w:val="000000" w:themeColor="text1"/>
          <w:lang w:val="tt-RU"/>
        </w:rPr>
        <w:t>ӯ</w:t>
      </w:r>
      <w:r w:rsidRPr="00585E3A">
        <w:rPr>
          <w:rFonts w:ascii="Times New Roman Tj" w:hAnsi="Times New Roman Tj" w:cs="Times New Roman Tj"/>
          <w:b/>
          <w:color w:val="000000" w:themeColor="text1"/>
          <w:lang w:val="tt-RU"/>
        </w:rPr>
        <w:t>и</w:t>
      </w:r>
      <w:r w:rsidRPr="00585E3A">
        <w:rPr>
          <w:rFonts w:ascii="Times New Roman Tj" w:hAnsi="Times New Roman Tj"/>
          <w:b/>
          <w:color w:val="000000" w:themeColor="text1"/>
          <w:lang w:val="tt-RU"/>
        </w:rPr>
        <w:t xml:space="preserve"> кадом </w:t>
      </w:r>
      <w:r w:rsidRPr="00585E3A">
        <w:rPr>
          <w:rFonts w:ascii="Cambria" w:hAnsi="Cambria" w:cs="Cambria"/>
          <w:b/>
          <w:color w:val="000000" w:themeColor="text1"/>
          <w:lang w:val="tt-RU"/>
        </w:rPr>
        <w:t>ҳ</w:t>
      </w:r>
      <w:r w:rsidRPr="00585E3A">
        <w:rPr>
          <w:rFonts w:ascii="Times New Roman Tj" w:hAnsi="Times New Roman Tj" w:cs="Times New Roman Tj"/>
          <w:b/>
          <w:color w:val="000000" w:themeColor="text1"/>
          <w:lang w:val="tt-RU"/>
        </w:rPr>
        <w:t>у</w:t>
      </w:r>
      <w:r w:rsidRPr="00585E3A">
        <w:rPr>
          <w:rFonts w:ascii="Cambria" w:hAnsi="Cambria" w:cs="Cambria"/>
          <w:b/>
          <w:color w:val="000000" w:themeColor="text1"/>
          <w:lang w:val="tt-RU"/>
        </w:rPr>
        <w:t>ҷҷ</w:t>
      </w:r>
      <w:r w:rsidRPr="00585E3A">
        <w:rPr>
          <w:rFonts w:ascii="Times New Roman Tj" w:hAnsi="Times New Roman Tj" w:cs="Times New Roman Tj"/>
          <w:b/>
          <w:color w:val="000000" w:themeColor="text1"/>
          <w:lang w:val="tt-RU"/>
        </w:rPr>
        <w:t>ат</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ба</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ро</w:t>
      </w:r>
      <w:r w:rsidRPr="00585E3A">
        <w:rPr>
          <w:rFonts w:ascii="Cambria" w:hAnsi="Cambria" w:cs="Cambria"/>
          <w:b/>
          <w:color w:val="000000" w:themeColor="text1"/>
          <w:lang w:val="tt-RU"/>
        </w:rPr>
        <w:t>ҳ</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монда</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мешавад</w:t>
      </w:r>
      <w:r w:rsidRPr="00585E3A">
        <w:rPr>
          <w:rFonts w:ascii="Times New Roman Tj" w:hAnsi="Times New Roman Tj"/>
          <w:b/>
          <w:color w:val="000000" w:themeColor="text1"/>
          <w:lang w:val="tt-RU"/>
        </w:rPr>
        <w:t>:</w:t>
      </w:r>
    </w:p>
    <w:p w:rsidR="0003329E" w:rsidRPr="00585E3A" w:rsidRDefault="0003329E" w:rsidP="00685ACF">
      <w:pPr>
        <w:jc w:val="both"/>
        <w:rPr>
          <w:rFonts w:ascii="Times New Roman Tj" w:hAnsi="Times New Roman Tj"/>
          <w:color w:val="000000" w:themeColor="text1"/>
          <w:lang w:val="tt-RU"/>
        </w:rPr>
      </w:pPr>
      <w:r w:rsidRPr="00585E3A">
        <w:rPr>
          <w:rFonts w:ascii="Times New Roman Tj" w:hAnsi="Times New Roman Tj"/>
          <w:color w:val="000000" w:themeColor="text1"/>
          <w:lang w:val="tt-RU"/>
        </w:rPr>
        <w:t>$A) вара</w:t>
      </w:r>
      <w:r w:rsidRPr="00585E3A">
        <w:rPr>
          <w:rFonts w:ascii="Cambria" w:hAnsi="Cambria" w:cs="Cambria"/>
          <w:color w:val="000000" w:themeColor="text1"/>
          <w:lang w:val="tt-RU"/>
        </w:rPr>
        <w:t>қ</w:t>
      </w:r>
      <w:r w:rsidRPr="00585E3A">
        <w:rPr>
          <w:rFonts w:ascii="Times New Roman Tj" w:hAnsi="Times New Roman Tj" w:cs="Times New Roman Tj"/>
          <w:color w:val="000000" w:themeColor="text1"/>
          <w:lang w:val="tt-RU"/>
        </w:rPr>
        <w:t>аи</w:t>
      </w:r>
      <w:r w:rsidRPr="00585E3A">
        <w:rPr>
          <w:rFonts w:ascii="Times New Roman Tj" w:hAnsi="Times New Roman Tj"/>
          <w:color w:val="000000" w:themeColor="text1"/>
          <w:lang w:val="tt-RU"/>
        </w:rPr>
        <w:t xml:space="preserve"> </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исобгирии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мол</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дар</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анбор</w:t>
      </w:r>
      <w:r w:rsidR="00AC1171" w:rsidRPr="00585E3A">
        <w:rPr>
          <w:rFonts w:ascii="Times New Roman Tj" w:hAnsi="Times New Roman Tj"/>
          <w:color w:val="000000" w:themeColor="text1"/>
          <w:lang w:val="tt-RU"/>
        </w:rPr>
        <w:t xml:space="preserve"> (М-17)</w:t>
      </w:r>
      <w:r w:rsidRPr="00585E3A">
        <w:rPr>
          <w:rFonts w:ascii="Times New Roman Tj" w:hAnsi="Times New Roman Tj"/>
          <w:color w:val="000000" w:themeColor="text1"/>
          <w:lang w:val="tt-RU"/>
        </w:rPr>
        <w:t>;</w:t>
      </w:r>
      <w:r w:rsidR="008548C0"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$B) вара</w:t>
      </w:r>
      <w:r w:rsidRPr="00585E3A">
        <w:rPr>
          <w:rFonts w:ascii="Cambria" w:hAnsi="Cambria" w:cs="Cambria"/>
          <w:color w:val="000000" w:themeColor="text1"/>
          <w:lang w:val="tt-RU"/>
        </w:rPr>
        <w:t>қ</w:t>
      </w:r>
      <w:r w:rsidRPr="00585E3A">
        <w:rPr>
          <w:rFonts w:ascii="Times New Roman Tj" w:hAnsi="Times New Roman Tj" w:cs="Times New Roman Tj"/>
          <w:color w:val="000000" w:themeColor="text1"/>
          <w:lang w:val="tt-RU"/>
        </w:rPr>
        <w:t>аи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ведемости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гардиш</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w:t>
      </w:r>
      <w:r w:rsidR="008548C0"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 xml:space="preserve">$C) харитаи лимитию </w:t>
      </w:r>
      <w:r w:rsidRPr="00585E3A">
        <w:rPr>
          <w:rFonts w:ascii="Cambria" w:hAnsi="Cambria" w:cs="Cambria"/>
          <w:color w:val="000000" w:themeColor="text1"/>
          <w:lang w:val="tt-RU"/>
        </w:rPr>
        <w:t>ҷ</w:t>
      </w:r>
      <w:r w:rsidRPr="00585E3A">
        <w:rPr>
          <w:rFonts w:ascii="Times New Roman Tj" w:hAnsi="Times New Roman Tj" w:cs="Times New Roman Tj"/>
          <w:color w:val="000000" w:themeColor="text1"/>
          <w:lang w:val="tt-RU"/>
        </w:rPr>
        <w:t>амъоварикун</w:t>
      </w:r>
      <w:r w:rsidRPr="00585E3A">
        <w:rPr>
          <w:rFonts w:ascii="Cambria" w:hAnsi="Cambria" w:cs="Cambria"/>
          <w:color w:val="000000" w:themeColor="text1"/>
          <w:lang w:val="tt-RU"/>
        </w:rPr>
        <w:t>ӣ</w:t>
      </w:r>
      <w:r w:rsidR="00AC1171" w:rsidRPr="00585E3A">
        <w:rPr>
          <w:rFonts w:ascii="Times New Roman Tj" w:hAnsi="Times New Roman Tj"/>
          <w:color w:val="000000" w:themeColor="text1"/>
          <w:lang w:val="tt-RU"/>
        </w:rPr>
        <w:t>(М-8)</w:t>
      </w:r>
      <w:r w:rsidRPr="00585E3A">
        <w:rPr>
          <w:rFonts w:ascii="Times New Roman Tj" w:hAnsi="Times New Roman Tj"/>
          <w:color w:val="000000" w:themeColor="text1"/>
          <w:lang w:val="tt-RU"/>
        </w:rPr>
        <w:t>;</w:t>
      </w:r>
      <w:r w:rsidR="008548C0"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$D) талабнома – борхати мол</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w:t>
      </w:r>
      <w:r w:rsidR="00AC1171" w:rsidRPr="00585E3A">
        <w:rPr>
          <w:rFonts w:ascii="Times New Roman Tj" w:hAnsi="Times New Roman Tj"/>
          <w:color w:val="000000" w:themeColor="text1"/>
          <w:lang w:val="tt-RU"/>
        </w:rPr>
        <w:t>(М-2)</w:t>
      </w:r>
      <w:r w:rsidRPr="00585E3A">
        <w:rPr>
          <w:rFonts w:ascii="Times New Roman Tj" w:hAnsi="Times New Roman Tj"/>
          <w:color w:val="000000" w:themeColor="text1"/>
          <w:lang w:val="tt-RU"/>
        </w:rPr>
        <w:t>;</w:t>
      </w:r>
      <w:r w:rsidR="008548C0"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 xml:space="preserve">$E) ягон </w:t>
      </w:r>
      <w:r w:rsidRPr="00585E3A">
        <w:rPr>
          <w:rFonts w:ascii="Cambria" w:hAnsi="Cambria" w:cs="Cambria"/>
          <w:color w:val="000000" w:themeColor="text1"/>
          <w:lang w:val="tt-RU"/>
        </w:rPr>
        <w:t>ҷ</w:t>
      </w:r>
      <w:r w:rsidRPr="00585E3A">
        <w:rPr>
          <w:rFonts w:ascii="Times New Roman Tj" w:hAnsi="Times New Roman Tj" w:cs="Times New Roman Tj"/>
          <w:color w:val="000000" w:themeColor="text1"/>
          <w:lang w:val="tt-RU"/>
        </w:rPr>
        <w:t>авоби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дуруст</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нест</w:t>
      </w:r>
      <w:r w:rsidRPr="00585E3A">
        <w:rPr>
          <w:rFonts w:ascii="Times New Roman Tj" w:hAnsi="Times New Roman Tj"/>
          <w:color w:val="000000" w:themeColor="text1"/>
          <w:lang w:val="tt-RU"/>
        </w:rPr>
        <w:t>;</w:t>
      </w:r>
    </w:p>
    <w:p w:rsidR="008548C0" w:rsidRPr="00585E3A" w:rsidRDefault="008548C0" w:rsidP="00685ACF">
      <w:pPr>
        <w:jc w:val="both"/>
        <w:rPr>
          <w:rFonts w:ascii="Times New Roman Tj" w:hAnsi="Times New Roman Tj"/>
          <w:b/>
          <w:color w:val="000000" w:themeColor="text1"/>
          <w:lang w:val="tt-RU"/>
        </w:rPr>
      </w:pPr>
    </w:p>
    <w:p w:rsidR="0003329E" w:rsidRPr="00585E3A" w:rsidRDefault="0003329E" w:rsidP="00685ACF">
      <w:pPr>
        <w:jc w:val="both"/>
        <w:rPr>
          <w:rFonts w:ascii="Times New Roman Tj" w:hAnsi="Times New Roman Tj"/>
          <w:b/>
          <w:color w:val="000000" w:themeColor="text1"/>
          <w:lang w:val="tt-RU"/>
        </w:rPr>
      </w:pPr>
      <w:r w:rsidRPr="00585E3A">
        <w:rPr>
          <w:rFonts w:ascii="Times New Roman Tj" w:hAnsi="Times New Roman Tj"/>
          <w:b/>
          <w:color w:val="000000" w:themeColor="text1"/>
          <w:lang w:val="tt-RU"/>
        </w:rPr>
        <w:t>@158.</w:t>
      </w:r>
    </w:p>
    <w:p w:rsidR="0003329E" w:rsidRPr="00585E3A" w:rsidRDefault="0003329E" w:rsidP="00685ACF">
      <w:pPr>
        <w:jc w:val="both"/>
        <w:rPr>
          <w:rFonts w:ascii="Times New Roman Tj" w:hAnsi="Times New Roman Tj"/>
          <w:b/>
          <w:color w:val="000000" w:themeColor="text1"/>
          <w:lang w:val="tt-RU"/>
        </w:rPr>
      </w:pPr>
      <w:r w:rsidRPr="00585E3A">
        <w:rPr>
          <w:rFonts w:ascii="Times New Roman Tj" w:hAnsi="Times New Roman Tj"/>
          <w:b/>
          <w:color w:val="000000" w:themeColor="text1"/>
          <w:lang w:val="tt-RU"/>
        </w:rPr>
        <w:t>Навишти дурусти бухгалтериро оиди амалиёти хо</w:t>
      </w:r>
      <w:r w:rsidRPr="00585E3A">
        <w:rPr>
          <w:rFonts w:ascii="Cambria" w:hAnsi="Cambria" w:cs="Cambria"/>
          <w:b/>
          <w:color w:val="000000" w:themeColor="text1"/>
          <w:lang w:val="tt-RU"/>
        </w:rPr>
        <w:t>ҷ</w:t>
      </w:r>
      <w:r w:rsidRPr="00585E3A">
        <w:rPr>
          <w:rFonts w:ascii="Times New Roman Tj" w:hAnsi="Times New Roman Tj" w:cs="Times New Roman Tj"/>
          <w:b/>
          <w:color w:val="000000" w:themeColor="text1"/>
          <w:lang w:val="tt-RU"/>
        </w:rPr>
        <w:t>аг</w:t>
      </w:r>
      <w:r w:rsidRPr="00585E3A">
        <w:rPr>
          <w:rFonts w:ascii="Cambria" w:hAnsi="Cambria" w:cs="Cambria"/>
          <w:b/>
          <w:color w:val="000000" w:themeColor="text1"/>
          <w:lang w:val="tt-RU"/>
        </w:rPr>
        <w:t>ӣ</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нишон</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ди</w:t>
      </w:r>
      <w:r w:rsidRPr="00585E3A">
        <w:rPr>
          <w:rFonts w:ascii="Cambria" w:hAnsi="Cambria" w:cs="Cambria"/>
          <w:b/>
          <w:color w:val="000000" w:themeColor="text1"/>
          <w:lang w:val="tt-RU"/>
        </w:rPr>
        <w:t>ҳ</w:t>
      </w:r>
      <w:r w:rsidRPr="00585E3A">
        <w:rPr>
          <w:rFonts w:ascii="Times New Roman Tj" w:hAnsi="Times New Roman Tj" w:cs="Times New Roman Tj"/>
          <w:b/>
          <w:color w:val="000000" w:themeColor="text1"/>
          <w:lang w:val="tt-RU"/>
        </w:rPr>
        <w:t>ед</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«Ба</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исте</w:t>
      </w:r>
      <w:r w:rsidRPr="00585E3A">
        <w:rPr>
          <w:rFonts w:ascii="Cambria" w:hAnsi="Cambria" w:cs="Cambria"/>
          <w:b/>
          <w:color w:val="000000" w:themeColor="text1"/>
          <w:lang w:val="tt-RU"/>
        </w:rPr>
        <w:t>ҳ</w:t>
      </w:r>
      <w:r w:rsidRPr="00585E3A">
        <w:rPr>
          <w:rFonts w:ascii="Times New Roman Tj" w:hAnsi="Times New Roman Tj" w:cs="Times New Roman Tj"/>
          <w:b/>
          <w:color w:val="000000" w:themeColor="text1"/>
          <w:lang w:val="tt-RU"/>
        </w:rPr>
        <w:t>солоти</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асос</w:t>
      </w:r>
      <w:r w:rsidRPr="00585E3A">
        <w:rPr>
          <w:rFonts w:ascii="Cambria" w:hAnsi="Cambria" w:cs="Cambria"/>
          <w:b/>
          <w:color w:val="000000" w:themeColor="text1"/>
          <w:lang w:val="tt-RU"/>
        </w:rPr>
        <w:t>ӣ</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масоле</w:t>
      </w:r>
      <w:r w:rsidRPr="00585E3A">
        <w:rPr>
          <w:rFonts w:ascii="Cambria" w:hAnsi="Cambria" w:cs="Cambria"/>
          <w:b/>
          <w:color w:val="000000" w:themeColor="text1"/>
          <w:lang w:val="tt-RU"/>
        </w:rPr>
        <w:t>ҳ</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хори</w:t>
      </w:r>
      <w:r w:rsidRPr="00585E3A">
        <w:rPr>
          <w:rFonts w:ascii="Cambria" w:hAnsi="Cambria" w:cs="Cambria"/>
          <w:b/>
          <w:color w:val="000000" w:themeColor="text1"/>
          <w:lang w:val="tt-RU"/>
        </w:rPr>
        <w:t>ҷ</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карда</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шуд»</w:t>
      </w:r>
      <w:r w:rsidRPr="00585E3A">
        <w:rPr>
          <w:rFonts w:ascii="Times New Roman Tj" w:hAnsi="Times New Roman Tj"/>
          <w:b/>
          <w:color w:val="000000" w:themeColor="text1"/>
          <w:lang w:val="tt-RU"/>
        </w:rPr>
        <w:t>:</w:t>
      </w:r>
    </w:p>
    <w:p w:rsidR="0003329E" w:rsidRPr="00585E3A" w:rsidRDefault="0003329E" w:rsidP="00685ACF">
      <w:pPr>
        <w:jc w:val="both"/>
        <w:rPr>
          <w:rFonts w:ascii="Times New Roman Tj" w:hAnsi="Times New Roman Tj"/>
          <w:color w:val="000000" w:themeColor="text1"/>
          <w:lang w:val="tt-RU"/>
        </w:rPr>
      </w:pPr>
      <w:r w:rsidRPr="00585E3A">
        <w:rPr>
          <w:rFonts w:ascii="Times New Roman Tj" w:hAnsi="Times New Roman Tj"/>
          <w:color w:val="000000" w:themeColor="text1"/>
          <w:lang w:val="tt-RU"/>
        </w:rPr>
        <w:t>$A) Дт сч.10720-Кт сч. 10730;</w:t>
      </w:r>
      <w:r w:rsidR="008548C0"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$B) Дт сч.10730 -Кт сч.10850;</w:t>
      </w:r>
      <w:r w:rsidR="008548C0"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$C) Дт сч. 55300 - Кт сч.10720;</w:t>
      </w:r>
    </w:p>
    <w:p w:rsidR="0003329E" w:rsidRPr="00585E3A" w:rsidRDefault="0003329E" w:rsidP="00685ACF">
      <w:pPr>
        <w:jc w:val="both"/>
        <w:rPr>
          <w:rFonts w:ascii="Times New Roman Tj" w:hAnsi="Times New Roman Tj"/>
          <w:color w:val="000000" w:themeColor="text1"/>
        </w:rPr>
      </w:pPr>
      <w:r w:rsidRPr="00585E3A">
        <w:rPr>
          <w:rFonts w:ascii="Times New Roman Tj" w:hAnsi="Times New Roman Tj"/>
          <w:color w:val="000000" w:themeColor="text1"/>
          <w:lang w:val="tt-RU"/>
        </w:rPr>
        <w:t xml:space="preserve">$D) </w:t>
      </w:r>
      <w:r w:rsidRPr="00585E3A">
        <w:rPr>
          <w:rFonts w:ascii="Times New Roman Tj" w:hAnsi="Times New Roman Tj"/>
          <w:color w:val="000000" w:themeColor="text1"/>
        </w:rPr>
        <w:t>Дт сч. 44010 - Кт сч.10720;</w:t>
      </w:r>
      <w:r w:rsidR="008548C0"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$E) </w:t>
      </w:r>
      <w:r w:rsidRPr="00585E3A">
        <w:rPr>
          <w:rFonts w:ascii="Times New Roman Tj" w:hAnsi="Times New Roman Tj"/>
          <w:color w:val="000000" w:themeColor="text1"/>
        </w:rPr>
        <w:t xml:space="preserve">Дт сч. 10730 - </w:t>
      </w:r>
      <w:r w:rsidRPr="00585E3A">
        <w:rPr>
          <w:rFonts w:ascii="Times New Roman Tj" w:hAnsi="Times New Roman Tj"/>
          <w:i/>
          <w:color w:val="000000" w:themeColor="text1"/>
        </w:rPr>
        <w:t>К</w:t>
      </w:r>
      <w:r w:rsidRPr="00585E3A">
        <w:rPr>
          <w:rFonts w:ascii="Times New Roman Tj" w:hAnsi="Times New Roman Tj"/>
          <w:color w:val="000000" w:themeColor="text1"/>
        </w:rPr>
        <w:t>т сч.10720;</w:t>
      </w:r>
    </w:p>
    <w:p w:rsidR="008548C0" w:rsidRPr="00585E3A" w:rsidRDefault="008548C0" w:rsidP="00685ACF">
      <w:pPr>
        <w:jc w:val="both"/>
        <w:rPr>
          <w:rFonts w:ascii="Times New Roman Tj" w:hAnsi="Times New Roman Tj"/>
          <w:b/>
          <w:color w:val="000000" w:themeColor="text1"/>
        </w:rPr>
      </w:pP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@159.</w:t>
      </w: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Навишти дурусти бухгалтериро оиди амалиёти хо</w:t>
      </w:r>
      <w:r w:rsidRPr="00585E3A">
        <w:rPr>
          <w:rFonts w:ascii="Cambria" w:hAnsi="Cambria" w:cs="Cambria"/>
          <w:b/>
          <w:color w:val="000000" w:themeColor="text1"/>
        </w:rPr>
        <w:t>ҷ</w:t>
      </w:r>
      <w:r w:rsidRPr="00585E3A">
        <w:rPr>
          <w:rFonts w:ascii="Times New Roman Tj" w:hAnsi="Times New Roman Tj" w:cs="Times New Roman Tj"/>
          <w:b/>
          <w:color w:val="000000" w:themeColor="text1"/>
        </w:rPr>
        <w:t>аг</w:t>
      </w:r>
      <w:r w:rsidRPr="00585E3A">
        <w:rPr>
          <w:rFonts w:ascii="Cambria" w:hAnsi="Cambria" w:cs="Cambria"/>
          <w:b/>
          <w:color w:val="000000" w:themeColor="text1"/>
        </w:rPr>
        <w:t>ӣ</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нишон</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ди</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ед</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«Ма</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сулоти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тайёр</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ба</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анбор</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даромад</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карда</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шуд»</w:t>
      </w:r>
      <w:r w:rsidRPr="00585E3A">
        <w:rPr>
          <w:rFonts w:ascii="Times New Roman Tj" w:hAnsi="Times New Roman Tj"/>
          <w:b/>
          <w:color w:val="000000" w:themeColor="text1"/>
        </w:rPr>
        <w:t>:</w:t>
      </w:r>
    </w:p>
    <w:p w:rsidR="0003329E" w:rsidRPr="00585E3A" w:rsidRDefault="0003329E" w:rsidP="00685ACF">
      <w:pPr>
        <w:jc w:val="both"/>
        <w:rPr>
          <w:rFonts w:ascii="Times New Roman Tj" w:hAnsi="Times New Roman Tj"/>
          <w:color w:val="000000" w:themeColor="text1"/>
          <w:lang w:val="tt-RU"/>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rPr>
        <w:t>Дт сч.10740-</w:t>
      </w:r>
      <w:r w:rsidRPr="00585E3A">
        <w:rPr>
          <w:rFonts w:ascii="Times New Roman Tj" w:hAnsi="Times New Roman Tj"/>
          <w:i/>
          <w:color w:val="000000" w:themeColor="text1"/>
        </w:rPr>
        <w:t>К</w:t>
      </w:r>
      <w:r w:rsidRPr="00585E3A">
        <w:rPr>
          <w:rFonts w:ascii="Times New Roman Tj" w:hAnsi="Times New Roman Tj"/>
          <w:color w:val="000000" w:themeColor="text1"/>
        </w:rPr>
        <w:t>т сч.10730;</w:t>
      </w:r>
      <w:r w:rsidR="008548C0"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$B) </w:t>
      </w:r>
      <w:r w:rsidRPr="00585E3A">
        <w:rPr>
          <w:rFonts w:ascii="Times New Roman Tj" w:hAnsi="Times New Roman Tj"/>
          <w:color w:val="000000" w:themeColor="text1"/>
        </w:rPr>
        <w:t>Дт сч.40107-Кт сч.10710;</w:t>
      </w:r>
      <w:r w:rsidR="008548C0"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$C) Дт сч. 10710- Кт сч.10740;</w:t>
      </w:r>
      <w:r w:rsidR="008548C0"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$D) Дт сч. 10740 - Кт сч. 55300;</w:t>
      </w:r>
      <w:r w:rsidR="008548C0"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$E) Дт сч. 10730 - Кт сч. 10740;</w:t>
      </w:r>
    </w:p>
    <w:p w:rsidR="008548C0" w:rsidRPr="00585E3A" w:rsidRDefault="008548C0" w:rsidP="00685ACF">
      <w:pPr>
        <w:jc w:val="both"/>
        <w:rPr>
          <w:rFonts w:ascii="Times New Roman Tj" w:hAnsi="Times New Roman Tj"/>
          <w:b/>
          <w:color w:val="000000" w:themeColor="text1"/>
        </w:rPr>
      </w:pP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@160.</w:t>
      </w:r>
    </w:p>
    <w:p w:rsidR="0003329E" w:rsidRPr="00585E3A" w:rsidRDefault="0003329E" w:rsidP="00685ACF">
      <w:pPr>
        <w:jc w:val="both"/>
        <w:rPr>
          <w:rFonts w:ascii="Times New Roman Tj" w:hAnsi="Times New Roman Tj"/>
          <w:b/>
          <w:color w:val="000000" w:themeColor="text1"/>
        </w:rPr>
      </w:pPr>
      <w:r w:rsidRPr="00585E3A">
        <w:rPr>
          <w:rFonts w:ascii="Cambria" w:hAnsi="Cambria" w:cs="Cambria"/>
          <w:b/>
          <w:color w:val="000000" w:themeColor="text1"/>
        </w:rPr>
        <w:lastRenderedPageBreak/>
        <w:t>Ҳ</w:t>
      </w:r>
      <w:r w:rsidRPr="00585E3A">
        <w:rPr>
          <w:rFonts w:ascii="Times New Roman Tj" w:hAnsi="Times New Roman Tj" w:cs="Times New Roman Tj"/>
          <w:b/>
          <w:color w:val="000000" w:themeColor="text1"/>
        </w:rPr>
        <w:t>у</w:t>
      </w:r>
      <w:r w:rsidRPr="00585E3A">
        <w:rPr>
          <w:rFonts w:ascii="Cambria" w:hAnsi="Cambria" w:cs="Cambria"/>
          <w:b/>
          <w:color w:val="000000" w:themeColor="text1"/>
        </w:rPr>
        <w:t>ҷҷ</w:t>
      </w:r>
      <w:r w:rsidRPr="00585E3A">
        <w:rPr>
          <w:rFonts w:ascii="Times New Roman Tj" w:hAnsi="Times New Roman Tj" w:cs="Times New Roman Tj"/>
          <w:b/>
          <w:color w:val="000000" w:themeColor="text1"/>
        </w:rPr>
        <w:t>ати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асос</w:t>
      </w:r>
      <w:r w:rsidRPr="00585E3A">
        <w:rPr>
          <w:rFonts w:ascii="Cambria" w:hAnsi="Cambria" w:cs="Cambria"/>
          <w:b/>
          <w:color w:val="000000" w:themeColor="text1"/>
        </w:rPr>
        <w:t>ӣ</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ки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дар</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асосии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он</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молу</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масоле</w:t>
      </w:r>
      <w:r w:rsidRPr="00585E3A">
        <w:rPr>
          <w:rFonts w:ascii="Cambria" w:hAnsi="Cambria" w:cs="Cambria"/>
          <w:b/>
          <w:color w:val="000000" w:themeColor="text1"/>
        </w:rPr>
        <w:t>ҳ</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ба</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анбор</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даромад</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карда</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мешавад</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кадом</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аст</w:t>
      </w:r>
      <w:r w:rsidRPr="00585E3A">
        <w:rPr>
          <w:rFonts w:ascii="Times New Roman Tj" w:hAnsi="Times New Roman Tj"/>
          <w:b/>
          <w:color w:val="000000" w:themeColor="text1"/>
        </w:rPr>
        <w:t xml:space="preserve">? </w:t>
      </w:r>
      <w:r w:rsidRPr="00585E3A">
        <w:rPr>
          <w:rFonts w:ascii="Cambria" w:hAnsi="Cambria" w:cs="Cambria"/>
          <w:b/>
          <w:color w:val="000000" w:themeColor="text1"/>
        </w:rPr>
        <w:t>Ҷ</w:t>
      </w:r>
      <w:r w:rsidRPr="00585E3A">
        <w:rPr>
          <w:rFonts w:ascii="Times New Roman Tj" w:hAnsi="Times New Roman Tj" w:cs="Times New Roman Tj"/>
          <w:b/>
          <w:color w:val="000000" w:themeColor="text1"/>
        </w:rPr>
        <w:t>авоби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дурустро</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ёбед</w:t>
      </w:r>
      <w:r w:rsidRPr="00585E3A">
        <w:rPr>
          <w:rFonts w:ascii="Times New Roman Tj" w:hAnsi="Times New Roman Tj"/>
          <w:b/>
          <w:color w:val="000000" w:themeColor="text1"/>
        </w:rPr>
        <w:t>:</w:t>
      </w:r>
    </w:p>
    <w:p w:rsidR="0003329E" w:rsidRPr="00585E3A" w:rsidRDefault="0003329E" w:rsidP="00685ACF">
      <w:pPr>
        <w:jc w:val="both"/>
        <w:rPr>
          <w:rFonts w:ascii="Times New Roman Tj" w:hAnsi="Times New Roman Tj"/>
          <w:color w:val="000000" w:themeColor="text1"/>
        </w:rPr>
      </w:pPr>
      <w:r w:rsidRPr="00585E3A">
        <w:rPr>
          <w:rFonts w:ascii="Times New Roman Tj" w:hAnsi="Times New Roman Tj"/>
          <w:color w:val="000000" w:themeColor="text1"/>
          <w:lang w:val="tt-RU"/>
        </w:rPr>
        <w:t xml:space="preserve">$A) </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w:t>
      </w:r>
      <w:r w:rsidRPr="00585E3A">
        <w:rPr>
          <w:rFonts w:ascii="Times New Roman Tj" w:hAnsi="Times New Roman Tj"/>
          <w:color w:val="000000" w:themeColor="text1"/>
        </w:rPr>
        <w:t>-</w:t>
      </w:r>
      <w:r w:rsidRPr="00585E3A">
        <w:rPr>
          <w:rFonts w:ascii="Times New Roman Tj" w:hAnsi="Times New Roman Tj" w:cs="Times New Roman Tj"/>
          <w:color w:val="000000" w:themeColor="text1"/>
        </w:rPr>
        <w:t>фактура</w:t>
      </w:r>
      <w:r w:rsidRPr="00585E3A">
        <w:rPr>
          <w:rFonts w:ascii="Times New Roman Tj" w:hAnsi="Times New Roman Tj"/>
          <w:color w:val="000000" w:themeColor="text1"/>
        </w:rPr>
        <w:t>;</w:t>
      </w:r>
      <w:r w:rsidR="008548C0"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$B) </w:t>
      </w:r>
      <w:r w:rsidRPr="00585E3A">
        <w:rPr>
          <w:rFonts w:ascii="Times New Roman Tj" w:hAnsi="Times New Roman Tj"/>
          <w:color w:val="000000" w:themeColor="text1"/>
        </w:rPr>
        <w:t xml:space="preserve">борхати </w:t>
      </w:r>
      <w:r w:rsidR="009F66E6" w:rsidRPr="00585E3A">
        <w:rPr>
          <w:rFonts w:ascii="Times New Roman Tj" w:hAnsi="Times New Roman Tj"/>
          <w:color w:val="000000" w:themeColor="text1"/>
        </w:rPr>
        <w:t>мол</w:t>
      </w:r>
      <w:r w:rsidR="009F66E6" w:rsidRPr="00585E3A">
        <w:rPr>
          <w:rFonts w:ascii="Cambria" w:hAnsi="Cambria" w:cs="Cambria"/>
          <w:color w:val="000000" w:themeColor="text1"/>
        </w:rPr>
        <w:t>ӣ</w:t>
      </w:r>
      <w:r w:rsidR="009F66E6" w:rsidRPr="00585E3A">
        <w:rPr>
          <w:rFonts w:ascii="Times New Roman Tj" w:hAnsi="Times New Roman Tj"/>
          <w:color w:val="000000" w:themeColor="text1"/>
        </w:rPr>
        <w:t>-</w:t>
      </w:r>
      <w:r w:rsidRPr="00585E3A">
        <w:rPr>
          <w:rFonts w:ascii="Times New Roman Tj" w:hAnsi="Times New Roman Tj"/>
          <w:color w:val="000000" w:themeColor="text1"/>
        </w:rPr>
        <w:t>на</w:t>
      </w:r>
      <w:r w:rsidRPr="00585E3A">
        <w:rPr>
          <w:rFonts w:ascii="Cambria" w:hAnsi="Cambria" w:cs="Cambria"/>
          <w:color w:val="000000" w:themeColor="text1"/>
        </w:rPr>
        <w:t>қ</w:t>
      </w:r>
      <w:r w:rsidRPr="00585E3A">
        <w:rPr>
          <w:rFonts w:ascii="Times New Roman Tj" w:hAnsi="Times New Roman Tj" w:cs="Times New Roman Tj"/>
          <w:color w:val="000000" w:themeColor="text1"/>
        </w:rPr>
        <w:t>лиёт</w:t>
      </w:r>
      <w:r w:rsidR="009F66E6" w:rsidRPr="00585E3A">
        <w:rPr>
          <w:rFonts w:ascii="Cambria" w:hAnsi="Cambria" w:cs="Cambria"/>
          <w:color w:val="000000" w:themeColor="text1"/>
        </w:rPr>
        <w:t>ӣ</w:t>
      </w:r>
      <w:r w:rsidRPr="00585E3A">
        <w:rPr>
          <w:rFonts w:ascii="Times New Roman Tj" w:hAnsi="Times New Roman Tj"/>
          <w:color w:val="000000" w:themeColor="text1"/>
        </w:rPr>
        <w:t>;</w:t>
      </w:r>
      <w:r w:rsidR="008548C0"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$C) </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w:t>
      </w:r>
      <w:r w:rsidRPr="00585E3A">
        <w:rPr>
          <w:rFonts w:ascii="Times New Roman Tj" w:hAnsi="Times New Roman Tj"/>
          <w:color w:val="000000" w:themeColor="text1"/>
        </w:rPr>
        <w:t>-</w:t>
      </w:r>
      <w:r w:rsidRPr="00585E3A">
        <w:rPr>
          <w:rFonts w:ascii="Times New Roman Tj" w:hAnsi="Times New Roman Tj" w:cs="Times New Roman Tj"/>
          <w:color w:val="000000" w:themeColor="text1"/>
        </w:rPr>
        <w:t>фактура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ва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ё</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борхати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на</w:t>
      </w:r>
      <w:r w:rsidRPr="00585E3A">
        <w:rPr>
          <w:rFonts w:ascii="Cambria" w:hAnsi="Cambria" w:cs="Cambria"/>
          <w:color w:val="000000" w:themeColor="text1"/>
        </w:rPr>
        <w:t>қ</w:t>
      </w:r>
      <w:r w:rsidRPr="00585E3A">
        <w:rPr>
          <w:rFonts w:ascii="Times New Roman Tj" w:hAnsi="Times New Roman Tj" w:cs="Times New Roman Tj"/>
          <w:color w:val="000000" w:themeColor="text1"/>
        </w:rPr>
        <w:t>лиёти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мол</w:t>
      </w:r>
      <w:r w:rsidRPr="00585E3A">
        <w:rPr>
          <w:rFonts w:ascii="Times New Roman Tj" w:hAnsi="Times New Roman Tj"/>
          <w:color w:val="000000" w:themeColor="text1"/>
        </w:rPr>
        <w:t>;</w:t>
      </w:r>
      <w:r w:rsidR="008548C0"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$D) </w:t>
      </w:r>
      <w:r w:rsidRPr="00585E3A">
        <w:rPr>
          <w:rFonts w:ascii="Times New Roman Tj" w:hAnsi="Times New Roman Tj"/>
          <w:color w:val="000000" w:themeColor="text1"/>
        </w:rPr>
        <w:t>чеки молу масоле</w:t>
      </w:r>
      <w:r w:rsidRPr="00585E3A">
        <w:rPr>
          <w:rFonts w:ascii="Cambria" w:hAnsi="Cambria" w:cs="Cambria"/>
          <w:color w:val="000000" w:themeColor="text1"/>
        </w:rPr>
        <w:t>ҳ</w:t>
      </w:r>
      <w:r w:rsidRPr="00585E3A">
        <w:rPr>
          <w:rFonts w:ascii="Times New Roman Tj" w:hAnsi="Times New Roman Tj"/>
          <w:color w:val="000000" w:themeColor="text1"/>
        </w:rPr>
        <w:t>;</w:t>
      </w:r>
      <w:r w:rsidR="008548C0"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$E) </w:t>
      </w:r>
      <w:r w:rsidRPr="00585E3A">
        <w:rPr>
          <w:rFonts w:ascii="Times New Roman Tj" w:hAnsi="Times New Roman Tj"/>
          <w:color w:val="000000" w:themeColor="text1"/>
        </w:rPr>
        <w:t>вара</w:t>
      </w:r>
      <w:r w:rsidRPr="00585E3A">
        <w:rPr>
          <w:rFonts w:ascii="Cambria" w:hAnsi="Cambria" w:cs="Cambria"/>
          <w:color w:val="000000" w:themeColor="text1"/>
        </w:rPr>
        <w:t>қ</w:t>
      </w:r>
      <w:r w:rsidRPr="00585E3A">
        <w:rPr>
          <w:rFonts w:ascii="Times New Roman Tj" w:hAnsi="Times New Roman Tj" w:cs="Times New Roman Tj"/>
          <w:color w:val="000000" w:themeColor="text1"/>
        </w:rPr>
        <w:t>аи</w:t>
      </w:r>
      <w:r w:rsidRPr="00585E3A">
        <w:rPr>
          <w:rFonts w:ascii="Times New Roman Tj" w:hAnsi="Times New Roman Tj"/>
          <w:color w:val="000000" w:themeColor="text1"/>
        </w:rPr>
        <w:t xml:space="preserve"> </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исобгирии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анбории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масоле</w:t>
      </w:r>
      <w:r w:rsidRPr="00585E3A">
        <w:rPr>
          <w:rFonts w:ascii="Cambria" w:hAnsi="Cambria" w:cs="Cambria"/>
          <w:color w:val="000000" w:themeColor="text1"/>
        </w:rPr>
        <w:t>ҳ</w:t>
      </w:r>
      <w:r w:rsidRPr="00585E3A">
        <w:rPr>
          <w:rFonts w:ascii="Times New Roman Tj" w:hAnsi="Times New Roman Tj"/>
          <w:color w:val="000000" w:themeColor="text1"/>
        </w:rPr>
        <w:t>;</w:t>
      </w:r>
    </w:p>
    <w:p w:rsidR="008548C0" w:rsidRPr="00585E3A" w:rsidRDefault="008548C0" w:rsidP="00685ACF">
      <w:pPr>
        <w:jc w:val="both"/>
        <w:rPr>
          <w:rFonts w:ascii="Times New Roman Tj" w:hAnsi="Times New Roman Tj"/>
          <w:b/>
          <w:color w:val="000000" w:themeColor="text1"/>
        </w:rPr>
      </w:pP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@161.</w:t>
      </w:r>
    </w:p>
    <w:p w:rsidR="002A53C6" w:rsidRPr="00585E3A" w:rsidRDefault="002A53C6" w:rsidP="00685ACF">
      <w:pPr>
        <w:jc w:val="both"/>
        <w:rPr>
          <w:rFonts w:ascii="Times New Roman Tj" w:hAnsi="Times New Roman Tj"/>
          <w:b/>
          <w:color w:val="000000" w:themeColor="text1"/>
        </w:rPr>
      </w:pPr>
      <w:r w:rsidRPr="00585E3A">
        <w:rPr>
          <w:rFonts w:ascii="Times New Roman Tj" w:hAnsi="Times New Roman Tj"/>
          <w:b/>
          <w:color w:val="000000" w:themeColor="text1"/>
        </w:rPr>
        <w:t xml:space="preserve">Кадом </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у</w:t>
      </w:r>
      <w:r w:rsidRPr="00585E3A">
        <w:rPr>
          <w:rFonts w:ascii="Cambria" w:hAnsi="Cambria" w:cs="Cambria"/>
          <w:b/>
          <w:color w:val="000000" w:themeColor="text1"/>
        </w:rPr>
        <w:t>ҷҷ</w:t>
      </w:r>
      <w:r w:rsidRPr="00585E3A">
        <w:rPr>
          <w:rFonts w:ascii="Times New Roman Tj" w:hAnsi="Times New Roman Tj" w:cs="Times New Roman Tj"/>
          <w:b/>
          <w:color w:val="000000" w:themeColor="text1"/>
        </w:rPr>
        <w:t>ат</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дар</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ташкилот</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о</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барои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барасмиятдарории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доду</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гирифти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объект</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ои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таъмиркардашуда</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му</w:t>
      </w:r>
      <w:r w:rsidRPr="00585E3A">
        <w:rPr>
          <w:rFonts w:ascii="Cambria" w:hAnsi="Cambria" w:cs="Cambria"/>
          <w:b/>
          <w:color w:val="000000" w:themeColor="text1"/>
        </w:rPr>
        <w:t>ҷ</w:t>
      </w:r>
      <w:r w:rsidRPr="00585E3A">
        <w:rPr>
          <w:rFonts w:ascii="Times New Roman Tj" w:hAnsi="Times New Roman Tj" w:cs="Times New Roman Tj"/>
          <w:b/>
          <w:color w:val="000000" w:themeColor="text1"/>
        </w:rPr>
        <w:t>а</w:t>
      </w:r>
      <w:r w:rsidRPr="00585E3A">
        <w:rPr>
          <w:rFonts w:ascii="Cambria" w:hAnsi="Cambria" w:cs="Cambria"/>
          <w:b/>
          <w:color w:val="000000" w:themeColor="text1"/>
        </w:rPr>
        <w:t>ҳҳ</w:t>
      </w:r>
      <w:r w:rsidRPr="00585E3A">
        <w:rPr>
          <w:rFonts w:ascii="Times New Roman Tj" w:hAnsi="Times New Roman Tj" w:cs="Times New Roman Tj"/>
          <w:b/>
          <w:color w:val="000000" w:themeColor="text1"/>
        </w:rPr>
        <w:t>азгардонидашуда</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ва</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азнавсохторбандишудаи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восита</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ои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асос</w:t>
      </w:r>
      <w:r w:rsidR="002C700D" w:rsidRPr="00585E3A">
        <w:rPr>
          <w:rFonts w:ascii="Cambria" w:hAnsi="Cambria" w:cs="Cambria"/>
          <w:b/>
          <w:color w:val="000000" w:themeColor="text1"/>
        </w:rPr>
        <w:t>ӣ</w:t>
      </w:r>
      <w:r w:rsidRPr="00585E3A">
        <w:rPr>
          <w:rFonts w:ascii="Times New Roman Tj" w:hAnsi="Times New Roman Tj"/>
          <w:b/>
          <w:color w:val="000000" w:themeColor="text1"/>
        </w:rPr>
        <w:t xml:space="preserve"> истифода мешавад?</w:t>
      </w:r>
    </w:p>
    <w:p w:rsidR="0003329E" w:rsidRPr="00585E3A" w:rsidRDefault="002A53C6" w:rsidP="00685ACF">
      <w:pPr>
        <w:jc w:val="both"/>
        <w:rPr>
          <w:rFonts w:ascii="Times New Roman Tj" w:hAnsi="Times New Roman Tj"/>
          <w:color w:val="000000" w:themeColor="text1"/>
          <w:lang w:val="tt-RU"/>
        </w:rPr>
      </w:pPr>
      <w:r w:rsidRPr="00585E3A">
        <w:rPr>
          <w:rFonts w:ascii="Times New Roman Tj" w:hAnsi="Times New Roman Tj"/>
          <w:color w:val="000000" w:themeColor="text1"/>
        </w:rPr>
        <w:t>$</w:t>
      </w:r>
      <w:r w:rsidRPr="00585E3A">
        <w:rPr>
          <w:rFonts w:ascii="Times New Roman Tj" w:hAnsi="Times New Roman Tj"/>
          <w:color w:val="000000" w:themeColor="text1"/>
          <w:lang w:val="en-US"/>
        </w:rPr>
        <w:t>A</w:t>
      </w:r>
      <w:r w:rsidRPr="00585E3A">
        <w:rPr>
          <w:rFonts w:ascii="Times New Roman Tj" w:hAnsi="Times New Roman Tj"/>
          <w:color w:val="000000" w:themeColor="text1"/>
        </w:rPr>
        <w:t xml:space="preserve">) Шакли </w:t>
      </w:r>
      <w:r w:rsidR="002C700D" w:rsidRPr="00585E3A">
        <w:rPr>
          <w:rFonts w:ascii="Times New Roman Tj" w:hAnsi="Times New Roman Tj"/>
          <w:color w:val="000000" w:themeColor="text1"/>
        </w:rPr>
        <w:t>ВА-6</w:t>
      </w:r>
      <w:r w:rsidR="00C42F90" w:rsidRPr="00585E3A">
        <w:rPr>
          <w:rFonts w:ascii="Times New Roman Tj" w:hAnsi="Times New Roman Tj"/>
          <w:color w:val="000000" w:themeColor="text1"/>
        </w:rPr>
        <w:t>;</w:t>
      </w:r>
      <w:r w:rsidRPr="00585E3A">
        <w:rPr>
          <w:rFonts w:ascii="Times New Roman Tj" w:hAnsi="Times New Roman Tj"/>
          <w:color w:val="000000" w:themeColor="text1"/>
        </w:rPr>
        <w:t xml:space="preserve"> $</w:t>
      </w:r>
      <w:r w:rsidRPr="00585E3A">
        <w:rPr>
          <w:rFonts w:ascii="Times New Roman Tj" w:hAnsi="Times New Roman Tj"/>
          <w:color w:val="000000" w:themeColor="text1"/>
          <w:lang w:val="en-US"/>
        </w:rPr>
        <w:t>B</w:t>
      </w:r>
      <w:r w:rsidRPr="00585E3A">
        <w:rPr>
          <w:rFonts w:ascii="Times New Roman Tj" w:hAnsi="Times New Roman Tj"/>
          <w:color w:val="000000" w:themeColor="text1"/>
        </w:rPr>
        <w:t xml:space="preserve">) Шакли </w:t>
      </w:r>
      <w:r w:rsidR="002C700D" w:rsidRPr="00585E3A">
        <w:rPr>
          <w:rFonts w:ascii="Times New Roman Tj" w:hAnsi="Times New Roman Tj"/>
          <w:color w:val="000000" w:themeColor="text1"/>
        </w:rPr>
        <w:t xml:space="preserve">ВА </w:t>
      </w:r>
      <w:r w:rsidRPr="00585E3A">
        <w:rPr>
          <w:rFonts w:ascii="Times New Roman Tj" w:hAnsi="Times New Roman Tj"/>
          <w:color w:val="000000" w:themeColor="text1"/>
        </w:rPr>
        <w:t>-3</w:t>
      </w:r>
      <w:r w:rsidR="00C42F90" w:rsidRPr="00585E3A">
        <w:rPr>
          <w:rFonts w:ascii="Times New Roman Tj" w:hAnsi="Times New Roman Tj"/>
          <w:color w:val="000000" w:themeColor="text1"/>
        </w:rPr>
        <w:t>;</w:t>
      </w:r>
      <w:r w:rsidRPr="00585E3A">
        <w:rPr>
          <w:rFonts w:ascii="Times New Roman Tj" w:hAnsi="Times New Roman Tj"/>
          <w:color w:val="000000" w:themeColor="text1"/>
        </w:rPr>
        <w:t xml:space="preserve"> $</w:t>
      </w:r>
      <w:r w:rsidRPr="00585E3A">
        <w:rPr>
          <w:rFonts w:ascii="Times New Roman Tj" w:hAnsi="Times New Roman Tj"/>
          <w:color w:val="000000" w:themeColor="text1"/>
          <w:lang w:val="en-US"/>
        </w:rPr>
        <w:t>C</w:t>
      </w:r>
      <w:r w:rsidRPr="00585E3A">
        <w:rPr>
          <w:rFonts w:ascii="Times New Roman Tj" w:hAnsi="Times New Roman Tj"/>
          <w:color w:val="000000" w:themeColor="text1"/>
        </w:rPr>
        <w:t xml:space="preserve">) Шакли </w:t>
      </w:r>
      <w:r w:rsidR="002C700D" w:rsidRPr="00585E3A">
        <w:rPr>
          <w:rFonts w:ascii="Times New Roman Tj" w:hAnsi="Times New Roman Tj"/>
          <w:color w:val="000000" w:themeColor="text1"/>
        </w:rPr>
        <w:t xml:space="preserve">ВА </w:t>
      </w:r>
      <w:r w:rsidRPr="00585E3A">
        <w:rPr>
          <w:rFonts w:ascii="Times New Roman Tj" w:hAnsi="Times New Roman Tj"/>
          <w:color w:val="000000" w:themeColor="text1"/>
        </w:rPr>
        <w:t>-9</w:t>
      </w:r>
      <w:r w:rsidR="00C42F90" w:rsidRPr="00585E3A">
        <w:rPr>
          <w:rFonts w:ascii="Times New Roman Tj" w:hAnsi="Times New Roman Tj"/>
          <w:color w:val="000000" w:themeColor="text1"/>
        </w:rPr>
        <w:t>;</w:t>
      </w:r>
      <w:r w:rsidRPr="00585E3A">
        <w:rPr>
          <w:rFonts w:ascii="Times New Roman Tj" w:hAnsi="Times New Roman Tj"/>
          <w:color w:val="000000" w:themeColor="text1"/>
        </w:rPr>
        <w:t xml:space="preserve"> $</w:t>
      </w:r>
      <w:r w:rsidRPr="00585E3A">
        <w:rPr>
          <w:rFonts w:ascii="Times New Roman Tj" w:hAnsi="Times New Roman Tj"/>
          <w:color w:val="000000" w:themeColor="text1"/>
          <w:lang w:val="en-US"/>
        </w:rPr>
        <w:t>D</w:t>
      </w:r>
      <w:r w:rsidRPr="00585E3A">
        <w:rPr>
          <w:rFonts w:ascii="Times New Roman Tj" w:hAnsi="Times New Roman Tj"/>
          <w:color w:val="000000" w:themeColor="text1"/>
        </w:rPr>
        <w:t xml:space="preserve">) Шакли </w:t>
      </w:r>
      <w:r w:rsidR="002C700D" w:rsidRPr="00585E3A">
        <w:rPr>
          <w:rFonts w:ascii="Times New Roman Tj" w:hAnsi="Times New Roman Tj"/>
          <w:color w:val="000000" w:themeColor="text1"/>
        </w:rPr>
        <w:t>ВА -4</w:t>
      </w:r>
      <w:r w:rsidR="006A46D4" w:rsidRPr="00585E3A">
        <w:rPr>
          <w:rFonts w:ascii="Times New Roman Tj" w:hAnsi="Times New Roman Tj"/>
          <w:color w:val="000000" w:themeColor="text1"/>
        </w:rPr>
        <w:t>;</w:t>
      </w:r>
      <w:r w:rsidR="008548C0" w:rsidRPr="00585E3A">
        <w:rPr>
          <w:rFonts w:ascii="Times New Roman Tj" w:hAnsi="Times New Roman Tj"/>
          <w:color w:val="000000" w:themeColor="text1"/>
        </w:rPr>
        <w:t xml:space="preserve"> </w:t>
      </w:r>
      <w:r w:rsidRPr="00585E3A">
        <w:rPr>
          <w:rFonts w:ascii="Times New Roman Tj" w:hAnsi="Times New Roman Tj"/>
          <w:color w:val="000000" w:themeColor="text1"/>
        </w:rPr>
        <w:t>$</w:t>
      </w:r>
      <w:r w:rsidRPr="00585E3A">
        <w:rPr>
          <w:rFonts w:ascii="Times New Roman Tj" w:hAnsi="Times New Roman Tj"/>
          <w:color w:val="000000" w:themeColor="text1"/>
          <w:lang w:val="en-US"/>
        </w:rPr>
        <w:t>E</w:t>
      </w:r>
      <w:r w:rsidR="00C42F90" w:rsidRPr="00585E3A">
        <w:rPr>
          <w:rFonts w:ascii="Times New Roman Tj" w:hAnsi="Times New Roman Tj"/>
          <w:color w:val="000000" w:themeColor="text1"/>
        </w:rPr>
        <w:t>)</w:t>
      </w:r>
      <w:r w:rsidRPr="00585E3A">
        <w:rPr>
          <w:rFonts w:ascii="Times New Roman Tj" w:hAnsi="Times New Roman Tj"/>
          <w:color w:val="000000" w:themeColor="text1"/>
        </w:rPr>
        <w:t xml:space="preserve"> Шакли </w:t>
      </w:r>
      <w:r w:rsidR="002C700D" w:rsidRPr="00585E3A">
        <w:rPr>
          <w:rFonts w:ascii="Times New Roman Tj" w:hAnsi="Times New Roman Tj"/>
          <w:color w:val="000000" w:themeColor="text1"/>
        </w:rPr>
        <w:t xml:space="preserve">ВА </w:t>
      </w:r>
      <w:r w:rsidRPr="00585E3A">
        <w:rPr>
          <w:rFonts w:ascii="Times New Roman Tj" w:hAnsi="Times New Roman Tj"/>
          <w:color w:val="000000" w:themeColor="text1"/>
        </w:rPr>
        <w:t>-2;</w:t>
      </w:r>
    </w:p>
    <w:p w:rsidR="008548C0" w:rsidRPr="00585E3A" w:rsidRDefault="008548C0" w:rsidP="00685ACF">
      <w:pPr>
        <w:jc w:val="both"/>
        <w:rPr>
          <w:rFonts w:ascii="Times New Roman Tj" w:hAnsi="Times New Roman Tj"/>
          <w:b/>
          <w:color w:val="000000" w:themeColor="text1"/>
          <w:lang w:val="tt-RU"/>
        </w:rPr>
      </w:pPr>
    </w:p>
    <w:p w:rsidR="0003329E" w:rsidRPr="00585E3A" w:rsidRDefault="0003329E" w:rsidP="00685ACF">
      <w:pPr>
        <w:jc w:val="both"/>
        <w:rPr>
          <w:rFonts w:ascii="Times New Roman Tj" w:hAnsi="Times New Roman Tj"/>
          <w:b/>
          <w:color w:val="000000" w:themeColor="text1"/>
          <w:lang w:val="tt-RU"/>
        </w:rPr>
      </w:pPr>
      <w:r w:rsidRPr="00585E3A">
        <w:rPr>
          <w:rFonts w:ascii="Times New Roman Tj" w:hAnsi="Times New Roman Tj"/>
          <w:b/>
          <w:color w:val="000000" w:themeColor="text1"/>
          <w:lang w:val="tt-RU"/>
        </w:rPr>
        <w:t>@162.</w:t>
      </w:r>
    </w:p>
    <w:p w:rsidR="002A53C6" w:rsidRPr="00585E3A" w:rsidRDefault="002A53C6" w:rsidP="00685ACF">
      <w:pPr>
        <w:jc w:val="both"/>
        <w:rPr>
          <w:rFonts w:ascii="Times New Roman Tj" w:hAnsi="Times New Roman Tj"/>
          <w:b/>
          <w:color w:val="000000" w:themeColor="text1"/>
          <w:lang w:val="tt-RU"/>
        </w:rPr>
      </w:pPr>
      <w:r w:rsidRPr="00585E3A">
        <w:rPr>
          <w:rFonts w:ascii="Times New Roman Tj" w:hAnsi="Times New Roman Tj"/>
          <w:b/>
          <w:color w:val="000000" w:themeColor="text1"/>
          <w:lang w:val="tt-RU"/>
        </w:rPr>
        <w:t xml:space="preserve">Кадоме аз </w:t>
      </w:r>
      <w:r w:rsidRPr="00585E3A">
        <w:rPr>
          <w:rFonts w:ascii="Cambria" w:hAnsi="Cambria" w:cs="Cambria"/>
          <w:b/>
          <w:color w:val="000000" w:themeColor="text1"/>
          <w:lang w:val="tt-RU"/>
        </w:rPr>
        <w:t>ҳ</w:t>
      </w:r>
      <w:r w:rsidRPr="00585E3A">
        <w:rPr>
          <w:rFonts w:ascii="Times New Roman Tj" w:hAnsi="Times New Roman Tj" w:cs="Times New Roman Tj"/>
          <w:b/>
          <w:color w:val="000000" w:themeColor="text1"/>
          <w:lang w:val="tt-RU"/>
        </w:rPr>
        <w:t>у</w:t>
      </w:r>
      <w:r w:rsidRPr="00585E3A">
        <w:rPr>
          <w:rFonts w:ascii="Cambria" w:hAnsi="Cambria" w:cs="Cambria"/>
          <w:b/>
          <w:color w:val="000000" w:themeColor="text1"/>
          <w:lang w:val="tt-RU"/>
        </w:rPr>
        <w:t>ҷҷ</w:t>
      </w:r>
      <w:r w:rsidRPr="00585E3A">
        <w:rPr>
          <w:rFonts w:ascii="Times New Roman Tj" w:hAnsi="Times New Roman Tj" w:cs="Times New Roman Tj"/>
          <w:b/>
          <w:color w:val="000000" w:themeColor="text1"/>
          <w:lang w:val="tt-RU"/>
        </w:rPr>
        <w:t>ат</w:t>
      </w:r>
      <w:r w:rsidRPr="00585E3A">
        <w:rPr>
          <w:rFonts w:ascii="Cambria" w:hAnsi="Cambria" w:cs="Cambria"/>
          <w:b/>
          <w:color w:val="000000" w:themeColor="text1"/>
          <w:lang w:val="tt-RU"/>
        </w:rPr>
        <w:t>ҳ</w:t>
      </w:r>
      <w:r w:rsidRPr="00585E3A">
        <w:rPr>
          <w:rFonts w:ascii="Times New Roman Tj" w:hAnsi="Times New Roman Tj" w:cs="Times New Roman Tj"/>
          <w:b/>
          <w:color w:val="000000" w:themeColor="text1"/>
          <w:lang w:val="tt-RU"/>
        </w:rPr>
        <w:t>ои</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зерин</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фармон</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оиди</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ба</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дигар</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кор</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гузаронидани</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корманд</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мебошад</w:t>
      </w:r>
      <w:r w:rsidRPr="00585E3A">
        <w:rPr>
          <w:rFonts w:ascii="Times New Roman Tj" w:hAnsi="Times New Roman Tj"/>
          <w:b/>
          <w:color w:val="000000" w:themeColor="text1"/>
          <w:lang w:val="tt-RU"/>
        </w:rPr>
        <w:t>?</w:t>
      </w:r>
    </w:p>
    <w:p w:rsidR="0003329E" w:rsidRPr="00585E3A" w:rsidRDefault="002A53C6" w:rsidP="00685ACF">
      <w:pPr>
        <w:jc w:val="both"/>
        <w:rPr>
          <w:rFonts w:ascii="Times New Roman Tj" w:hAnsi="Times New Roman Tj"/>
          <w:color w:val="000000" w:themeColor="text1"/>
          <w:lang w:val="tt-RU"/>
        </w:rPr>
      </w:pPr>
      <w:r w:rsidRPr="00585E3A">
        <w:rPr>
          <w:rFonts w:ascii="Times New Roman Tj" w:hAnsi="Times New Roman Tj"/>
          <w:color w:val="000000" w:themeColor="text1"/>
          <w:lang w:val="tt-RU"/>
        </w:rPr>
        <w:t xml:space="preserve">$A) Шакли № Т-5а; $B) Шакли № Т-5; </w:t>
      </w:r>
      <w:r w:rsidR="008548C0" w:rsidRPr="00585E3A">
        <w:rPr>
          <w:rFonts w:ascii="Times New Roman Tj" w:hAnsi="Times New Roman Tj"/>
          <w:color w:val="000000" w:themeColor="text1"/>
          <w:lang w:val="tt-RU"/>
        </w:rPr>
        <w:t xml:space="preserve">$C) Шакли № Т-11; </w:t>
      </w:r>
      <w:r w:rsidRPr="00585E3A">
        <w:rPr>
          <w:rFonts w:ascii="Times New Roman Tj" w:hAnsi="Times New Roman Tj"/>
          <w:color w:val="000000" w:themeColor="text1"/>
          <w:lang w:val="tt-RU"/>
        </w:rPr>
        <w:t>$D) Шакли № Т-11а; $E) Шакли № Т-2;</w:t>
      </w:r>
    </w:p>
    <w:p w:rsidR="008548C0" w:rsidRPr="00585E3A" w:rsidRDefault="008548C0" w:rsidP="00685ACF">
      <w:pPr>
        <w:jc w:val="both"/>
        <w:rPr>
          <w:rFonts w:ascii="Times New Roman Tj" w:hAnsi="Times New Roman Tj"/>
          <w:b/>
          <w:color w:val="000000" w:themeColor="text1"/>
          <w:lang w:val="tt-RU"/>
        </w:rPr>
      </w:pPr>
    </w:p>
    <w:p w:rsidR="0003329E" w:rsidRPr="00585E3A" w:rsidRDefault="0003329E" w:rsidP="00685ACF">
      <w:pPr>
        <w:jc w:val="both"/>
        <w:rPr>
          <w:rFonts w:ascii="Times New Roman Tj" w:hAnsi="Times New Roman Tj"/>
          <w:b/>
          <w:color w:val="000000" w:themeColor="text1"/>
          <w:lang w:val="tt-RU"/>
        </w:rPr>
      </w:pPr>
      <w:r w:rsidRPr="00585E3A">
        <w:rPr>
          <w:rFonts w:ascii="Times New Roman Tj" w:hAnsi="Times New Roman Tj"/>
          <w:b/>
          <w:color w:val="000000" w:themeColor="text1"/>
          <w:lang w:val="tt-RU"/>
        </w:rPr>
        <w:t>@163.</w:t>
      </w:r>
    </w:p>
    <w:p w:rsidR="0003329E" w:rsidRPr="00585E3A" w:rsidRDefault="0003329E" w:rsidP="00685ACF">
      <w:pPr>
        <w:jc w:val="both"/>
        <w:rPr>
          <w:rFonts w:ascii="Times New Roman Tj" w:hAnsi="Times New Roman Tj"/>
          <w:b/>
          <w:color w:val="000000" w:themeColor="text1"/>
          <w:lang w:val="tt-RU"/>
        </w:rPr>
      </w:pPr>
      <w:r w:rsidRPr="00585E3A">
        <w:rPr>
          <w:rFonts w:ascii="Times New Roman Tj" w:hAnsi="Times New Roman Tj"/>
          <w:b/>
          <w:color w:val="000000" w:themeColor="text1"/>
          <w:lang w:val="tt-RU"/>
        </w:rPr>
        <w:t>Зери маф</w:t>
      </w:r>
      <w:r w:rsidRPr="00585E3A">
        <w:rPr>
          <w:rFonts w:ascii="Cambria" w:hAnsi="Cambria" w:cs="Cambria"/>
          <w:b/>
          <w:color w:val="000000" w:themeColor="text1"/>
          <w:lang w:val="tt-RU"/>
        </w:rPr>
        <w:t>ҳ</w:t>
      </w:r>
      <w:r w:rsidRPr="00585E3A">
        <w:rPr>
          <w:rFonts w:ascii="Times New Roman Tj" w:hAnsi="Times New Roman Tj" w:cs="Times New Roman Tj"/>
          <w:b/>
          <w:color w:val="000000" w:themeColor="text1"/>
          <w:lang w:val="tt-RU"/>
        </w:rPr>
        <w:t>уми</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фоидаи</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умум</w:t>
      </w:r>
      <w:r w:rsidRPr="00585E3A">
        <w:rPr>
          <w:rFonts w:ascii="Cambria" w:hAnsi="Cambria" w:cs="Cambria"/>
          <w:b/>
          <w:color w:val="000000" w:themeColor="text1"/>
          <w:lang w:val="tt-RU"/>
        </w:rPr>
        <w:t>ӣ</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чиро</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фа</w:t>
      </w:r>
      <w:r w:rsidRPr="00585E3A">
        <w:rPr>
          <w:rFonts w:ascii="Cambria" w:hAnsi="Cambria" w:cs="Cambria"/>
          <w:b/>
          <w:color w:val="000000" w:themeColor="text1"/>
          <w:lang w:val="tt-RU"/>
        </w:rPr>
        <w:t>ҳ</w:t>
      </w:r>
      <w:r w:rsidRPr="00585E3A">
        <w:rPr>
          <w:rFonts w:ascii="Times New Roman Tj" w:hAnsi="Times New Roman Tj" w:cs="Times New Roman Tj"/>
          <w:b/>
          <w:color w:val="000000" w:themeColor="text1"/>
          <w:lang w:val="tt-RU"/>
        </w:rPr>
        <w:t>мидан</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мумкин</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аст</w:t>
      </w:r>
      <w:r w:rsidRPr="00585E3A">
        <w:rPr>
          <w:rFonts w:ascii="Times New Roman Tj" w:hAnsi="Times New Roman Tj"/>
          <w:b/>
          <w:color w:val="000000" w:themeColor="text1"/>
          <w:lang w:val="tt-RU"/>
        </w:rPr>
        <w:t xml:space="preserve">? </w:t>
      </w:r>
      <w:r w:rsidRPr="00585E3A">
        <w:rPr>
          <w:rFonts w:ascii="Cambria" w:hAnsi="Cambria" w:cs="Cambria"/>
          <w:b/>
          <w:color w:val="000000" w:themeColor="text1"/>
          <w:lang w:val="tt-RU"/>
        </w:rPr>
        <w:t>Ҷ</w:t>
      </w:r>
      <w:r w:rsidRPr="00585E3A">
        <w:rPr>
          <w:rFonts w:ascii="Times New Roman Tj" w:hAnsi="Times New Roman Tj" w:cs="Times New Roman Tj"/>
          <w:b/>
          <w:color w:val="000000" w:themeColor="text1"/>
          <w:lang w:val="tt-RU"/>
        </w:rPr>
        <w:t>авоби</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дурустро</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ёбед</w:t>
      </w:r>
      <w:r w:rsidRPr="00585E3A">
        <w:rPr>
          <w:rFonts w:ascii="Times New Roman Tj" w:hAnsi="Times New Roman Tj"/>
          <w:b/>
          <w:color w:val="000000" w:themeColor="text1"/>
          <w:lang w:val="tt-RU"/>
        </w:rPr>
        <w:t>:</w:t>
      </w:r>
    </w:p>
    <w:p w:rsidR="0003329E" w:rsidRPr="00585E3A" w:rsidRDefault="0003329E" w:rsidP="00685ACF">
      <w:pPr>
        <w:jc w:val="both"/>
        <w:rPr>
          <w:rFonts w:ascii="Times New Roman Tj" w:hAnsi="Times New Roman Tj"/>
          <w:color w:val="000000" w:themeColor="text1"/>
          <w:lang w:val="tt-RU"/>
        </w:rPr>
      </w:pPr>
      <w:r w:rsidRPr="00585E3A">
        <w:rPr>
          <w:rFonts w:ascii="Times New Roman Tj" w:hAnsi="Times New Roman Tj"/>
          <w:color w:val="000000" w:themeColor="text1"/>
          <w:lang w:val="tt-RU"/>
        </w:rPr>
        <w:t>$A) фар</w:t>
      </w:r>
      <w:r w:rsidRPr="00585E3A">
        <w:rPr>
          <w:rFonts w:ascii="Cambria" w:hAnsi="Cambria" w:cs="Cambria"/>
          <w:color w:val="000000" w:themeColor="text1"/>
          <w:lang w:val="tt-RU"/>
        </w:rPr>
        <w:t>қ</w:t>
      </w:r>
      <w:r w:rsidRPr="00585E3A">
        <w:rPr>
          <w:rFonts w:ascii="Times New Roman Tj" w:hAnsi="Times New Roman Tj" w:cs="Times New Roman Tj"/>
          <w:color w:val="000000" w:themeColor="text1"/>
          <w:lang w:val="tt-RU"/>
        </w:rPr>
        <w:t>ият</w:t>
      </w:r>
      <w:r w:rsidR="009F66E6" w:rsidRPr="00585E3A">
        <w:rPr>
          <w:rFonts w:ascii="Times New Roman Tj" w:hAnsi="Times New Roman Tj"/>
          <w:color w:val="000000" w:themeColor="text1"/>
          <w:lang w:val="tt-RU"/>
        </w:rPr>
        <w:t>и</w:t>
      </w:r>
      <w:r w:rsidRPr="00585E3A">
        <w:rPr>
          <w:rFonts w:ascii="Times New Roman Tj" w:hAnsi="Times New Roman Tj"/>
          <w:color w:val="000000" w:themeColor="text1"/>
          <w:lang w:val="tt-RU"/>
        </w:rPr>
        <w:t xml:space="preserve"> байни даромад аз фур</w:t>
      </w:r>
      <w:r w:rsidRPr="00585E3A">
        <w:rPr>
          <w:rFonts w:ascii="Cambria" w:hAnsi="Cambria" w:cs="Cambria"/>
          <w:color w:val="000000" w:themeColor="text1"/>
          <w:lang w:val="tt-RU"/>
        </w:rPr>
        <w:t>ӯ</w:t>
      </w:r>
      <w:r w:rsidRPr="00585E3A">
        <w:rPr>
          <w:rFonts w:ascii="Times New Roman Tj" w:hAnsi="Times New Roman Tj" w:cs="Times New Roman Tj"/>
          <w:color w:val="000000" w:themeColor="text1"/>
          <w:lang w:val="tt-RU"/>
        </w:rPr>
        <w:t>ш</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ва</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арзиши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фур</w:t>
      </w:r>
      <w:r w:rsidRPr="00585E3A">
        <w:rPr>
          <w:rFonts w:ascii="Cambria" w:hAnsi="Cambria" w:cs="Cambria"/>
          <w:color w:val="000000" w:themeColor="text1"/>
          <w:lang w:val="tt-RU"/>
        </w:rPr>
        <w:t>ӯ</w:t>
      </w:r>
      <w:r w:rsidRPr="00585E3A">
        <w:rPr>
          <w:rFonts w:ascii="Times New Roman Tj" w:hAnsi="Times New Roman Tj" w:cs="Times New Roman Tj"/>
          <w:color w:val="000000" w:themeColor="text1"/>
          <w:lang w:val="tt-RU"/>
        </w:rPr>
        <w:t>ши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ма</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сулот</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кору</w:t>
      </w:r>
      <w:r w:rsidR="008548C0"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хизмат</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w:t>
      </w:r>
      <w:r w:rsidRPr="00585E3A">
        <w:rPr>
          <w:rFonts w:ascii="Times New Roman Tj" w:hAnsi="Times New Roman Tj"/>
          <w:color w:val="000000" w:themeColor="text1"/>
          <w:lang w:val="tt-RU"/>
        </w:rPr>
        <w:t>);</w:t>
      </w:r>
      <w:r w:rsidR="008548C0"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$B) фоидаи андозситон</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w:t>
      </w:r>
      <w:r w:rsidR="008548C0"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$C) нати</w:t>
      </w:r>
      <w:r w:rsidRPr="00585E3A">
        <w:rPr>
          <w:rFonts w:ascii="Cambria" w:hAnsi="Cambria" w:cs="Cambria"/>
          <w:color w:val="000000" w:themeColor="text1"/>
          <w:lang w:val="tt-RU"/>
        </w:rPr>
        <w:t>ҷ</w:t>
      </w:r>
      <w:r w:rsidRPr="00585E3A">
        <w:rPr>
          <w:rFonts w:ascii="Times New Roman Tj" w:hAnsi="Times New Roman Tj" w:cs="Times New Roman Tj"/>
          <w:color w:val="000000" w:themeColor="text1"/>
          <w:lang w:val="tt-RU"/>
        </w:rPr>
        <w:t>аи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молиявии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ни</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w:t>
      </w:r>
      <w:r w:rsidR="008548C0"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$D) фар</w:t>
      </w:r>
      <w:r w:rsidRPr="00585E3A">
        <w:rPr>
          <w:rFonts w:ascii="Cambria" w:hAnsi="Cambria" w:cs="Cambria"/>
          <w:color w:val="000000" w:themeColor="text1"/>
          <w:lang w:val="tt-RU"/>
        </w:rPr>
        <w:t>қ</w:t>
      </w:r>
      <w:r w:rsidRPr="00585E3A">
        <w:rPr>
          <w:rFonts w:ascii="Times New Roman Tj" w:hAnsi="Times New Roman Tj" w:cs="Times New Roman Tj"/>
          <w:color w:val="000000" w:themeColor="text1"/>
          <w:lang w:val="tt-RU"/>
        </w:rPr>
        <w:t>ият</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байни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фоидаи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андозситон</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ва</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андоз</w:t>
      </w:r>
      <w:r w:rsidRPr="00585E3A">
        <w:rPr>
          <w:rFonts w:ascii="Times New Roman Tj" w:hAnsi="Times New Roman Tj"/>
          <w:color w:val="000000" w:themeColor="text1"/>
          <w:lang w:val="tt-RU"/>
        </w:rPr>
        <w:t>;</w:t>
      </w:r>
      <w:r w:rsidR="008548C0"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$E) фоидаи соф, ки дар ихтиёри корхона мемонад;</w:t>
      </w:r>
    </w:p>
    <w:p w:rsidR="008548C0" w:rsidRPr="00585E3A" w:rsidRDefault="008548C0" w:rsidP="00685ACF">
      <w:pPr>
        <w:jc w:val="both"/>
        <w:rPr>
          <w:rFonts w:ascii="Times New Roman Tj" w:hAnsi="Times New Roman Tj"/>
          <w:b/>
          <w:color w:val="000000" w:themeColor="text1"/>
          <w:lang w:val="tt-RU"/>
        </w:rPr>
      </w:pPr>
    </w:p>
    <w:p w:rsidR="0003329E" w:rsidRPr="00585E3A" w:rsidRDefault="0003329E" w:rsidP="00685ACF">
      <w:pPr>
        <w:jc w:val="both"/>
        <w:rPr>
          <w:rFonts w:ascii="Times New Roman Tj" w:hAnsi="Times New Roman Tj"/>
          <w:b/>
          <w:color w:val="000000" w:themeColor="text1"/>
          <w:lang w:val="tt-RU"/>
        </w:rPr>
      </w:pPr>
      <w:r w:rsidRPr="00585E3A">
        <w:rPr>
          <w:rFonts w:ascii="Times New Roman Tj" w:hAnsi="Times New Roman Tj"/>
          <w:b/>
          <w:color w:val="000000" w:themeColor="text1"/>
          <w:lang w:val="tt-RU"/>
        </w:rPr>
        <w:t>@164.</w:t>
      </w:r>
    </w:p>
    <w:p w:rsidR="0003329E" w:rsidRPr="00585E3A" w:rsidRDefault="0003329E" w:rsidP="00685ACF">
      <w:pPr>
        <w:jc w:val="both"/>
        <w:rPr>
          <w:rFonts w:ascii="Times New Roman Tj" w:hAnsi="Times New Roman Tj"/>
          <w:b/>
          <w:color w:val="000000" w:themeColor="text1"/>
          <w:lang w:val="tt-RU"/>
        </w:rPr>
      </w:pPr>
      <w:r w:rsidRPr="00585E3A">
        <w:rPr>
          <w:rFonts w:ascii="Times New Roman Tj" w:hAnsi="Times New Roman Tj"/>
          <w:b/>
          <w:color w:val="000000" w:themeColor="text1"/>
          <w:lang w:val="tt-RU"/>
        </w:rPr>
        <w:t>Зери ма</w:t>
      </w:r>
      <w:r w:rsidRPr="00585E3A">
        <w:rPr>
          <w:rFonts w:ascii="Cambria" w:hAnsi="Cambria" w:cs="Cambria"/>
          <w:b/>
          <w:color w:val="000000" w:themeColor="text1"/>
          <w:lang w:val="tt-RU"/>
        </w:rPr>
        <w:t>ҳ</w:t>
      </w:r>
      <w:r w:rsidRPr="00585E3A">
        <w:rPr>
          <w:rFonts w:ascii="Times New Roman Tj" w:hAnsi="Times New Roman Tj" w:cs="Times New Roman Tj"/>
          <w:b/>
          <w:color w:val="000000" w:themeColor="text1"/>
          <w:lang w:val="tt-RU"/>
        </w:rPr>
        <w:t>фуми</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фоидаи</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соф</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чиро</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фа</w:t>
      </w:r>
      <w:r w:rsidRPr="00585E3A">
        <w:rPr>
          <w:rFonts w:ascii="Cambria" w:hAnsi="Cambria" w:cs="Cambria"/>
          <w:b/>
          <w:color w:val="000000" w:themeColor="text1"/>
          <w:lang w:val="tt-RU"/>
        </w:rPr>
        <w:t>ҳ</w:t>
      </w:r>
      <w:r w:rsidRPr="00585E3A">
        <w:rPr>
          <w:rFonts w:ascii="Times New Roman Tj" w:hAnsi="Times New Roman Tj" w:cs="Times New Roman Tj"/>
          <w:b/>
          <w:color w:val="000000" w:themeColor="text1"/>
          <w:lang w:val="tt-RU"/>
        </w:rPr>
        <w:t>мидан</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мумкин</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аст</w:t>
      </w:r>
      <w:r w:rsidRPr="00585E3A">
        <w:rPr>
          <w:rFonts w:ascii="Times New Roman Tj" w:hAnsi="Times New Roman Tj"/>
          <w:b/>
          <w:color w:val="000000" w:themeColor="text1"/>
          <w:lang w:val="tt-RU"/>
        </w:rPr>
        <w:t xml:space="preserve">? </w:t>
      </w:r>
      <w:r w:rsidRPr="00585E3A">
        <w:rPr>
          <w:rFonts w:ascii="Cambria" w:hAnsi="Cambria" w:cs="Cambria"/>
          <w:b/>
          <w:color w:val="000000" w:themeColor="text1"/>
          <w:lang w:val="tt-RU"/>
        </w:rPr>
        <w:t>Ҷ</w:t>
      </w:r>
      <w:r w:rsidRPr="00585E3A">
        <w:rPr>
          <w:rFonts w:ascii="Times New Roman Tj" w:hAnsi="Times New Roman Tj" w:cs="Times New Roman Tj"/>
          <w:b/>
          <w:color w:val="000000" w:themeColor="text1"/>
          <w:lang w:val="tt-RU"/>
        </w:rPr>
        <w:t>авоби</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дурустро</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ёбед</w:t>
      </w:r>
      <w:r w:rsidRPr="00585E3A">
        <w:rPr>
          <w:rFonts w:ascii="Times New Roman Tj" w:hAnsi="Times New Roman Tj"/>
          <w:b/>
          <w:color w:val="000000" w:themeColor="text1"/>
          <w:lang w:val="tt-RU"/>
        </w:rPr>
        <w:t>:</w:t>
      </w:r>
    </w:p>
    <w:p w:rsidR="0003329E" w:rsidRPr="00585E3A" w:rsidRDefault="0003329E" w:rsidP="00685ACF">
      <w:pPr>
        <w:jc w:val="both"/>
        <w:rPr>
          <w:rFonts w:ascii="Times New Roman Tj" w:hAnsi="Times New Roman Tj"/>
          <w:color w:val="000000" w:themeColor="text1"/>
          <w:lang w:val="tt-RU"/>
        </w:rPr>
      </w:pPr>
      <w:r w:rsidRPr="00585E3A">
        <w:rPr>
          <w:rFonts w:ascii="Times New Roman Tj" w:hAnsi="Times New Roman Tj"/>
          <w:color w:val="000000" w:themeColor="text1"/>
          <w:lang w:val="tt-RU"/>
        </w:rPr>
        <w:t>$A) фар</w:t>
      </w:r>
      <w:r w:rsidRPr="00585E3A">
        <w:rPr>
          <w:rFonts w:ascii="Cambria" w:hAnsi="Cambria" w:cs="Cambria"/>
          <w:color w:val="000000" w:themeColor="text1"/>
          <w:lang w:val="tt-RU"/>
        </w:rPr>
        <w:t>қ</w:t>
      </w:r>
      <w:r w:rsidRPr="00585E3A">
        <w:rPr>
          <w:rFonts w:ascii="Times New Roman Tj" w:hAnsi="Times New Roman Tj" w:cs="Times New Roman Tj"/>
          <w:color w:val="000000" w:themeColor="text1"/>
          <w:lang w:val="tt-RU"/>
        </w:rPr>
        <w:t>ият</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байни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даромад</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аз</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фур</w:t>
      </w:r>
      <w:r w:rsidRPr="00585E3A">
        <w:rPr>
          <w:rFonts w:ascii="Cambria" w:hAnsi="Cambria" w:cs="Cambria"/>
          <w:color w:val="000000" w:themeColor="text1"/>
          <w:lang w:val="tt-RU"/>
        </w:rPr>
        <w:t>ӯ</w:t>
      </w:r>
      <w:r w:rsidRPr="00585E3A">
        <w:rPr>
          <w:rFonts w:ascii="Times New Roman Tj" w:hAnsi="Times New Roman Tj" w:cs="Times New Roman Tj"/>
          <w:color w:val="000000" w:themeColor="text1"/>
          <w:lang w:val="tt-RU"/>
        </w:rPr>
        <w:t>ш</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ва</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арзиши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фур</w:t>
      </w:r>
      <w:r w:rsidRPr="00585E3A">
        <w:rPr>
          <w:rFonts w:ascii="Cambria" w:hAnsi="Cambria" w:cs="Cambria"/>
          <w:color w:val="000000" w:themeColor="text1"/>
          <w:lang w:val="tt-RU"/>
        </w:rPr>
        <w:t>ӯ</w:t>
      </w:r>
      <w:r w:rsidRPr="00585E3A">
        <w:rPr>
          <w:rFonts w:ascii="Times New Roman Tj" w:hAnsi="Times New Roman Tj" w:cs="Times New Roman Tj"/>
          <w:color w:val="000000" w:themeColor="text1"/>
          <w:lang w:val="tt-RU"/>
        </w:rPr>
        <w:t>ши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ма</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сулот</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кору</w:t>
      </w:r>
    </w:p>
    <w:p w:rsidR="0003329E" w:rsidRPr="00585E3A" w:rsidRDefault="0003329E" w:rsidP="00685ACF">
      <w:pPr>
        <w:jc w:val="both"/>
        <w:rPr>
          <w:rFonts w:ascii="Times New Roman Tj" w:hAnsi="Times New Roman Tj"/>
          <w:color w:val="000000" w:themeColor="text1"/>
          <w:lang w:val="tt-RU"/>
        </w:rPr>
      </w:pPr>
      <w:r w:rsidRPr="00585E3A">
        <w:rPr>
          <w:rFonts w:ascii="Times New Roman Tj" w:hAnsi="Times New Roman Tj"/>
          <w:color w:val="000000" w:themeColor="text1"/>
          <w:lang w:val="tt-RU"/>
        </w:rPr>
        <w:t>хизмат</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w:t>
      </w:r>
      <w:r w:rsidRPr="00585E3A">
        <w:rPr>
          <w:rFonts w:ascii="Times New Roman Tj" w:hAnsi="Times New Roman Tj"/>
          <w:color w:val="000000" w:themeColor="text1"/>
          <w:lang w:val="tt-RU"/>
        </w:rPr>
        <w:t>);</w:t>
      </w:r>
    </w:p>
    <w:p w:rsidR="0003329E" w:rsidRPr="00585E3A" w:rsidRDefault="0003329E" w:rsidP="00685ACF">
      <w:pPr>
        <w:jc w:val="both"/>
        <w:rPr>
          <w:rFonts w:ascii="Times New Roman Tj" w:hAnsi="Times New Roman Tj"/>
          <w:color w:val="000000" w:themeColor="text1"/>
          <w:lang w:val="tt-RU"/>
        </w:rPr>
      </w:pPr>
      <w:r w:rsidRPr="00585E3A">
        <w:rPr>
          <w:rFonts w:ascii="Times New Roman Tj" w:hAnsi="Times New Roman Tj"/>
          <w:color w:val="000000" w:themeColor="text1"/>
          <w:lang w:val="tt-RU"/>
        </w:rPr>
        <w:t>$B) фоидаи андозситон</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w:t>
      </w:r>
      <w:r w:rsidR="008548C0"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$C) нати</w:t>
      </w:r>
      <w:r w:rsidRPr="00585E3A">
        <w:rPr>
          <w:rFonts w:ascii="Cambria" w:hAnsi="Cambria" w:cs="Cambria"/>
          <w:color w:val="000000" w:themeColor="text1"/>
          <w:lang w:val="tt-RU"/>
        </w:rPr>
        <w:t>ҷ</w:t>
      </w:r>
      <w:r w:rsidRPr="00585E3A">
        <w:rPr>
          <w:rFonts w:ascii="Times New Roman Tj" w:hAnsi="Times New Roman Tj" w:cs="Times New Roman Tj"/>
          <w:color w:val="000000" w:themeColor="text1"/>
          <w:lang w:val="tt-RU"/>
        </w:rPr>
        <w:t>аи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молиявии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ни</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w:t>
      </w:r>
      <w:r w:rsidR="008548C0"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$D) фар</w:t>
      </w:r>
      <w:r w:rsidRPr="00585E3A">
        <w:rPr>
          <w:rFonts w:ascii="Cambria" w:hAnsi="Cambria" w:cs="Cambria"/>
          <w:color w:val="000000" w:themeColor="text1"/>
          <w:lang w:val="tt-RU"/>
        </w:rPr>
        <w:t>қ</w:t>
      </w:r>
      <w:r w:rsidRPr="00585E3A">
        <w:rPr>
          <w:rFonts w:ascii="Times New Roman Tj" w:hAnsi="Times New Roman Tj" w:cs="Times New Roman Tj"/>
          <w:color w:val="000000" w:themeColor="text1"/>
          <w:lang w:val="tt-RU"/>
        </w:rPr>
        <w:t>ият</w:t>
      </w:r>
      <w:r w:rsidR="009F66E6" w:rsidRPr="00585E3A">
        <w:rPr>
          <w:rFonts w:ascii="Times New Roman Tj" w:hAnsi="Times New Roman Tj"/>
          <w:color w:val="000000" w:themeColor="text1"/>
          <w:lang w:val="tt-RU"/>
        </w:rPr>
        <w:t>и</w:t>
      </w:r>
      <w:r w:rsidRPr="00585E3A">
        <w:rPr>
          <w:rFonts w:ascii="Times New Roman Tj" w:hAnsi="Times New Roman Tj"/>
          <w:color w:val="000000" w:themeColor="text1"/>
          <w:lang w:val="tt-RU"/>
        </w:rPr>
        <w:t xml:space="preserve"> байни фоидаи андозситон</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ва</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андози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фоида</w:t>
      </w:r>
      <w:r w:rsidRPr="00585E3A">
        <w:rPr>
          <w:rFonts w:ascii="Times New Roman Tj" w:hAnsi="Times New Roman Tj"/>
          <w:color w:val="000000" w:themeColor="text1"/>
          <w:lang w:val="tt-RU"/>
        </w:rPr>
        <w:t>;</w:t>
      </w:r>
      <w:r w:rsidR="008548C0"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 xml:space="preserve">$E) фоидаи соф бо </w:t>
      </w:r>
      <w:r w:rsidRPr="00585E3A">
        <w:rPr>
          <w:rFonts w:ascii="Cambria" w:hAnsi="Cambria" w:cs="Cambria"/>
          <w:color w:val="000000" w:themeColor="text1"/>
          <w:lang w:val="tt-RU"/>
        </w:rPr>
        <w:t>ҷ</w:t>
      </w:r>
      <w:r w:rsidRPr="00585E3A">
        <w:rPr>
          <w:rFonts w:ascii="Times New Roman Tj" w:hAnsi="Times New Roman Tj" w:cs="Times New Roman Tj"/>
          <w:color w:val="000000" w:themeColor="text1"/>
          <w:lang w:val="tt-RU"/>
        </w:rPr>
        <w:t>амъи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дигар</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даромад</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w:t>
      </w:r>
      <w:r w:rsidRPr="00585E3A">
        <w:rPr>
          <w:rFonts w:ascii="Times New Roman Tj" w:hAnsi="Times New Roman Tj"/>
          <w:color w:val="000000" w:themeColor="text1"/>
          <w:lang w:val="tt-RU"/>
        </w:rPr>
        <w:t>;</w:t>
      </w:r>
    </w:p>
    <w:p w:rsidR="008548C0" w:rsidRPr="00585E3A" w:rsidRDefault="008548C0" w:rsidP="00685ACF">
      <w:pPr>
        <w:jc w:val="both"/>
        <w:rPr>
          <w:rFonts w:ascii="Times New Roman Tj" w:hAnsi="Times New Roman Tj"/>
          <w:b/>
          <w:color w:val="000000" w:themeColor="text1"/>
          <w:lang w:val="tt-RU"/>
        </w:rPr>
      </w:pPr>
    </w:p>
    <w:p w:rsidR="0003329E" w:rsidRPr="00585E3A" w:rsidRDefault="0003329E" w:rsidP="00685ACF">
      <w:pPr>
        <w:jc w:val="both"/>
        <w:rPr>
          <w:rFonts w:ascii="Times New Roman Tj" w:hAnsi="Times New Roman Tj"/>
          <w:b/>
          <w:color w:val="000000" w:themeColor="text1"/>
          <w:lang w:val="tt-RU"/>
        </w:rPr>
      </w:pPr>
      <w:r w:rsidRPr="00585E3A">
        <w:rPr>
          <w:rFonts w:ascii="Times New Roman Tj" w:hAnsi="Times New Roman Tj"/>
          <w:b/>
          <w:color w:val="000000" w:themeColor="text1"/>
          <w:lang w:val="tt-RU"/>
        </w:rPr>
        <w:t>@165.</w:t>
      </w:r>
    </w:p>
    <w:p w:rsidR="0003329E" w:rsidRPr="00585E3A" w:rsidRDefault="0003329E" w:rsidP="00685ACF">
      <w:pPr>
        <w:jc w:val="both"/>
        <w:rPr>
          <w:rFonts w:ascii="Times New Roman Tj" w:hAnsi="Times New Roman Tj"/>
          <w:b/>
          <w:color w:val="000000" w:themeColor="text1"/>
          <w:lang w:val="tt-RU"/>
        </w:rPr>
      </w:pPr>
      <w:r w:rsidRPr="00585E3A">
        <w:rPr>
          <w:rFonts w:ascii="Times New Roman Tj" w:hAnsi="Times New Roman Tj"/>
          <w:b/>
          <w:color w:val="000000" w:themeColor="text1"/>
          <w:lang w:val="tt-RU"/>
        </w:rPr>
        <w:t>Ма</w:t>
      </w:r>
      <w:r w:rsidRPr="00585E3A">
        <w:rPr>
          <w:rFonts w:ascii="Cambria" w:hAnsi="Cambria" w:cs="Cambria"/>
          <w:b/>
          <w:color w:val="000000" w:themeColor="text1"/>
          <w:lang w:val="tt-RU"/>
        </w:rPr>
        <w:t>ҳ</w:t>
      </w:r>
      <w:r w:rsidRPr="00585E3A">
        <w:rPr>
          <w:rFonts w:ascii="Times New Roman Tj" w:hAnsi="Times New Roman Tj" w:cs="Times New Roman Tj"/>
          <w:b/>
          <w:color w:val="000000" w:themeColor="text1"/>
          <w:lang w:val="tt-RU"/>
        </w:rPr>
        <w:t>фуми</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сармояро</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шар</w:t>
      </w:r>
      <w:r w:rsidRPr="00585E3A">
        <w:rPr>
          <w:rFonts w:ascii="Cambria" w:hAnsi="Cambria" w:cs="Cambria"/>
          <w:b/>
          <w:color w:val="000000" w:themeColor="text1"/>
          <w:lang w:val="tt-RU"/>
        </w:rPr>
        <w:t>ҳ</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ди</w:t>
      </w:r>
      <w:r w:rsidRPr="00585E3A">
        <w:rPr>
          <w:rFonts w:ascii="Cambria" w:hAnsi="Cambria" w:cs="Cambria"/>
          <w:b/>
          <w:color w:val="000000" w:themeColor="text1"/>
          <w:lang w:val="tt-RU"/>
        </w:rPr>
        <w:t>ҳ</w:t>
      </w:r>
      <w:r w:rsidRPr="00585E3A">
        <w:rPr>
          <w:rFonts w:ascii="Times New Roman Tj" w:hAnsi="Times New Roman Tj" w:cs="Times New Roman Tj"/>
          <w:b/>
          <w:color w:val="000000" w:themeColor="text1"/>
          <w:lang w:val="tt-RU"/>
        </w:rPr>
        <w:t>ед</w:t>
      </w:r>
      <w:r w:rsidRPr="00585E3A">
        <w:rPr>
          <w:rFonts w:ascii="Times New Roman Tj" w:hAnsi="Times New Roman Tj"/>
          <w:b/>
          <w:color w:val="000000" w:themeColor="text1"/>
          <w:lang w:val="tt-RU"/>
        </w:rPr>
        <w:t>:</w:t>
      </w:r>
    </w:p>
    <w:p w:rsidR="0003329E" w:rsidRPr="00585E3A" w:rsidRDefault="0003329E" w:rsidP="00685ACF">
      <w:pPr>
        <w:jc w:val="both"/>
        <w:rPr>
          <w:rFonts w:ascii="Times New Roman Tj" w:hAnsi="Times New Roman Tj"/>
          <w:color w:val="000000" w:themeColor="text1"/>
          <w:lang w:val="tt-RU"/>
        </w:rPr>
      </w:pPr>
      <w:r w:rsidRPr="00585E3A">
        <w:rPr>
          <w:rFonts w:ascii="Times New Roman Tj" w:hAnsi="Times New Roman Tj"/>
          <w:color w:val="000000" w:themeColor="text1"/>
          <w:lang w:val="tt-RU"/>
        </w:rPr>
        <w:t>$A) ма</w:t>
      </w:r>
      <w:r w:rsidRPr="00585E3A">
        <w:rPr>
          <w:rFonts w:ascii="Cambria" w:hAnsi="Cambria" w:cs="Cambria"/>
          <w:color w:val="000000" w:themeColor="text1"/>
          <w:lang w:val="tt-RU"/>
        </w:rPr>
        <w:t>ҷ</w:t>
      </w:r>
      <w:r w:rsidRPr="00585E3A">
        <w:rPr>
          <w:rFonts w:ascii="Times New Roman Tj" w:hAnsi="Times New Roman Tj" w:cs="Times New Roman Tj"/>
          <w:color w:val="000000" w:themeColor="text1"/>
          <w:lang w:val="tt-RU"/>
        </w:rPr>
        <w:t>м</w:t>
      </w:r>
      <w:r w:rsidRPr="00585E3A">
        <w:rPr>
          <w:rFonts w:ascii="Cambria" w:hAnsi="Cambria" w:cs="Cambria"/>
          <w:color w:val="000000" w:themeColor="text1"/>
          <w:lang w:val="tt-RU"/>
        </w:rPr>
        <w:t>ӯ</w:t>
      </w:r>
      <w:r w:rsidRPr="00585E3A">
        <w:rPr>
          <w:rFonts w:ascii="Times New Roman Tj" w:hAnsi="Times New Roman Tj" w:cs="Times New Roman Tj"/>
          <w:color w:val="000000" w:themeColor="text1"/>
          <w:lang w:val="tt-RU"/>
        </w:rPr>
        <w:t>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восита</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пул</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ва</w:t>
      </w:r>
      <w:r w:rsidRPr="00585E3A">
        <w:rPr>
          <w:rFonts w:ascii="Times New Roman Tj" w:hAnsi="Times New Roman Tj"/>
          <w:color w:val="000000" w:themeColor="text1"/>
          <w:lang w:val="tt-RU"/>
        </w:rPr>
        <w:t xml:space="preserve"> </w:t>
      </w:r>
      <w:r w:rsidRPr="00585E3A">
        <w:rPr>
          <w:rFonts w:ascii="Cambria" w:hAnsi="Cambria" w:cs="Cambria"/>
          <w:color w:val="000000" w:themeColor="text1"/>
          <w:lang w:val="tt-RU"/>
        </w:rPr>
        <w:t>қ</w:t>
      </w:r>
      <w:r w:rsidRPr="00585E3A">
        <w:rPr>
          <w:rFonts w:ascii="Times New Roman Tj" w:hAnsi="Times New Roman Tj" w:cs="Times New Roman Tj"/>
          <w:color w:val="000000" w:themeColor="text1"/>
          <w:lang w:val="tt-RU"/>
        </w:rPr>
        <w:t>о</w:t>
      </w:r>
      <w:r w:rsidRPr="00585E3A">
        <w:rPr>
          <w:rFonts w:ascii="Cambria" w:hAnsi="Cambria" w:cs="Cambria"/>
          <w:color w:val="000000" w:themeColor="text1"/>
          <w:lang w:val="tt-RU"/>
        </w:rPr>
        <w:t>ғ</w:t>
      </w:r>
      <w:r w:rsidRPr="00585E3A">
        <w:rPr>
          <w:rFonts w:ascii="Times New Roman Tj" w:hAnsi="Times New Roman Tj" w:cs="Times New Roman Tj"/>
          <w:color w:val="000000" w:themeColor="text1"/>
          <w:lang w:val="tt-RU"/>
        </w:rPr>
        <w:t>аз</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ои</w:t>
      </w:r>
      <w:r w:rsidRPr="00585E3A">
        <w:rPr>
          <w:rFonts w:ascii="Times New Roman Tj" w:hAnsi="Times New Roman Tj"/>
          <w:color w:val="000000" w:themeColor="text1"/>
          <w:lang w:val="tt-RU"/>
        </w:rPr>
        <w:t xml:space="preserve"> </w:t>
      </w:r>
      <w:r w:rsidRPr="00585E3A">
        <w:rPr>
          <w:rFonts w:ascii="Cambria" w:hAnsi="Cambria" w:cs="Cambria"/>
          <w:color w:val="000000" w:themeColor="text1"/>
          <w:lang w:val="tt-RU"/>
        </w:rPr>
        <w:t>қ</w:t>
      </w:r>
      <w:r w:rsidRPr="00585E3A">
        <w:rPr>
          <w:rFonts w:ascii="Times New Roman Tj" w:hAnsi="Times New Roman Tj" w:cs="Times New Roman Tj"/>
          <w:color w:val="000000" w:themeColor="text1"/>
          <w:lang w:val="tt-RU"/>
        </w:rPr>
        <w:t>имматноки</w:t>
      </w:r>
      <w:r w:rsidRPr="00585E3A">
        <w:rPr>
          <w:rFonts w:ascii="Times New Roman Tj" w:hAnsi="Times New Roman Tj"/>
          <w:color w:val="000000" w:themeColor="text1"/>
          <w:lang w:val="tt-RU"/>
        </w:rPr>
        <w:t xml:space="preserve"> </w:t>
      </w:r>
      <w:r w:rsidRPr="00585E3A">
        <w:rPr>
          <w:rFonts w:ascii="Cambria" w:hAnsi="Cambria" w:cs="Cambria"/>
          <w:color w:val="000000" w:themeColor="text1"/>
          <w:lang w:val="tt-RU"/>
        </w:rPr>
        <w:t>қ</w:t>
      </w:r>
      <w:r w:rsidRPr="00585E3A">
        <w:rPr>
          <w:rFonts w:ascii="Times New Roman Tj" w:hAnsi="Times New Roman Tj" w:cs="Times New Roman Tj"/>
          <w:color w:val="000000" w:themeColor="text1"/>
          <w:lang w:val="tt-RU"/>
        </w:rPr>
        <w:t>арз</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w:t>
      </w:r>
      <w:r w:rsidR="008548C0"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$B) ма</w:t>
      </w:r>
      <w:r w:rsidRPr="00585E3A">
        <w:rPr>
          <w:rFonts w:ascii="Cambria" w:hAnsi="Cambria" w:cs="Cambria"/>
          <w:color w:val="000000" w:themeColor="text1"/>
          <w:lang w:val="tt-RU"/>
        </w:rPr>
        <w:t>ҷ</w:t>
      </w:r>
      <w:r w:rsidRPr="00585E3A">
        <w:rPr>
          <w:rFonts w:ascii="Times New Roman Tj" w:hAnsi="Times New Roman Tj" w:cs="Times New Roman Tj"/>
          <w:color w:val="000000" w:themeColor="text1"/>
          <w:lang w:val="tt-RU"/>
        </w:rPr>
        <w:t>м</w:t>
      </w:r>
      <w:r w:rsidRPr="00585E3A">
        <w:rPr>
          <w:rFonts w:ascii="Cambria" w:hAnsi="Cambria" w:cs="Cambria"/>
          <w:color w:val="000000" w:themeColor="text1"/>
          <w:lang w:val="tt-RU"/>
        </w:rPr>
        <w:t>ӯ</w:t>
      </w:r>
      <w:r w:rsidRPr="00585E3A">
        <w:rPr>
          <w:rFonts w:ascii="Times New Roman Tj" w:hAnsi="Times New Roman Tj" w:cs="Times New Roman Tj"/>
          <w:color w:val="000000" w:themeColor="text1"/>
          <w:lang w:val="tt-RU"/>
        </w:rPr>
        <w:t>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восита</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пул</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ва</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захира</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моддию</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мол</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w:t>
      </w:r>
      <w:r w:rsidR="008548C0"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$C) ма</w:t>
      </w:r>
      <w:r w:rsidRPr="00585E3A">
        <w:rPr>
          <w:rFonts w:ascii="Cambria" w:hAnsi="Cambria" w:cs="Cambria"/>
          <w:color w:val="000000" w:themeColor="text1"/>
          <w:lang w:val="tt-RU"/>
        </w:rPr>
        <w:t>ҷ</w:t>
      </w:r>
      <w:r w:rsidRPr="00585E3A">
        <w:rPr>
          <w:rFonts w:ascii="Times New Roman Tj" w:hAnsi="Times New Roman Tj" w:cs="Times New Roman Tj"/>
          <w:color w:val="000000" w:themeColor="text1"/>
          <w:lang w:val="tt-RU"/>
        </w:rPr>
        <w:t>м</w:t>
      </w:r>
      <w:r w:rsidRPr="00585E3A">
        <w:rPr>
          <w:rFonts w:ascii="Cambria" w:hAnsi="Cambria" w:cs="Cambria"/>
          <w:color w:val="000000" w:themeColor="text1"/>
          <w:lang w:val="tt-RU"/>
        </w:rPr>
        <w:t>ӯ</w:t>
      </w:r>
      <w:r w:rsidRPr="00585E3A">
        <w:rPr>
          <w:rFonts w:ascii="Times New Roman Tj" w:hAnsi="Times New Roman Tj" w:cs="Times New Roman Tj"/>
          <w:color w:val="000000" w:themeColor="text1"/>
          <w:lang w:val="tt-RU"/>
        </w:rPr>
        <w:t>и</w:t>
      </w:r>
      <w:r w:rsidRPr="00585E3A">
        <w:rPr>
          <w:rFonts w:ascii="Times New Roman Tj" w:hAnsi="Times New Roman Tj"/>
          <w:color w:val="000000" w:themeColor="text1"/>
          <w:lang w:val="tt-RU"/>
        </w:rPr>
        <w:t xml:space="preserve"> восита</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асос</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ва</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актив</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ои</w:t>
      </w:r>
      <w:r w:rsidRPr="00585E3A">
        <w:rPr>
          <w:rFonts w:ascii="Times New Roman Tj" w:hAnsi="Times New Roman Tj"/>
          <w:color w:val="000000" w:themeColor="text1"/>
          <w:lang w:val="tt-RU"/>
        </w:rPr>
        <w:t xml:space="preserve"> </w:t>
      </w:r>
      <w:r w:rsidRPr="00585E3A">
        <w:rPr>
          <w:rFonts w:ascii="Cambria" w:hAnsi="Cambria" w:cs="Cambria"/>
          <w:color w:val="000000" w:themeColor="text1"/>
          <w:lang w:val="tt-RU"/>
        </w:rPr>
        <w:t>ғ</w:t>
      </w:r>
      <w:r w:rsidRPr="00585E3A">
        <w:rPr>
          <w:rFonts w:ascii="Times New Roman Tj" w:hAnsi="Times New Roman Tj" w:cs="Times New Roman Tj"/>
          <w:color w:val="000000" w:themeColor="text1"/>
          <w:lang w:val="tt-RU"/>
        </w:rPr>
        <w:t>айримодд</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w:t>
      </w:r>
      <w:r w:rsidR="008548C0"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$D) ма</w:t>
      </w:r>
      <w:r w:rsidRPr="00585E3A">
        <w:rPr>
          <w:rFonts w:ascii="Cambria" w:hAnsi="Cambria" w:cs="Cambria"/>
          <w:color w:val="000000" w:themeColor="text1"/>
          <w:lang w:val="tt-RU"/>
        </w:rPr>
        <w:t>ҷ</w:t>
      </w:r>
      <w:r w:rsidRPr="00585E3A">
        <w:rPr>
          <w:rFonts w:ascii="Times New Roman Tj" w:hAnsi="Times New Roman Tj" w:cs="Times New Roman Tj"/>
          <w:color w:val="000000" w:themeColor="text1"/>
          <w:lang w:val="tt-RU"/>
        </w:rPr>
        <w:t>м</w:t>
      </w:r>
      <w:r w:rsidRPr="00585E3A">
        <w:rPr>
          <w:rFonts w:ascii="Cambria" w:hAnsi="Cambria" w:cs="Cambria"/>
          <w:color w:val="000000" w:themeColor="text1"/>
          <w:lang w:val="tt-RU"/>
        </w:rPr>
        <w:t>ӯ</w:t>
      </w:r>
      <w:r w:rsidRPr="00585E3A">
        <w:rPr>
          <w:rFonts w:ascii="Times New Roman Tj" w:hAnsi="Times New Roman Tj" w:cs="Times New Roman Tj"/>
          <w:color w:val="000000" w:themeColor="text1"/>
          <w:lang w:val="tt-RU"/>
        </w:rPr>
        <w:t>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сармояи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хусус</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ва</w:t>
      </w:r>
      <w:r w:rsidRPr="00585E3A">
        <w:rPr>
          <w:rFonts w:ascii="Times New Roman Tj" w:hAnsi="Times New Roman Tj"/>
          <w:color w:val="000000" w:themeColor="text1"/>
          <w:lang w:val="tt-RU"/>
        </w:rPr>
        <w:t xml:space="preserve"> </w:t>
      </w:r>
      <w:r w:rsidRPr="00585E3A">
        <w:rPr>
          <w:rFonts w:ascii="Cambria" w:hAnsi="Cambria" w:cs="Cambria"/>
          <w:color w:val="000000" w:themeColor="text1"/>
          <w:lang w:val="tt-RU"/>
        </w:rPr>
        <w:t>ҷ</w:t>
      </w:r>
      <w:r w:rsidRPr="00585E3A">
        <w:rPr>
          <w:rFonts w:ascii="Times New Roman Tj" w:hAnsi="Times New Roman Tj" w:cs="Times New Roman Tj"/>
          <w:color w:val="000000" w:themeColor="text1"/>
          <w:lang w:val="tt-RU"/>
        </w:rPr>
        <w:t>албкардашуда</w:t>
      </w:r>
      <w:r w:rsidRPr="00585E3A">
        <w:rPr>
          <w:rFonts w:ascii="Times New Roman Tj" w:hAnsi="Times New Roman Tj"/>
          <w:color w:val="000000" w:themeColor="text1"/>
          <w:lang w:val="tt-RU"/>
        </w:rPr>
        <w:t>;</w:t>
      </w:r>
      <w:r w:rsidR="008548C0"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 xml:space="preserve">$E) </w:t>
      </w:r>
      <w:r w:rsidRPr="00585E3A">
        <w:rPr>
          <w:rFonts w:ascii="Cambria" w:hAnsi="Cambria" w:cs="Cambria"/>
          <w:color w:val="000000" w:themeColor="text1"/>
          <w:lang w:val="tt-RU"/>
        </w:rPr>
        <w:t>ҷ</w:t>
      </w:r>
      <w:r w:rsidRPr="00585E3A">
        <w:rPr>
          <w:rFonts w:ascii="Times New Roman Tj" w:hAnsi="Times New Roman Tj" w:cs="Times New Roman Tj"/>
          <w:color w:val="000000" w:themeColor="text1"/>
          <w:lang w:val="tt-RU"/>
        </w:rPr>
        <w:t>авоби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«а»</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ва</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«б»</w:t>
      </w:r>
      <w:r w:rsidRPr="00585E3A">
        <w:rPr>
          <w:rFonts w:ascii="Times New Roman Tj" w:hAnsi="Times New Roman Tj"/>
          <w:color w:val="000000" w:themeColor="text1"/>
          <w:lang w:val="tt-RU"/>
        </w:rPr>
        <w:t>;</w:t>
      </w:r>
    </w:p>
    <w:p w:rsidR="008548C0" w:rsidRPr="00585E3A" w:rsidRDefault="008548C0" w:rsidP="00685ACF">
      <w:pPr>
        <w:jc w:val="both"/>
        <w:rPr>
          <w:rFonts w:ascii="Times New Roman Tj" w:hAnsi="Times New Roman Tj"/>
          <w:b/>
          <w:color w:val="000000" w:themeColor="text1"/>
          <w:lang w:val="tt-RU"/>
        </w:rPr>
      </w:pPr>
    </w:p>
    <w:p w:rsidR="0003329E" w:rsidRPr="00585E3A" w:rsidRDefault="0003329E" w:rsidP="00685ACF">
      <w:pPr>
        <w:jc w:val="both"/>
        <w:rPr>
          <w:rFonts w:ascii="Times New Roman Tj" w:hAnsi="Times New Roman Tj"/>
          <w:b/>
          <w:color w:val="000000" w:themeColor="text1"/>
          <w:lang w:val="tt-RU"/>
        </w:rPr>
      </w:pPr>
      <w:r w:rsidRPr="00585E3A">
        <w:rPr>
          <w:rFonts w:ascii="Times New Roman Tj" w:hAnsi="Times New Roman Tj"/>
          <w:b/>
          <w:color w:val="000000" w:themeColor="text1"/>
          <w:lang w:val="tt-RU"/>
        </w:rPr>
        <w:t>@166.</w:t>
      </w:r>
    </w:p>
    <w:p w:rsidR="0003329E" w:rsidRPr="00585E3A" w:rsidRDefault="0003329E" w:rsidP="00685ACF">
      <w:pPr>
        <w:jc w:val="both"/>
        <w:rPr>
          <w:rFonts w:ascii="Times New Roman Tj" w:hAnsi="Times New Roman Tj"/>
          <w:b/>
          <w:color w:val="000000" w:themeColor="text1"/>
          <w:lang w:val="tt-RU"/>
        </w:rPr>
      </w:pPr>
      <w:r w:rsidRPr="00585E3A">
        <w:rPr>
          <w:rFonts w:ascii="Times New Roman Tj" w:hAnsi="Times New Roman Tj"/>
          <w:b/>
          <w:color w:val="000000" w:themeColor="text1"/>
          <w:lang w:val="tt-RU"/>
        </w:rPr>
        <w:t>Кадоме аз ин</w:t>
      </w:r>
      <w:r w:rsidRPr="00585E3A">
        <w:rPr>
          <w:rFonts w:ascii="Cambria" w:hAnsi="Cambria" w:cs="Cambria"/>
          <w:b/>
          <w:color w:val="000000" w:themeColor="text1"/>
          <w:lang w:val="tt-RU"/>
        </w:rPr>
        <w:t>ҳ</w:t>
      </w:r>
      <w:r w:rsidRPr="00585E3A">
        <w:rPr>
          <w:rFonts w:ascii="Times New Roman Tj" w:hAnsi="Times New Roman Tj" w:cs="Times New Roman Tj"/>
          <w:b/>
          <w:color w:val="000000" w:themeColor="text1"/>
          <w:lang w:val="tt-RU"/>
        </w:rPr>
        <w:t>о</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активи</w:t>
      </w:r>
      <w:r w:rsidRPr="00585E3A">
        <w:rPr>
          <w:rFonts w:ascii="Times New Roman Tj" w:hAnsi="Times New Roman Tj"/>
          <w:b/>
          <w:color w:val="000000" w:themeColor="text1"/>
          <w:lang w:val="tt-RU"/>
        </w:rPr>
        <w:t xml:space="preserve"> </w:t>
      </w:r>
      <w:r w:rsidRPr="00585E3A">
        <w:rPr>
          <w:rFonts w:ascii="Cambria" w:hAnsi="Cambria" w:cs="Cambria"/>
          <w:b/>
          <w:color w:val="000000" w:themeColor="text1"/>
          <w:lang w:val="tt-RU"/>
        </w:rPr>
        <w:t>ғ</w:t>
      </w:r>
      <w:r w:rsidRPr="00585E3A">
        <w:rPr>
          <w:rFonts w:ascii="Times New Roman Tj" w:hAnsi="Times New Roman Tj" w:cs="Times New Roman Tj"/>
          <w:b/>
          <w:color w:val="000000" w:themeColor="text1"/>
          <w:lang w:val="tt-RU"/>
        </w:rPr>
        <w:t>айримодд</w:t>
      </w:r>
      <w:r w:rsidRPr="00585E3A">
        <w:rPr>
          <w:rFonts w:ascii="Cambria" w:hAnsi="Cambria" w:cs="Cambria"/>
          <w:b/>
          <w:color w:val="000000" w:themeColor="text1"/>
          <w:lang w:val="tt-RU"/>
        </w:rPr>
        <w:t>ӣ</w:t>
      </w:r>
      <w:r w:rsidRPr="00585E3A">
        <w:rPr>
          <w:rFonts w:ascii="Times New Roman Tj" w:hAnsi="Times New Roman Tj"/>
          <w:b/>
          <w:color w:val="000000" w:themeColor="text1"/>
          <w:lang w:val="tt-RU"/>
        </w:rPr>
        <w:t xml:space="preserve"> </w:t>
      </w:r>
      <w:r w:rsidRPr="00585E3A">
        <w:rPr>
          <w:rFonts w:ascii="Cambria" w:hAnsi="Cambria" w:cs="Cambria"/>
          <w:b/>
          <w:color w:val="000000" w:themeColor="text1"/>
          <w:lang w:val="tt-RU"/>
        </w:rPr>
        <w:t>ҳ</w:t>
      </w:r>
      <w:r w:rsidRPr="00585E3A">
        <w:rPr>
          <w:rFonts w:ascii="Times New Roman Tj" w:hAnsi="Times New Roman Tj" w:cs="Times New Roman Tj"/>
          <w:b/>
          <w:color w:val="000000" w:themeColor="text1"/>
          <w:lang w:val="tt-RU"/>
        </w:rPr>
        <w:t>исоб</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меёбад</w:t>
      </w:r>
      <w:r w:rsidRPr="00585E3A">
        <w:rPr>
          <w:rFonts w:ascii="Times New Roman Tj" w:hAnsi="Times New Roman Tj"/>
          <w:b/>
          <w:color w:val="000000" w:themeColor="text1"/>
          <w:lang w:val="tt-RU"/>
        </w:rPr>
        <w:t>?</w:t>
      </w:r>
    </w:p>
    <w:p w:rsidR="0003329E" w:rsidRPr="00585E3A" w:rsidRDefault="0003329E" w:rsidP="00685ACF">
      <w:pPr>
        <w:jc w:val="both"/>
        <w:rPr>
          <w:rFonts w:ascii="Times New Roman Tj" w:hAnsi="Times New Roman Tj"/>
          <w:color w:val="000000" w:themeColor="text1"/>
        </w:rPr>
      </w:pPr>
      <w:r w:rsidRPr="00585E3A">
        <w:rPr>
          <w:rFonts w:ascii="Times New Roman Tj" w:hAnsi="Times New Roman Tj"/>
          <w:color w:val="000000" w:themeColor="text1"/>
          <w:lang w:val="tt-RU"/>
        </w:rPr>
        <w:t>$A) Вексел;</w:t>
      </w:r>
      <w:r w:rsidR="008548C0"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$B) Гудвил;</w:t>
      </w:r>
      <w:r w:rsidR="008548C0"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$C) Вомбарг;</w:t>
      </w:r>
      <w:r w:rsidR="008548C0" w:rsidRPr="00585E3A">
        <w:rPr>
          <w:rFonts w:ascii="Times New Roman Tj" w:hAnsi="Times New Roman Tj"/>
          <w:color w:val="000000" w:themeColor="text1"/>
          <w:lang w:val="tt-RU"/>
        </w:rPr>
        <w:t xml:space="preserve"> </w:t>
      </w:r>
      <w:r w:rsidRPr="00585E3A">
        <w:rPr>
          <w:rFonts w:ascii="Times New Roman Tj" w:hAnsi="Times New Roman Tj"/>
          <w:color w:val="000000" w:themeColor="text1"/>
          <w:lang w:val="tt-RU"/>
        </w:rPr>
        <w:t>$D) Сертифи</w:t>
      </w:r>
      <w:r w:rsidRPr="00585E3A">
        <w:rPr>
          <w:rFonts w:ascii="Times New Roman Tj" w:hAnsi="Times New Roman Tj"/>
          <w:color w:val="000000" w:themeColor="text1"/>
        </w:rPr>
        <w:t>кати депозит</w:t>
      </w:r>
      <w:r w:rsidRPr="00585E3A">
        <w:rPr>
          <w:rFonts w:ascii="Cambria" w:hAnsi="Cambria" w:cs="Cambria"/>
          <w:color w:val="000000" w:themeColor="text1"/>
        </w:rPr>
        <w:t>ӣ</w:t>
      </w:r>
      <w:r w:rsidRPr="00585E3A">
        <w:rPr>
          <w:rFonts w:ascii="Times New Roman Tj" w:hAnsi="Times New Roman Tj"/>
          <w:color w:val="000000" w:themeColor="text1"/>
        </w:rPr>
        <w:t>;</w:t>
      </w:r>
      <w:r w:rsidR="008548C0"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$E) </w:t>
      </w:r>
      <w:r w:rsidRPr="00585E3A">
        <w:rPr>
          <w:rFonts w:ascii="Times New Roman Tj" w:hAnsi="Times New Roman Tj"/>
          <w:color w:val="000000" w:themeColor="text1"/>
        </w:rPr>
        <w:t>Борхати мол;</w:t>
      </w:r>
    </w:p>
    <w:p w:rsidR="008548C0" w:rsidRPr="00585E3A" w:rsidRDefault="008548C0" w:rsidP="00685ACF">
      <w:pPr>
        <w:jc w:val="both"/>
        <w:rPr>
          <w:rFonts w:ascii="Times New Roman Tj" w:hAnsi="Times New Roman Tj"/>
          <w:b/>
          <w:color w:val="000000" w:themeColor="text1"/>
        </w:rPr>
      </w:pP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@167.</w:t>
      </w: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Кадоме аз ин</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о</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активи</w:t>
      </w:r>
      <w:r w:rsidRPr="00585E3A">
        <w:rPr>
          <w:rFonts w:ascii="Times New Roman Tj" w:hAnsi="Times New Roman Tj"/>
          <w:b/>
          <w:color w:val="000000" w:themeColor="text1"/>
        </w:rPr>
        <w:t xml:space="preserve"> </w:t>
      </w:r>
      <w:r w:rsidRPr="00585E3A">
        <w:rPr>
          <w:rFonts w:ascii="Cambria" w:hAnsi="Cambria" w:cs="Cambria"/>
          <w:b/>
          <w:color w:val="000000" w:themeColor="text1"/>
        </w:rPr>
        <w:t>ғ</w:t>
      </w:r>
      <w:r w:rsidRPr="00585E3A">
        <w:rPr>
          <w:rFonts w:ascii="Times New Roman Tj" w:hAnsi="Times New Roman Tj" w:cs="Times New Roman Tj"/>
          <w:b/>
          <w:color w:val="000000" w:themeColor="text1"/>
        </w:rPr>
        <w:t>айримодд</w:t>
      </w:r>
      <w:r w:rsidRPr="00585E3A">
        <w:rPr>
          <w:rFonts w:ascii="Cambria" w:hAnsi="Cambria" w:cs="Cambria"/>
          <w:b/>
          <w:color w:val="000000" w:themeColor="text1"/>
        </w:rPr>
        <w:t>ӣ</w:t>
      </w:r>
      <w:r w:rsidRPr="00585E3A">
        <w:rPr>
          <w:rFonts w:ascii="Times New Roman Tj" w:hAnsi="Times New Roman Tj"/>
          <w:b/>
          <w:color w:val="000000" w:themeColor="text1"/>
        </w:rPr>
        <w:t xml:space="preserve"> </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исоб</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намеёбад</w:t>
      </w:r>
      <w:r w:rsidRPr="00585E3A">
        <w:rPr>
          <w:rFonts w:ascii="Times New Roman Tj" w:hAnsi="Times New Roman Tj"/>
          <w:b/>
          <w:color w:val="000000" w:themeColor="text1"/>
        </w:rPr>
        <w:t>?</w:t>
      </w:r>
    </w:p>
    <w:p w:rsidR="0003329E" w:rsidRPr="00585E3A" w:rsidRDefault="0003329E" w:rsidP="00685ACF">
      <w:pPr>
        <w:jc w:val="both"/>
        <w:rPr>
          <w:rFonts w:ascii="Times New Roman Tj" w:hAnsi="Times New Roman Tj"/>
          <w:color w:val="000000" w:themeColor="text1"/>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rPr>
        <w:t>Патент;</w:t>
      </w:r>
      <w:r w:rsidR="008548C0"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$B) </w:t>
      </w:r>
      <w:r w:rsidRPr="00585E3A">
        <w:rPr>
          <w:rFonts w:ascii="Times New Roman Tj" w:hAnsi="Times New Roman Tj"/>
          <w:color w:val="000000" w:themeColor="text1"/>
        </w:rPr>
        <w:t>Харо</w:t>
      </w:r>
      <w:r w:rsidRPr="00585E3A">
        <w:rPr>
          <w:rFonts w:ascii="Cambria" w:hAnsi="Cambria" w:cs="Cambria"/>
          <w:color w:val="000000" w:themeColor="text1"/>
        </w:rPr>
        <w:t>ҷ</w:t>
      </w:r>
      <w:r w:rsidRPr="00585E3A">
        <w:rPr>
          <w:rFonts w:ascii="Times New Roman Tj" w:hAnsi="Times New Roman Tj" w:cs="Times New Roman Tj"/>
          <w:color w:val="000000" w:themeColor="text1"/>
        </w:rPr>
        <w:t>оти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ташкил</w:t>
      </w:r>
      <w:r w:rsidRPr="00585E3A">
        <w:rPr>
          <w:rFonts w:ascii="Cambria" w:hAnsi="Cambria" w:cs="Cambria"/>
          <w:color w:val="000000" w:themeColor="text1"/>
        </w:rPr>
        <w:t>ӣ</w:t>
      </w:r>
      <w:r w:rsidRPr="00585E3A">
        <w:rPr>
          <w:rFonts w:ascii="Times New Roman Tj" w:hAnsi="Times New Roman Tj"/>
          <w:color w:val="000000" w:themeColor="text1"/>
        </w:rPr>
        <w:t>;</w:t>
      </w:r>
      <w:r w:rsidR="008548C0"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$C) </w:t>
      </w:r>
      <w:r w:rsidRPr="00585E3A">
        <w:rPr>
          <w:rFonts w:ascii="Times New Roman Tj" w:hAnsi="Times New Roman Tj"/>
          <w:color w:val="000000" w:themeColor="text1"/>
        </w:rPr>
        <w:t>Вомбарг;</w:t>
      </w:r>
      <w:r w:rsidR="008548C0"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$D) </w:t>
      </w:r>
      <w:r w:rsidRPr="00585E3A">
        <w:rPr>
          <w:rFonts w:ascii="Times New Roman Tj" w:hAnsi="Times New Roman Tj"/>
          <w:color w:val="000000" w:themeColor="text1"/>
        </w:rPr>
        <w:t>Гудвил;</w:t>
      </w:r>
      <w:r w:rsidR="008548C0"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$E) </w:t>
      </w:r>
      <w:r w:rsidRPr="00585E3A">
        <w:rPr>
          <w:rFonts w:ascii="Cambria" w:hAnsi="Cambria" w:cs="Cambria"/>
          <w:color w:val="000000" w:themeColor="text1"/>
        </w:rPr>
        <w:t>Ҳ</w:t>
      </w:r>
      <w:r w:rsidRPr="00585E3A">
        <w:rPr>
          <w:rFonts w:ascii="Times New Roman Tj" w:hAnsi="Times New Roman Tj" w:cs="Times New Roman Tj"/>
          <w:color w:val="000000" w:themeColor="text1"/>
        </w:rPr>
        <w:t>у</w:t>
      </w:r>
      <w:r w:rsidRPr="00585E3A">
        <w:rPr>
          <w:rFonts w:ascii="Cambria" w:hAnsi="Cambria" w:cs="Cambria"/>
          <w:color w:val="000000" w:themeColor="text1"/>
        </w:rPr>
        <w:t>қ</w:t>
      </w:r>
      <w:r w:rsidRPr="00585E3A">
        <w:rPr>
          <w:rFonts w:ascii="Times New Roman Tj" w:hAnsi="Times New Roman Tj" w:cs="Times New Roman Tj"/>
          <w:color w:val="000000" w:themeColor="text1"/>
        </w:rPr>
        <w:t>у</w:t>
      </w:r>
      <w:r w:rsidRPr="00585E3A">
        <w:rPr>
          <w:rFonts w:ascii="Cambria" w:hAnsi="Cambria" w:cs="Cambria"/>
          <w:color w:val="000000" w:themeColor="text1"/>
        </w:rPr>
        <w:t>қ</w:t>
      </w:r>
      <w:r w:rsidRPr="00585E3A">
        <w:rPr>
          <w:rFonts w:ascii="Times New Roman Tj" w:hAnsi="Times New Roman Tj" w:cs="Times New Roman Tj"/>
          <w:color w:val="000000" w:themeColor="text1"/>
        </w:rPr>
        <w:t>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муаллиф</w:t>
      </w:r>
      <w:r w:rsidRPr="00585E3A">
        <w:rPr>
          <w:rFonts w:ascii="Cambria" w:hAnsi="Cambria" w:cs="Cambria"/>
          <w:color w:val="000000" w:themeColor="text1"/>
        </w:rPr>
        <w:t>ӣ</w:t>
      </w:r>
      <w:r w:rsidRPr="00585E3A">
        <w:rPr>
          <w:rFonts w:ascii="Times New Roman Tj" w:hAnsi="Times New Roman Tj"/>
          <w:color w:val="000000" w:themeColor="text1"/>
        </w:rPr>
        <w:t>;</w:t>
      </w:r>
    </w:p>
    <w:p w:rsidR="008548C0" w:rsidRPr="00585E3A" w:rsidRDefault="008548C0" w:rsidP="00685ACF">
      <w:pPr>
        <w:jc w:val="both"/>
        <w:rPr>
          <w:rFonts w:ascii="Times New Roman Tj" w:hAnsi="Times New Roman Tj"/>
          <w:b/>
          <w:color w:val="000000" w:themeColor="text1"/>
        </w:rPr>
      </w:pPr>
    </w:p>
    <w:p w:rsidR="0003329E" w:rsidRPr="00585E3A" w:rsidRDefault="0003329E" w:rsidP="00685ACF">
      <w:pPr>
        <w:jc w:val="both"/>
        <w:rPr>
          <w:rFonts w:ascii="Times New Roman Tj" w:hAnsi="Times New Roman Tj"/>
          <w:b/>
          <w:color w:val="000000" w:themeColor="text1"/>
        </w:rPr>
      </w:pPr>
      <w:r w:rsidRPr="00585E3A">
        <w:rPr>
          <w:rFonts w:ascii="Times New Roman Tj" w:hAnsi="Times New Roman Tj"/>
          <w:b/>
          <w:color w:val="000000" w:themeColor="text1"/>
        </w:rPr>
        <w:t>@168.</w:t>
      </w:r>
    </w:p>
    <w:p w:rsidR="00EE12C8" w:rsidRPr="00585E3A" w:rsidRDefault="00EE12C8" w:rsidP="00685ACF">
      <w:pPr>
        <w:jc w:val="both"/>
        <w:rPr>
          <w:rFonts w:ascii="Times New Roman Tj" w:hAnsi="Times New Roman Tj" w:cs="Times New Roman Tj"/>
          <w:b/>
          <w:bCs/>
          <w:color w:val="000000" w:themeColor="text1"/>
        </w:rPr>
      </w:pPr>
      <w:r w:rsidRPr="00585E3A">
        <w:rPr>
          <w:rFonts w:ascii="Times New Roman Tj" w:hAnsi="Times New Roman Tj" w:cs="Times New Roman Tj"/>
          <w:b/>
          <w:bCs/>
          <w:color w:val="000000" w:themeColor="text1"/>
        </w:rPr>
        <w:t>Нати</w:t>
      </w:r>
      <w:r w:rsidRPr="00585E3A">
        <w:rPr>
          <w:rFonts w:ascii="Cambria" w:eastAsia="MS Mincho" w:hAnsi="Cambria" w:cs="Cambria"/>
          <w:b/>
          <w:bCs/>
          <w:color w:val="000000" w:themeColor="text1"/>
        </w:rPr>
        <w:t>ҷ</w:t>
      </w:r>
      <w:r w:rsidRPr="00585E3A">
        <w:rPr>
          <w:rFonts w:ascii="Times New Roman Tj" w:hAnsi="Times New Roman Tj" w:cs="Times New Roman Tj"/>
          <w:b/>
          <w:bCs/>
          <w:color w:val="000000" w:themeColor="text1"/>
        </w:rPr>
        <w:t>аи молияв</w:t>
      </w:r>
      <w:r w:rsidRPr="00585E3A">
        <w:rPr>
          <w:rFonts w:ascii="Cambria" w:eastAsia="MS Mincho" w:hAnsi="Cambria" w:cs="Cambria"/>
          <w:b/>
          <w:bCs/>
          <w:color w:val="000000" w:themeColor="text1"/>
        </w:rPr>
        <w:t>ӣ</w:t>
      </w:r>
      <w:r w:rsidRPr="00585E3A">
        <w:rPr>
          <w:rFonts w:ascii="Times New Roman Tj" w:eastAsia="MS Mincho" w:hAnsi="Times New Roman Tj" w:cs="Times New Roman Tj"/>
          <w:b/>
          <w:bCs/>
          <w:color w:val="000000" w:themeColor="text1"/>
        </w:rPr>
        <w:t xml:space="preserve"> </w:t>
      </w:r>
      <w:r w:rsidRPr="00585E3A">
        <w:rPr>
          <w:rFonts w:ascii="Times New Roman Tj" w:hAnsi="Times New Roman Tj" w:cs="Times New Roman Tj"/>
          <w:b/>
          <w:bCs/>
          <w:color w:val="000000" w:themeColor="text1"/>
        </w:rPr>
        <w:t>аз фур</w:t>
      </w:r>
      <w:r w:rsidRPr="00585E3A">
        <w:rPr>
          <w:rFonts w:ascii="Cambria" w:eastAsia="MS Mincho" w:hAnsi="Cambria" w:cs="Cambria"/>
          <w:b/>
          <w:bCs/>
          <w:color w:val="000000" w:themeColor="text1"/>
        </w:rPr>
        <w:t>ӯ</w:t>
      </w:r>
      <w:r w:rsidRPr="00585E3A">
        <w:rPr>
          <w:rFonts w:ascii="Times New Roman Tj" w:hAnsi="Times New Roman Tj" w:cs="Times New Roman Tj"/>
          <w:b/>
          <w:bCs/>
          <w:color w:val="000000" w:themeColor="text1"/>
        </w:rPr>
        <w:t>ши молу ма</w:t>
      </w:r>
      <w:r w:rsidRPr="00585E3A">
        <w:rPr>
          <w:rFonts w:ascii="Cambria" w:hAnsi="Cambria" w:cs="Cambria"/>
          <w:b/>
          <w:bCs/>
          <w:color w:val="000000" w:themeColor="text1"/>
        </w:rPr>
        <w:t>ҳ</w:t>
      </w:r>
      <w:r w:rsidRPr="00585E3A">
        <w:rPr>
          <w:rFonts w:ascii="Times New Roman Tj" w:hAnsi="Times New Roman Tj" w:cs="Times New Roman Tj"/>
          <w:b/>
          <w:bCs/>
          <w:color w:val="000000" w:themeColor="text1"/>
        </w:rPr>
        <w:t>сулот ч</w:t>
      </w:r>
      <w:r w:rsidRPr="00585E3A">
        <w:rPr>
          <w:rFonts w:ascii="Cambria" w:eastAsia="MS Mincho" w:hAnsi="Cambria" w:cs="Cambria"/>
          <w:b/>
          <w:bCs/>
          <w:color w:val="000000" w:themeColor="text1"/>
        </w:rPr>
        <w:t>ӣ</w:t>
      </w:r>
      <w:r w:rsidRPr="00585E3A">
        <w:rPr>
          <w:rFonts w:ascii="Times New Roman Tj" w:eastAsia="MS Mincho" w:hAnsi="Times New Roman Tj" w:cs="Times New Roman Tj"/>
          <w:b/>
          <w:bCs/>
          <w:color w:val="000000" w:themeColor="text1"/>
        </w:rPr>
        <w:t xml:space="preserve"> </w:t>
      </w:r>
      <w:r w:rsidRPr="00585E3A">
        <w:rPr>
          <w:rFonts w:ascii="Times New Roman Tj" w:hAnsi="Times New Roman Tj" w:cs="Times New Roman Tj"/>
          <w:b/>
          <w:bCs/>
          <w:color w:val="000000" w:themeColor="text1"/>
        </w:rPr>
        <w:t>гуна муайян карда мешавад?</w:t>
      </w:r>
    </w:p>
    <w:p w:rsidR="0003329E" w:rsidRPr="00585E3A" w:rsidRDefault="00EE12C8" w:rsidP="00685ACF">
      <w:pPr>
        <w:jc w:val="both"/>
        <w:rPr>
          <w:rFonts w:ascii="Times New Roman Tj" w:hAnsi="Times New Roman Tj"/>
          <w:color w:val="000000" w:themeColor="text1"/>
          <w:lang w:val="tt-RU"/>
        </w:rPr>
      </w:pPr>
      <w:r w:rsidRPr="00585E3A">
        <w:rPr>
          <w:rFonts w:ascii="Times New Roman Tj" w:hAnsi="Times New Roman Tj" w:cs="Times New Roman Tj"/>
          <w:color w:val="000000" w:themeColor="text1"/>
        </w:rPr>
        <w:t>$A) Бо ро</w:t>
      </w:r>
      <w:r w:rsidRPr="00585E3A">
        <w:rPr>
          <w:rFonts w:ascii="Cambria" w:hAnsi="Cambria" w:cs="Cambria"/>
          <w:color w:val="000000" w:themeColor="text1"/>
        </w:rPr>
        <w:t>ҳ</w:t>
      </w:r>
      <w:r w:rsidRPr="00585E3A">
        <w:rPr>
          <w:rFonts w:ascii="Times New Roman Tj" w:hAnsi="Times New Roman Tj" w:cs="Times New Roman Tj"/>
          <w:color w:val="000000" w:themeColor="text1"/>
        </w:rPr>
        <w:t>и му</w:t>
      </w:r>
      <w:r w:rsidRPr="00585E3A">
        <w:rPr>
          <w:rFonts w:ascii="Cambria" w:hAnsi="Cambria" w:cs="Cambria"/>
          <w:color w:val="000000" w:themeColor="text1"/>
        </w:rPr>
        <w:t>қ</w:t>
      </w:r>
      <w:r w:rsidRPr="00585E3A">
        <w:rPr>
          <w:rFonts w:ascii="Times New Roman Tj" w:hAnsi="Times New Roman Tj" w:cs="Times New Roman Tj"/>
          <w:color w:val="000000" w:themeColor="text1"/>
        </w:rPr>
        <w:t>оиса кардани гардиш</w:t>
      </w:r>
      <w:r w:rsidRPr="00585E3A">
        <w:rPr>
          <w:rFonts w:ascii="Cambria" w:hAnsi="Cambria" w:cs="Cambria"/>
          <w:color w:val="000000" w:themeColor="text1"/>
        </w:rPr>
        <w:t>ҳ</w:t>
      </w:r>
      <w:r w:rsidRPr="00585E3A">
        <w:rPr>
          <w:rFonts w:ascii="Times New Roman Tj" w:hAnsi="Times New Roman Tj" w:cs="Times New Roman Tj"/>
          <w:color w:val="000000" w:themeColor="text1"/>
        </w:rPr>
        <w:t>ои кредит</w:t>
      </w:r>
      <w:r w:rsidRPr="00585E3A">
        <w:rPr>
          <w:rFonts w:ascii="Cambria" w:eastAsia="MS Mincho" w:hAnsi="Cambria" w:cs="Cambria"/>
          <w:color w:val="000000" w:themeColor="text1"/>
        </w:rPr>
        <w:t>ӣ</w:t>
      </w:r>
      <w:r w:rsidRPr="00585E3A">
        <w:rPr>
          <w:rFonts w:ascii="Times New Roman Tj" w:eastAsia="MS Mincho" w:hAnsi="Times New Roman Tj" w:cs="Times New Roman Tj"/>
          <w:color w:val="000000" w:themeColor="text1"/>
        </w:rPr>
        <w:t xml:space="preserve"> </w:t>
      </w:r>
      <w:r w:rsidRPr="00585E3A">
        <w:rPr>
          <w:rFonts w:ascii="Times New Roman Tj" w:hAnsi="Times New Roman Tj" w:cs="Times New Roman Tj"/>
          <w:color w:val="000000" w:themeColor="text1"/>
        </w:rPr>
        <w:t xml:space="preserve">ва дебетии </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w:t>
      </w:r>
      <w:r w:rsidRPr="00585E3A">
        <w:rPr>
          <w:rFonts w:ascii="Cambria" w:hAnsi="Cambria" w:cs="Cambria"/>
          <w:color w:val="000000" w:themeColor="text1"/>
        </w:rPr>
        <w:t>ҳ</w:t>
      </w:r>
      <w:r w:rsidRPr="00585E3A">
        <w:rPr>
          <w:rFonts w:ascii="Times New Roman Tj" w:hAnsi="Times New Roman Tj" w:cs="Times New Roman Tj"/>
          <w:color w:val="000000" w:themeColor="text1"/>
        </w:rPr>
        <w:t>ои боби 44000 «Даромад</w:t>
      </w:r>
      <w:r w:rsidRPr="00585E3A">
        <w:rPr>
          <w:rFonts w:ascii="Cambria" w:hAnsi="Cambria" w:cs="Cambria"/>
          <w:color w:val="000000" w:themeColor="text1"/>
        </w:rPr>
        <w:t>ҳ</w:t>
      </w:r>
      <w:r w:rsidRPr="00585E3A">
        <w:rPr>
          <w:rFonts w:ascii="Times New Roman Tj" w:hAnsi="Times New Roman Tj" w:cs="Times New Roman Tj"/>
          <w:color w:val="000000" w:themeColor="text1"/>
        </w:rPr>
        <w:t>о аз фаъолияти амалиёт</w:t>
      </w:r>
      <w:r w:rsidRPr="00585E3A">
        <w:rPr>
          <w:rFonts w:ascii="Cambria" w:eastAsia="MS Mincho" w:hAnsi="Cambria" w:cs="Cambria"/>
          <w:color w:val="000000" w:themeColor="text1"/>
        </w:rPr>
        <w:t>ӣ</w:t>
      </w:r>
      <w:r w:rsidRPr="00585E3A">
        <w:rPr>
          <w:rFonts w:ascii="Times New Roman Tj" w:hAnsi="Times New Roman Tj" w:cs="Times New Roman Tj"/>
          <w:color w:val="000000" w:themeColor="text1"/>
        </w:rPr>
        <w:t>»;</w:t>
      </w:r>
      <w:r w:rsidR="008548C0"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$B) Бо ро</w:t>
      </w:r>
      <w:r w:rsidRPr="00585E3A">
        <w:rPr>
          <w:rFonts w:ascii="Cambria" w:hAnsi="Cambria" w:cs="Cambria"/>
          <w:color w:val="000000" w:themeColor="text1"/>
        </w:rPr>
        <w:t>ҳ</w:t>
      </w:r>
      <w:r w:rsidRPr="00585E3A">
        <w:rPr>
          <w:rFonts w:ascii="Times New Roman Tj" w:hAnsi="Times New Roman Tj" w:cs="Times New Roman Tj"/>
          <w:color w:val="000000" w:themeColor="text1"/>
        </w:rPr>
        <w:t>и му</w:t>
      </w:r>
      <w:r w:rsidRPr="00585E3A">
        <w:rPr>
          <w:rFonts w:ascii="Cambria" w:hAnsi="Cambria" w:cs="Cambria"/>
          <w:color w:val="000000" w:themeColor="text1"/>
        </w:rPr>
        <w:t>қ</w:t>
      </w:r>
      <w:r w:rsidRPr="00585E3A">
        <w:rPr>
          <w:rFonts w:ascii="Times New Roman Tj" w:hAnsi="Times New Roman Tj" w:cs="Times New Roman Tj"/>
          <w:color w:val="000000" w:themeColor="text1"/>
        </w:rPr>
        <w:t>оиса кардани ба</w:t>
      </w:r>
      <w:r w:rsidRPr="00585E3A">
        <w:rPr>
          <w:rFonts w:ascii="Cambria" w:hAnsi="Cambria" w:cs="Cambria"/>
          <w:color w:val="000000" w:themeColor="text1"/>
        </w:rPr>
        <w:t>қ</w:t>
      </w:r>
      <w:r w:rsidRPr="00585E3A">
        <w:rPr>
          <w:rFonts w:ascii="Times New Roman Tj" w:hAnsi="Times New Roman Tj" w:cs="Times New Roman Tj"/>
          <w:color w:val="000000" w:themeColor="text1"/>
        </w:rPr>
        <w:t xml:space="preserve">ияи дебетии </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исоби 44010 «Даромад аз фур</w:t>
      </w:r>
      <w:r w:rsidRPr="00585E3A">
        <w:rPr>
          <w:rFonts w:ascii="Cambria" w:hAnsi="Cambria" w:cs="Cambria"/>
          <w:color w:val="000000" w:themeColor="text1"/>
        </w:rPr>
        <w:t>ӯ</w:t>
      </w:r>
      <w:r w:rsidRPr="00585E3A">
        <w:rPr>
          <w:rFonts w:ascii="Times New Roman Tj" w:hAnsi="Times New Roman Tj" w:cs="Times New Roman Tj"/>
          <w:color w:val="000000" w:themeColor="text1"/>
        </w:rPr>
        <w:t>ш» ва 10740 «Ма</w:t>
      </w:r>
      <w:r w:rsidRPr="00585E3A">
        <w:rPr>
          <w:rFonts w:ascii="Cambria" w:hAnsi="Cambria" w:cs="Cambria"/>
          <w:color w:val="000000" w:themeColor="text1"/>
        </w:rPr>
        <w:t>ҳ</w:t>
      </w:r>
      <w:r w:rsidRPr="00585E3A">
        <w:rPr>
          <w:rFonts w:ascii="Times New Roman Tj" w:hAnsi="Times New Roman Tj" w:cs="Times New Roman Tj"/>
          <w:color w:val="000000" w:themeColor="text1"/>
        </w:rPr>
        <w:t>сулоти тайёр»;</w:t>
      </w:r>
      <w:r w:rsidR="008548C0"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$C) Бо ро</w:t>
      </w:r>
      <w:r w:rsidRPr="00585E3A">
        <w:rPr>
          <w:rFonts w:ascii="Cambria" w:hAnsi="Cambria" w:cs="Cambria"/>
          <w:color w:val="000000" w:themeColor="text1"/>
        </w:rPr>
        <w:t>ҳ</w:t>
      </w:r>
      <w:r w:rsidRPr="00585E3A">
        <w:rPr>
          <w:rFonts w:ascii="Times New Roman Tj" w:hAnsi="Times New Roman Tj" w:cs="Times New Roman Tj"/>
          <w:color w:val="000000" w:themeColor="text1"/>
        </w:rPr>
        <w:t>и аз даромади фур</w:t>
      </w:r>
      <w:r w:rsidRPr="00585E3A">
        <w:rPr>
          <w:rFonts w:ascii="Cambria" w:eastAsia="MS Mincho" w:hAnsi="Cambria" w:cs="Cambria"/>
          <w:color w:val="000000" w:themeColor="text1"/>
        </w:rPr>
        <w:t>ӯ</w:t>
      </w:r>
      <w:r w:rsidRPr="00585E3A">
        <w:rPr>
          <w:rFonts w:ascii="Times New Roman Tj" w:hAnsi="Times New Roman Tj" w:cs="Times New Roman Tj"/>
          <w:color w:val="000000" w:themeColor="text1"/>
        </w:rPr>
        <w:t>ш тар</w:t>
      </w:r>
      <w:r w:rsidRPr="00585E3A">
        <w:rPr>
          <w:rFonts w:ascii="Cambria" w:hAnsi="Cambria" w:cs="Cambria"/>
          <w:color w:val="000000" w:themeColor="text1"/>
        </w:rPr>
        <w:t>ҳ</w:t>
      </w:r>
      <w:r w:rsidRPr="00585E3A">
        <w:rPr>
          <w:rFonts w:ascii="Times New Roman Tj" w:hAnsi="Times New Roman Tj" w:cs="Times New Roman Tj"/>
          <w:color w:val="000000" w:themeColor="text1"/>
        </w:rPr>
        <w:t>кардани фоидаи фур</w:t>
      </w:r>
      <w:r w:rsidRPr="00585E3A">
        <w:rPr>
          <w:rFonts w:ascii="Cambria" w:eastAsia="MS Mincho" w:hAnsi="Cambria" w:cs="Cambria"/>
          <w:color w:val="000000" w:themeColor="text1"/>
        </w:rPr>
        <w:t>ӯ</w:t>
      </w:r>
      <w:r w:rsidRPr="00585E3A">
        <w:rPr>
          <w:rFonts w:ascii="Times New Roman Tj" w:hAnsi="Times New Roman Tj" w:cs="Times New Roman Tj"/>
          <w:color w:val="000000" w:themeColor="text1"/>
        </w:rPr>
        <w:t>ш;</w:t>
      </w:r>
      <w:r w:rsidR="008548C0"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$D) Бо ро</w:t>
      </w:r>
      <w:r w:rsidRPr="00585E3A">
        <w:rPr>
          <w:rFonts w:ascii="Cambria" w:hAnsi="Cambria" w:cs="Cambria"/>
          <w:color w:val="000000" w:themeColor="text1"/>
        </w:rPr>
        <w:t>ҳ</w:t>
      </w:r>
      <w:r w:rsidRPr="00585E3A">
        <w:rPr>
          <w:rFonts w:ascii="Times New Roman Tj" w:hAnsi="Times New Roman Tj" w:cs="Times New Roman Tj"/>
          <w:color w:val="000000" w:themeColor="text1"/>
        </w:rPr>
        <w:t>и му</w:t>
      </w:r>
      <w:r w:rsidRPr="00585E3A">
        <w:rPr>
          <w:rFonts w:ascii="Cambria" w:hAnsi="Cambria" w:cs="Cambria"/>
          <w:color w:val="000000" w:themeColor="text1"/>
        </w:rPr>
        <w:t>қ</w:t>
      </w:r>
      <w:r w:rsidRPr="00585E3A">
        <w:rPr>
          <w:rFonts w:ascii="Times New Roman Tj" w:hAnsi="Times New Roman Tj" w:cs="Times New Roman Tj"/>
          <w:color w:val="000000" w:themeColor="text1"/>
        </w:rPr>
        <w:t xml:space="preserve">оиса кардани гардиши кредитии </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исоби 44010 «Даромад аз фур</w:t>
      </w:r>
      <w:r w:rsidRPr="00585E3A">
        <w:rPr>
          <w:rFonts w:ascii="Cambria" w:hAnsi="Cambria" w:cs="Cambria"/>
          <w:color w:val="000000" w:themeColor="text1"/>
        </w:rPr>
        <w:t>ӯ</w:t>
      </w:r>
      <w:r w:rsidRPr="00585E3A">
        <w:rPr>
          <w:rFonts w:ascii="Times New Roman Tj" w:hAnsi="Times New Roman Tj" w:cs="Times New Roman Tj"/>
          <w:color w:val="000000" w:themeColor="text1"/>
        </w:rPr>
        <w:t xml:space="preserve">ш» ва гардиши дебетии </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w:t>
      </w:r>
      <w:r w:rsidRPr="00585E3A">
        <w:rPr>
          <w:rFonts w:ascii="Cambria" w:hAnsi="Cambria" w:cs="Cambria"/>
          <w:color w:val="000000" w:themeColor="text1"/>
        </w:rPr>
        <w:t>ҳ</w:t>
      </w:r>
      <w:r w:rsidRPr="00585E3A">
        <w:rPr>
          <w:rFonts w:ascii="Times New Roman Tj" w:hAnsi="Times New Roman Tj" w:cs="Times New Roman Tj"/>
          <w:color w:val="000000" w:themeColor="text1"/>
        </w:rPr>
        <w:t>ои 55010 «Арзиши аслии фур</w:t>
      </w:r>
      <w:r w:rsidRPr="00585E3A">
        <w:rPr>
          <w:rFonts w:ascii="Cambria" w:hAnsi="Cambria" w:cs="Cambria"/>
          <w:color w:val="000000" w:themeColor="text1"/>
        </w:rPr>
        <w:t>ӯ</w:t>
      </w:r>
      <w:r w:rsidRPr="00585E3A">
        <w:rPr>
          <w:rFonts w:ascii="Times New Roman Tj" w:hAnsi="Times New Roman Tj" w:cs="Times New Roman Tj"/>
          <w:color w:val="000000" w:themeColor="text1"/>
        </w:rPr>
        <w:t>ш» ва 55200 «Харо</w:t>
      </w:r>
      <w:r w:rsidRPr="00585E3A">
        <w:rPr>
          <w:rFonts w:ascii="Cambria" w:eastAsia="MS Mincho" w:hAnsi="Cambria" w:cs="Cambria"/>
          <w:color w:val="000000" w:themeColor="text1"/>
        </w:rPr>
        <w:t>ҷ</w:t>
      </w:r>
      <w:r w:rsidRPr="00585E3A">
        <w:rPr>
          <w:rFonts w:ascii="Times New Roman Tj" w:hAnsi="Times New Roman Tj" w:cs="Times New Roman Tj"/>
          <w:color w:val="000000" w:themeColor="text1"/>
        </w:rPr>
        <w:t>оти фур</w:t>
      </w:r>
      <w:r w:rsidRPr="00585E3A">
        <w:rPr>
          <w:rFonts w:ascii="Cambria" w:eastAsia="MS Mincho" w:hAnsi="Cambria" w:cs="Cambria"/>
          <w:color w:val="000000" w:themeColor="text1"/>
        </w:rPr>
        <w:t>ӯ</w:t>
      </w:r>
      <w:r w:rsidRPr="00585E3A">
        <w:rPr>
          <w:rFonts w:ascii="Times New Roman Tj" w:hAnsi="Times New Roman Tj" w:cs="Times New Roman Tj"/>
          <w:color w:val="000000" w:themeColor="text1"/>
        </w:rPr>
        <w:t>ш»;</w:t>
      </w:r>
      <w:r w:rsidR="008548C0"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$E) Бо ро</w:t>
      </w:r>
      <w:r w:rsidRPr="00585E3A">
        <w:rPr>
          <w:rFonts w:ascii="Cambria" w:hAnsi="Cambria" w:cs="Cambria"/>
          <w:color w:val="000000" w:themeColor="text1"/>
        </w:rPr>
        <w:t>ҳ</w:t>
      </w:r>
      <w:r w:rsidRPr="00585E3A">
        <w:rPr>
          <w:rFonts w:ascii="Times New Roman Tj" w:hAnsi="Times New Roman Tj" w:cs="Times New Roman Tj"/>
          <w:color w:val="000000" w:themeColor="text1"/>
        </w:rPr>
        <w:t>и аз даромади фур</w:t>
      </w:r>
      <w:r w:rsidRPr="00585E3A">
        <w:rPr>
          <w:rFonts w:ascii="Cambria" w:eastAsia="MS Mincho" w:hAnsi="Cambria" w:cs="Cambria"/>
          <w:color w:val="000000" w:themeColor="text1"/>
        </w:rPr>
        <w:t>ӯ</w:t>
      </w:r>
      <w:r w:rsidRPr="00585E3A">
        <w:rPr>
          <w:rFonts w:ascii="Times New Roman Tj" w:hAnsi="Times New Roman Tj" w:cs="Times New Roman Tj"/>
          <w:color w:val="000000" w:themeColor="text1"/>
        </w:rPr>
        <w:t>ш тар</w:t>
      </w:r>
      <w:r w:rsidRPr="00585E3A">
        <w:rPr>
          <w:rFonts w:ascii="Cambria" w:hAnsi="Cambria" w:cs="Cambria"/>
          <w:color w:val="000000" w:themeColor="text1"/>
        </w:rPr>
        <w:t>ҳ</w:t>
      </w:r>
      <w:r w:rsidRPr="00585E3A">
        <w:rPr>
          <w:rFonts w:ascii="Times New Roman Tj" w:hAnsi="Times New Roman Tj" w:cs="Times New Roman Tj"/>
          <w:color w:val="000000" w:themeColor="text1"/>
        </w:rPr>
        <w:t>кардани харо</w:t>
      </w:r>
      <w:r w:rsidRPr="00585E3A">
        <w:rPr>
          <w:rFonts w:ascii="Cambria" w:eastAsia="MS Mincho" w:hAnsi="Cambria" w:cs="Cambria"/>
          <w:color w:val="000000" w:themeColor="text1"/>
        </w:rPr>
        <w:t>ҷ</w:t>
      </w:r>
      <w:r w:rsidRPr="00585E3A">
        <w:rPr>
          <w:rFonts w:ascii="Times New Roman Tj" w:hAnsi="Times New Roman Tj" w:cs="Times New Roman Tj"/>
          <w:color w:val="000000" w:themeColor="text1"/>
        </w:rPr>
        <w:t>оти муомилот</w:t>
      </w:r>
      <w:r w:rsidRPr="00585E3A">
        <w:rPr>
          <w:rFonts w:ascii="Times New Roman Tj" w:hAnsi="Times New Roman Tj"/>
          <w:color w:val="000000" w:themeColor="text1"/>
          <w:lang w:val="tg-Cyrl-TJ"/>
        </w:rPr>
        <w:t>;</w:t>
      </w:r>
    </w:p>
    <w:p w:rsidR="008548C0" w:rsidRPr="00585E3A" w:rsidRDefault="008548C0" w:rsidP="00685ACF">
      <w:pPr>
        <w:tabs>
          <w:tab w:val="left" w:pos="0"/>
          <w:tab w:val="left" w:pos="9180"/>
        </w:tabs>
        <w:jc w:val="both"/>
        <w:rPr>
          <w:rFonts w:ascii="Times New Roman Tj" w:hAnsi="Times New Roman Tj" w:cs="Times New Roman Tj"/>
          <w:b/>
          <w:bCs/>
          <w:color w:val="000000" w:themeColor="text1"/>
          <w:lang w:val="tt-RU"/>
        </w:rPr>
      </w:pPr>
    </w:p>
    <w:p w:rsidR="0003329E" w:rsidRPr="00585E3A" w:rsidRDefault="0003329E" w:rsidP="00685ACF">
      <w:pPr>
        <w:tabs>
          <w:tab w:val="left" w:pos="0"/>
          <w:tab w:val="left" w:pos="9180"/>
        </w:tabs>
        <w:jc w:val="both"/>
        <w:rPr>
          <w:rFonts w:ascii="Times New Roman Tj" w:hAnsi="Times New Roman Tj" w:cs="Times New Roman Tj"/>
          <w:b/>
          <w:bCs/>
          <w:color w:val="000000" w:themeColor="text1"/>
          <w:lang w:val="tt-RU"/>
        </w:rPr>
      </w:pPr>
      <w:r w:rsidRPr="00585E3A">
        <w:rPr>
          <w:rFonts w:ascii="Times New Roman Tj" w:hAnsi="Times New Roman Tj" w:cs="Times New Roman Tj"/>
          <w:b/>
          <w:bCs/>
          <w:color w:val="000000" w:themeColor="text1"/>
          <w:lang w:val="tt-RU"/>
        </w:rPr>
        <w:lastRenderedPageBreak/>
        <w:t>@</w:t>
      </w:r>
      <w:r w:rsidRPr="00585E3A">
        <w:rPr>
          <w:rFonts w:ascii="Times New Roman Tj" w:hAnsi="Times New Roman Tj" w:cs="Times New Roman Tj"/>
          <w:b/>
          <w:bCs/>
          <w:color w:val="000000" w:themeColor="text1"/>
          <w:lang w:val="tg-Cyrl-TJ"/>
        </w:rPr>
        <w:t>169</w:t>
      </w:r>
      <w:r w:rsidRPr="00585E3A">
        <w:rPr>
          <w:rFonts w:ascii="Times New Roman Tj" w:hAnsi="Times New Roman Tj" w:cs="Times New Roman Tj"/>
          <w:b/>
          <w:bCs/>
          <w:color w:val="000000" w:themeColor="text1"/>
          <w:lang w:val="tt-RU"/>
        </w:rPr>
        <w:t>.</w:t>
      </w:r>
    </w:p>
    <w:p w:rsidR="0003329E" w:rsidRPr="00585E3A" w:rsidRDefault="0003329E" w:rsidP="00685ACF">
      <w:pPr>
        <w:tabs>
          <w:tab w:val="left" w:pos="0"/>
          <w:tab w:val="left" w:pos="9180"/>
        </w:tabs>
        <w:jc w:val="both"/>
        <w:rPr>
          <w:rFonts w:ascii="Times New Roman Tj" w:hAnsi="Times New Roman Tj" w:cs="Times New Roman Tj"/>
          <w:b/>
          <w:bCs/>
          <w:color w:val="000000" w:themeColor="text1"/>
          <w:lang w:val="tg-Cyrl-TJ"/>
        </w:rPr>
      </w:pPr>
      <w:r w:rsidRPr="00585E3A">
        <w:rPr>
          <w:rFonts w:ascii="Times New Roman Tj" w:hAnsi="Times New Roman Tj" w:cs="Times New Roman Tj"/>
          <w:b/>
          <w:bCs/>
          <w:color w:val="000000" w:themeColor="text1"/>
          <w:lang w:val="tg-Cyrl-TJ"/>
        </w:rPr>
        <w:t>Вазифа</w:t>
      </w:r>
      <w:r w:rsidRPr="00585E3A">
        <w:rPr>
          <w:rFonts w:ascii="Cambria" w:hAnsi="Cambria" w:cs="Cambria"/>
          <w:b/>
          <w:bCs/>
          <w:color w:val="000000" w:themeColor="text1"/>
          <w:lang w:val="tg-Cyrl-TJ"/>
        </w:rPr>
        <w:t>ҳ</w:t>
      </w:r>
      <w:r w:rsidRPr="00585E3A">
        <w:rPr>
          <w:rFonts w:ascii="Times New Roman Tj" w:hAnsi="Times New Roman Tj" w:cs="Times New Roman Tj"/>
          <w:b/>
          <w:bCs/>
          <w:color w:val="000000" w:themeColor="text1"/>
          <w:lang w:val="tg-Cyrl-TJ"/>
        </w:rPr>
        <w:t xml:space="preserve">ои </w:t>
      </w:r>
      <w:r w:rsidRPr="00585E3A">
        <w:rPr>
          <w:rFonts w:ascii="Cambria" w:hAnsi="Cambria" w:cs="Cambria"/>
          <w:b/>
          <w:bCs/>
          <w:color w:val="000000" w:themeColor="text1"/>
          <w:lang w:val="tg-Cyrl-TJ"/>
        </w:rPr>
        <w:t>ҳ</w:t>
      </w:r>
      <w:r w:rsidRPr="00585E3A">
        <w:rPr>
          <w:rFonts w:ascii="Times New Roman Tj" w:hAnsi="Times New Roman Tj" w:cs="Times New Roman Tj"/>
          <w:b/>
          <w:bCs/>
          <w:color w:val="000000" w:themeColor="text1"/>
          <w:lang w:val="tg-Cyrl-TJ"/>
        </w:rPr>
        <w:t>исобгирии му</w:t>
      </w:r>
      <w:r w:rsidRPr="00585E3A">
        <w:rPr>
          <w:rFonts w:ascii="Cambria" w:hAnsi="Cambria" w:cs="Cambria"/>
          <w:b/>
          <w:bCs/>
          <w:color w:val="000000" w:themeColor="text1"/>
          <w:lang w:val="tg-Cyrl-TJ"/>
        </w:rPr>
        <w:t>ҳ</w:t>
      </w:r>
      <w:r w:rsidRPr="00585E3A">
        <w:rPr>
          <w:rFonts w:ascii="Times New Roman Tj" w:hAnsi="Times New Roman Tj" w:cs="Times New Roman Tj"/>
          <w:b/>
          <w:bCs/>
          <w:color w:val="000000" w:themeColor="text1"/>
          <w:lang w:val="tg-Cyrl-TJ"/>
        </w:rPr>
        <w:t>осиб</w:t>
      </w:r>
      <w:r w:rsidRPr="00585E3A">
        <w:rPr>
          <w:rFonts w:ascii="Cambria" w:hAnsi="Cambria" w:cs="Cambria"/>
          <w:b/>
          <w:bCs/>
          <w:color w:val="000000" w:themeColor="text1"/>
          <w:lang w:val="tg-Cyrl-TJ"/>
        </w:rPr>
        <w:t>ӣ</w:t>
      </w:r>
      <w:r w:rsidRPr="00585E3A">
        <w:rPr>
          <w:rFonts w:ascii="Times New Roman Tj" w:hAnsi="Times New Roman Tj" w:cs="Times New Roman Tj"/>
          <w:b/>
          <w:bCs/>
          <w:color w:val="000000" w:themeColor="text1"/>
          <w:lang w:val="tg-Cyrl-TJ"/>
        </w:rPr>
        <w:t xml:space="preserve"> дар шароити и</w:t>
      </w:r>
      <w:r w:rsidRPr="00585E3A">
        <w:rPr>
          <w:rFonts w:ascii="Cambria" w:hAnsi="Cambria" w:cs="Cambria"/>
          <w:b/>
          <w:bCs/>
          <w:color w:val="000000" w:themeColor="text1"/>
          <w:lang w:val="tg-Cyrl-TJ"/>
        </w:rPr>
        <w:t>қ</w:t>
      </w:r>
      <w:r w:rsidRPr="00585E3A">
        <w:rPr>
          <w:rFonts w:ascii="Times New Roman Tj" w:hAnsi="Times New Roman Tj" w:cs="Times New Roman Tj"/>
          <w:b/>
          <w:bCs/>
          <w:color w:val="000000" w:themeColor="text1"/>
          <w:lang w:val="tg-Cyrl-TJ"/>
        </w:rPr>
        <w:t>тисоди бозор</w:t>
      </w:r>
      <w:r w:rsidRPr="00585E3A">
        <w:rPr>
          <w:rFonts w:ascii="Cambria" w:hAnsi="Cambria" w:cs="Cambria"/>
          <w:b/>
          <w:bCs/>
          <w:color w:val="000000" w:themeColor="text1"/>
          <w:lang w:val="tg-Cyrl-TJ"/>
        </w:rPr>
        <w:t>ӣ</w:t>
      </w:r>
      <w:r w:rsidRPr="00585E3A">
        <w:rPr>
          <w:rFonts w:ascii="Times New Roman Tj" w:hAnsi="Times New Roman Tj" w:cs="Times New Roman Tj"/>
          <w:b/>
          <w:bCs/>
          <w:color w:val="000000" w:themeColor="text1"/>
          <w:lang w:val="tg-Cyrl-TJ"/>
        </w:rPr>
        <w:t xml:space="preserve"> кадом</w:t>
      </w:r>
      <w:r w:rsidRPr="00585E3A">
        <w:rPr>
          <w:rFonts w:ascii="Cambria" w:hAnsi="Cambria" w:cs="Cambria"/>
          <w:b/>
          <w:bCs/>
          <w:color w:val="000000" w:themeColor="text1"/>
          <w:lang w:val="tg-Cyrl-TJ"/>
        </w:rPr>
        <w:t>ҳ</w:t>
      </w:r>
      <w:r w:rsidRPr="00585E3A">
        <w:rPr>
          <w:rFonts w:ascii="Times New Roman Tj" w:hAnsi="Times New Roman Tj" w:cs="Times New Roman Tj"/>
          <w:b/>
          <w:bCs/>
          <w:color w:val="000000" w:themeColor="text1"/>
          <w:lang w:val="tg-Cyrl-TJ"/>
        </w:rPr>
        <w:t>оянд?</w:t>
      </w:r>
    </w:p>
    <w:p w:rsidR="0003329E" w:rsidRPr="00585E3A" w:rsidRDefault="0003329E" w:rsidP="00685ACF">
      <w:pPr>
        <w:tabs>
          <w:tab w:val="left" w:pos="0"/>
          <w:tab w:val="left" w:pos="540"/>
          <w:tab w:val="left" w:pos="9180"/>
        </w:tabs>
        <w:jc w:val="both"/>
        <w:rPr>
          <w:rFonts w:ascii="Times New Roman Tj" w:hAnsi="Times New Roman Tj" w:cs="Times New Roman Tj"/>
          <w:color w:val="000000" w:themeColor="text1"/>
          <w:lang w:val="tg-Cyrl-TJ"/>
        </w:rPr>
      </w:pPr>
      <w:r w:rsidRPr="00585E3A">
        <w:rPr>
          <w:rFonts w:ascii="Times New Roman Tj" w:hAnsi="Times New Roman Tj" w:cs="Times New Roman Tj"/>
          <w:color w:val="000000" w:themeColor="text1"/>
          <w:lang w:val="tt-RU"/>
        </w:rPr>
        <w:t xml:space="preserve">$A) </w:t>
      </w:r>
      <w:r w:rsidRPr="00585E3A">
        <w:rPr>
          <w:rFonts w:ascii="Times New Roman Tj" w:hAnsi="Times New Roman Tj" w:cs="Times New Roman Tj"/>
          <w:color w:val="000000" w:themeColor="text1"/>
          <w:lang w:val="tg-Cyrl-TJ"/>
        </w:rPr>
        <w:t>Бо маълумот таъмин гардонидани истифодабарандагони дохила ва берунаи ахбори и</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тисод</w:t>
      </w:r>
      <w:r w:rsidRPr="00585E3A">
        <w:rPr>
          <w:rFonts w:ascii="Cambria" w:hAnsi="Cambria" w:cs="Cambria"/>
          <w:color w:val="000000" w:themeColor="text1"/>
          <w:lang w:val="tg-Cyrl-TJ"/>
        </w:rPr>
        <w:t>ӣ</w:t>
      </w:r>
      <w:r w:rsidRPr="00585E3A">
        <w:rPr>
          <w:rFonts w:ascii="Times New Roman Tj" w:hAnsi="Times New Roman Tj" w:cs="Times New Roman Tj"/>
          <w:color w:val="000000" w:themeColor="text1"/>
          <w:lang w:val="tg-Cyrl-TJ"/>
        </w:rPr>
        <w:t>;</w:t>
      </w:r>
      <w:r w:rsidR="008548C0" w:rsidRPr="00585E3A">
        <w:rPr>
          <w:rFonts w:ascii="Times New Roman Tj" w:hAnsi="Times New Roman Tj" w:cs="Times New Roman Tj"/>
          <w:color w:val="000000" w:themeColor="text1"/>
          <w:lang w:val="tg-Cyrl-TJ"/>
        </w:rPr>
        <w:t xml:space="preserve"> </w:t>
      </w:r>
      <w:r w:rsidRPr="00585E3A">
        <w:rPr>
          <w:rFonts w:ascii="Times New Roman Tj" w:hAnsi="Times New Roman Tj" w:cs="Times New Roman Tj"/>
          <w:color w:val="000000" w:themeColor="text1"/>
          <w:lang w:val="tt-RU"/>
        </w:rPr>
        <w:t xml:space="preserve">$B) </w:t>
      </w:r>
      <w:r w:rsidRPr="00585E3A">
        <w:rPr>
          <w:rFonts w:ascii="Times New Roman Tj" w:hAnsi="Times New Roman Tj" w:cs="Times New Roman Tj"/>
          <w:color w:val="000000" w:themeColor="text1"/>
          <w:lang w:val="tg-Cyrl-TJ"/>
        </w:rPr>
        <w:t>Ташкилкун</w:t>
      </w:r>
      <w:r w:rsidRPr="00585E3A">
        <w:rPr>
          <w:rFonts w:ascii="Cambria" w:hAnsi="Cambria" w:cs="Cambria"/>
          <w:color w:val="000000" w:themeColor="text1"/>
          <w:lang w:val="tg-Cyrl-TJ"/>
        </w:rPr>
        <w:t>ӣ</w:t>
      </w:r>
      <w:r w:rsidR="00C913D2" w:rsidRPr="00585E3A">
        <w:rPr>
          <w:rFonts w:ascii="Times New Roman Tj" w:hAnsi="Times New Roman Tj" w:cs="Times New Roman Tj"/>
          <w:color w:val="000000" w:themeColor="text1"/>
          <w:lang w:val="tg-Cyrl-TJ"/>
        </w:rPr>
        <w:t xml:space="preserve"> </w:t>
      </w:r>
      <w:r w:rsidRPr="00585E3A">
        <w:rPr>
          <w:rFonts w:ascii="Times New Roman Tj" w:hAnsi="Times New Roman Tj" w:cs="Times New Roman Tj"/>
          <w:color w:val="000000" w:themeColor="text1"/>
          <w:lang w:val="tg-Cyrl-TJ"/>
        </w:rPr>
        <w:t>ва таъмини маълумот, сарива</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т пешгирикунии зу</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уроти манф</w:t>
      </w:r>
      <w:r w:rsidRPr="00585E3A">
        <w:rPr>
          <w:rFonts w:ascii="Cambria" w:hAnsi="Cambria" w:cs="Cambria"/>
          <w:color w:val="000000" w:themeColor="text1"/>
          <w:lang w:val="tg-Cyrl-TJ"/>
        </w:rPr>
        <w:t>ӣ</w:t>
      </w:r>
      <w:r w:rsidRPr="00585E3A">
        <w:rPr>
          <w:rFonts w:ascii="Times New Roman Tj" w:hAnsi="Times New Roman Tj" w:cs="Times New Roman Tj"/>
          <w:color w:val="000000" w:themeColor="text1"/>
          <w:lang w:val="tg-Cyrl-TJ"/>
        </w:rPr>
        <w:t>,ошкоркунии захира</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 дохили хо</w:t>
      </w:r>
      <w:r w:rsidRPr="00585E3A">
        <w:rPr>
          <w:rFonts w:ascii="Cambria" w:hAnsi="Cambria" w:cs="Cambria"/>
          <w:color w:val="000000" w:themeColor="text1"/>
          <w:lang w:val="tg-Cyrl-TJ"/>
        </w:rPr>
        <w:t>ҷ</w:t>
      </w:r>
      <w:r w:rsidRPr="00585E3A">
        <w:rPr>
          <w:rFonts w:ascii="Times New Roman Tj" w:hAnsi="Times New Roman Tj" w:cs="Times New Roman Tj"/>
          <w:color w:val="000000" w:themeColor="text1"/>
          <w:lang w:val="tg-Cyrl-TJ"/>
        </w:rPr>
        <w:t>аг</w:t>
      </w:r>
      <w:r w:rsidRPr="00585E3A">
        <w:rPr>
          <w:rFonts w:ascii="Cambria" w:hAnsi="Cambria" w:cs="Cambria"/>
          <w:color w:val="000000" w:themeColor="text1"/>
          <w:lang w:val="tg-Cyrl-TJ"/>
        </w:rPr>
        <w:t>ӣ</w:t>
      </w:r>
      <w:r w:rsidRPr="00585E3A">
        <w:rPr>
          <w:rFonts w:ascii="Times New Roman Tj" w:hAnsi="Times New Roman Tj" w:cs="Times New Roman Tj"/>
          <w:color w:val="000000" w:themeColor="text1"/>
          <w:lang w:val="tg-Cyrl-TJ"/>
        </w:rPr>
        <w:t xml:space="preserve"> ва пешг</w:t>
      </w:r>
      <w:r w:rsidRPr="00585E3A">
        <w:rPr>
          <w:rFonts w:ascii="Cambria" w:hAnsi="Cambria" w:cs="Cambria"/>
          <w:color w:val="000000" w:themeColor="text1"/>
          <w:lang w:val="tg-Cyrl-TJ"/>
        </w:rPr>
        <w:t>ӯ</w:t>
      </w:r>
      <w:r w:rsidRPr="00585E3A">
        <w:rPr>
          <w:rFonts w:ascii="Times New Roman Tj" w:hAnsi="Times New Roman Tj" w:cs="Times New Roman Tj"/>
          <w:color w:val="000000" w:themeColor="text1"/>
          <w:lang w:val="tg-Cyrl-TJ"/>
        </w:rPr>
        <w:t>икунии нати</w:t>
      </w:r>
      <w:r w:rsidRPr="00585E3A">
        <w:rPr>
          <w:rFonts w:ascii="Cambria" w:hAnsi="Cambria" w:cs="Cambria"/>
          <w:color w:val="000000" w:themeColor="text1"/>
          <w:lang w:val="tg-Cyrl-TJ"/>
        </w:rPr>
        <w:t>ҷ</w:t>
      </w:r>
      <w:r w:rsidRPr="00585E3A">
        <w:rPr>
          <w:rFonts w:ascii="Times New Roman Tj" w:hAnsi="Times New Roman Tj" w:cs="Times New Roman Tj"/>
          <w:color w:val="000000" w:themeColor="text1"/>
          <w:lang w:val="tg-Cyrl-TJ"/>
        </w:rPr>
        <w:t>а</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 xml:space="preserve">ои фаъолияти корхона дар давраи </w:t>
      </w:r>
      <w:r w:rsidRPr="00585E3A">
        <w:rPr>
          <w:rFonts w:ascii="Cambria" w:hAnsi="Cambria" w:cs="Cambria"/>
          <w:color w:val="000000" w:themeColor="text1"/>
          <w:lang w:val="tg-Cyrl-TJ"/>
        </w:rPr>
        <w:t>ҷ</w:t>
      </w:r>
      <w:r w:rsidRPr="00585E3A">
        <w:rPr>
          <w:rFonts w:ascii="Times New Roman Tj" w:hAnsi="Times New Roman Tj" w:cs="Times New Roman Tj"/>
          <w:color w:val="000000" w:themeColor="text1"/>
          <w:lang w:val="tg-Cyrl-TJ"/>
        </w:rPr>
        <w:t>ор</w:t>
      </w:r>
      <w:r w:rsidRPr="00585E3A">
        <w:rPr>
          <w:rFonts w:ascii="Cambria" w:hAnsi="Cambria" w:cs="Cambria"/>
          <w:color w:val="000000" w:themeColor="text1"/>
          <w:lang w:val="tg-Cyrl-TJ"/>
        </w:rPr>
        <w:t>ӣ</w:t>
      </w:r>
      <w:r w:rsidRPr="00585E3A">
        <w:rPr>
          <w:rFonts w:ascii="Times New Roman Tj" w:hAnsi="Times New Roman Tj" w:cs="Times New Roman Tj"/>
          <w:color w:val="000000" w:themeColor="text1"/>
          <w:lang w:val="tg-Cyrl-TJ"/>
        </w:rPr>
        <w:t xml:space="preserve"> ва оянда;</w:t>
      </w:r>
      <w:r w:rsidR="008548C0" w:rsidRPr="00585E3A">
        <w:rPr>
          <w:rFonts w:ascii="Times New Roman Tj" w:hAnsi="Times New Roman Tj" w:cs="Times New Roman Tj"/>
          <w:color w:val="000000" w:themeColor="text1"/>
          <w:lang w:val="tg-Cyrl-TJ"/>
        </w:rPr>
        <w:t xml:space="preserve"> </w:t>
      </w:r>
      <w:r w:rsidRPr="00585E3A">
        <w:rPr>
          <w:rFonts w:ascii="Times New Roman Tj" w:hAnsi="Times New Roman Tj" w:cs="Times New Roman Tj"/>
          <w:color w:val="000000" w:themeColor="text1"/>
          <w:lang w:val="tt-RU"/>
        </w:rPr>
        <w:t xml:space="preserve">$C) </w:t>
      </w:r>
      <w:r w:rsidRPr="00585E3A">
        <w:rPr>
          <w:rFonts w:ascii="Times New Roman Tj" w:hAnsi="Times New Roman Tj" w:cs="Times New Roman Tj"/>
          <w:color w:val="000000" w:themeColor="text1"/>
          <w:lang w:val="tg-Cyrl-TJ"/>
        </w:rPr>
        <w:t>Дар шароити ра</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обати бозор</w:t>
      </w:r>
      <w:r w:rsidRPr="00585E3A">
        <w:rPr>
          <w:rFonts w:ascii="Cambria" w:hAnsi="Cambria" w:cs="Cambria"/>
          <w:color w:val="000000" w:themeColor="text1"/>
          <w:lang w:val="tg-Cyrl-TJ"/>
        </w:rPr>
        <w:t>ӣ</w:t>
      </w:r>
      <w:r w:rsidRPr="00585E3A">
        <w:rPr>
          <w:rFonts w:ascii="Times New Roman Tj" w:hAnsi="Times New Roman Tj" w:cs="Times New Roman Tj"/>
          <w:color w:val="000000" w:themeColor="text1"/>
          <w:lang w:val="tg-Cyrl-TJ"/>
        </w:rPr>
        <w:t xml:space="preserve"> бадастории фоидаи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арч</w:t>
      </w:r>
      <w:r w:rsidRPr="00585E3A">
        <w:rPr>
          <w:rFonts w:ascii="Cambria" w:hAnsi="Cambria" w:cs="Cambria"/>
          <w:color w:val="000000" w:themeColor="text1"/>
          <w:lang w:val="tg-Cyrl-TJ"/>
        </w:rPr>
        <w:t>ӣ</w:t>
      </w:r>
      <w:r w:rsidRPr="00585E3A">
        <w:rPr>
          <w:rFonts w:ascii="Times New Roman Tj" w:hAnsi="Times New Roman Tj" w:cs="Times New Roman Tj"/>
          <w:color w:val="000000" w:themeColor="text1"/>
          <w:lang w:val="tg-Cyrl-TJ"/>
        </w:rPr>
        <w:t xml:space="preserve"> бештар;</w:t>
      </w:r>
      <w:r w:rsidR="008548C0" w:rsidRPr="00585E3A">
        <w:rPr>
          <w:rFonts w:ascii="Times New Roman Tj" w:hAnsi="Times New Roman Tj" w:cs="Times New Roman Tj"/>
          <w:color w:val="000000" w:themeColor="text1"/>
          <w:lang w:val="tg-Cyrl-TJ"/>
        </w:rPr>
        <w:t xml:space="preserve"> </w:t>
      </w:r>
      <w:r w:rsidRPr="00585E3A">
        <w:rPr>
          <w:rFonts w:ascii="Times New Roman Tj" w:hAnsi="Times New Roman Tj" w:cs="Times New Roman Tj"/>
          <w:color w:val="000000" w:themeColor="text1"/>
          <w:lang w:val="tt-RU"/>
        </w:rPr>
        <w:t xml:space="preserve">$D) </w:t>
      </w:r>
      <w:r w:rsidRPr="00585E3A">
        <w:rPr>
          <w:rFonts w:ascii="Times New Roman Tj" w:hAnsi="Times New Roman Tj" w:cs="Times New Roman Tj"/>
          <w:color w:val="000000" w:themeColor="text1"/>
          <w:lang w:val="tg-Cyrl-TJ"/>
        </w:rPr>
        <w:t>Ташкилкунии маълумоти пурра ва боварибахш дар бораи фаъолияти корхона дар давра</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исобот</w:t>
      </w:r>
      <w:r w:rsidRPr="00585E3A">
        <w:rPr>
          <w:rFonts w:ascii="Cambria" w:hAnsi="Cambria" w:cs="Cambria"/>
          <w:color w:val="000000" w:themeColor="text1"/>
          <w:lang w:val="tg-Cyrl-TJ"/>
        </w:rPr>
        <w:t>ӣ</w:t>
      </w:r>
      <w:r w:rsidRPr="00585E3A">
        <w:rPr>
          <w:rFonts w:ascii="Times New Roman Tj" w:hAnsi="Times New Roman Tj" w:cs="Times New Roman Tj"/>
          <w:color w:val="000000" w:themeColor="text1"/>
          <w:lang w:val="tg-Cyrl-TJ"/>
        </w:rPr>
        <w:t>;</w:t>
      </w:r>
      <w:r w:rsidR="008548C0" w:rsidRPr="00585E3A">
        <w:rPr>
          <w:rFonts w:ascii="Times New Roman Tj" w:hAnsi="Times New Roman Tj" w:cs="Times New Roman Tj"/>
          <w:color w:val="000000" w:themeColor="text1"/>
          <w:lang w:val="tg-Cyrl-TJ"/>
        </w:rPr>
        <w:t xml:space="preserve"> </w:t>
      </w:r>
      <w:r w:rsidRPr="00585E3A">
        <w:rPr>
          <w:rFonts w:ascii="Times New Roman Tj" w:hAnsi="Times New Roman Tj" w:cs="Times New Roman Tj"/>
          <w:color w:val="000000" w:themeColor="text1"/>
          <w:lang w:val="tt-RU"/>
        </w:rPr>
        <w:t xml:space="preserve">$E) </w:t>
      </w:r>
      <w:r w:rsidRPr="00585E3A">
        <w:rPr>
          <w:rFonts w:ascii="Times New Roman Tj" w:hAnsi="Times New Roman Tj" w:cs="Times New Roman Tj"/>
          <w:color w:val="000000" w:themeColor="text1"/>
          <w:lang w:val="tg-Cyrl-TJ"/>
        </w:rPr>
        <w:t>Пешни</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одкунии</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исоботи му</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осиб</w:t>
      </w:r>
      <w:r w:rsidRPr="00585E3A">
        <w:rPr>
          <w:rFonts w:ascii="Cambria" w:hAnsi="Cambria" w:cs="Cambria"/>
          <w:color w:val="000000" w:themeColor="text1"/>
          <w:lang w:val="tg-Cyrl-TJ"/>
        </w:rPr>
        <w:t>ӣ</w:t>
      </w:r>
      <w:r w:rsidRPr="00585E3A">
        <w:rPr>
          <w:rFonts w:ascii="Times New Roman Tj" w:hAnsi="Times New Roman Tj" w:cs="Times New Roman Tj"/>
          <w:color w:val="000000" w:themeColor="text1"/>
          <w:lang w:val="tg-Cyrl-TJ"/>
        </w:rPr>
        <w:t>;</w:t>
      </w:r>
    </w:p>
    <w:p w:rsidR="008548C0" w:rsidRPr="00585E3A" w:rsidRDefault="008548C0" w:rsidP="00685ACF">
      <w:pPr>
        <w:tabs>
          <w:tab w:val="left" w:pos="0"/>
          <w:tab w:val="left" w:pos="9180"/>
        </w:tabs>
        <w:jc w:val="both"/>
        <w:rPr>
          <w:rFonts w:ascii="Times New Roman Tj" w:hAnsi="Times New Roman Tj" w:cs="Times New Roman Tj"/>
          <w:b/>
          <w:bCs/>
          <w:color w:val="000000" w:themeColor="text1"/>
          <w:lang w:val="tg-Cyrl-TJ"/>
        </w:rPr>
      </w:pPr>
    </w:p>
    <w:p w:rsidR="0003329E" w:rsidRPr="00585E3A" w:rsidRDefault="0003329E" w:rsidP="00685ACF">
      <w:pPr>
        <w:tabs>
          <w:tab w:val="left" w:pos="0"/>
          <w:tab w:val="left" w:pos="9180"/>
        </w:tabs>
        <w:jc w:val="both"/>
        <w:rPr>
          <w:rFonts w:ascii="Times New Roman Tj" w:hAnsi="Times New Roman Tj" w:cs="Times New Roman Tj"/>
          <w:b/>
          <w:bCs/>
          <w:color w:val="000000" w:themeColor="text1"/>
          <w:lang w:val="tg-Cyrl-TJ"/>
        </w:rPr>
      </w:pPr>
      <w:r w:rsidRPr="00585E3A">
        <w:rPr>
          <w:rFonts w:ascii="Times New Roman Tj" w:hAnsi="Times New Roman Tj" w:cs="Times New Roman Tj"/>
          <w:b/>
          <w:bCs/>
          <w:color w:val="000000" w:themeColor="text1"/>
          <w:lang w:val="tg-Cyrl-TJ"/>
        </w:rPr>
        <w:t>@170.</w:t>
      </w:r>
    </w:p>
    <w:p w:rsidR="0003329E" w:rsidRPr="00585E3A" w:rsidRDefault="0003329E" w:rsidP="00685ACF">
      <w:pPr>
        <w:tabs>
          <w:tab w:val="left" w:pos="0"/>
          <w:tab w:val="left" w:pos="9180"/>
        </w:tabs>
        <w:jc w:val="both"/>
        <w:rPr>
          <w:rFonts w:ascii="Times New Roman Tj" w:hAnsi="Times New Roman Tj" w:cs="Times New Roman Tj"/>
          <w:b/>
          <w:bCs/>
          <w:color w:val="000000" w:themeColor="text1"/>
          <w:lang w:val="tg-Cyrl-TJ"/>
        </w:rPr>
      </w:pPr>
      <w:r w:rsidRPr="00585E3A">
        <w:rPr>
          <w:rFonts w:ascii="Cambria" w:hAnsi="Cambria" w:cs="Cambria"/>
          <w:b/>
          <w:bCs/>
          <w:color w:val="000000" w:themeColor="text1"/>
          <w:lang w:val="tg-Cyrl-TJ"/>
        </w:rPr>
        <w:t>Қ</w:t>
      </w:r>
      <w:r w:rsidRPr="00585E3A">
        <w:rPr>
          <w:rFonts w:ascii="Times New Roman Tj" w:hAnsi="Times New Roman Tj" w:cs="Times New Roman Tj"/>
          <w:b/>
          <w:bCs/>
          <w:color w:val="000000" w:themeColor="text1"/>
          <w:lang w:val="tg-Cyrl-TJ"/>
        </w:rPr>
        <w:t>оида</w:t>
      </w:r>
      <w:r w:rsidRPr="00585E3A">
        <w:rPr>
          <w:rFonts w:ascii="Cambria" w:hAnsi="Cambria" w:cs="Cambria"/>
          <w:b/>
          <w:bCs/>
          <w:color w:val="000000" w:themeColor="text1"/>
          <w:lang w:val="tg-Cyrl-TJ"/>
        </w:rPr>
        <w:t>ҳ</w:t>
      </w:r>
      <w:r w:rsidRPr="00585E3A">
        <w:rPr>
          <w:rFonts w:ascii="Times New Roman Tj" w:hAnsi="Times New Roman Tj" w:cs="Times New Roman Tj"/>
          <w:b/>
          <w:bCs/>
          <w:color w:val="000000" w:themeColor="text1"/>
          <w:lang w:val="tg-Cyrl-TJ"/>
        </w:rPr>
        <w:t>ои (принсип</w:t>
      </w:r>
      <w:r w:rsidRPr="00585E3A">
        <w:rPr>
          <w:rFonts w:ascii="Cambria" w:hAnsi="Cambria" w:cs="Cambria"/>
          <w:b/>
          <w:bCs/>
          <w:color w:val="000000" w:themeColor="text1"/>
          <w:lang w:val="tg-Cyrl-TJ"/>
        </w:rPr>
        <w:t>ҳ</w:t>
      </w:r>
      <w:r w:rsidRPr="00585E3A">
        <w:rPr>
          <w:rFonts w:ascii="Times New Roman Tj" w:hAnsi="Times New Roman Tj" w:cs="Times New Roman Tj"/>
          <w:b/>
          <w:bCs/>
          <w:color w:val="000000" w:themeColor="text1"/>
          <w:lang w:val="tg-Cyrl-TJ"/>
        </w:rPr>
        <w:t xml:space="preserve">ои) асосии </w:t>
      </w:r>
      <w:r w:rsidRPr="00585E3A">
        <w:rPr>
          <w:rFonts w:ascii="Cambria" w:hAnsi="Cambria" w:cs="Cambria"/>
          <w:b/>
          <w:bCs/>
          <w:color w:val="000000" w:themeColor="text1"/>
          <w:lang w:val="tg-Cyrl-TJ"/>
        </w:rPr>
        <w:t>ҳ</w:t>
      </w:r>
      <w:r w:rsidRPr="00585E3A">
        <w:rPr>
          <w:rFonts w:ascii="Times New Roman Tj" w:hAnsi="Times New Roman Tj" w:cs="Times New Roman Tj"/>
          <w:b/>
          <w:bCs/>
          <w:color w:val="000000" w:themeColor="text1"/>
          <w:lang w:val="tg-Cyrl-TJ"/>
        </w:rPr>
        <w:t>исобгирии му</w:t>
      </w:r>
      <w:r w:rsidRPr="00585E3A">
        <w:rPr>
          <w:rFonts w:ascii="Cambria" w:hAnsi="Cambria" w:cs="Cambria"/>
          <w:b/>
          <w:bCs/>
          <w:color w:val="000000" w:themeColor="text1"/>
          <w:lang w:val="tg-Cyrl-TJ"/>
        </w:rPr>
        <w:t>ҳ</w:t>
      </w:r>
      <w:r w:rsidRPr="00585E3A">
        <w:rPr>
          <w:rFonts w:ascii="Times New Roman Tj" w:hAnsi="Times New Roman Tj" w:cs="Times New Roman Tj"/>
          <w:b/>
          <w:bCs/>
          <w:color w:val="000000" w:themeColor="text1"/>
          <w:lang w:val="tg-Cyrl-TJ"/>
        </w:rPr>
        <w:t>осиб</w:t>
      </w:r>
      <w:r w:rsidRPr="00585E3A">
        <w:rPr>
          <w:rFonts w:ascii="Cambria" w:hAnsi="Cambria" w:cs="Cambria"/>
          <w:b/>
          <w:bCs/>
          <w:color w:val="000000" w:themeColor="text1"/>
          <w:lang w:val="tg-Cyrl-TJ"/>
        </w:rPr>
        <w:t>ӣ</w:t>
      </w:r>
      <w:r w:rsidRPr="00585E3A">
        <w:rPr>
          <w:rFonts w:ascii="Times New Roman Tj" w:hAnsi="Times New Roman Tj" w:cs="Times New Roman Tj"/>
          <w:b/>
          <w:bCs/>
          <w:color w:val="000000" w:themeColor="text1"/>
          <w:lang w:val="tg-Cyrl-TJ"/>
        </w:rPr>
        <w:t xml:space="preserve"> кадом</w:t>
      </w:r>
      <w:r w:rsidRPr="00585E3A">
        <w:rPr>
          <w:rFonts w:ascii="Cambria" w:hAnsi="Cambria" w:cs="Cambria"/>
          <w:b/>
          <w:bCs/>
          <w:color w:val="000000" w:themeColor="text1"/>
          <w:lang w:val="tg-Cyrl-TJ"/>
        </w:rPr>
        <w:t>ҳ</w:t>
      </w:r>
      <w:r w:rsidRPr="00585E3A">
        <w:rPr>
          <w:rFonts w:ascii="Times New Roman Tj" w:hAnsi="Times New Roman Tj" w:cs="Times New Roman Tj"/>
          <w:b/>
          <w:bCs/>
          <w:color w:val="000000" w:themeColor="text1"/>
          <w:lang w:val="tg-Cyrl-TJ"/>
        </w:rPr>
        <w:t>оянд?</w:t>
      </w:r>
    </w:p>
    <w:p w:rsidR="0003329E" w:rsidRPr="00585E3A" w:rsidRDefault="0003329E" w:rsidP="00685ACF">
      <w:pPr>
        <w:tabs>
          <w:tab w:val="left" w:pos="0"/>
          <w:tab w:val="left" w:pos="9180"/>
        </w:tabs>
        <w:jc w:val="both"/>
        <w:rPr>
          <w:rFonts w:ascii="Times New Roman Tj" w:hAnsi="Times New Roman Tj" w:cs="Times New Roman Tj"/>
          <w:color w:val="000000" w:themeColor="text1"/>
          <w:lang w:val="tg-Cyrl-TJ"/>
        </w:rPr>
      </w:pPr>
      <w:r w:rsidRPr="00585E3A">
        <w:rPr>
          <w:rFonts w:ascii="Times New Roman Tj" w:hAnsi="Times New Roman Tj" w:cs="Times New Roman Tj"/>
          <w:color w:val="000000" w:themeColor="text1"/>
          <w:lang w:val="tt-RU"/>
        </w:rPr>
        <w:t xml:space="preserve">$A) </w:t>
      </w:r>
      <w:r w:rsidRPr="00585E3A">
        <w:rPr>
          <w:rFonts w:ascii="Times New Roman Tj" w:hAnsi="Times New Roman Tj" w:cs="Times New Roman Tj"/>
          <w:color w:val="000000" w:themeColor="text1"/>
          <w:lang w:val="tg-Cyrl-TJ"/>
        </w:rPr>
        <w:t>Ма</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сурият, давраг</w:t>
      </w:r>
      <w:r w:rsidRPr="00585E3A">
        <w:rPr>
          <w:rFonts w:ascii="Cambria" w:hAnsi="Cambria" w:cs="Cambria"/>
          <w:color w:val="000000" w:themeColor="text1"/>
          <w:lang w:val="tg-Cyrl-TJ"/>
        </w:rPr>
        <w:t>ӣ</w:t>
      </w:r>
      <w:r w:rsidRPr="00585E3A">
        <w:rPr>
          <w:rFonts w:ascii="Times New Roman Tj" w:hAnsi="Times New Roman Tj" w:cs="Times New Roman Tj"/>
          <w:color w:val="000000" w:themeColor="text1"/>
          <w:lang w:val="tg-Cyrl-TJ"/>
        </w:rPr>
        <w:t>, арзиш</w:t>
      </w:r>
      <w:r w:rsidRPr="00585E3A">
        <w:rPr>
          <w:rFonts w:ascii="Cambria" w:hAnsi="Cambria" w:cs="Cambria"/>
          <w:color w:val="000000" w:themeColor="text1"/>
          <w:lang w:val="tg-Cyrl-TJ"/>
        </w:rPr>
        <w:t>ӣ</w:t>
      </w:r>
      <w:r w:rsidRPr="00585E3A">
        <w:rPr>
          <w:rFonts w:ascii="Times New Roman Tj" w:hAnsi="Times New Roman Tj" w:cs="Times New Roman Tj"/>
          <w:color w:val="000000" w:themeColor="text1"/>
          <w:lang w:val="tg-Cyrl-TJ"/>
        </w:rPr>
        <w:t xml:space="preserve">, </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 xml:space="preserve">обили </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абул;</w:t>
      </w:r>
      <w:r w:rsidR="008548C0" w:rsidRPr="00585E3A">
        <w:rPr>
          <w:rFonts w:ascii="Times New Roman Tj" w:hAnsi="Times New Roman Tj" w:cs="Times New Roman Tj"/>
          <w:color w:val="000000" w:themeColor="text1"/>
          <w:lang w:val="tg-Cyrl-TJ"/>
        </w:rPr>
        <w:t xml:space="preserve"> </w:t>
      </w:r>
      <w:r w:rsidRPr="00585E3A">
        <w:rPr>
          <w:rFonts w:ascii="Times New Roman Tj" w:hAnsi="Times New Roman Tj" w:cs="Times New Roman Tj"/>
          <w:color w:val="000000" w:themeColor="text1"/>
          <w:lang w:val="tt-RU"/>
        </w:rPr>
        <w:t xml:space="preserve">$B) </w:t>
      </w:r>
      <w:r w:rsidRPr="00585E3A">
        <w:rPr>
          <w:rFonts w:ascii="Times New Roman Tj" w:hAnsi="Times New Roman Tj" w:cs="Times New Roman Tj"/>
          <w:color w:val="000000" w:themeColor="text1"/>
          <w:lang w:val="tg-Cyrl-TJ"/>
        </w:rPr>
        <w:t>Ма</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 xml:space="preserve">сурият, навишти дутарафа, </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 xml:space="preserve">обили </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абул;</w:t>
      </w:r>
      <w:r w:rsidR="008548C0" w:rsidRPr="00585E3A">
        <w:rPr>
          <w:rFonts w:ascii="Times New Roman Tj" w:hAnsi="Times New Roman Tj" w:cs="Times New Roman Tj"/>
          <w:color w:val="000000" w:themeColor="text1"/>
          <w:lang w:val="tg-Cyrl-TJ"/>
        </w:rPr>
        <w:t xml:space="preserve"> </w:t>
      </w:r>
      <w:r w:rsidRPr="00585E3A">
        <w:rPr>
          <w:rFonts w:ascii="Times New Roman Tj" w:hAnsi="Times New Roman Tj" w:cs="Times New Roman Tj"/>
          <w:color w:val="000000" w:themeColor="text1"/>
          <w:lang w:val="tt-RU"/>
        </w:rPr>
        <w:t xml:space="preserve">$C) </w:t>
      </w:r>
      <w:r w:rsidR="00C913D2" w:rsidRPr="00585E3A">
        <w:rPr>
          <w:rFonts w:ascii="Times New Roman Tj" w:hAnsi="Times New Roman Tj" w:cs="Times New Roman Tj"/>
          <w:color w:val="000000" w:themeColor="text1"/>
          <w:lang w:val="tt-RU"/>
        </w:rPr>
        <w:t>о</w:t>
      </w:r>
      <w:r w:rsidRPr="00585E3A">
        <w:rPr>
          <w:rFonts w:ascii="Times New Roman Tj" w:hAnsi="Times New Roman Tj" w:cs="Times New Roman Tj"/>
          <w:color w:val="000000" w:themeColor="text1"/>
          <w:lang w:val="tg-Cyrl-TJ"/>
        </w:rPr>
        <w:t>бъектив</w:t>
      </w:r>
      <w:r w:rsidRPr="00585E3A">
        <w:rPr>
          <w:rFonts w:ascii="Cambria" w:hAnsi="Cambria" w:cs="Cambria"/>
          <w:color w:val="000000" w:themeColor="text1"/>
          <w:lang w:val="tg-Cyrl-TJ"/>
        </w:rPr>
        <w:t>ӣ</w:t>
      </w:r>
      <w:r w:rsidRPr="00585E3A">
        <w:rPr>
          <w:rFonts w:ascii="Times New Roman Tj" w:hAnsi="Times New Roman Tj" w:cs="Times New Roman Tj"/>
          <w:color w:val="000000" w:themeColor="text1"/>
          <w:lang w:val="tg-Cyrl-TJ"/>
        </w:rPr>
        <w:t>, навишти дутарафа, корхонаи амалкунанда, муло</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изакор</w:t>
      </w:r>
      <w:r w:rsidRPr="00585E3A">
        <w:rPr>
          <w:rFonts w:ascii="Cambria" w:hAnsi="Cambria" w:cs="Cambria"/>
          <w:color w:val="000000" w:themeColor="text1"/>
          <w:lang w:val="tg-Cyrl-TJ"/>
        </w:rPr>
        <w:t>ӣ</w:t>
      </w:r>
      <w:r w:rsidRPr="00585E3A">
        <w:rPr>
          <w:rFonts w:ascii="Times New Roman Tj" w:hAnsi="Times New Roman Tj" w:cs="Times New Roman Tj"/>
          <w:color w:val="000000" w:themeColor="text1"/>
          <w:lang w:val="tg-Cyrl-TJ"/>
        </w:rPr>
        <w:t>, ченаки арзиш</w:t>
      </w:r>
      <w:r w:rsidRPr="00585E3A">
        <w:rPr>
          <w:rFonts w:ascii="Cambria" w:hAnsi="Cambria" w:cs="Cambria"/>
          <w:color w:val="000000" w:themeColor="text1"/>
          <w:lang w:val="tg-Cyrl-TJ"/>
        </w:rPr>
        <w:t>ӣ</w:t>
      </w:r>
      <w:r w:rsidRPr="00585E3A">
        <w:rPr>
          <w:rFonts w:ascii="Times New Roman Tj" w:hAnsi="Times New Roman Tj" w:cs="Times New Roman Tj"/>
          <w:color w:val="000000" w:themeColor="text1"/>
          <w:lang w:val="tg-Cyrl-TJ"/>
        </w:rPr>
        <w:t xml:space="preserve">,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исобкун</w:t>
      </w:r>
      <w:r w:rsidRPr="00585E3A">
        <w:rPr>
          <w:rFonts w:ascii="Cambria" w:hAnsi="Cambria" w:cs="Cambria"/>
          <w:color w:val="000000" w:themeColor="text1"/>
          <w:lang w:val="tg-Cyrl-TJ"/>
        </w:rPr>
        <w:t>ӣ</w:t>
      </w:r>
      <w:r w:rsidRPr="00585E3A">
        <w:rPr>
          <w:rFonts w:ascii="Times New Roman Tj" w:hAnsi="Times New Roman Tj" w:cs="Times New Roman Tj"/>
          <w:color w:val="000000" w:themeColor="text1"/>
          <w:lang w:val="tg-Cyrl-TJ"/>
        </w:rPr>
        <w:t>, мувофи</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гардон</w:t>
      </w:r>
      <w:r w:rsidRPr="00585E3A">
        <w:rPr>
          <w:rFonts w:ascii="Cambria" w:hAnsi="Cambria" w:cs="Cambria"/>
          <w:color w:val="000000" w:themeColor="text1"/>
          <w:lang w:val="tg-Cyrl-TJ"/>
        </w:rPr>
        <w:t>ӣ</w:t>
      </w:r>
      <w:r w:rsidRPr="00585E3A">
        <w:rPr>
          <w:rFonts w:ascii="Times New Roman Tj" w:hAnsi="Times New Roman Tj" w:cs="Times New Roman Tj"/>
          <w:color w:val="000000" w:themeColor="text1"/>
          <w:lang w:val="tg-Cyrl-TJ"/>
        </w:rPr>
        <w:t>, мунтазам</w:t>
      </w:r>
      <w:r w:rsidRPr="00585E3A">
        <w:rPr>
          <w:rFonts w:ascii="Cambria" w:hAnsi="Cambria" w:cs="Cambria"/>
          <w:color w:val="000000" w:themeColor="text1"/>
          <w:lang w:val="tg-Cyrl-TJ"/>
        </w:rPr>
        <w:t>ӣ</w:t>
      </w:r>
      <w:r w:rsidRPr="00585E3A">
        <w:rPr>
          <w:rFonts w:ascii="Times New Roman Tj" w:hAnsi="Times New Roman Tj" w:cs="Times New Roman Tj"/>
          <w:color w:val="000000" w:themeColor="text1"/>
          <w:lang w:val="tg-Cyrl-TJ"/>
        </w:rPr>
        <w:t>, ба</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оди</w:t>
      </w:r>
      <w:r w:rsidRPr="00585E3A">
        <w:rPr>
          <w:rFonts w:ascii="Cambria" w:hAnsi="Cambria" w:cs="Cambria"/>
          <w:color w:val="000000" w:themeColor="text1"/>
          <w:lang w:val="tg-Cyrl-TJ"/>
        </w:rPr>
        <w:t>ҳӣ</w:t>
      </w:r>
      <w:r w:rsidRPr="00585E3A">
        <w:rPr>
          <w:rFonts w:ascii="Times New Roman Tj" w:hAnsi="Times New Roman Tj" w:cs="Times New Roman Tj"/>
          <w:color w:val="000000" w:themeColor="text1"/>
          <w:lang w:val="tg-Cyrl-TJ"/>
        </w:rPr>
        <w:t>, муттасил</w:t>
      </w:r>
      <w:r w:rsidRPr="00585E3A">
        <w:rPr>
          <w:rFonts w:ascii="Cambria" w:hAnsi="Cambria" w:cs="Cambria"/>
          <w:color w:val="000000" w:themeColor="text1"/>
          <w:lang w:val="tg-Cyrl-TJ"/>
        </w:rPr>
        <w:t>ӣ</w:t>
      </w:r>
      <w:r w:rsidRPr="00585E3A">
        <w:rPr>
          <w:rFonts w:ascii="Times New Roman Tj" w:hAnsi="Times New Roman Tj" w:cs="Times New Roman Tj"/>
          <w:color w:val="000000" w:themeColor="text1"/>
          <w:lang w:val="tg-Cyrl-TJ"/>
        </w:rPr>
        <w:t xml:space="preserve">, самаранокии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исоботи молияв</w:t>
      </w:r>
      <w:r w:rsidRPr="00585E3A">
        <w:rPr>
          <w:rFonts w:ascii="Cambria" w:hAnsi="Cambria" w:cs="Cambria"/>
          <w:color w:val="000000" w:themeColor="text1"/>
          <w:lang w:val="tg-Cyrl-TJ"/>
        </w:rPr>
        <w:t>ӣ</w:t>
      </w:r>
      <w:r w:rsidRPr="00585E3A">
        <w:rPr>
          <w:rFonts w:ascii="Times New Roman Tj" w:hAnsi="Times New Roman Tj" w:cs="Times New Roman Tj"/>
          <w:color w:val="000000" w:themeColor="text1"/>
          <w:lang w:val="tg-Cyrl-TJ"/>
        </w:rPr>
        <w:t>;</w:t>
      </w:r>
      <w:r w:rsidR="008548C0" w:rsidRPr="00585E3A">
        <w:rPr>
          <w:rFonts w:ascii="Times New Roman Tj" w:hAnsi="Times New Roman Tj" w:cs="Times New Roman Tj"/>
          <w:color w:val="000000" w:themeColor="text1"/>
          <w:lang w:val="tg-Cyrl-TJ"/>
        </w:rPr>
        <w:t xml:space="preserve"> </w:t>
      </w:r>
      <w:r w:rsidRPr="00585E3A">
        <w:rPr>
          <w:rFonts w:ascii="Times New Roman Tj" w:hAnsi="Times New Roman Tj" w:cs="Times New Roman Tj"/>
          <w:color w:val="000000" w:themeColor="text1"/>
          <w:lang w:val="tt-RU"/>
        </w:rPr>
        <w:t xml:space="preserve">$D) </w:t>
      </w:r>
      <w:r w:rsidRPr="00585E3A">
        <w:rPr>
          <w:rFonts w:ascii="Times New Roman Tj" w:hAnsi="Times New Roman Tj" w:cs="Times New Roman Tj"/>
          <w:color w:val="000000" w:themeColor="text1"/>
          <w:lang w:val="tg-Cyrl-TJ"/>
        </w:rPr>
        <w:t>Боэътимод</w:t>
      </w:r>
      <w:r w:rsidRPr="00585E3A">
        <w:rPr>
          <w:rFonts w:ascii="Cambria" w:hAnsi="Cambria" w:cs="Cambria"/>
          <w:color w:val="000000" w:themeColor="text1"/>
          <w:lang w:val="tg-Cyrl-TJ"/>
        </w:rPr>
        <w:t>ӣ</w:t>
      </w:r>
      <w:r w:rsidRPr="00585E3A">
        <w:rPr>
          <w:rFonts w:ascii="Times New Roman Tj" w:hAnsi="Times New Roman Tj" w:cs="Times New Roman Tj"/>
          <w:color w:val="000000" w:themeColor="text1"/>
          <w:lang w:val="tg-Cyrl-TJ"/>
        </w:rPr>
        <w:t xml:space="preserve">,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а</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и</w:t>
      </w:r>
      <w:r w:rsidRPr="00585E3A">
        <w:rPr>
          <w:rFonts w:ascii="Cambria" w:hAnsi="Cambria" w:cs="Cambria"/>
          <w:color w:val="000000" w:themeColor="text1"/>
          <w:lang w:val="tg-Cyrl-TJ"/>
        </w:rPr>
        <w:t>қӣ</w:t>
      </w:r>
      <w:r w:rsidRPr="00585E3A">
        <w:rPr>
          <w:rFonts w:ascii="Times New Roman Tj" w:hAnsi="Times New Roman Tj" w:cs="Times New Roman Tj"/>
          <w:color w:val="000000" w:themeColor="text1"/>
          <w:lang w:val="tg-Cyrl-TJ"/>
        </w:rPr>
        <w:t>;</w:t>
      </w:r>
      <w:r w:rsidR="008548C0" w:rsidRPr="00585E3A">
        <w:rPr>
          <w:rFonts w:ascii="Times New Roman Tj" w:hAnsi="Times New Roman Tj" w:cs="Times New Roman Tj"/>
          <w:color w:val="000000" w:themeColor="text1"/>
          <w:lang w:val="tg-Cyrl-TJ"/>
        </w:rPr>
        <w:t xml:space="preserve"> </w:t>
      </w:r>
      <w:r w:rsidRPr="00585E3A">
        <w:rPr>
          <w:rFonts w:ascii="Times New Roman Tj" w:hAnsi="Times New Roman Tj" w:cs="Times New Roman Tj"/>
          <w:color w:val="000000" w:themeColor="text1"/>
          <w:lang w:val="tt-RU"/>
        </w:rPr>
        <w:t xml:space="preserve">$E)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а</w:t>
      </w:r>
      <w:r w:rsidRPr="00585E3A">
        <w:rPr>
          <w:rFonts w:ascii="Cambria" w:hAnsi="Cambria" w:cs="Cambria"/>
          <w:color w:val="000000" w:themeColor="text1"/>
          <w:lang w:val="tg-Cyrl-TJ"/>
        </w:rPr>
        <w:t>ққ</w:t>
      </w:r>
      <w:r w:rsidRPr="00585E3A">
        <w:rPr>
          <w:rFonts w:ascii="Times New Roman Tj" w:hAnsi="Times New Roman Tj" w:cs="Times New Roman Tj"/>
          <w:color w:val="000000" w:themeColor="text1"/>
          <w:lang w:val="tg-Cyrl-TJ"/>
        </w:rPr>
        <w:t xml:space="preserve">оният,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исобкун</w:t>
      </w:r>
      <w:r w:rsidRPr="00585E3A">
        <w:rPr>
          <w:rFonts w:ascii="Cambria" w:hAnsi="Cambria" w:cs="Cambria"/>
          <w:color w:val="000000" w:themeColor="text1"/>
          <w:lang w:val="tg-Cyrl-TJ"/>
        </w:rPr>
        <w:t>ӣ</w:t>
      </w:r>
      <w:r w:rsidRPr="00585E3A">
        <w:rPr>
          <w:rFonts w:ascii="Times New Roman Tj" w:hAnsi="Times New Roman Tj" w:cs="Times New Roman Tj"/>
          <w:color w:val="000000" w:themeColor="text1"/>
          <w:lang w:val="tg-Cyrl-TJ"/>
        </w:rPr>
        <w:t xml:space="preserve">, </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обили</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абул, давраг</w:t>
      </w:r>
      <w:r w:rsidRPr="00585E3A">
        <w:rPr>
          <w:rFonts w:ascii="Cambria" w:hAnsi="Cambria" w:cs="Cambria"/>
          <w:color w:val="000000" w:themeColor="text1"/>
          <w:lang w:val="tg-Cyrl-TJ"/>
        </w:rPr>
        <w:t>ӣ</w:t>
      </w:r>
      <w:r w:rsidRPr="00585E3A">
        <w:rPr>
          <w:rFonts w:ascii="Times New Roman Tj" w:hAnsi="Times New Roman Tj" w:cs="Times New Roman Tj"/>
          <w:color w:val="000000" w:themeColor="text1"/>
          <w:lang w:val="tg-Cyrl-TJ"/>
        </w:rPr>
        <w:t xml:space="preserve"> будан;</w:t>
      </w:r>
    </w:p>
    <w:p w:rsidR="008548C0" w:rsidRPr="00585E3A" w:rsidRDefault="008548C0" w:rsidP="00685ACF">
      <w:pPr>
        <w:tabs>
          <w:tab w:val="left" w:pos="0"/>
          <w:tab w:val="left" w:pos="9180"/>
        </w:tabs>
        <w:jc w:val="both"/>
        <w:rPr>
          <w:rFonts w:ascii="Times New Roman Tj" w:hAnsi="Times New Roman Tj" w:cs="Times New Roman Tj"/>
          <w:b/>
          <w:bCs/>
          <w:color w:val="000000" w:themeColor="text1"/>
          <w:lang w:val="tg-Cyrl-TJ"/>
        </w:rPr>
      </w:pPr>
    </w:p>
    <w:p w:rsidR="0003329E" w:rsidRPr="00585E3A" w:rsidRDefault="0003329E" w:rsidP="00685ACF">
      <w:pPr>
        <w:tabs>
          <w:tab w:val="left" w:pos="0"/>
          <w:tab w:val="left" w:pos="9180"/>
        </w:tabs>
        <w:jc w:val="both"/>
        <w:rPr>
          <w:rFonts w:ascii="Times New Roman Tj" w:hAnsi="Times New Roman Tj" w:cs="Times New Roman Tj"/>
          <w:b/>
          <w:bCs/>
          <w:color w:val="000000" w:themeColor="text1"/>
          <w:lang w:val="tg-Cyrl-TJ"/>
        </w:rPr>
      </w:pPr>
      <w:r w:rsidRPr="00585E3A">
        <w:rPr>
          <w:rFonts w:ascii="Times New Roman Tj" w:hAnsi="Times New Roman Tj" w:cs="Times New Roman Tj"/>
          <w:b/>
          <w:bCs/>
          <w:color w:val="000000" w:themeColor="text1"/>
          <w:lang w:val="tg-Cyrl-TJ"/>
        </w:rPr>
        <w:t>@171.</w:t>
      </w:r>
    </w:p>
    <w:p w:rsidR="0003329E" w:rsidRPr="00585E3A" w:rsidRDefault="0003329E" w:rsidP="00685ACF">
      <w:pPr>
        <w:tabs>
          <w:tab w:val="left" w:pos="0"/>
          <w:tab w:val="left" w:pos="9180"/>
        </w:tabs>
        <w:jc w:val="both"/>
        <w:rPr>
          <w:rFonts w:ascii="Times New Roman Tj" w:hAnsi="Times New Roman Tj" w:cs="Times New Roman Tj"/>
          <w:b/>
          <w:bCs/>
          <w:color w:val="000000" w:themeColor="text1"/>
          <w:lang w:val="tg-Cyrl-TJ"/>
        </w:rPr>
      </w:pPr>
      <w:r w:rsidRPr="00585E3A">
        <w:rPr>
          <w:rFonts w:ascii="Times New Roman Tj" w:hAnsi="Times New Roman Tj" w:cs="Times New Roman Tj"/>
          <w:b/>
          <w:bCs/>
          <w:color w:val="000000" w:themeColor="text1"/>
          <w:lang w:val="tg-Cyrl-TJ"/>
        </w:rPr>
        <w:t>На</w:t>
      </w:r>
      <w:r w:rsidRPr="00585E3A">
        <w:rPr>
          <w:rFonts w:ascii="Cambria" w:hAnsi="Cambria" w:cs="Cambria"/>
          <w:b/>
          <w:bCs/>
          <w:color w:val="000000" w:themeColor="text1"/>
          <w:lang w:val="tg-Cyrl-TJ"/>
        </w:rPr>
        <w:t>қ</w:t>
      </w:r>
      <w:r w:rsidRPr="00585E3A">
        <w:rPr>
          <w:rFonts w:ascii="Times New Roman Tj" w:hAnsi="Times New Roman Tj" w:cs="Times New Roman Tj"/>
          <w:b/>
          <w:bCs/>
          <w:color w:val="000000" w:themeColor="text1"/>
          <w:lang w:val="tg-Cyrl-TJ"/>
        </w:rPr>
        <w:t xml:space="preserve">шаи </w:t>
      </w:r>
      <w:r w:rsidRPr="00585E3A">
        <w:rPr>
          <w:rFonts w:ascii="Cambria" w:hAnsi="Cambria" w:cs="Cambria"/>
          <w:b/>
          <w:bCs/>
          <w:color w:val="000000" w:themeColor="text1"/>
          <w:lang w:val="tg-Cyrl-TJ"/>
        </w:rPr>
        <w:t>ҳ</w:t>
      </w:r>
      <w:r w:rsidRPr="00585E3A">
        <w:rPr>
          <w:rFonts w:ascii="Times New Roman Tj" w:hAnsi="Times New Roman Tj" w:cs="Times New Roman Tj"/>
          <w:b/>
          <w:bCs/>
          <w:color w:val="000000" w:themeColor="text1"/>
          <w:lang w:val="tg-Cyrl-TJ"/>
        </w:rPr>
        <w:t>исоб</w:t>
      </w:r>
      <w:r w:rsidRPr="00585E3A">
        <w:rPr>
          <w:rFonts w:ascii="Cambria" w:hAnsi="Cambria" w:cs="Cambria"/>
          <w:b/>
          <w:bCs/>
          <w:color w:val="000000" w:themeColor="text1"/>
          <w:lang w:val="tg-Cyrl-TJ"/>
        </w:rPr>
        <w:t>ҳ</w:t>
      </w:r>
      <w:r w:rsidRPr="00585E3A">
        <w:rPr>
          <w:rFonts w:ascii="Times New Roman Tj" w:hAnsi="Times New Roman Tj" w:cs="Times New Roman Tj"/>
          <w:b/>
          <w:bCs/>
          <w:color w:val="000000" w:themeColor="text1"/>
          <w:lang w:val="tg-Cyrl-TJ"/>
        </w:rPr>
        <w:t xml:space="preserve">ои </w:t>
      </w:r>
      <w:r w:rsidRPr="00585E3A">
        <w:rPr>
          <w:rFonts w:ascii="Cambria" w:hAnsi="Cambria" w:cs="Cambria"/>
          <w:b/>
          <w:bCs/>
          <w:color w:val="000000" w:themeColor="text1"/>
          <w:lang w:val="tg-Cyrl-TJ"/>
        </w:rPr>
        <w:t>ҳ</w:t>
      </w:r>
      <w:r w:rsidRPr="00585E3A">
        <w:rPr>
          <w:rFonts w:ascii="Times New Roman Tj" w:hAnsi="Times New Roman Tj" w:cs="Times New Roman Tj"/>
          <w:b/>
          <w:bCs/>
          <w:color w:val="000000" w:themeColor="text1"/>
          <w:lang w:val="tg-Cyrl-TJ"/>
        </w:rPr>
        <w:t>исобгирии му</w:t>
      </w:r>
      <w:r w:rsidRPr="00585E3A">
        <w:rPr>
          <w:rFonts w:ascii="Cambria" w:hAnsi="Cambria" w:cs="Cambria"/>
          <w:b/>
          <w:bCs/>
          <w:color w:val="000000" w:themeColor="text1"/>
          <w:lang w:val="tg-Cyrl-TJ"/>
        </w:rPr>
        <w:t>ҳ</w:t>
      </w:r>
      <w:r w:rsidRPr="00585E3A">
        <w:rPr>
          <w:rFonts w:ascii="Times New Roman Tj" w:hAnsi="Times New Roman Tj" w:cs="Times New Roman Tj"/>
          <w:b/>
          <w:bCs/>
          <w:color w:val="000000" w:themeColor="text1"/>
          <w:lang w:val="tg-Cyrl-TJ"/>
        </w:rPr>
        <w:t>осиб</w:t>
      </w:r>
      <w:r w:rsidRPr="00585E3A">
        <w:rPr>
          <w:rFonts w:ascii="Cambria" w:hAnsi="Cambria" w:cs="Cambria"/>
          <w:b/>
          <w:bCs/>
          <w:color w:val="000000" w:themeColor="text1"/>
          <w:lang w:val="tg-Cyrl-TJ"/>
        </w:rPr>
        <w:t>ӣ</w:t>
      </w:r>
      <w:r w:rsidRPr="00585E3A">
        <w:rPr>
          <w:rFonts w:ascii="Times New Roman Tj" w:hAnsi="Times New Roman Tj" w:cs="Times New Roman Tj"/>
          <w:b/>
          <w:bCs/>
          <w:color w:val="000000" w:themeColor="text1"/>
          <w:lang w:val="tg-Cyrl-TJ"/>
        </w:rPr>
        <w:t xml:space="preserve"> чист?</w:t>
      </w:r>
    </w:p>
    <w:p w:rsidR="0003329E" w:rsidRPr="00585E3A" w:rsidRDefault="0003329E" w:rsidP="00685ACF">
      <w:pPr>
        <w:tabs>
          <w:tab w:val="left" w:pos="0"/>
          <w:tab w:val="left" w:pos="540"/>
          <w:tab w:val="left" w:pos="9180"/>
        </w:tabs>
        <w:jc w:val="both"/>
        <w:rPr>
          <w:rFonts w:ascii="Times New Roman Tj" w:hAnsi="Times New Roman Tj" w:cs="Times New Roman Tj"/>
          <w:color w:val="000000" w:themeColor="text1"/>
          <w:lang w:val="tg-Cyrl-TJ"/>
        </w:rPr>
      </w:pPr>
      <w:r w:rsidRPr="00585E3A">
        <w:rPr>
          <w:rFonts w:ascii="Times New Roman Tj" w:hAnsi="Times New Roman Tj" w:cs="Times New Roman Tj"/>
          <w:color w:val="000000" w:themeColor="text1"/>
          <w:lang w:val="tt-RU"/>
        </w:rPr>
        <w:t xml:space="preserve">$A)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у</w:t>
      </w:r>
      <w:r w:rsidRPr="00585E3A">
        <w:rPr>
          <w:rFonts w:ascii="Cambria" w:hAnsi="Cambria" w:cs="Cambria"/>
          <w:color w:val="000000" w:themeColor="text1"/>
          <w:lang w:val="tg-Cyrl-TJ"/>
        </w:rPr>
        <w:t>ҷҷ</w:t>
      </w:r>
      <w:r w:rsidRPr="00585E3A">
        <w:rPr>
          <w:rFonts w:ascii="Times New Roman Tj" w:hAnsi="Times New Roman Tj" w:cs="Times New Roman Tj"/>
          <w:color w:val="000000" w:themeColor="text1"/>
          <w:lang w:val="tg-Cyrl-TJ"/>
        </w:rPr>
        <w:t>ати аз р</w:t>
      </w:r>
      <w:r w:rsidRPr="00585E3A">
        <w:rPr>
          <w:rFonts w:ascii="Cambria" w:hAnsi="Cambria" w:cs="Cambria"/>
          <w:color w:val="000000" w:themeColor="text1"/>
          <w:lang w:val="tg-Cyrl-TJ"/>
        </w:rPr>
        <w:t>ӯ</w:t>
      </w:r>
      <w:r w:rsidRPr="00585E3A">
        <w:rPr>
          <w:rFonts w:ascii="Times New Roman Tj" w:hAnsi="Times New Roman Tj" w:cs="Times New Roman Tj"/>
          <w:color w:val="000000" w:themeColor="text1"/>
          <w:lang w:val="tg-Cyrl-TJ"/>
        </w:rPr>
        <w:t>и аломат</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 и</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тисодии монанд гур</w:t>
      </w:r>
      <w:r w:rsidRPr="00585E3A">
        <w:rPr>
          <w:rFonts w:ascii="Cambria" w:hAnsi="Cambria" w:cs="Cambria"/>
          <w:color w:val="000000" w:themeColor="text1"/>
          <w:lang w:val="tg-Cyrl-TJ"/>
        </w:rPr>
        <w:t>ӯҳ</w:t>
      </w:r>
      <w:r w:rsidRPr="00585E3A">
        <w:rPr>
          <w:rFonts w:ascii="Times New Roman Tj" w:hAnsi="Times New Roman Tj" w:cs="Times New Roman Tj"/>
          <w:color w:val="000000" w:themeColor="text1"/>
          <w:lang w:val="tg-Cyrl-TJ"/>
        </w:rPr>
        <w:t>банд</w:t>
      </w:r>
      <w:r w:rsidRPr="00585E3A">
        <w:rPr>
          <w:rFonts w:ascii="Cambria" w:hAnsi="Cambria" w:cs="Cambria"/>
          <w:color w:val="000000" w:themeColor="text1"/>
          <w:lang w:val="tg-Cyrl-TJ"/>
        </w:rPr>
        <w:t>ӣ</w:t>
      </w:r>
      <w:r w:rsidRPr="00585E3A">
        <w:rPr>
          <w:rFonts w:ascii="Times New Roman Tj" w:hAnsi="Times New Roman Tj" w:cs="Times New Roman Tj"/>
          <w:color w:val="000000" w:themeColor="text1"/>
          <w:lang w:val="tg-Cyrl-TJ"/>
        </w:rPr>
        <w:t xml:space="preserve"> карда шуда;</w:t>
      </w:r>
      <w:r w:rsidR="00CC012E" w:rsidRPr="00585E3A">
        <w:rPr>
          <w:rFonts w:ascii="Times New Roman Tj" w:hAnsi="Times New Roman Tj" w:cs="Times New Roman Tj"/>
          <w:color w:val="000000" w:themeColor="text1"/>
          <w:lang w:val="tg-Cyrl-TJ"/>
        </w:rPr>
        <w:t xml:space="preserve"> </w:t>
      </w:r>
      <w:r w:rsidRPr="00585E3A">
        <w:rPr>
          <w:rFonts w:ascii="Times New Roman Tj" w:hAnsi="Times New Roman Tj" w:cs="Times New Roman Tj"/>
          <w:color w:val="000000" w:themeColor="text1"/>
          <w:lang w:val="tt-RU"/>
        </w:rPr>
        <w:t xml:space="preserve">$B) </w:t>
      </w:r>
      <w:r w:rsidRPr="00585E3A">
        <w:rPr>
          <w:rFonts w:ascii="Times New Roman Tj" w:hAnsi="Times New Roman Tj" w:cs="Times New Roman Tj"/>
          <w:color w:val="000000" w:themeColor="text1"/>
          <w:lang w:val="tg-Cyrl-TJ"/>
        </w:rPr>
        <w:t>Номг</w:t>
      </w:r>
      <w:r w:rsidRPr="00585E3A">
        <w:rPr>
          <w:rFonts w:ascii="Cambria" w:hAnsi="Cambria" w:cs="Cambria"/>
          <w:color w:val="000000" w:themeColor="text1"/>
          <w:lang w:val="tg-Cyrl-TJ"/>
        </w:rPr>
        <w:t>ӯ</w:t>
      </w:r>
      <w:r w:rsidRPr="00585E3A">
        <w:rPr>
          <w:rFonts w:ascii="Times New Roman Tj" w:hAnsi="Times New Roman Tj" w:cs="Times New Roman Tj"/>
          <w:color w:val="000000" w:themeColor="text1"/>
          <w:lang w:val="tg-Cyrl-TJ"/>
        </w:rPr>
        <w:t xml:space="preserve">и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 му</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осиб</w:t>
      </w:r>
      <w:r w:rsidRPr="00585E3A">
        <w:rPr>
          <w:rFonts w:ascii="Cambria" w:hAnsi="Cambria" w:cs="Cambria"/>
          <w:color w:val="000000" w:themeColor="text1"/>
          <w:lang w:val="tg-Cyrl-TJ"/>
        </w:rPr>
        <w:t>ӣ</w:t>
      </w:r>
      <w:r w:rsidRPr="00585E3A">
        <w:rPr>
          <w:rFonts w:ascii="Times New Roman Tj" w:hAnsi="Times New Roman Tj" w:cs="Times New Roman Tj"/>
          <w:color w:val="000000" w:themeColor="text1"/>
          <w:lang w:val="tg-Cyrl-TJ"/>
        </w:rPr>
        <w:t>, шифр</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 он</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 ки аз р</w:t>
      </w:r>
      <w:r w:rsidRPr="00585E3A">
        <w:rPr>
          <w:rFonts w:ascii="Cambria" w:hAnsi="Cambria" w:cs="Cambria"/>
          <w:color w:val="000000" w:themeColor="text1"/>
          <w:lang w:val="tg-Cyrl-TJ"/>
        </w:rPr>
        <w:t>ӯ</w:t>
      </w:r>
      <w:r w:rsidRPr="00585E3A">
        <w:rPr>
          <w:rFonts w:ascii="Times New Roman Tj" w:hAnsi="Times New Roman Tj" w:cs="Times New Roman Tj"/>
          <w:color w:val="000000" w:themeColor="text1"/>
          <w:lang w:val="tg-Cyrl-TJ"/>
        </w:rPr>
        <w:t>и аломат</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 и</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тисод</w:t>
      </w:r>
      <w:r w:rsidRPr="00585E3A">
        <w:rPr>
          <w:rFonts w:ascii="Cambria" w:hAnsi="Cambria" w:cs="Cambria"/>
          <w:color w:val="000000" w:themeColor="text1"/>
          <w:lang w:val="tg-Cyrl-TJ"/>
        </w:rPr>
        <w:t>ӣ</w:t>
      </w:r>
      <w:r w:rsidRPr="00585E3A">
        <w:rPr>
          <w:rFonts w:ascii="Times New Roman Tj" w:hAnsi="Times New Roman Tj" w:cs="Times New Roman Tj"/>
          <w:color w:val="000000" w:themeColor="text1"/>
          <w:lang w:val="tg-Cyrl-TJ"/>
        </w:rPr>
        <w:t xml:space="preserve"> гур</w:t>
      </w:r>
      <w:r w:rsidRPr="00585E3A">
        <w:rPr>
          <w:rFonts w:ascii="Cambria" w:hAnsi="Cambria" w:cs="Cambria"/>
          <w:color w:val="000000" w:themeColor="text1"/>
          <w:lang w:val="tg-Cyrl-TJ"/>
        </w:rPr>
        <w:t>ӯҳ</w:t>
      </w:r>
      <w:r w:rsidRPr="00585E3A">
        <w:rPr>
          <w:rFonts w:ascii="Times New Roman Tj" w:hAnsi="Times New Roman Tj" w:cs="Times New Roman Tj"/>
          <w:color w:val="000000" w:themeColor="text1"/>
          <w:lang w:val="tg-Cyrl-TJ"/>
        </w:rPr>
        <w:t>банд</w:t>
      </w:r>
      <w:r w:rsidRPr="00585E3A">
        <w:rPr>
          <w:rFonts w:ascii="Cambria" w:hAnsi="Cambria" w:cs="Cambria"/>
          <w:color w:val="000000" w:themeColor="text1"/>
          <w:lang w:val="tg-Cyrl-TJ"/>
        </w:rPr>
        <w:t>ӣ</w:t>
      </w:r>
      <w:r w:rsidRPr="00585E3A">
        <w:rPr>
          <w:rFonts w:ascii="Times New Roman Tj" w:hAnsi="Times New Roman Tj" w:cs="Times New Roman Tj"/>
          <w:color w:val="000000" w:themeColor="text1"/>
          <w:lang w:val="tg-Cyrl-TJ"/>
        </w:rPr>
        <w:t xml:space="preserve"> карда шудаанд;</w:t>
      </w:r>
      <w:r w:rsidR="00CC012E" w:rsidRPr="00585E3A">
        <w:rPr>
          <w:rFonts w:ascii="Times New Roman Tj" w:hAnsi="Times New Roman Tj" w:cs="Times New Roman Tj"/>
          <w:color w:val="000000" w:themeColor="text1"/>
          <w:lang w:val="tg-Cyrl-TJ"/>
        </w:rPr>
        <w:t xml:space="preserve"> </w:t>
      </w:r>
      <w:r w:rsidRPr="00585E3A">
        <w:rPr>
          <w:rFonts w:ascii="Times New Roman Tj" w:hAnsi="Times New Roman Tj" w:cs="Times New Roman Tj"/>
          <w:color w:val="000000" w:themeColor="text1"/>
          <w:lang w:val="tt-RU"/>
        </w:rPr>
        <w:t xml:space="preserve">$C) </w:t>
      </w:r>
      <w:r w:rsidRPr="00585E3A">
        <w:rPr>
          <w:rFonts w:ascii="Times New Roman Tj" w:hAnsi="Times New Roman Tj" w:cs="Times New Roman Tj"/>
          <w:color w:val="000000" w:themeColor="text1"/>
          <w:lang w:val="tg-Cyrl-TJ"/>
        </w:rPr>
        <w:t>Номг</w:t>
      </w:r>
      <w:r w:rsidRPr="00585E3A">
        <w:rPr>
          <w:rFonts w:ascii="Cambria" w:hAnsi="Cambria" w:cs="Cambria"/>
          <w:color w:val="000000" w:themeColor="text1"/>
          <w:lang w:val="tg-Cyrl-TJ"/>
        </w:rPr>
        <w:t>ӯ</w:t>
      </w:r>
      <w:r w:rsidRPr="00585E3A">
        <w:rPr>
          <w:rFonts w:ascii="Times New Roman Tj" w:hAnsi="Times New Roman Tj" w:cs="Times New Roman Tj"/>
          <w:color w:val="000000" w:themeColor="text1"/>
          <w:lang w:val="tg-Cyrl-TJ"/>
        </w:rPr>
        <w:t xml:space="preserve">и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 та</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лил</w:t>
      </w:r>
      <w:r w:rsidRPr="00585E3A">
        <w:rPr>
          <w:rFonts w:ascii="Cambria" w:hAnsi="Cambria" w:cs="Cambria"/>
          <w:color w:val="000000" w:themeColor="text1"/>
          <w:lang w:val="tg-Cyrl-TJ"/>
        </w:rPr>
        <w:t>ӣ</w:t>
      </w:r>
      <w:r w:rsidRPr="00585E3A">
        <w:rPr>
          <w:rFonts w:ascii="Times New Roman Tj" w:hAnsi="Times New Roman Tj" w:cs="Times New Roman Tj"/>
          <w:color w:val="000000" w:themeColor="text1"/>
          <w:lang w:val="tg-Cyrl-TJ"/>
        </w:rPr>
        <w:t xml:space="preserve"> ва таркибии барои бурдани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исобгирии му</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осиб</w:t>
      </w:r>
      <w:r w:rsidRPr="00585E3A">
        <w:rPr>
          <w:rFonts w:ascii="Cambria" w:hAnsi="Cambria" w:cs="Cambria"/>
          <w:color w:val="000000" w:themeColor="text1"/>
          <w:lang w:val="tg-Cyrl-TJ"/>
        </w:rPr>
        <w:t>ӣ</w:t>
      </w:r>
      <w:r w:rsidRPr="00585E3A">
        <w:rPr>
          <w:rFonts w:ascii="Times New Roman Tj" w:hAnsi="Times New Roman Tj" w:cs="Times New Roman Tj"/>
          <w:color w:val="000000" w:themeColor="text1"/>
          <w:lang w:val="tg-Cyrl-TJ"/>
        </w:rPr>
        <w:t>, тартибди</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 xml:space="preserve">ии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исобот ва бадастории маълумот барои ро</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барию идоракунии</w:t>
      </w:r>
      <w:r w:rsidR="00C913D2" w:rsidRPr="00585E3A">
        <w:rPr>
          <w:rFonts w:ascii="Times New Roman Tj" w:hAnsi="Times New Roman Tj" w:cs="Times New Roman Tj"/>
          <w:color w:val="000000" w:themeColor="text1"/>
          <w:lang w:val="tg-Cyrl-TJ"/>
        </w:rPr>
        <w:t xml:space="preserve"> </w:t>
      </w:r>
      <w:r w:rsidRPr="00585E3A">
        <w:rPr>
          <w:rFonts w:ascii="Times New Roman Tj" w:hAnsi="Times New Roman Tj" w:cs="Times New Roman Tj"/>
          <w:color w:val="000000" w:themeColor="text1"/>
          <w:lang w:val="tg-Cyrl-TJ"/>
        </w:rPr>
        <w:t>фаврии</w:t>
      </w:r>
      <w:r w:rsidR="00C913D2" w:rsidRPr="00585E3A">
        <w:rPr>
          <w:rFonts w:ascii="Times New Roman Tj" w:hAnsi="Times New Roman Tj" w:cs="Times New Roman Tj"/>
          <w:color w:val="000000" w:themeColor="text1"/>
          <w:lang w:val="tg-Cyrl-TJ"/>
        </w:rPr>
        <w:t xml:space="preserve"> </w:t>
      </w:r>
      <w:r w:rsidRPr="00585E3A">
        <w:rPr>
          <w:rFonts w:ascii="Times New Roman Tj" w:hAnsi="Times New Roman Tj" w:cs="Times New Roman Tj"/>
          <w:color w:val="000000" w:themeColor="text1"/>
          <w:lang w:val="tg-Cyrl-TJ"/>
        </w:rPr>
        <w:t>фаъолияти корхона зарур;</w:t>
      </w:r>
      <w:r w:rsidR="00CC012E" w:rsidRPr="00585E3A">
        <w:rPr>
          <w:rFonts w:ascii="Times New Roman Tj" w:hAnsi="Times New Roman Tj" w:cs="Times New Roman Tj"/>
          <w:color w:val="000000" w:themeColor="text1"/>
          <w:lang w:val="tg-Cyrl-TJ"/>
        </w:rPr>
        <w:t xml:space="preserve"> </w:t>
      </w:r>
      <w:r w:rsidRPr="00585E3A">
        <w:rPr>
          <w:rFonts w:ascii="Times New Roman Tj" w:hAnsi="Times New Roman Tj" w:cs="Times New Roman Tj"/>
          <w:color w:val="000000" w:themeColor="text1"/>
          <w:lang w:val="tt-RU"/>
        </w:rPr>
        <w:t xml:space="preserve">$D) </w:t>
      </w:r>
      <w:r w:rsidRPr="00585E3A">
        <w:rPr>
          <w:rFonts w:ascii="Times New Roman Tj" w:hAnsi="Times New Roman Tj" w:cs="Times New Roman Tj"/>
          <w:color w:val="000000" w:themeColor="text1"/>
          <w:lang w:val="tg-Cyrl-TJ"/>
        </w:rPr>
        <w:t>Боэътимод</w:t>
      </w:r>
      <w:r w:rsidRPr="00585E3A">
        <w:rPr>
          <w:rFonts w:ascii="Cambria" w:hAnsi="Cambria" w:cs="Cambria"/>
          <w:color w:val="000000" w:themeColor="text1"/>
          <w:lang w:val="tg-Cyrl-TJ"/>
        </w:rPr>
        <w:t>ӣ</w:t>
      </w:r>
      <w:r w:rsidRPr="00585E3A">
        <w:rPr>
          <w:rFonts w:ascii="Times New Roman Tj" w:hAnsi="Times New Roman Tj" w:cs="Times New Roman Tj"/>
          <w:color w:val="000000" w:themeColor="text1"/>
          <w:lang w:val="tg-Cyrl-TJ"/>
        </w:rPr>
        <w:t xml:space="preserve">,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а</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и</w:t>
      </w:r>
      <w:r w:rsidRPr="00585E3A">
        <w:rPr>
          <w:rFonts w:ascii="Cambria" w:hAnsi="Cambria" w:cs="Cambria"/>
          <w:color w:val="000000" w:themeColor="text1"/>
          <w:lang w:val="tg-Cyrl-TJ"/>
        </w:rPr>
        <w:t>қӣ</w:t>
      </w:r>
      <w:r w:rsidRPr="00585E3A">
        <w:rPr>
          <w:rFonts w:ascii="Times New Roman Tj" w:hAnsi="Times New Roman Tj" w:cs="Times New Roman Tj"/>
          <w:color w:val="000000" w:themeColor="text1"/>
          <w:lang w:val="tg-Cyrl-TJ"/>
        </w:rPr>
        <w:t>;</w:t>
      </w:r>
      <w:r w:rsidR="00CC012E" w:rsidRPr="00585E3A">
        <w:rPr>
          <w:rFonts w:ascii="Times New Roman Tj" w:hAnsi="Times New Roman Tj" w:cs="Times New Roman Tj"/>
          <w:color w:val="000000" w:themeColor="text1"/>
          <w:lang w:val="tg-Cyrl-TJ"/>
        </w:rPr>
        <w:t xml:space="preserve"> </w:t>
      </w:r>
      <w:r w:rsidRPr="00585E3A">
        <w:rPr>
          <w:rFonts w:ascii="Times New Roman Tj" w:hAnsi="Times New Roman Tj" w:cs="Times New Roman Tj"/>
          <w:color w:val="000000" w:themeColor="text1"/>
          <w:lang w:val="tt-RU"/>
        </w:rPr>
        <w:t xml:space="preserve">$E)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а</w:t>
      </w:r>
      <w:r w:rsidRPr="00585E3A">
        <w:rPr>
          <w:rFonts w:ascii="Cambria" w:hAnsi="Cambria" w:cs="Cambria"/>
          <w:color w:val="000000" w:themeColor="text1"/>
          <w:lang w:val="tg-Cyrl-TJ"/>
        </w:rPr>
        <w:t>ққ</w:t>
      </w:r>
      <w:r w:rsidRPr="00585E3A">
        <w:rPr>
          <w:rFonts w:ascii="Times New Roman Tj" w:hAnsi="Times New Roman Tj" w:cs="Times New Roman Tj"/>
          <w:color w:val="000000" w:themeColor="text1"/>
          <w:lang w:val="tg-Cyrl-TJ"/>
        </w:rPr>
        <w:t xml:space="preserve">оният,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исобкун</w:t>
      </w:r>
      <w:r w:rsidRPr="00585E3A">
        <w:rPr>
          <w:rFonts w:ascii="Cambria" w:hAnsi="Cambria" w:cs="Cambria"/>
          <w:color w:val="000000" w:themeColor="text1"/>
          <w:lang w:val="tg-Cyrl-TJ"/>
        </w:rPr>
        <w:t>ӣ</w:t>
      </w:r>
      <w:r w:rsidRPr="00585E3A">
        <w:rPr>
          <w:rFonts w:ascii="Times New Roman Tj" w:hAnsi="Times New Roman Tj" w:cs="Times New Roman Tj"/>
          <w:color w:val="000000" w:themeColor="text1"/>
          <w:lang w:val="tg-Cyrl-TJ"/>
        </w:rPr>
        <w:t xml:space="preserve">, </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обили</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абул, давраг</w:t>
      </w:r>
      <w:r w:rsidRPr="00585E3A">
        <w:rPr>
          <w:rFonts w:ascii="Cambria" w:hAnsi="Cambria" w:cs="Cambria"/>
          <w:color w:val="000000" w:themeColor="text1"/>
          <w:lang w:val="tg-Cyrl-TJ"/>
        </w:rPr>
        <w:t>ӣ</w:t>
      </w:r>
      <w:r w:rsidRPr="00585E3A">
        <w:rPr>
          <w:rFonts w:ascii="Times New Roman Tj" w:hAnsi="Times New Roman Tj" w:cs="Times New Roman Tj"/>
          <w:color w:val="000000" w:themeColor="text1"/>
          <w:lang w:val="tg-Cyrl-TJ"/>
        </w:rPr>
        <w:t xml:space="preserve"> будан;</w:t>
      </w:r>
    </w:p>
    <w:p w:rsidR="00CC012E" w:rsidRPr="00585E3A" w:rsidRDefault="00CC012E" w:rsidP="00685ACF">
      <w:pPr>
        <w:tabs>
          <w:tab w:val="left" w:pos="0"/>
          <w:tab w:val="left" w:pos="9180"/>
        </w:tabs>
        <w:jc w:val="both"/>
        <w:rPr>
          <w:rFonts w:ascii="Times New Roman Tj" w:hAnsi="Times New Roman Tj" w:cs="Times New Roman Tj"/>
          <w:b/>
          <w:bCs/>
          <w:color w:val="000000" w:themeColor="text1"/>
          <w:lang w:val="tg-Cyrl-TJ"/>
        </w:rPr>
      </w:pPr>
    </w:p>
    <w:p w:rsidR="0003329E" w:rsidRPr="00585E3A" w:rsidRDefault="0003329E" w:rsidP="00685ACF">
      <w:pPr>
        <w:tabs>
          <w:tab w:val="left" w:pos="0"/>
          <w:tab w:val="left" w:pos="9180"/>
        </w:tabs>
        <w:jc w:val="both"/>
        <w:rPr>
          <w:rFonts w:ascii="Times New Roman Tj" w:hAnsi="Times New Roman Tj" w:cs="Times New Roman Tj"/>
          <w:b/>
          <w:bCs/>
          <w:color w:val="000000" w:themeColor="text1"/>
          <w:lang w:val="tg-Cyrl-TJ"/>
        </w:rPr>
      </w:pPr>
      <w:r w:rsidRPr="00585E3A">
        <w:rPr>
          <w:rFonts w:ascii="Times New Roman Tj" w:hAnsi="Times New Roman Tj" w:cs="Times New Roman Tj"/>
          <w:b/>
          <w:bCs/>
          <w:color w:val="000000" w:themeColor="text1"/>
          <w:lang w:val="tg-Cyrl-TJ"/>
        </w:rPr>
        <w:t>@172.</w:t>
      </w:r>
    </w:p>
    <w:p w:rsidR="0003329E" w:rsidRPr="00585E3A" w:rsidRDefault="0003329E" w:rsidP="00685ACF">
      <w:pPr>
        <w:tabs>
          <w:tab w:val="left" w:pos="0"/>
          <w:tab w:val="left" w:pos="9180"/>
        </w:tabs>
        <w:jc w:val="both"/>
        <w:rPr>
          <w:rFonts w:ascii="Times New Roman Tj" w:hAnsi="Times New Roman Tj" w:cs="Times New Roman Tj"/>
          <w:b/>
          <w:bCs/>
          <w:color w:val="000000" w:themeColor="text1"/>
          <w:lang w:val="tg-Cyrl-TJ"/>
        </w:rPr>
      </w:pPr>
      <w:r w:rsidRPr="00585E3A">
        <w:rPr>
          <w:rFonts w:ascii="Times New Roman Tj" w:hAnsi="Times New Roman Tj" w:cs="Times New Roman Tj"/>
          <w:b/>
          <w:bCs/>
          <w:color w:val="000000" w:themeColor="text1"/>
          <w:lang w:val="tg-Cyrl-TJ"/>
        </w:rPr>
        <w:t>Дар шароити кунунии хо</w:t>
      </w:r>
      <w:r w:rsidRPr="00585E3A">
        <w:rPr>
          <w:rFonts w:ascii="Cambria" w:hAnsi="Cambria" w:cs="Cambria"/>
          <w:b/>
          <w:bCs/>
          <w:color w:val="000000" w:themeColor="text1"/>
          <w:lang w:val="tg-Cyrl-TJ"/>
        </w:rPr>
        <w:t>ҷ</w:t>
      </w:r>
      <w:r w:rsidRPr="00585E3A">
        <w:rPr>
          <w:rFonts w:ascii="Times New Roman Tj" w:hAnsi="Times New Roman Tj" w:cs="Times New Roman Tj"/>
          <w:b/>
          <w:bCs/>
          <w:color w:val="000000" w:themeColor="text1"/>
          <w:lang w:val="tg-Cyrl-TJ"/>
        </w:rPr>
        <w:t>агидор</w:t>
      </w:r>
      <w:r w:rsidRPr="00585E3A">
        <w:rPr>
          <w:rFonts w:ascii="Cambria" w:hAnsi="Cambria" w:cs="Cambria"/>
          <w:b/>
          <w:bCs/>
          <w:color w:val="000000" w:themeColor="text1"/>
          <w:lang w:val="tg-Cyrl-TJ"/>
        </w:rPr>
        <w:t>ӣ</w:t>
      </w:r>
      <w:r w:rsidRPr="00585E3A">
        <w:rPr>
          <w:rFonts w:ascii="Times New Roman Tj" w:hAnsi="Times New Roman Tj" w:cs="Times New Roman Tj"/>
          <w:b/>
          <w:bCs/>
          <w:color w:val="000000" w:themeColor="text1"/>
          <w:lang w:val="tg-Cyrl-TJ"/>
        </w:rPr>
        <w:t xml:space="preserve"> самт</w:t>
      </w:r>
      <w:r w:rsidRPr="00585E3A">
        <w:rPr>
          <w:rFonts w:ascii="Cambria" w:hAnsi="Cambria" w:cs="Cambria"/>
          <w:b/>
          <w:bCs/>
          <w:color w:val="000000" w:themeColor="text1"/>
          <w:lang w:val="tg-Cyrl-TJ"/>
        </w:rPr>
        <w:t>ҳ</w:t>
      </w:r>
      <w:r w:rsidRPr="00585E3A">
        <w:rPr>
          <w:rFonts w:ascii="Times New Roman Tj" w:hAnsi="Times New Roman Tj" w:cs="Times New Roman Tj"/>
          <w:b/>
          <w:bCs/>
          <w:color w:val="000000" w:themeColor="text1"/>
          <w:lang w:val="tg-Cyrl-TJ"/>
        </w:rPr>
        <w:t>ои тахассуси му</w:t>
      </w:r>
      <w:r w:rsidRPr="00585E3A">
        <w:rPr>
          <w:rFonts w:ascii="Cambria" w:hAnsi="Cambria" w:cs="Cambria"/>
          <w:b/>
          <w:bCs/>
          <w:color w:val="000000" w:themeColor="text1"/>
          <w:lang w:val="tg-Cyrl-TJ"/>
        </w:rPr>
        <w:t>ҳ</w:t>
      </w:r>
      <w:r w:rsidRPr="00585E3A">
        <w:rPr>
          <w:rFonts w:ascii="Times New Roman Tj" w:hAnsi="Times New Roman Tj" w:cs="Times New Roman Tj"/>
          <w:b/>
          <w:bCs/>
          <w:color w:val="000000" w:themeColor="text1"/>
          <w:lang w:val="tg-Cyrl-TJ"/>
        </w:rPr>
        <w:t>осибон кадом</w:t>
      </w:r>
      <w:r w:rsidRPr="00585E3A">
        <w:rPr>
          <w:rFonts w:ascii="Cambria" w:hAnsi="Cambria" w:cs="Cambria"/>
          <w:b/>
          <w:bCs/>
          <w:color w:val="000000" w:themeColor="text1"/>
          <w:lang w:val="tg-Cyrl-TJ"/>
        </w:rPr>
        <w:t>ҳ</w:t>
      </w:r>
      <w:r w:rsidRPr="00585E3A">
        <w:rPr>
          <w:rFonts w:ascii="Times New Roman Tj" w:hAnsi="Times New Roman Tj" w:cs="Times New Roman Tj"/>
          <w:b/>
          <w:bCs/>
          <w:color w:val="000000" w:themeColor="text1"/>
          <w:lang w:val="tg-Cyrl-TJ"/>
        </w:rPr>
        <w:t>оянд?</w:t>
      </w:r>
    </w:p>
    <w:p w:rsidR="0003329E" w:rsidRPr="00585E3A" w:rsidRDefault="0003329E" w:rsidP="00685ACF">
      <w:pPr>
        <w:tabs>
          <w:tab w:val="left" w:pos="0"/>
          <w:tab w:val="left" w:pos="9180"/>
        </w:tabs>
        <w:jc w:val="both"/>
        <w:rPr>
          <w:rFonts w:ascii="Times New Roman Tj" w:hAnsi="Times New Roman Tj" w:cs="Times New Roman Tj"/>
          <w:color w:val="000000" w:themeColor="text1"/>
          <w:lang w:val="tg-Cyrl-TJ"/>
        </w:rPr>
      </w:pPr>
      <w:r w:rsidRPr="00585E3A">
        <w:rPr>
          <w:rFonts w:ascii="Times New Roman Tj" w:hAnsi="Times New Roman Tj" w:cs="Times New Roman Tj"/>
          <w:color w:val="000000" w:themeColor="text1"/>
          <w:lang w:val="tt-RU"/>
        </w:rPr>
        <w:t xml:space="preserve">$A)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исобгирии молияв</w:t>
      </w:r>
      <w:r w:rsidRPr="00585E3A">
        <w:rPr>
          <w:rFonts w:ascii="Cambria" w:hAnsi="Cambria" w:cs="Cambria"/>
          <w:color w:val="000000" w:themeColor="text1"/>
          <w:lang w:val="tg-Cyrl-TJ"/>
        </w:rPr>
        <w:t>ӣ</w:t>
      </w:r>
      <w:r w:rsidRPr="00585E3A">
        <w:rPr>
          <w:rFonts w:ascii="Times New Roman Tj" w:hAnsi="Times New Roman Tj" w:cs="Times New Roman Tj"/>
          <w:color w:val="000000" w:themeColor="text1"/>
          <w:lang w:val="tg-Cyrl-TJ"/>
        </w:rPr>
        <w:t xml:space="preserve"> ва идоракун</w:t>
      </w:r>
      <w:r w:rsidRPr="00585E3A">
        <w:rPr>
          <w:rFonts w:ascii="Cambria" w:hAnsi="Cambria" w:cs="Cambria"/>
          <w:color w:val="000000" w:themeColor="text1"/>
          <w:lang w:val="tg-Cyrl-TJ"/>
        </w:rPr>
        <w:t>ӣ</w:t>
      </w:r>
      <w:r w:rsidRPr="00585E3A">
        <w:rPr>
          <w:rFonts w:ascii="Times New Roman Tj" w:hAnsi="Times New Roman Tj" w:cs="Times New Roman Tj"/>
          <w:color w:val="000000" w:themeColor="text1"/>
          <w:lang w:val="tg-Cyrl-TJ"/>
        </w:rPr>
        <w:t>;</w:t>
      </w:r>
      <w:r w:rsidR="00CC012E" w:rsidRPr="00585E3A">
        <w:rPr>
          <w:rFonts w:ascii="Times New Roman Tj" w:hAnsi="Times New Roman Tj" w:cs="Times New Roman Tj"/>
          <w:color w:val="000000" w:themeColor="text1"/>
          <w:lang w:val="tg-Cyrl-TJ"/>
        </w:rPr>
        <w:t xml:space="preserve"> </w:t>
      </w:r>
      <w:r w:rsidRPr="00585E3A">
        <w:rPr>
          <w:rFonts w:ascii="Times New Roman Tj" w:hAnsi="Times New Roman Tj" w:cs="Times New Roman Tj"/>
          <w:color w:val="000000" w:themeColor="text1"/>
          <w:lang w:val="tt-RU"/>
        </w:rPr>
        <w:t xml:space="preserve">$B)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исобгирии молияв</w:t>
      </w:r>
      <w:r w:rsidRPr="00585E3A">
        <w:rPr>
          <w:rFonts w:ascii="Cambria" w:hAnsi="Cambria" w:cs="Cambria"/>
          <w:color w:val="000000" w:themeColor="text1"/>
          <w:lang w:val="tg-Cyrl-TJ"/>
        </w:rPr>
        <w:t>ӣ</w:t>
      </w:r>
      <w:r w:rsidRPr="00585E3A">
        <w:rPr>
          <w:rFonts w:ascii="Times New Roman Tj" w:hAnsi="Times New Roman Tj" w:cs="Times New Roman Tj"/>
          <w:color w:val="000000" w:themeColor="text1"/>
          <w:lang w:val="tg-Cyrl-TJ"/>
        </w:rPr>
        <w:t xml:space="preserve"> ва фаъолияти ом</w:t>
      </w:r>
      <w:r w:rsidRPr="00585E3A">
        <w:rPr>
          <w:rFonts w:ascii="Cambria" w:hAnsi="Cambria" w:cs="Cambria"/>
          <w:color w:val="000000" w:themeColor="text1"/>
          <w:lang w:val="tg-Cyrl-TJ"/>
        </w:rPr>
        <w:t>ӯ</w:t>
      </w:r>
      <w:r w:rsidRPr="00585E3A">
        <w:rPr>
          <w:rFonts w:ascii="Times New Roman Tj" w:hAnsi="Times New Roman Tj" w:cs="Times New Roman Tj"/>
          <w:color w:val="000000" w:themeColor="text1"/>
          <w:lang w:val="tg-Cyrl-TJ"/>
        </w:rPr>
        <w:t>згор</w:t>
      </w:r>
      <w:r w:rsidRPr="00585E3A">
        <w:rPr>
          <w:rFonts w:ascii="Cambria" w:hAnsi="Cambria" w:cs="Cambria"/>
          <w:color w:val="000000" w:themeColor="text1"/>
          <w:lang w:val="tg-Cyrl-TJ"/>
        </w:rPr>
        <w:t>ӣ</w:t>
      </w:r>
      <w:r w:rsidRPr="00585E3A">
        <w:rPr>
          <w:rFonts w:ascii="Times New Roman Tj" w:hAnsi="Times New Roman Tj" w:cs="Times New Roman Tj"/>
          <w:color w:val="000000" w:themeColor="text1"/>
          <w:lang w:val="tg-Cyrl-TJ"/>
        </w:rPr>
        <w:t>;</w:t>
      </w:r>
      <w:r w:rsidR="00CC012E" w:rsidRPr="00585E3A">
        <w:rPr>
          <w:rFonts w:ascii="Times New Roman Tj" w:hAnsi="Times New Roman Tj" w:cs="Times New Roman Tj"/>
          <w:color w:val="000000" w:themeColor="text1"/>
          <w:lang w:val="tg-Cyrl-TJ"/>
        </w:rPr>
        <w:t xml:space="preserve"> </w:t>
      </w:r>
      <w:r w:rsidRPr="00585E3A">
        <w:rPr>
          <w:rFonts w:ascii="Times New Roman Tj" w:hAnsi="Times New Roman Tj" w:cs="Times New Roman Tj"/>
          <w:color w:val="000000" w:themeColor="text1"/>
          <w:lang w:val="tt-RU"/>
        </w:rPr>
        <w:t xml:space="preserve">$C) </w:t>
      </w:r>
      <w:r w:rsidRPr="00585E3A">
        <w:rPr>
          <w:rFonts w:ascii="Times New Roman Tj" w:hAnsi="Times New Roman Tj" w:cs="Times New Roman Tj"/>
          <w:color w:val="000000" w:themeColor="text1"/>
          <w:lang w:val="tg-Cyrl-TJ"/>
        </w:rPr>
        <w:t>Фаъолияти аудитор</w:t>
      </w:r>
      <w:r w:rsidRPr="00585E3A">
        <w:rPr>
          <w:rFonts w:ascii="Cambria" w:hAnsi="Cambria" w:cs="Cambria"/>
          <w:color w:val="000000" w:themeColor="text1"/>
          <w:lang w:val="tg-Cyrl-TJ"/>
        </w:rPr>
        <w:t>ӣ</w:t>
      </w:r>
      <w:r w:rsidRPr="00585E3A">
        <w:rPr>
          <w:rFonts w:ascii="Times New Roman Tj" w:hAnsi="Times New Roman Tj" w:cs="Times New Roman Tj"/>
          <w:color w:val="000000" w:themeColor="text1"/>
          <w:lang w:val="tg-Cyrl-TJ"/>
        </w:rPr>
        <w:t xml:space="preserve"> ва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исобгир</w:t>
      </w:r>
      <w:r w:rsidRPr="00585E3A">
        <w:rPr>
          <w:rFonts w:ascii="Cambria" w:hAnsi="Cambria" w:cs="Cambria"/>
          <w:color w:val="000000" w:themeColor="text1"/>
          <w:lang w:val="tg-Cyrl-TJ"/>
        </w:rPr>
        <w:t>ӣ</w:t>
      </w:r>
      <w:r w:rsidRPr="00585E3A">
        <w:rPr>
          <w:rFonts w:ascii="Times New Roman Tj" w:hAnsi="Times New Roman Tj" w:cs="Times New Roman Tj"/>
          <w:color w:val="000000" w:themeColor="text1"/>
          <w:lang w:val="tg-Cyrl-TJ"/>
        </w:rPr>
        <w:t xml:space="preserve"> дар ташкилот</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 бу</w:t>
      </w:r>
      <w:r w:rsidRPr="00585E3A">
        <w:rPr>
          <w:rFonts w:ascii="Cambria" w:hAnsi="Cambria" w:cs="Cambria"/>
          <w:color w:val="000000" w:themeColor="text1"/>
          <w:lang w:val="tg-Cyrl-TJ"/>
        </w:rPr>
        <w:t>ҷ</w:t>
      </w:r>
      <w:r w:rsidRPr="00585E3A">
        <w:rPr>
          <w:rFonts w:ascii="Times New Roman Tj" w:hAnsi="Times New Roman Tj" w:cs="Times New Roman Tj"/>
          <w:color w:val="000000" w:themeColor="text1"/>
          <w:lang w:val="tg-Cyrl-TJ"/>
        </w:rPr>
        <w:t>ет</w:t>
      </w:r>
      <w:r w:rsidRPr="00585E3A">
        <w:rPr>
          <w:rFonts w:ascii="Cambria" w:hAnsi="Cambria" w:cs="Cambria"/>
          <w:color w:val="000000" w:themeColor="text1"/>
          <w:lang w:val="tg-Cyrl-TJ"/>
        </w:rPr>
        <w:t>ӣ</w:t>
      </w:r>
      <w:r w:rsidRPr="00585E3A">
        <w:rPr>
          <w:rFonts w:ascii="Times New Roman Tj" w:hAnsi="Times New Roman Tj" w:cs="Times New Roman Tj"/>
          <w:color w:val="000000" w:themeColor="text1"/>
          <w:lang w:val="tg-Cyrl-TJ"/>
        </w:rPr>
        <w:t>;</w:t>
      </w:r>
      <w:r w:rsidR="00CC012E" w:rsidRPr="00585E3A">
        <w:rPr>
          <w:rFonts w:ascii="Times New Roman Tj" w:hAnsi="Times New Roman Tj" w:cs="Times New Roman Tj"/>
          <w:color w:val="000000" w:themeColor="text1"/>
          <w:lang w:val="tg-Cyrl-TJ"/>
        </w:rPr>
        <w:t xml:space="preserve"> </w:t>
      </w:r>
      <w:r w:rsidRPr="00585E3A">
        <w:rPr>
          <w:rFonts w:ascii="Times New Roman Tj" w:hAnsi="Times New Roman Tj" w:cs="Times New Roman Tj"/>
          <w:color w:val="000000" w:themeColor="text1"/>
          <w:lang w:val="tt-RU"/>
        </w:rPr>
        <w:t xml:space="preserve">$D)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исобгириии доракун</w:t>
      </w:r>
      <w:r w:rsidRPr="00585E3A">
        <w:rPr>
          <w:rFonts w:ascii="Cambria" w:hAnsi="Cambria" w:cs="Cambria"/>
          <w:color w:val="000000" w:themeColor="text1"/>
          <w:lang w:val="tg-Cyrl-TJ"/>
        </w:rPr>
        <w:t>ӣ</w:t>
      </w:r>
      <w:r w:rsidRPr="00585E3A">
        <w:rPr>
          <w:rFonts w:ascii="Times New Roman Tj" w:hAnsi="Times New Roman Tj" w:cs="Times New Roman Tj"/>
          <w:color w:val="000000" w:themeColor="text1"/>
          <w:lang w:val="tg-Cyrl-TJ"/>
        </w:rPr>
        <w:t>, молияв</w:t>
      </w:r>
      <w:r w:rsidRPr="00585E3A">
        <w:rPr>
          <w:rFonts w:ascii="Cambria" w:hAnsi="Cambria" w:cs="Cambria"/>
          <w:color w:val="000000" w:themeColor="text1"/>
          <w:lang w:val="tg-Cyrl-TJ"/>
        </w:rPr>
        <w:t>ӣ</w:t>
      </w:r>
      <w:r w:rsidRPr="00585E3A">
        <w:rPr>
          <w:rFonts w:ascii="Times New Roman Tj" w:hAnsi="Times New Roman Tj" w:cs="Times New Roman Tj"/>
          <w:color w:val="000000" w:themeColor="text1"/>
          <w:lang w:val="tg-Cyrl-TJ"/>
        </w:rPr>
        <w:t xml:space="preserve"> ва андоз</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 му</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осибии мухтор ва фаъолияти ом</w:t>
      </w:r>
      <w:r w:rsidRPr="00585E3A">
        <w:rPr>
          <w:rFonts w:ascii="Cambria" w:hAnsi="Cambria" w:cs="Cambria"/>
          <w:color w:val="000000" w:themeColor="text1"/>
          <w:lang w:val="tg-Cyrl-TJ"/>
        </w:rPr>
        <w:t>ӯ</w:t>
      </w:r>
      <w:r w:rsidRPr="00585E3A">
        <w:rPr>
          <w:rFonts w:ascii="Times New Roman Tj" w:hAnsi="Times New Roman Tj" w:cs="Times New Roman Tj"/>
          <w:color w:val="000000" w:themeColor="text1"/>
          <w:lang w:val="tg-Cyrl-TJ"/>
        </w:rPr>
        <w:t>згор</w:t>
      </w:r>
      <w:r w:rsidRPr="00585E3A">
        <w:rPr>
          <w:rFonts w:ascii="Cambria" w:hAnsi="Cambria" w:cs="Cambria"/>
          <w:color w:val="000000" w:themeColor="text1"/>
          <w:lang w:val="tg-Cyrl-TJ"/>
        </w:rPr>
        <w:t>ӣ</w:t>
      </w:r>
      <w:r w:rsidRPr="00585E3A">
        <w:rPr>
          <w:rFonts w:ascii="Times New Roman Tj" w:hAnsi="Times New Roman Tj" w:cs="Times New Roman Tj"/>
          <w:color w:val="000000" w:themeColor="text1"/>
          <w:lang w:val="tg-Cyrl-TJ"/>
        </w:rPr>
        <w:t>;</w:t>
      </w:r>
      <w:r w:rsidR="00CC012E" w:rsidRPr="00585E3A">
        <w:rPr>
          <w:rFonts w:ascii="Times New Roman Tj" w:hAnsi="Times New Roman Tj" w:cs="Times New Roman Tj"/>
          <w:color w:val="000000" w:themeColor="text1"/>
          <w:lang w:val="tg-Cyrl-TJ"/>
        </w:rPr>
        <w:t xml:space="preserve"> </w:t>
      </w:r>
      <w:r w:rsidRPr="00585E3A">
        <w:rPr>
          <w:rFonts w:ascii="Times New Roman Tj" w:hAnsi="Times New Roman Tj" w:cs="Times New Roman Tj"/>
          <w:color w:val="000000" w:themeColor="text1"/>
          <w:lang w:val="tt-RU"/>
        </w:rPr>
        <w:t xml:space="preserve">$E)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исобгирии молияв</w:t>
      </w:r>
      <w:r w:rsidRPr="00585E3A">
        <w:rPr>
          <w:rFonts w:ascii="Cambria" w:hAnsi="Cambria" w:cs="Cambria"/>
          <w:color w:val="000000" w:themeColor="text1"/>
          <w:lang w:val="tg-Cyrl-TJ"/>
        </w:rPr>
        <w:t>ӣ</w:t>
      </w:r>
      <w:r w:rsidRPr="00585E3A">
        <w:rPr>
          <w:rFonts w:ascii="Times New Roman Tj" w:hAnsi="Times New Roman Tj" w:cs="Times New Roman Tj"/>
          <w:color w:val="000000" w:themeColor="text1"/>
          <w:lang w:val="tg-Cyrl-TJ"/>
        </w:rPr>
        <w:t>, тартибди</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 xml:space="preserve">ии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исобот ва аудитор;</w:t>
      </w:r>
    </w:p>
    <w:p w:rsidR="00CC012E" w:rsidRPr="00585E3A" w:rsidRDefault="00CC012E" w:rsidP="00685ACF">
      <w:pPr>
        <w:tabs>
          <w:tab w:val="left" w:pos="0"/>
          <w:tab w:val="left" w:pos="9180"/>
        </w:tabs>
        <w:jc w:val="both"/>
        <w:rPr>
          <w:rFonts w:ascii="Times New Roman Tj" w:hAnsi="Times New Roman Tj" w:cs="Times New Roman Tj"/>
          <w:b/>
          <w:bCs/>
          <w:color w:val="000000" w:themeColor="text1"/>
          <w:lang w:val="tg-Cyrl-TJ"/>
        </w:rPr>
      </w:pPr>
    </w:p>
    <w:p w:rsidR="0003329E" w:rsidRPr="00585E3A" w:rsidRDefault="0003329E" w:rsidP="00685ACF">
      <w:pPr>
        <w:tabs>
          <w:tab w:val="left" w:pos="0"/>
          <w:tab w:val="left" w:pos="9180"/>
        </w:tabs>
        <w:jc w:val="both"/>
        <w:rPr>
          <w:rFonts w:ascii="Times New Roman Tj" w:hAnsi="Times New Roman Tj" w:cs="Times New Roman Tj"/>
          <w:b/>
          <w:bCs/>
          <w:color w:val="000000" w:themeColor="text1"/>
        </w:rPr>
      </w:pPr>
      <w:r w:rsidRPr="00585E3A">
        <w:rPr>
          <w:rFonts w:ascii="Times New Roman Tj" w:hAnsi="Times New Roman Tj" w:cs="Times New Roman Tj"/>
          <w:b/>
          <w:bCs/>
          <w:color w:val="000000" w:themeColor="text1"/>
        </w:rPr>
        <w:t>@</w:t>
      </w:r>
      <w:r w:rsidRPr="00585E3A">
        <w:rPr>
          <w:rFonts w:ascii="Times New Roman Tj" w:hAnsi="Times New Roman Tj" w:cs="Times New Roman Tj"/>
          <w:b/>
          <w:bCs/>
          <w:color w:val="000000" w:themeColor="text1"/>
          <w:lang w:val="tg-Cyrl-TJ"/>
        </w:rPr>
        <w:t>173</w:t>
      </w:r>
      <w:r w:rsidRPr="00585E3A">
        <w:rPr>
          <w:rFonts w:ascii="Times New Roman Tj" w:hAnsi="Times New Roman Tj" w:cs="Times New Roman Tj"/>
          <w:b/>
          <w:bCs/>
          <w:color w:val="000000" w:themeColor="text1"/>
        </w:rPr>
        <w:t>.</w:t>
      </w:r>
    </w:p>
    <w:p w:rsidR="0003329E" w:rsidRPr="00585E3A" w:rsidRDefault="0003329E" w:rsidP="00685ACF">
      <w:pPr>
        <w:tabs>
          <w:tab w:val="left" w:pos="0"/>
          <w:tab w:val="left" w:pos="9180"/>
        </w:tabs>
        <w:jc w:val="both"/>
        <w:rPr>
          <w:rFonts w:ascii="Times New Roman Tj" w:hAnsi="Times New Roman Tj" w:cs="Times New Roman Tj"/>
          <w:b/>
          <w:bCs/>
          <w:color w:val="000000" w:themeColor="text1"/>
          <w:lang w:val="tg-Cyrl-TJ"/>
        </w:rPr>
      </w:pPr>
      <w:r w:rsidRPr="00585E3A">
        <w:rPr>
          <w:rFonts w:ascii="Times New Roman Tj" w:hAnsi="Times New Roman Tj" w:cs="Times New Roman Tj"/>
          <w:b/>
          <w:bCs/>
          <w:color w:val="000000" w:themeColor="text1"/>
          <w:lang w:val="tg-Cyrl-TJ"/>
        </w:rPr>
        <w:t>Кодекси ахло</w:t>
      </w:r>
      <w:r w:rsidRPr="00585E3A">
        <w:rPr>
          <w:rFonts w:ascii="Cambria" w:hAnsi="Cambria" w:cs="Cambria"/>
          <w:b/>
          <w:bCs/>
          <w:color w:val="000000" w:themeColor="text1"/>
          <w:lang w:val="tg-Cyrl-TJ"/>
        </w:rPr>
        <w:t>қ</w:t>
      </w:r>
      <w:r w:rsidRPr="00585E3A">
        <w:rPr>
          <w:rFonts w:ascii="Times New Roman Tj" w:hAnsi="Times New Roman Tj" w:cs="Times New Roman Tj"/>
          <w:b/>
          <w:bCs/>
          <w:color w:val="000000" w:themeColor="text1"/>
          <w:lang w:val="tg-Cyrl-TJ"/>
        </w:rPr>
        <w:t>и му</w:t>
      </w:r>
      <w:r w:rsidRPr="00585E3A">
        <w:rPr>
          <w:rFonts w:ascii="Cambria" w:hAnsi="Cambria" w:cs="Cambria"/>
          <w:b/>
          <w:bCs/>
          <w:color w:val="000000" w:themeColor="text1"/>
          <w:lang w:val="tg-Cyrl-TJ"/>
        </w:rPr>
        <w:t>ҳ</w:t>
      </w:r>
      <w:r w:rsidRPr="00585E3A">
        <w:rPr>
          <w:rFonts w:ascii="Times New Roman Tj" w:hAnsi="Times New Roman Tj" w:cs="Times New Roman Tj"/>
          <w:b/>
          <w:bCs/>
          <w:color w:val="000000" w:themeColor="text1"/>
          <w:lang w:val="tg-Cyrl-TJ"/>
        </w:rPr>
        <w:t>осибии касб</w:t>
      </w:r>
      <w:r w:rsidRPr="00585E3A">
        <w:rPr>
          <w:rFonts w:ascii="Cambria" w:hAnsi="Cambria" w:cs="Cambria"/>
          <w:b/>
          <w:bCs/>
          <w:color w:val="000000" w:themeColor="text1"/>
          <w:lang w:val="tg-Cyrl-TJ"/>
        </w:rPr>
        <w:t>ӣ</w:t>
      </w:r>
      <w:r w:rsidRPr="00585E3A">
        <w:rPr>
          <w:rFonts w:ascii="Times New Roman Tj" w:hAnsi="Times New Roman Tj" w:cs="Times New Roman Tj"/>
          <w:b/>
          <w:bCs/>
          <w:color w:val="000000" w:themeColor="text1"/>
          <w:lang w:val="tg-Cyrl-TJ"/>
        </w:rPr>
        <w:t xml:space="preserve"> чист? </w:t>
      </w:r>
      <w:r w:rsidRPr="00585E3A">
        <w:rPr>
          <w:rFonts w:ascii="Cambria" w:hAnsi="Cambria" w:cs="Cambria"/>
          <w:b/>
          <w:bCs/>
          <w:color w:val="000000" w:themeColor="text1"/>
          <w:lang w:val="tg-Cyrl-TJ"/>
        </w:rPr>
        <w:t>Ҷ</w:t>
      </w:r>
      <w:r w:rsidRPr="00585E3A">
        <w:rPr>
          <w:rFonts w:ascii="Times New Roman Tj" w:hAnsi="Times New Roman Tj" w:cs="Times New Roman Tj"/>
          <w:b/>
          <w:bCs/>
          <w:color w:val="000000" w:themeColor="text1"/>
          <w:lang w:val="tg-Cyrl-TJ"/>
        </w:rPr>
        <w:t>авоби нисбатан пурраро интихоб кунед;</w:t>
      </w:r>
    </w:p>
    <w:p w:rsidR="0003329E" w:rsidRPr="00585E3A" w:rsidRDefault="0003329E" w:rsidP="00685ACF">
      <w:pPr>
        <w:tabs>
          <w:tab w:val="left" w:pos="0"/>
          <w:tab w:val="left" w:pos="540"/>
          <w:tab w:val="left" w:pos="9180"/>
        </w:tabs>
        <w:jc w:val="both"/>
        <w:rPr>
          <w:rFonts w:ascii="Times New Roman Tj" w:hAnsi="Times New Roman Tj" w:cs="Times New Roman Tj"/>
          <w:color w:val="000000" w:themeColor="text1"/>
          <w:lang w:val="tg-Cyrl-TJ"/>
        </w:rPr>
      </w:pPr>
      <w:r w:rsidRPr="00585E3A">
        <w:rPr>
          <w:rFonts w:ascii="Times New Roman Tj" w:hAnsi="Times New Roman Tj" w:cs="Times New Roman Tj"/>
          <w:color w:val="000000" w:themeColor="text1"/>
          <w:lang w:val="tt-RU"/>
        </w:rPr>
        <w:t xml:space="preserve">$A) </w:t>
      </w:r>
      <w:r w:rsidRPr="00585E3A">
        <w:rPr>
          <w:rFonts w:ascii="Times New Roman Tj" w:hAnsi="Times New Roman Tj" w:cs="Times New Roman Tj"/>
          <w:color w:val="000000" w:themeColor="text1"/>
          <w:lang w:val="tg-Cyrl-TJ"/>
        </w:rPr>
        <w:t>Во</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еият, мухторият, сало</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ият ва покви</w:t>
      </w:r>
      <w:r w:rsidRPr="00585E3A">
        <w:rPr>
          <w:rFonts w:ascii="Cambria" w:hAnsi="Cambria" w:cs="Cambria"/>
          <w:color w:val="000000" w:themeColor="text1"/>
          <w:lang w:val="tg-Cyrl-TJ"/>
        </w:rPr>
        <w:t>ҷ</w:t>
      </w:r>
      <w:r w:rsidRPr="00585E3A">
        <w:rPr>
          <w:rFonts w:ascii="Times New Roman Tj" w:hAnsi="Times New Roman Tj" w:cs="Times New Roman Tj"/>
          <w:color w:val="000000" w:themeColor="text1"/>
          <w:lang w:val="tg-Cyrl-TJ"/>
        </w:rPr>
        <w:t>дон</w:t>
      </w:r>
      <w:r w:rsidRPr="00585E3A">
        <w:rPr>
          <w:rFonts w:ascii="Cambria" w:hAnsi="Cambria" w:cs="Cambria"/>
          <w:color w:val="000000" w:themeColor="text1"/>
          <w:lang w:val="tg-Cyrl-TJ"/>
        </w:rPr>
        <w:t>ӣ</w:t>
      </w:r>
      <w:r w:rsidRPr="00585E3A">
        <w:rPr>
          <w:rFonts w:ascii="Times New Roman Tj" w:hAnsi="Times New Roman Tj" w:cs="Times New Roman Tj"/>
          <w:color w:val="000000" w:themeColor="text1"/>
          <w:lang w:val="tg-Cyrl-TJ"/>
        </w:rPr>
        <w:t>;</w:t>
      </w:r>
      <w:r w:rsidR="00CC012E" w:rsidRPr="00585E3A">
        <w:rPr>
          <w:rFonts w:ascii="Times New Roman Tj" w:hAnsi="Times New Roman Tj" w:cs="Times New Roman Tj"/>
          <w:color w:val="000000" w:themeColor="text1"/>
          <w:lang w:val="tg-Cyrl-TJ"/>
        </w:rPr>
        <w:t xml:space="preserve"> </w:t>
      </w:r>
      <w:r w:rsidRPr="00585E3A">
        <w:rPr>
          <w:rFonts w:ascii="Times New Roman Tj" w:hAnsi="Times New Roman Tj" w:cs="Times New Roman Tj"/>
          <w:color w:val="000000" w:themeColor="text1"/>
          <w:lang w:val="tt-RU"/>
        </w:rPr>
        <w:t xml:space="preserve">$B) </w:t>
      </w:r>
      <w:r w:rsidRPr="00585E3A">
        <w:rPr>
          <w:rFonts w:ascii="Times New Roman Tj" w:hAnsi="Times New Roman Tj" w:cs="Times New Roman Tj"/>
          <w:color w:val="000000" w:themeColor="text1"/>
          <w:lang w:val="tg-Cyrl-TJ"/>
        </w:rPr>
        <w:t>Покви</w:t>
      </w:r>
      <w:r w:rsidRPr="00585E3A">
        <w:rPr>
          <w:rFonts w:ascii="Cambria" w:hAnsi="Cambria" w:cs="Cambria"/>
          <w:color w:val="000000" w:themeColor="text1"/>
          <w:lang w:val="tg-Cyrl-TJ"/>
        </w:rPr>
        <w:t>ҷ</w:t>
      </w:r>
      <w:r w:rsidRPr="00585E3A">
        <w:rPr>
          <w:rFonts w:ascii="Times New Roman Tj" w:hAnsi="Times New Roman Tj" w:cs="Times New Roman Tj"/>
          <w:color w:val="000000" w:themeColor="text1"/>
          <w:lang w:val="tg-Cyrl-TJ"/>
        </w:rPr>
        <w:t>дон</w:t>
      </w:r>
      <w:r w:rsidRPr="00585E3A">
        <w:rPr>
          <w:rFonts w:ascii="Cambria" w:hAnsi="Cambria" w:cs="Cambria"/>
          <w:color w:val="000000" w:themeColor="text1"/>
          <w:lang w:val="tg-Cyrl-TJ"/>
        </w:rPr>
        <w:t>ӣ</w:t>
      </w:r>
      <w:r w:rsidRPr="00585E3A">
        <w:rPr>
          <w:rFonts w:ascii="Times New Roman Tj" w:hAnsi="Times New Roman Tj" w:cs="Times New Roman Tj"/>
          <w:color w:val="000000" w:themeColor="text1"/>
          <w:lang w:val="tg-Cyrl-TJ"/>
        </w:rPr>
        <w:t xml:space="preserve"> ва мухторият;</w:t>
      </w:r>
      <w:r w:rsidR="00CC012E" w:rsidRPr="00585E3A">
        <w:rPr>
          <w:rFonts w:ascii="Times New Roman Tj" w:hAnsi="Times New Roman Tj" w:cs="Times New Roman Tj"/>
          <w:color w:val="000000" w:themeColor="text1"/>
          <w:lang w:val="tg-Cyrl-TJ"/>
        </w:rPr>
        <w:t xml:space="preserve"> </w:t>
      </w:r>
      <w:r w:rsidRPr="00585E3A">
        <w:rPr>
          <w:rFonts w:ascii="Times New Roman Tj" w:hAnsi="Times New Roman Tj" w:cs="Times New Roman Tj"/>
          <w:color w:val="000000" w:themeColor="text1"/>
          <w:lang w:val="tt-RU"/>
        </w:rPr>
        <w:t xml:space="preserve">$C) </w:t>
      </w:r>
      <w:r w:rsidRPr="00585E3A">
        <w:rPr>
          <w:rFonts w:ascii="Times New Roman Tj" w:hAnsi="Times New Roman Tj" w:cs="Times New Roman Tj"/>
          <w:color w:val="000000" w:themeColor="text1"/>
          <w:lang w:val="tg-Cyrl-TJ"/>
        </w:rPr>
        <w:t>Во</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еият ва покви</w:t>
      </w:r>
      <w:r w:rsidRPr="00585E3A">
        <w:rPr>
          <w:rFonts w:ascii="Cambria" w:hAnsi="Cambria" w:cs="Cambria"/>
          <w:color w:val="000000" w:themeColor="text1"/>
          <w:lang w:val="tg-Cyrl-TJ"/>
        </w:rPr>
        <w:t>ҷ</w:t>
      </w:r>
      <w:r w:rsidRPr="00585E3A">
        <w:rPr>
          <w:rFonts w:ascii="Times New Roman Tj" w:hAnsi="Times New Roman Tj" w:cs="Times New Roman Tj"/>
          <w:color w:val="000000" w:themeColor="text1"/>
          <w:lang w:val="tg-Cyrl-TJ"/>
        </w:rPr>
        <w:t>дон</w:t>
      </w:r>
      <w:r w:rsidRPr="00585E3A">
        <w:rPr>
          <w:rFonts w:ascii="Cambria" w:hAnsi="Cambria" w:cs="Cambria"/>
          <w:color w:val="000000" w:themeColor="text1"/>
          <w:lang w:val="tg-Cyrl-TJ"/>
        </w:rPr>
        <w:t>ӣ</w:t>
      </w:r>
      <w:r w:rsidRPr="00585E3A">
        <w:rPr>
          <w:rFonts w:ascii="Times New Roman Tj" w:hAnsi="Times New Roman Tj" w:cs="Times New Roman Tj"/>
          <w:color w:val="000000" w:themeColor="text1"/>
          <w:lang w:val="tg-Cyrl-TJ"/>
        </w:rPr>
        <w:t>;</w:t>
      </w:r>
      <w:r w:rsidR="00CC012E" w:rsidRPr="00585E3A">
        <w:rPr>
          <w:rFonts w:ascii="Times New Roman Tj" w:hAnsi="Times New Roman Tj" w:cs="Times New Roman Tj"/>
          <w:color w:val="000000" w:themeColor="text1"/>
          <w:lang w:val="tg-Cyrl-TJ"/>
        </w:rPr>
        <w:t xml:space="preserve"> </w:t>
      </w:r>
      <w:r w:rsidRPr="00585E3A">
        <w:rPr>
          <w:rFonts w:ascii="Times New Roman Tj" w:hAnsi="Times New Roman Tj" w:cs="Times New Roman Tj"/>
          <w:color w:val="000000" w:themeColor="text1"/>
          <w:lang w:val="tt-RU"/>
        </w:rPr>
        <w:t xml:space="preserve">$D) </w:t>
      </w:r>
      <w:r w:rsidRPr="00585E3A">
        <w:rPr>
          <w:rFonts w:ascii="Times New Roman Tj" w:hAnsi="Times New Roman Tj" w:cs="Times New Roman Tj"/>
          <w:color w:val="000000" w:themeColor="text1"/>
          <w:lang w:val="tg-Cyrl-TJ"/>
        </w:rPr>
        <w:t>Сало</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ият ва покви</w:t>
      </w:r>
      <w:r w:rsidRPr="00585E3A">
        <w:rPr>
          <w:rFonts w:ascii="Cambria" w:hAnsi="Cambria" w:cs="Cambria"/>
          <w:color w:val="000000" w:themeColor="text1"/>
          <w:lang w:val="tg-Cyrl-TJ"/>
        </w:rPr>
        <w:t>ҷ</w:t>
      </w:r>
      <w:r w:rsidRPr="00585E3A">
        <w:rPr>
          <w:rFonts w:ascii="Times New Roman Tj" w:hAnsi="Times New Roman Tj" w:cs="Times New Roman Tj"/>
          <w:color w:val="000000" w:themeColor="text1"/>
          <w:lang w:val="tg-Cyrl-TJ"/>
        </w:rPr>
        <w:t>дон</w:t>
      </w:r>
      <w:r w:rsidRPr="00585E3A">
        <w:rPr>
          <w:rFonts w:ascii="Cambria" w:hAnsi="Cambria" w:cs="Cambria"/>
          <w:color w:val="000000" w:themeColor="text1"/>
          <w:lang w:val="tg-Cyrl-TJ"/>
        </w:rPr>
        <w:t>ӣ</w:t>
      </w:r>
      <w:r w:rsidRPr="00585E3A">
        <w:rPr>
          <w:rFonts w:ascii="Times New Roman Tj" w:hAnsi="Times New Roman Tj" w:cs="Times New Roman Tj"/>
          <w:color w:val="000000" w:themeColor="text1"/>
          <w:lang w:val="tg-Cyrl-TJ"/>
        </w:rPr>
        <w:t>;</w:t>
      </w:r>
      <w:r w:rsidR="00CC012E" w:rsidRPr="00585E3A">
        <w:rPr>
          <w:rFonts w:ascii="Times New Roman Tj" w:hAnsi="Times New Roman Tj" w:cs="Times New Roman Tj"/>
          <w:color w:val="000000" w:themeColor="text1"/>
          <w:lang w:val="tg-Cyrl-TJ"/>
        </w:rPr>
        <w:t xml:space="preserve"> </w:t>
      </w:r>
      <w:r w:rsidRPr="00585E3A">
        <w:rPr>
          <w:rFonts w:ascii="Times New Roman Tj" w:hAnsi="Times New Roman Tj" w:cs="Times New Roman Tj"/>
          <w:color w:val="000000" w:themeColor="text1"/>
          <w:lang w:val="tt-RU"/>
        </w:rPr>
        <w:t xml:space="preserve">$E)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а</w:t>
      </w:r>
      <w:r w:rsidRPr="00585E3A">
        <w:rPr>
          <w:rFonts w:ascii="Cambria" w:hAnsi="Cambria" w:cs="Cambria"/>
          <w:color w:val="000000" w:themeColor="text1"/>
          <w:lang w:val="tg-Cyrl-TJ"/>
        </w:rPr>
        <w:t>ққ</w:t>
      </w:r>
      <w:r w:rsidRPr="00585E3A">
        <w:rPr>
          <w:rFonts w:ascii="Times New Roman Tj" w:hAnsi="Times New Roman Tj" w:cs="Times New Roman Tj"/>
          <w:color w:val="000000" w:themeColor="text1"/>
          <w:lang w:val="tg-Cyrl-TJ"/>
        </w:rPr>
        <w:t xml:space="preserve">оният,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исобкун</w:t>
      </w:r>
      <w:r w:rsidRPr="00585E3A">
        <w:rPr>
          <w:rFonts w:ascii="Cambria" w:hAnsi="Cambria" w:cs="Cambria"/>
          <w:color w:val="000000" w:themeColor="text1"/>
          <w:lang w:val="tg-Cyrl-TJ"/>
        </w:rPr>
        <w:t>ӣ</w:t>
      </w:r>
      <w:r w:rsidRPr="00585E3A">
        <w:rPr>
          <w:rFonts w:ascii="Times New Roman Tj" w:hAnsi="Times New Roman Tj" w:cs="Times New Roman Tj"/>
          <w:color w:val="000000" w:themeColor="text1"/>
          <w:lang w:val="tg-Cyrl-TJ"/>
        </w:rPr>
        <w:t xml:space="preserve">, </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обили</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абул;</w:t>
      </w:r>
    </w:p>
    <w:p w:rsidR="00CC012E" w:rsidRPr="00585E3A" w:rsidRDefault="00CC012E" w:rsidP="00685ACF">
      <w:pPr>
        <w:tabs>
          <w:tab w:val="left" w:pos="0"/>
          <w:tab w:val="left" w:pos="9180"/>
        </w:tabs>
        <w:jc w:val="both"/>
        <w:rPr>
          <w:rFonts w:ascii="Times New Roman Tj" w:hAnsi="Times New Roman Tj" w:cs="Times New Roman Tj"/>
          <w:b/>
          <w:bCs/>
          <w:color w:val="000000" w:themeColor="text1"/>
          <w:lang w:val="tg-Cyrl-TJ"/>
        </w:rPr>
      </w:pPr>
    </w:p>
    <w:p w:rsidR="0003329E" w:rsidRPr="00585E3A" w:rsidRDefault="0003329E" w:rsidP="00685ACF">
      <w:pPr>
        <w:tabs>
          <w:tab w:val="left" w:pos="0"/>
          <w:tab w:val="left" w:pos="9180"/>
        </w:tabs>
        <w:jc w:val="both"/>
        <w:rPr>
          <w:rFonts w:ascii="Times New Roman Tj" w:hAnsi="Times New Roman Tj" w:cs="Times New Roman Tj"/>
          <w:b/>
          <w:bCs/>
          <w:color w:val="000000" w:themeColor="text1"/>
          <w:lang w:val="tg-Cyrl-TJ"/>
        </w:rPr>
      </w:pPr>
      <w:r w:rsidRPr="00585E3A">
        <w:rPr>
          <w:rFonts w:ascii="Times New Roman Tj" w:hAnsi="Times New Roman Tj" w:cs="Times New Roman Tj"/>
          <w:b/>
          <w:bCs/>
          <w:color w:val="000000" w:themeColor="text1"/>
          <w:lang w:val="tg-Cyrl-TJ"/>
        </w:rPr>
        <w:t>@174.</w:t>
      </w:r>
    </w:p>
    <w:p w:rsidR="0003329E" w:rsidRPr="00585E3A" w:rsidRDefault="0003329E" w:rsidP="00685ACF">
      <w:pPr>
        <w:tabs>
          <w:tab w:val="left" w:pos="0"/>
          <w:tab w:val="left" w:pos="9180"/>
        </w:tabs>
        <w:jc w:val="both"/>
        <w:rPr>
          <w:rFonts w:ascii="Times New Roman Tj" w:hAnsi="Times New Roman Tj" w:cs="Times New Roman Tj"/>
          <w:b/>
          <w:bCs/>
          <w:color w:val="000000" w:themeColor="text1"/>
          <w:lang w:val="tg-Cyrl-TJ"/>
        </w:rPr>
      </w:pPr>
      <w:r w:rsidRPr="00585E3A">
        <w:rPr>
          <w:rFonts w:ascii="Cambria" w:hAnsi="Cambria" w:cs="Cambria"/>
          <w:b/>
          <w:bCs/>
          <w:color w:val="000000" w:themeColor="text1"/>
          <w:lang w:val="tg-Cyrl-TJ"/>
        </w:rPr>
        <w:t>Қ</w:t>
      </w:r>
      <w:r w:rsidRPr="00585E3A">
        <w:rPr>
          <w:rFonts w:ascii="Times New Roman Tj" w:hAnsi="Times New Roman Tj" w:cs="Times New Roman Tj"/>
          <w:b/>
          <w:bCs/>
          <w:color w:val="000000" w:themeColor="text1"/>
          <w:lang w:val="tg-Cyrl-TJ"/>
        </w:rPr>
        <w:t xml:space="preserve">онуни </w:t>
      </w:r>
      <w:r w:rsidRPr="00585E3A">
        <w:rPr>
          <w:rFonts w:ascii="Cambria" w:hAnsi="Cambria" w:cs="Cambria"/>
          <w:b/>
          <w:bCs/>
          <w:color w:val="000000" w:themeColor="text1"/>
          <w:lang w:val="tg-Cyrl-TJ"/>
        </w:rPr>
        <w:t>Ҷ</w:t>
      </w:r>
      <w:r w:rsidRPr="00585E3A">
        <w:rPr>
          <w:rFonts w:ascii="Times New Roman Tj" w:hAnsi="Times New Roman Tj" w:cs="Times New Roman Tj"/>
          <w:b/>
          <w:bCs/>
          <w:color w:val="000000" w:themeColor="text1"/>
          <w:lang w:val="tg-Cyrl-TJ"/>
        </w:rPr>
        <w:t xml:space="preserve">Т «Дарбораи </w:t>
      </w:r>
      <w:r w:rsidRPr="00585E3A">
        <w:rPr>
          <w:rFonts w:ascii="Cambria" w:hAnsi="Cambria" w:cs="Cambria"/>
          <w:b/>
          <w:bCs/>
          <w:color w:val="000000" w:themeColor="text1"/>
          <w:lang w:val="tg-Cyrl-TJ"/>
        </w:rPr>
        <w:t>ҳ</w:t>
      </w:r>
      <w:r w:rsidRPr="00585E3A">
        <w:rPr>
          <w:rFonts w:ascii="Times New Roman Tj" w:hAnsi="Times New Roman Tj" w:cs="Times New Roman Tj"/>
          <w:b/>
          <w:bCs/>
          <w:color w:val="000000" w:themeColor="text1"/>
          <w:lang w:val="tg-Cyrl-TJ"/>
        </w:rPr>
        <w:t>исобгирии му</w:t>
      </w:r>
      <w:r w:rsidRPr="00585E3A">
        <w:rPr>
          <w:rFonts w:ascii="Cambria" w:hAnsi="Cambria" w:cs="Cambria"/>
          <w:b/>
          <w:bCs/>
          <w:color w:val="000000" w:themeColor="text1"/>
          <w:lang w:val="tg-Cyrl-TJ"/>
        </w:rPr>
        <w:t>ҳ</w:t>
      </w:r>
      <w:r w:rsidRPr="00585E3A">
        <w:rPr>
          <w:rFonts w:ascii="Times New Roman Tj" w:hAnsi="Times New Roman Tj" w:cs="Times New Roman Tj"/>
          <w:b/>
          <w:bCs/>
          <w:color w:val="000000" w:themeColor="text1"/>
          <w:lang w:val="tg-Cyrl-TJ"/>
        </w:rPr>
        <w:t>осиб</w:t>
      </w:r>
      <w:r w:rsidRPr="00585E3A">
        <w:rPr>
          <w:rFonts w:ascii="Cambria" w:hAnsi="Cambria" w:cs="Cambria"/>
          <w:b/>
          <w:bCs/>
          <w:color w:val="000000" w:themeColor="text1"/>
          <w:lang w:val="tg-Cyrl-TJ"/>
        </w:rPr>
        <w:t>ӣ</w:t>
      </w:r>
      <w:r w:rsidRPr="00585E3A">
        <w:rPr>
          <w:rFonts w:ascii="Times New Roman Tj" w:hAnsi="Times New Roman Tj" w:cs="Times New Roman Tj"/>
          <w:b/>
          <w:bCs/>
          <w:color w:val="000000" w:themeColor="text1"/>
          <w:lang w:val="tg-Cyrl-TJ"/>
        </w:rPr>
        <w:t>» ба кадом сат</w:t>
      </w:r>
      <w:r w:rsidRPr="00585E3A">
        <w:rPr>
          <w:rFonts w:ascii="Cambria" w:hAnsi="Cambria" w:cs="Cambria"/>
          <w:b/>
          <w:bCs/>
          <w:color w:val="000000" w:themeColor="text1"/>
          <w:lang w:val="tg-Cyrl-TJ"/>
        </w:rPr>
        <w:t>ҳ</w:t>
      </w:r>
      <w:r w:rsidRPr="00585E3A">
        <w:rPr>
          <w:rFonts w:ascii="Times New Roman Tj" w:hAnsi="Times New Roman Tj" w:cs="Times New Roman Tj"/>
          <w:b/>
          <w:bCs/>
          <w:color w:val="000000" w:themeColor="text1"/>
          <w:lang w:val="tg-Cyrl-TJ"/>
        </w:rPr>
        <w:t xml:space="preserve">и </w:t>
      </w:r>
      <w:r w:rsidRPr="00585E3A">
        <w:rPr>
          <w:rFonts w:ascii="Cambria" w:hAnsi="Cambria" w:cs="Cambria"/>
          <w:b/>
          <w:bCs/>
          <w:color w:val="000000" w:themeColor="text1"/>
          <w:lang w:val="tg-Cyrl-TJ"/>
        </w:rPr>
        <w:t>ҳ</w:t>
      </w:r>
      <w:r w:rsidRPr="00585E3A">
        <w:rPr>
          <w:rFonts w:ascii="Times New Roman Tj" w:hAnsi="Times New Roman Tj" w:cs="Times New Roman Tj"/>
          <w:b/>
          <w:bCs/>
          <w:color w:val="000000" w:themeColor="text1"/>
          <w:lang w:val="tg-Cyrl-TJ"/>
        </w:rPr>
        <w:t>у</w:t>
      </w:r>
      <w:r w:rsidRPr="00585E3A">
        <w:rPr>
          <w:rFonts w:ascii="Cambria" w:hAnsi="Cambria" w:cs="Cambria"/>
          <w:b/>
          <w:bCs/>
          <w:color w:val="000000" w:themeColor="text1"/>
          <w:lang w:val="tg-Cyrl-TJ"/>
        </w:rPr>
        <w:t>ҷҷ</w:t>
      </w:r>
      <w:r w:rsidRPr="00585E3A">
        <w:rPr>
          <w:rFonts w:ascii="Times New Roman Tj" w:hAnsi="Times New Roman Tj" w:cs="Times New Roman Tj"/>
          <w:b/>
          <w:bCs/>
          <w:color w:val="000000" w:themeColor="text1"/>
          <w:lang w:val="tg-Cyrl-TJ"/>
        </w:rPr>
        <w:t>ат</w:t>
      </w:r>
      <w:r w:rsidRPr="00585E3A">
        <w:rPr>
          <w:rFonts w:ascii="Cambria" w:hAnsi="Cambria" w:cs="Cambria"/>
          <w:b/>
          <w:bCs/>
          <w:color w:val="000000" w:themeColor="text1"/>
          <w:lang w:val="tg-Cyrl-TJ"/>
        </w:rPr>
        <w:t>ҳ</w:t>
      </w:r>
      <w:r w:rsidRPr="00585E3A">
        <w:rPr>
          <w:rFonts w:ascii="Times New Roman Tj" w:hAnsi="Times New Roman Tj" w:cs="Times New Roman Tj"/>
          <w:b/>
          <w:bCs/>
          <w:color w:val="000000" w:themeColor="text1"/>
          <w:lang w:val="tg-Cyrl-TJ"/>
        </w:rPr>
        <w:t xml:space="preserve">ои танзими меъёрии </w:t>
      </w:r>
      <w:r w:rsidRPr="00585E3A">
        <w:rPr>
          <w:rFonts w:ascii="Cambria" w:hAnsi="Cambria" w:cs="Cambria"/>
          <w:b/>
          <w:bCs/>
          <w:color w:val="000000" w:themeColor="text1"/>
          <w:lang w:val="tg-Cyrl-TJ"/>
        </w:rPr>
        <w:t>ҳ</w:t>
      </w:r>
      <w:r w:rsidRPr="00585E3A">
        <w:rPr>
          <w:rFonts w:ascii="Times New Roman Tj" w:hAnsi="Times New Roman Tj" w:cs="Times New Roman Tj"/>
          <w:b/>
          <w:bCs/>
          <w:color w:val="000000" w:themeColor="text1"/>
          <w:lang w:val="tg-Cyrl-TJ"/>
        </w:rPr>
        <w:t>исобгирии му</w:t>
      </w:r>
      <w:r w:rsidRPr="00585E3A">
        <w:rPr>
          <w:rFonts w:ascii="Cambria" w:hAnsi="Cambria" w:cs="Cambria"/>
          <w:b/>
          <w:bCs/>
          <w:color w:val="000000" w:themeColor="text1"/>
          <w:lang w:val="tg-Cyrl-TJ"/>
        </w:rPr>
        <w:t>ҳ</w:t>
      </w:r>
      <w:r w:rsidRPr="00585E3A">
        <w:rPr>
          <w:rFonts w:ascii="Times New Roman Tj" w:hAnsi="Times New Roman Tj" w:cs="Times New Roman Tj"/>
          <w:b/>
          <w:bCs/>
          <w:color w:val="000000" w:themeColor="text1"/>
          <w:lang w:val="tg-Cyrl-TJ"/>
        </w:rPr>
        <w:t>осиб</w:t>
      </w:r>
      <w:r w:rsidRPr="00585E3A">
        <w:rPr>
          <w:rFonts w:ascii="Cambria" w:hAnsi="Cambria" w:cs="Cambria"/>
          <w:b/>
          <w:bCs/>
          <w:color w:val="000000" w:themeColor="text1"/>
          <w:lang w:val="tg-Cyrl-TJ"/>
        </w:rPr>
        <w:t>ӣ</w:t>
      </w:r>
      <w:r w:rsidRPr="00585E3A">
        <w:rPr>
          <w:rFonts w:ascii="Times New Roman Tj" w:hAnsi="Times New Roman Tj" w:cs="Times New Roman Tj"/>
          <w:b/>
          <w:bCs/>
          <w:color w:val="000000" w:themeColor="text1"/>
          <w:lang w:val="tg-Cyrl-TJ"/>
        </w:rPr>
        <w:t xml:space="preserve"> тааллу</w:t>
      </w:r>
      <w:r w:rsidRPr="00585E3A">
        <w:rPr>
          <w:rFonts w:ascii="Cambria" w:hAnsi="Cambria" w:cs="Cambria"/>
          <w:b/>
          <w:bCs/>
          <w:color w:val="000000" w:themeColor="text1"/>
          <w:lang w:val="tg-Cyrl-TJ"/>
        </w:rPr>
        <w:t>қ</w:t>
      </w:r>
      <w:r w:rsidRPr="00585E3A">
        <w:rPr>
          <w:rFonts w:ascii="Times New Roman Tj" w:hAnsi="Times New Roman Tj" w:cs="Times New Roman Tj"/>
          <w:b/>
          <w:bCs/>
          <w:color w:val="000000" w:themeColor="text1"/>
          <w:lang w:val="tg-Cyrl-TJ"/>
        </w:rPr>
        <w:t>дорад?</w:t>
      </w:r>
    </w:p>
    <w:p w:rsidR="0003329E" w:rsidRPr="00585E3A" w:rsidRDefault="0003329E" w:rsidP="00685ACF">
      <w:pPr>
        <w:tabs>
          <w:tab w:val="left" w:pos="0"/>
          <w:tab w:val="left" w:pos="540"/>
          <w:tab w:val="left" w:pos="9180"/>
        </w:tabs>
        <w:jc w:val="both"/>
        <w:rPr>
          <w:rFonts w:ascii="Times New Roman Tj" w:hAnsi="Times New Roman Tj" w:cs="Times New Roman Tj"/>
          <w:color w:val="000000" w:themeColor="text1"/>
          <w:lang w:val="tg-Cyrl-TJ"/>
        </w:rPr>
      </w:pPr>
      <w:r w:rsidRPr="00585E3A">
        <w:rPr>
          <w:rFonts w:ascii="Times New Roman Tj" w:hAnsi="Times New Roman Tj" w:cs="Times New Roman Tj"/>
          <w:color w:val="000000" w:themeColor="text1"/>
          <w:lang w:val="tt-RU"/>
        </w:rPr>
        <w:t xml:space="preserve">$A) </w:t>
      </w:r>
      <w:r w:rsidRPr="00585E3A">
        <w:rPr>
          <w:rFonts w:ascii="Times New Roman Tj" w:hAnsi="Times New Roman Tj" w:cs="Times New Roman Tj"/>
          <w:color w:val="000000" w:themeColor="text1"/>
          <w:lang w:val="tg-Cyrl-TJ"/>
        </w:rPr>
        <w:t xml:space="preserve">Ба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у</w:t>
      </w:r>
      <w:r w:rsidRPr="00585E3A">
        <w:rPr>
          <w:rFonts w:ascii="Cambria" w:hAnsi="Cambria" w:cs="Cambria"/>
          <w:color w:val="000000" w:themeColor="text1"/>
          <w:lang w:val="tg-Cyrl-TJ"/>
        </w:rPr>
        <w:t>ҷҷ</w:t>
      </w:r>
      <w:r w:rsidRPr="00585E3A">
        <w:rPr>
          <w:rFonts w:ascii="Times New Roman Tj" w:hAnsi="Times New Roman Tj" w:cs="Times New Roman Tj"/>
          <w:color w:val="000000" w:themeColor="text1"/>
          <w:lang w:val="tg-Cyrl-TJ"/>
        </w:rPr>
        <w:t>ат</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 сат</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 якум;</w:t>
      </w:r>
      <w:r w:rsidR="00CC012E" w:rsidRPr="00585E3A">
        <w:rPr>
          <w:rFonts w:ascii="Times New Roman Tj" w:hAnsi="Times New Roman Tj" w:cs="Times New Roman Tj"/>
          <w:color w:val="000000" w:themeColor="text1"/>
          <w:lang w:val="tg-Cyrl-TJ"/>
        </w:rPr>
        <w:t xml:space="preserve"> </w:t>
      </w:r>
      <w:r w:rsidRPr="00585E3A">
        <w:rPr>
          <w:rFonts w:ascii="Times New Roman Tj" w:hAnsi="Times New Roman Tj" w:cs="Times New Roman Tj"/>
          <w:color w:val="000000" w:themeColor="text1"/>
          <w:lang w:val="tt-RU"/>
        </w:rPr>
        <w:t xml:space="preserve">$B) </w:t>
      </w:r>
      <w:r w:rsidRPr="00585E3A">
        <w:rPr>
          <w:rFonts w:ascii="Times New Roman Tj" w:hAnsi="Times New Roman Tj" w:cs="Times New Roman Tj"/>
          <w:color w:val="000000" w:themeColor="text1"/>
          <w:lang w:val="tg-Cyrl-TJ"/>
        </w:rPr>
        <w:t xml:space="preserve">Ба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у</w:t>
      </w:r>
      <w:r w:rsidRPr="00585E3A">
        <w:rPr>
          <w:rFonts w:ascii="Cambria" w:hAnsi="Cambria" w:cs="Cambria"/>
          <w:color w:val="000000" w:themeColor="text1"/>
          <w:lang w:val="tg-Cyrl-TJ"/>
        </w:rPr>
        <w:t>ҷҷ</w:t>
      </w:r>
      <w:r w:rsidRPr="00585E3A">
        <w:rPr>
          <w:rFonts w:ascii="Times New Roman Tj" w:hAnsi="Times New Roman Tj" w:cs="Times New Roman Tj"/>
          <w:color w:val="000000" w:themeColor="text1"/>
          <w:lang w:val="tg-Cyrl-TJ"/>
        </w:rPr>
        <w:t>ат</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 сат</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 дуюм;</w:t>
      </w:r>
      <w:r w:rsidR="00CC012E" w:rsidRPr="00585E3A">
        <w:rPr>
          <w:rFonts w:ascii="Times New Roman Tj" w:hAnsi="Times New Roman Tj" w:cs="Times New Roman Tj"/>
          <w:color w:val="000000" w:themeColor="text1"/>
          <w:lang w:val="tg-Cyrl-TJ"/>
        </w:rPr>
        <w:t xml:space="preserve"> </w:t>
      </w:r>
      <w:r w:rsidRPr="00585E3A">
        <w:rPr>
          <w:rFonts w:ascii="Times New Roman Tj" w:hAnsi="Times New Roman Tj" w:cs="Times New Roman Tj"/>
          <w:color w:val="000000" w:themeColor="text1"/>
          <w:lang w:val="tt-RU"/>
        </w:rPr>
        <w:t xml:space="preserve">$C) </w:t>
      </w:r>
      <w:r w:rsidRPr="00585E3A">
        <w:rPr>
          <w:rFonts w:ascii="Times New Roman Tj" w:hAnsi="Times New Roman Tj" w:cs="Times New Roman Tj"/>
          <w:color w:val="000000" w:themeColor="text1"/>
          <w:lang w:val="tg-Cyrl-TJ"/>
        </w:rPr>
        <w:t xml:space="preserve">Ба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у</w:t>
      </w:r>
      <w:r w:rsidRPr="00585E3A">
        <w:rPr>
          <w:rFonts w:ascii="Cambria" w:hAnsi="Cambria" w:cs="Cambria"/>
          <w:color w:val="000000" w:themeColor="text1"/>
          <w:lang w:val="tg-Cyrl-TJ"/>
        </w:rPr>
        <w:t>ҷҷ</w:t>
      </w:r>
      <w:r w:rsidRPr="00585E3A">
        <w:rPr>
          <w:rFonts w:ascii="Times New Roman Tj" w:hAnsi="Times New Roman Tj" w:cs="Times New Roman Tj"/>
          <w:color w:val="000000" w:themeColor="text1"/>
          <w:lang w:val="tg-Cyrl-TJ"/>
        </w:rPr>
        <w:t>ат</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 сат</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 сеюм;</w:t>
      </w:r>
      <w:r w:rsidR="00CC012E" w:rsidRPr="00585E3A">
        <w:rPr>
          <w:rFonts w:ascii="Times New Roman Tj" w:hAnsi="Times New Roman Tj" w:cs="Times New Roman Tj"/>
          <w:color w:val="000000" w:themeColor="text1"/>
          <w:lang w:val="tg-Cyrl-TJ"/>
        </w:rPr>
        <w:t xml:space="preserve"> </w:t>
      </w:r>
      <w:r w:rsidRPr="00585E3A">
        <w:rPr>
          <w:rFonts w:ascii="Times New Roman Tj" w:hAnsi="Times New Roman Tj" w:cs="Times New Roman Tj"/>
          <w:color w:val="000000" w:themeColor="text1"/>
          <w:lang w:val="tt-RU"/>
        </w:rPr>
        <w:t xml:space="preserve">$D) </w:t>
      </w:r>
      <w:r w:rsidRPr="00585E3A">
        <w:rPr>
          <w:rFonts w:ascii="Times New Roman Tj" w:hAnsi="Times New Roman Tj" w:cs="Times New Roman Tj"/>
          <w:color w:val="000000" w:themeColor="text1"/>
          <w:lang w:val="tg-Cyrl-TJ"/>
        </w:rPr>
        <w:t xml:space="preserve">Ба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у</w:t>
      </w:r>
      <w:r w:rsidRPr="00585E3A">
        <w:rPr>
          <w:rFonts w:ascii="Cambria" w:hAnsi="Cambria" w:cs="Cambria"/>
          <w:color w:val="000000" w:themeColor="text1"/>
          <w:lang w:val="tg-Cyrl-TJ"/>
        </w:rPr>
        <w:t>ҷҷ</w:t>
      </w:r>
      <w:r w:rsidRPr="00585E3A">
        <w:rPr>
          <w:rFonts w:ascii="Times New Roman Tj" w:hAnsi="Times New Roman Tj" w:cs="Times New Roman Tj"/>
          <w:color w:val="000000" w:themeColor="text1"/>
          <w:lang w:val="tg-Cyrl-TJ"/>
        </w:rPr>
        <w:t>ат</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 сат</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 чорум;</w:t>
      </w:r>
      <w:r w:rsidR="00CC012E" w:rsidRPr="00585E3A">
        <w:rPr>
          <w:rFonts w:ascii="Times New Roman Tj" w:hAnsi="Times New Roman Tj" w:cs="Times New Roman Tj"/>
          <w:color w:val="000000" w:themeColor="text1"/>
          <w:lang w:val="tg-Cyrl-TJ"/>
        </w:rPr>
        <w:t xml:space="preserve"> </w:t>
      </w:r>
      <w:r w:rsidRPr="00585E3A">
        <w:rPr>
          <w:rFonts w:ascii="Times New Roman Tj" w:hAnsi="Times New Roman Tj" w:cs="Times New Roman Tj"/>
          <w:color w:val="000000" w:themeColor="text1"/>
          <w:lang w:val="tt-RU"/>
        </w:rPr>
        <w:t xml:space="preserve">$E) </w:t>
      </w:r>
      <w:r w:rsidRPr="00585E3A">
        <w:rPr>
          <w:rFonts w:ascii="Times New Roman Tj" w:hAnsi="Times New Roman Tj" w:cs="Times New Roman Tj"/>
          <w:color w:val="000000" w:themeColor="text1"/>
          <w:lang w:val="tg-Cyrl-TJ"/>
        </w:rPr>
        <w:t xml:space="preserve">Ба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у</w:t>
      </w:r>
      <w:r w:rsidRPr="00585E3A">
        <w:rPr>
          <w:rFonts w:ascii="Cambria" w:hAnsi="Cambria" w:cs="Cambria"/>
          <w:color w:val="000000" w:themeColor="text1"/>
          <w:lang w:val="tg-Cyrl-TJ"/>
        </w:rPr>
        <w:t>ҷҷ</w:t>
      </w:r>
      <w:r w:rsidRPr="00585E3A">
        <w:rPr>
          <w:rFonts w:ascii="Times New Roman Tj" w:hAnsi="Times New Roman Tj" w:cs="Times New Roman Tj"/>
          <w:color w:val="000000" w:themeColor="text1"/>
          <w:lang w:val="tg-Cyrl-TJ"/>
        </w:rPr>
        <w:t>ат</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оисат</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ипан</w:t>
      </w:r>
      <w:r w:rsidRPr="00585E3A">
        <w:rPr>
          <w:rFonts w:ascii="Cambria" w:hAnsi="Cambria" w:cs="Cambria"/>
          <w:color w:val="000000" w:themeColor="text1"/>
          <w:lang w:val="tg-Cyrl-TJ"/>
        </w:rPr>
        <w:t>ҷ</w:t>
      </w:r>
      <w:r w:rsidRPr="00585E3A">
        <w:rPr>
          <w:rFonts w:ascii="Times New Roman Tj" w:hAnsi="Times New Roman Tj" w:cs="Times New Roman Tj"/>
          <w:color w:val="000000" w:themeColor="text1"/>
          <w:lang w:val="tg-Cyrl-TJ"/>
        </w:rPr>
        <w:t>ум;</w:t>
      </w:r>
    </w:p>
    <w:p w:rsidR="00CC012E" w:rsidRPr="00585E3A" w:rsidRDefault="00CC012E" w:rsidP="00685ACF">
      <w:pPr>
        <w:tabs>
          <w:tab w:val="left" w:pos="0"/>
          <w:tab w:val="left" w:pos="9180"/>
        </w:tabs>
        <w:jc w:val="both"/>
        <w:rPr>
          <w:rFonts w:ascii="Times New Roman Tj" w:hAnsi="Times New Roman Tj" w:cs="Times New Roman Tj"/>
          <w:b/>
          <w:bCs/>
          <w:color w:val="000000" w:themeColor="text1"/>
          <w:lang w:val="tg-Cyrl-TJ"/>
        </w:rPr>
      </w:pPr>
    </w:p>
    <w:p w:rsidR="0003329E" w:rsidRPr="00585E3A" w:rsidRDefault="0003329E" w:rsidP="00685ACF">
      <w:pPr>
        <w:tabs>
          <w:tab w:val="left" w:pos="0"/>
          <w:tab w:val="left" w:pos="9180"/>
        </w:tabs>
        <w:jc w:val="both"/>
        <w:rPr>
          <w:rFonts w:ascii="Times New Roman Tj" w:hAnsi="Times New Roman Tj" w:cs="Times New Roman Tj"/>
          <w:b/>
          <w:bCs/>
          <w:color w:val="000000" w:themeColor="text1"/>
          <w:lang w:val="tg-Cyrl-TJ"/>
        </w:rPr>
      </w:pPr>
      <w:r w:rsidRPr="00585E3A">
        <w:rPr>
          <w:rFonts w:ascii="Times New Roman Tj" w:hAnsi="Times New Roman Tj" w:cs="Times New Roman Tj"/>
          <w:b/>
          <w:bCs/>
          <w:color w:val="000000" w:themeColor="text1"/>
          <w:lang w:val="tg-Cyrl-TJ"/>
        </w:rPr>
        <w:t>@175.</w:t>
      </w:r>
    </w:p>
    <w:p w:rsidR="0003329E" w:rsidRPr="00585E3A" w:rsidRDefault="0003329E" w:rsidP="00685ACF">
      <w:pPr>
        <w:tabs>
          <w:tab w:val="left" w:pos="0"/>
          <w:tab w:val="left" w:pos="9180"/>
        </w:tabs>
        <w:jc w:val="both"/>
        <w:rPr>
          <w:rFonts w:ascii="Times New Roman Tj" w:hAnsi="Times New Roman Tj" w:cs="Times New Roman Tj"/>
          <w:b/>
          <w:bCs/>
          <w:color w:val="000000" w:themeColor="text1"/>
          <w:lang w:val="tg-Cyrl-TJ"/>
        </w:rPr>
      </w:pPr>
      <w:r w:rsidRPr="00585E3A">
        <w:rPr>
          <w:rFonts w:ascii="Times New Roman Tj" w:hAnsi="Times New Roman Tj" w:cs="Times New Roman Tj"/>
          <w:b/>
          <w:bCs/>
          <w:color w:val="000000" w:themeColor="text1"/>
          <w:lang w:val="tg-Cyrl-TJ"/>
        </w:rPr>
        <w:t xml:space="preserve">Низоми танзими меъёрии </w:t>
      </w:r>
      <w:r w:rsidRPr="00585E3A">
        <w:rPr>
          <w:rFonts w:ascii="Cambria" w:hAnsi="Cambria" w:cs="Cambria"/>
          <w:b/>
          <w:bCs/>
          <w:color w:val="000000" w:themeColor="text1"/>
          <w:lang w:val="tg-Cyrl-TJ"/>
        </w:rPr>
        <w:t>ҳ</w:t>
      </w:r>
      <w:r w:rsidRPr="00585E3A">
        <w:rPr>
          <w:rFonts w:ascii="Times New Roman Tj" w:hAnsi="Times New Roman Tj" w:cs="Times New Roman Tj"/>
          <w:b/>
          <w:bCs/>
          <w:color w:val="000000" w:themeColor="text1"/>
          <w:lang w:val="tg-Cyrl-TJ"/>
        </w:rPr>
        <w:t>исобгирии му</w:t>
      </w:r>
      <w:r w:rsidRPr="00585E3A">
        <w:rPr>
          <w:rFonts w:ascii="Cambria" w:hAnsi="Cambria" w:cs="Cambria"/>
          <w:b/>
          <w:bCs/>
          <w:color w:val="000000" w:themeColor="text1"/>
          <w:lang w:val="tg-Cyrl-TJ"/>
        </w:rPr>
        <w:t>ҳ</w:t>
      </w:r>
      <w:r w:rsidRPr="00585E3A">
        <w:rPr>
          <w:rFonts w:ascii="Times New Roman Tj" w:hAnsi="Times New Roman Tj" w:cs="Times New Roman Tj"/>
          <w:b/>
          <w:bCs/>
          <w:color w:val="000000" w:themeColor="text1"/>
          <w:lang w:val="tg-Cyrl-TJ"/>
        </w:rPr>
        <w:t>осиб</w:t>
      </w:r>
      <w:r w:rsidRPr="00585E3A">
        <w:rPr>
          <w:rFonts w:ascii="Cambria" w:hAnsi="Cambria" w:cs="Cambria"/>
          <w:b/>
          <w:bCs/>
          <w:color w:val="000000" w:themeColor="text1"/>
          <w:lang w:val="tg-Cyrl-TJ"/>
        </w:rPr>
        <w:t>ӣ</w:t>
      </w:r>
      <w:r w:rsidRPr="00585E3A">
        <w:rPr>
          <w:rFonts w:ascii="Times New Roman Tj" w:hAnsi="Times New Roman Tj" w:cs="Times New Roman Tj"/>
          <w:b/>
          <w:bCs/>
          <w:color w:val="000000" w:themeColor="text1"/>
          <w:lang w:val="tg-Cyrl-TJ"/>
        </w:rPr>
        <w:t xml:space="preserve"> дар </w:t>
      </w:r>
      <w:r w:rsidRPr="00585E3A">
        <w:rPr>
          <w:rFonts w:ascii="Cambria" w:hAnsi="Cambria" w:cs="Cambria"/>
          <w:b/>
          <w:bCs/>
          <w:color w:val="000000" w:themeColor="text1"/>
          <w:lang w:val="tg-Cyrl-TJ"/>
        </w:rPr>
        <w:t>Ҷ</w:t>
      </w:r>
      <w:r w:rsidRPr="00585E3A">
        <w:rPr>
          <w:rFonts w:ascii="Times New Roman Tj" w:hAnsi="Times New Roman Tj" w:cs="Times New Roman Tj"/>
          <w:b/>
          <w:bCs/>
          <w:color w:val="000000" w:themeColor="text1"/>
          <w:lang w:val="tg-Cyrl-TJ"/>
        </w:rPr>
        <w:t>Т бо чанд сат</w:t>
      </w:r>
      <w:r w:rsidRPr="00585E3A">
        <w:rPr>
          <w:rFonts w:ascii="Cambria" w:hAnsi="Cambria" w:cs="Cambria"/>
          <w:b/>
          <w:bCs/>
          <w:color w:val="000000" w:themeColor="text1"/>
          <w:lang w:val="tg-Cyrl-TJ"/>
        </w:rPr>
        <w:t>ҳ</w:t>
      </w:r>
      <w:r w:rsidRPr="00585E3A">
        <w:rPr>
          <w:rFonts w:ascii="Times New Roman Tj" w:hAnsi="Times New Roman Tj" w:cs="Times New Roman Tj"/>
          <w:b/>
          <w:bCs/>
          <w:color w:val="000000" w:themeColor="text1"/>
          <w:lang w:val="tg-Cyrl-TJ"/>
        </w:rPr>
        <w:t xml:space="preserve">и </w:t>
      </w:r>
      <w:r w:rsidRPr="00585E3A">
        <w:rPr>
          <w:rFonts w:ascii="Cambria" w:hAnsi="Cambria" w:cs="Cambria"/>
          <w:b/>
          <w:bCs/>
          <w:color w:val="000000" w:themeColor="text1"/>
          <w:lang w:val="tg-Cyrl-TJ"/>
        </w:rPr>
        <w:t>ҳ</w:t>
      </w:r>
      <w:r w:rsidRPr="00585E3A">
        <w:rPr>
          <w:rFonts w:ascii="Times New Roman Tj" w:hAnsi="Times New Roman Tj" w:cs="Times New Roman Tj"/>
          <w:b/>
          <w:bCs/>
          <w:color w:val="000000" w:themeColor="text1"/>
          <w:lang w:val="tg-Cyrl-TJ"/>
        </w:rPr>
        <w:t>у</w:t>
      </w:r>
      <w:r w:rsidRPr="00585E3A">
        <w:rPr>
          <w:rFonts w:ascii="Cambria" w:hAnsi="Cambria" w:cs="Cambria"/>
          <w:b/>
          <w:bCs/>
          <w:color w:val="000000" w:themeColor="text1"/>
          <w:lang w:val="tg-Cyrl-TJ"/>
        </w:rPr>
        <w:t>ҷҷ</w:t>
      </w:r>
      <w:r w:rsidRPr="00585E3A">
        <w:rPr>
          <w:rFonts w:ascii="Times New Roman Tj" w:hAnsi="Times New Roman Tj" w:cs="Times New Roman Tj"/>
          <w:b/>
          <w:bCs/>
          <w:color w:val="000000" w:themeColor="text1"/>
          <w:lang w:val="tg-Cyrl-TJ"/>
        </w:rPr>
        <w:t>ат</w:t>
      </w:r>
      <w:r w:rsidRPr="00585E3A">
        <w:rPr>
          <w:rFonts w:ascii="Cambria" w:hAnsi="Cambria" w:cs="Cambria"/>
          <w:b/>
          <w:bCs/>
          <w:color w:val="000000" w:themeColor="text1"/>
          <w:lang w:val="tg-Cyrl-TJ"/>
        </w:rPr>
        <w:t>ҳ</w:t>
      </w:r>
      <w:r w:rsidRPr="00585E3A">
        <w:rPr>
          <w:rFonts w:ascii="Times New Roman Tj" w:hAnsi="Times New Roman Tj" w:cs="Times New Roman Tj"/>
          <w:b/>
          <w:bCs/>
          <w:color w:val="000000" w:themeColor="text1"/>
          <w:lang w:val="tg-Cyrl-TJ"/>
        </w:rPr>
        <w:t>о амал</w:t>
      </w:r>
      <w:r w:rsidRPr="00585E3A">
        <w:rPr>
          <w:rFonts w:ascii="Cambria" w:hAnsi="Cambria" w:cs="Cambria"/>
          <w:b/>
          <w:bCs/>
          <w:color w:val="000000" w:themeColor="text1"/>
          <w:lang w:val="tg-Cyrl-TJ"/>
        </w:rPr>
        <w:t>ӣ</w:t>
      </w:r>
      <w:r w:rsidRPr="00585E3A">
        <w:rPr>
          <w:rFonts w:ascii="Times New Roman Tj" w:hAnsi="Times New Roman Tj" w:cs="Times New Roman Tj"/>
          <w:b/>
          <w:bCs/>
          <w:color w:val="000000" w:themeColor="text1"/>
          <w:lang w:val="tg-Cyrl-TJ"/>
        </w:rPr>
        <w:t xml:space="preserve"> карда мешавад?</w:t>
      </w:r>
    </w:p>
    <w:p w:rsidR="0003329E" w:rsidRPr="00585E3A" w:rsidRDefault="0003329E" w:rsidP="00685ACF">
      <w:pPr>
        <w:tabs>
          <w:tab w:val="left" w:pos="0"/>
          <w:tab w:val="left" w:pos="540"/>
          <w:tab w:val="left" w:pos="9180"/>
        </w:tabs>
        <w:jc w:val="both"/>
        <w:rPr>
          <w:rFonts w:ascii="Times New Roman Tj" w:hAnsi="Times New Roman Tj" w:cs="Times New Roman Tj"/>
          <w:color w:val="000000" w:themeColor="text1"/>
          <w:lang w:val="tg-Cyrl-TJ"/>
        </w:rPr>
      </w:pPr>
      <w:r w:rsidRPr="00585E3A">
        <w:rPr>
          <w:rFonts w:ascii="Times New Roman Tj" w:hAnsi="Times New Roman Tj" w:cs="Times New Roman Tj"/>
          <w:color w:val="000000" w:themeColor="text1"/>
          <w:lang w:val="tt-RU"/>
        </w:rPr>
        <w:t>$A) Б</w:t>
      </w:r>
      <w:r w:rsidRPr="00585E3A">
        <w:rPr>
          <w:rFonts w:ascii="Times New Roman Tj" w:hAnsi="Times New Roman Tj" w:cs="Times New Roman Tj"/>
          <w:color w:val="000000" w:themeColor="text1"/>
          <w:lang w:val="tg-Cyrl-TJ"/>
        </w:rPr>
        <w:t>о чор сат</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 xml:space="preserve">и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у</w:t>
      </w:r>
      <w:r w:rsidRPr="00585E3A">
        <w:rPr>
          <w:rFonts w:ascii="Cambria" w:hAnsi="Cambria" w:cs="Cambria"/>
          <w:color w:val="000000" w:themeColor="text1"/>
          <w:lang w:val="tg-Cyrl-TJ"/>
        </w:rPr>
        <w:t>ҷҷ</w:t>
      </w:r>
      <w:r w:rsidRPr="00585E3A">
        <w:rPr>
          <w:rFonts w:ascii="Times New Roman Tj" w:hAnsi="Times New Roman Tj" w:cs="Times New Roman Tj"/>
          <w:color w:val="000000" w:themeColor="text1"/>
          <w:lang w:val="tg-Cyrl-TJ"/>
        </w:rPr>
        <w:t>ат</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w:t>
      </w:r>
      <w:r w:rsidR="00CC012E" w:rsidRPr="00585E3A">
        <w:rPr>
          <w:rFonts w:ascii="Times New Roman Tj" w:hAnsi="Times New Roman Tj" w:cs="Times New Roman Tj"/>
          <w:color w:val="000000" w:themeColor="text1"/>
          <w:lang w:val="tg-Cyrl-TJ"/>
        </w:rPr>
        <w:t xml:space="preserve"> </w:t>
      </w:r>
      <w:r w:rsidRPr="00585E3A">
        <w:rPr>
          <w:rFonts w:ascii="Times New Roman Tj" w:hAnsi="Times New Roman Tj" w:cs="Times New Roman Tj"/>
          <w:color w:val="000000" w:themeColor="text1"/>
          <w:lang w:val="tt-RU"/>
        </w:rPr>
        <w:t xml:space="preserve">$B) </w:t>
      </w:r>
      <w:r w:rsidRPr="00585E3A">
        <w:rPr>
          <w:rFonts w:ascii="Times New Roman Tj" w:hAnsi="Times New Roman Tj" w:cs="Times New Roman Tj"/>
          <w:color w:val="000000" w:themeColor="text1"/>
          <w:lang w:val="tg-Cyrl-TJ"/>
        </w:rPr>
        <w:t>Бо ду сат</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w:t>
      </w:r>
      <w:r w:rsidR="00CC012E" w:rsidRPr="00585E3A">
        <w:rPr>
          <w:rFonts w:ascii="Times New Roman Tj" w:hAnsi="Times New Roman Tj" w:cs="Times New Roman Tj"/>
          <w:color w:val="000000" w:themeColor="text1"/>
          <w:lang w:val="tg-Cyrl-TJ"/>
        </w:rPr>
        <w:t xml:space="preserve">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у</w:t>
      </w:r>
      <w:r w:rsidRPr="00585E3A">
        <w:rPr>
          <w:rFonts w:ascii="Cambria" w:hAnsi="Cambria" w:cs="Cambria"/>
          <w:color w:val="000000" w:themeColor="text1"/>
          <w:lang w:val="tg-Cyrl-TJ"/>
        </w:rPr>
        <w:t>ҷҷ</w:t>
      </w:r>
      <w:r w:rsidRPr="00585E3A">
        <w:rPr>
          <w:rFonts w:ascii="Times New Roman Tj" w:hAnsi="Times New Roman Tj" w:cs="Times New Roman Tj"/>
          <w:color w:val="000000" w:themeColor="text1"/>
          <w:lang w:val="tg-Cyrl-TJ"/>
        </w:rPr>
        <w:t>ат</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w:t>
      </w:r>
      <w:r w:rsidR="00CC012E" w:rsidRPr="00585E3A">
        <w:rPr>
          <w:rFonts w:ascii="Times New Roman Tj" w:hAnsi="Times New Roman Tj" w:cs="Times New Roman Tj"/>
          <w:color w:val="000000" w:themeColor="text1"/>
          <w:lang w:val="tg-Cyrl-TJ"/>
        </w:rPr>
        <w:t xml:space="preserve"> </w:t>
      </w:r>
      <w:r w:rsidRPr="00585E3A">
        <w:rPr>
          <w:rFonts w:ascii="Times New Roman Tj" w:hAnsi="Times New Roman Tj" w:cs="Times New Roman Tj"/>
          <w:color w:val="000000" w:themeColor="text1"/>
          <w:lang w:val="tt-RU"/>
        </w:rPr>
        <w:t xml:space="preserve">$C) </w:t>
      </w:r>
      <w:r w:rsidRPr="00585E3A">
        <w:rPr>
          <w:rFonts w:ascii="Times New Roman Tj" w:hAnsi="Times New Roman Tj" w:cs="Times New Roman Tj"/>
          <w:color w:val="000000" w:themeColor="text1"/>
          <w:lang w:val="tg-Cyrl-TJ"/>
        </w:rPr>
        <w:t>Бо се сат</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w:t>
      </w:r>
      <w:r w:rsidR="00CC012E" w:rsidRPr="00585E3A">
        <w:rPr>
          <w:rFonts w:ascii="Times New Roman Tj" w:hAnsi="Times New Roman Tj" w:cs="Times New Roman Tj"/>
          <w:color w:val="000000" w:themeColor="text1"/>
          <w:lang w:val="tg-Cyrl-TJ"/>
        </w:rPr>
        <w:t xml:space="preserve">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у</w:t>
      </w:r>
      <w:r w:rsidRPr="00585E3A">
        <w:rPr>
          <w:rFonts w:ascii="Cambria" w:hAnsi="Cambria" w:cs="Cambria"/>
          <w:color w:val="000000" w:themeColor="text1"/>
          <w:lang w:val="tg-Cyrl-TJ"/>
        </w:rPr>
        <w:t>ҷҷ</w:t>
      </w:r>
      <w:r w:rsidRPr="00585E3A">
        <w:rPr>
          <w:rFonts w:ascii="Times New Roman Tj" w:hAnsi="Times New Roman Tj" w:cs="Times New Roman Tj"/>
          <w:color w:val="000000" w:themeColor="text1"/>
          <w:lang w:val="tg-Cyrl-TJ"/>
        </w:rPr>
        <w:t>ат</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w:t>
      </w:r>
      <w:r w:rsidR="00CC012E" w:rsidRPr="00585E3A">
        <w:rPr>
          <w:rFonts w:ascii="Times New Roman Tj" w:hAnsi="Times New Roman Tj" w:cs="Times New Roman Tj"/>
          <w:color w:val="000000" w:themeColor="text1"/>
          <w:lang w:val="tg-Cyrl-TJ"/>
        </w:rPr>
        <w:t xml:space="preserve"> </w:t>
      </w:r>
      <w:r w:rsidRPr="00585E3A">
        <w:rPr>
          <w:rFonts w:ascii="Times New Roman Tj" w:hAnsi="Times New Roman Tj" w:cs="Times New Roman Tj"/>
          <w:color w:val="000000" w:themeColor="text1"/>
          <w:lang w:val="tt-RU"/>
        </w:rPr>
        <w:t xml:space="preserve">$D) </w:t>
      </w:r>
      <w:r w:rsidRPr="00585E3A">
        <w:rPr>
          <w:rFonts w:ascii="Times New Roman Tj" w:hAnsi="Times New Roman Tj" w:cs="Times New Roman Tj"/>
          <w:color w:val="000000" w:themeColor="text1"/>
          <w:lang w:val="tg-Cyrl-TJ"/>
        </w:rPr>
        <w:t>Бо ягон сат</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у</w:t>
      </w:r>
      <w:r w:rsidRPr="00585E3A">
        <w:rPr>
          <w:rFonts w:ascii="Cambria" w:hAnsi="Cambria" w:cs="Cambria"/>
          <w:color w:val="000000" w:themeColor="text1"/>
          <w:lang w:val="tg-Cyrl-TJ"/>
        </w:rPr>
        <w:t>ҷҷ</w:t>
      </w:r>
      <w:r w:rsidRPr="00585E3A">
        <w:rPr>
          <w:rFonts w:ascii="Times New Roman Tj" w:hAnsi="Times New Roman Tj" w:cs="Times New Roman Tj"/>
          <w:color w:val="000000" w:themeColor="text1"/>
          <w:lang w:val="tg-Cyrl-TJ"/>
        </w:rPr>
        <w:t>ат</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w:t>
      </w:r>
      <w:r w:rsidR="00CC012E" w:rsidRPr="00585E3A">
        <w:rPr>
          <w:rFonts w:ascii="Times New Roman Tj" w:hAnsi="Times New Roman Tj" w:cs="Times New Roman Tj"/>
          <w:color w:val="000000" w:themeColor="text1"/>
          <w:lang w:val="tg-Cyrl-TJ"/>
        </w:rPr>
        <w:t xml:space="preserve"> </w:t>
      </w:r>
      <w:r w:rsidRPr="00585E3A">
        <w:rPr>
          <w:rFonts w:ascii="Times New Roman Tj" w:hAnsi="Times New Roman Tj" w:cs="Times New Roman Tj"/>
          <w:color w:val="000000" w:themeColor="text1"/>
          <w:lang w:val="tg-Cyrl-TJ"/>
        </w:rPr>
        <w:t>танзим</w:t>
      </w:r>
      <w:r w:rsidR="00CC012E" w:rsidRPr="00585E3A">
        <w:rPr>
          <w:rFonts w:ascii="Times New Roman Tj" w:hAnsi="Times New Roman Tj" w:cs="Times New Roman Tj"/>
          <w:color w:val="000000" w:themeColor="text1"/>
          <w:lang w:val="tg-Cyrl-TJ"/>
        </w:rPr>
        <w:t xml:space="preserve"> </w:t>
      </w:r>
      <w:r w:rsidRPr="00585E3A">
        <w:rPr>
          <w:rFonts w:ascii="Times New Roman Tj" w:hAnsi="Times New Roman Tj" w:cs="Times New Roman Tj"/>
          <w:color w:val="000000" w:themeColor="text1"/>
          <w:lang w:val="tg-Cyrl-TJ"/>
        </w:rPr>
        <w:t>намешавад;</w:t>
      </w:r>
      <w:r w:rsidR="00CC012E" w:rsidRPr="00585E3A">
        <w:rPr>
          <w:rFonts w:ascii="Times New Roman Tj" w:hAnsi="Times New Roman Tj" w:cs="Times New Roman Tj"/>
          <w:color w:val="000000" w:themeColor="text1"/>
          <w:lang w:val="tg-Cyrl-TJ"/>
        </w:rPr>
        <w:t xml:space="preserve"> </w:t>
      </w:r>
      <w:r w:rsidRPr="00585E3A">
        <w:rPr>
          <w:rFonts w:ascii="Times New Roman Tj" w:hAnsi="Times New Roman Tj" w:cs="Times New Roman Tj"/>
          <w:color w:val="000000" w:themeColor="text1"/>
          <w:lang w:val="tt-RU"/>
        </w:rPr>
        <w:t xml:space="preserve">$E) </w:t>
      </w:r>
      <w:r w:rsidRPr="00585E3A">
        <w:rPr>
          <w:rFonts w:ascii="Times New Roman Tj" w:hAnsi="Times New Roman Tj" w:cs="Times New Roman Tj"/>
          <w:color w:val="000000" w:themeColor="text1"/>
          <w:lang w:val="tg-Cyrl-TJ"/>
        </w:rPr>
        <w:t>Бо пан</w:t>
      </w:r>
      <w:r w:rsidRPr="00585E3A">
        <w:rPr>
          <w:rFonts w:ascii="Cambria" w:hAnsi="Cambria" w:cs="Cambria"/>
          <w:color w:val="000000" w:themeColor="text1"/>
          <w:lang w:val="tg-Cyrl-TJ"/>
        </w:rPr>
        <w:t>ҷ</w:t>
      </w:r>
      <w:r w:rsidR="00CC012E" w:rsidRPr="00585E3A">
        <w:rPr>
          <w:rFonts w:ascii="Times New Roman Tj" w:hAnsi="Times New Roman Tj" w:cs="Times New Roman Tj"/>
          <w:color w:val="000000" w:themeColor="text1"/>
          <w:lang w:val="tg-Cyrl-TJ"/>
        </w:rPr>
        <w:t xml:space="preserve"> </w:t>
      </w:r>
      <w:r w:rsidRPr="00585E3A">
        <w:rPr>
          <w:rFonts w:ascii="Times New Roman Tj" w:hAnsi="Times New Roman Tj" w:cs="Times New Roman Tj"/>
          <w:color w:val="000000" w:themeColor="text1"/>
          <w:lang w:val="tg-Cyrl-TJ"/>
        </w:rPr>
        <w:t>сат</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w:t>
      </w:r>
      <w:r w:rsidR="00CC012E" w:rsidRPr="00585E3A">
        <w:rPr>
          <w:rFonts w:ascii="Times New Roman Tj" w:hAnsi="Times New Roman Tj" w:cs="Times New Roman Tj"/>
          <w:color w:val="000000" w:themeColor="text1"/>
          <w:lang w:val="tg-Cyrl-TJ"/>
        </w:rPr>
        <w:t xml:space="preserve">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у</w:t>
      </w:r>
      <w:r w:rsidRPr="00585E3A">
        <w:rPr>
          <w:rFonts w:ascii="Cambria" w:hAnsi="Cambria" w:cs="Cambria"/>
          <w:color w:val="000000" w:themeColor="text1"/>
          <w:lang w:val="tg-Cyrl-TJ"/>
        </w:rPr>
        <w:t>ҷҷ</w:t>
      </w:r>
      <w:r w:rsidRPr="00585E3A">
        <w:rPr>
          <w:rFonts w:ascii="Times New Roman Tj" w:hAnsi="Times New Roman Tj" w:cs="Times New Roman Tj"/>
          <w:color w:val="000000" w:themeColor="text1"/>
          <w:lang w:val="tg-Cyrl-TJ"/>
        </w:rPr>
        <w:t>ат</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w:t>
      </w:r>
    </w:p>
    <w:p w:rsidR="00CC012E" w:rsidRPr="00585E3A" w:rsidRDefault="00CC012E" w:rsidP="00685ACF">
      <w:pPr>
        <w:tabs>
          <w:tab w:val="left" w:pos="0"/>
          <w:tab w:val="left" w:pos="9180"/>
        </w:tabs>
        <w:jc w:val="both"/>
        <w:rPr>
          <w:rFonts w:ascii="Times New Roman Tj" w:hAnsi="Times New Roman Tj" w:cs="Times New Roman Tj"/>
          <w:b/>
          <w:bCs/>
          <w:color w:val="000000" w:themeColor="text1"/>
          <w:lang w:val="tg-Cyrl-TJ"/>
        </w:rPr>
      </w:pPr>
    </w:p>
    <w:p w:rsidR="0003329E" w:rsidRPr="00585E3A" w:rsidRDefault="0003329E" w:rsidP="00685ACF">
      <w:pPr>
        <w:tabs>
          <w:tab w:val="left" w:pos="0"/>
          <w:tab w:val="left" w:pos="9180"/>
        </w:tabs>
        <w:jc w:val="both"/>
        <w:rPr>
          <w:rFonts w:ascii="Times New Roman Tj" w:hAnsi="Times New Roman Tj" w:cs="Times New Roman Tj"/>
          <w:b/>
          <w:bCs/>
          <w:color w:val="000000" w:themeColor="text1"/>
          <w:lang w:val="tg-Cyrl-TJ"/>
        </w:rPr>
      </w:pPr>
      <w:r w:rsidRPr="00585E3A">
        <w:rPr>
          <w:rFonts w:ascii="Times New Roman Tj" w:hAnsi="Times New Roman Tj" w:cs="Times New Roman Tj"/>
          <w:b/>
          <w:bCs/>
          <w:color w:val="000000" w:themeColor="text1"/>
          <w:lang w:val="tg-Cyrl-TJ"/>
        </w:rPr>
        <w:t>@176.</w:t>
      </w:r>
    </w:p>
    <w:p w:rsidR="0003329E" w:rsidRPr="00585E3A" w:rsidRDefault="0003329E" w:rsidP="00685ACF">
      <w:pPr>
        <w:tabs>
          <w:tab w:val="left" w:pos="0"/>
          <w:tab w:val="left" w:pos="9180"/>
        </w:tabs>
        <w:jc w:val="both"/>
        <w:rPr>
          <w:rFonts w:ascii="Times New Roman Tj" w:hAnsi="Times New Roman Tj" w:cs="Times New Roman Tj"/>
          <w:b/>
          <w:bCs/>
          <w:color w:val="000000" w:themeColor="text1"/>
          <w:lang w:val="tg-Cyrl-TJ"/>
        </w:rPr>
      </w:pPr>
      <w:r w:rsidRPr="00585E3A">
        <w:rPr>
          <w:rFonts w:ascii="Times New Roman Tj" w:hAnsi="Times New Roman Tj" w:cs="Times New Roman Tj"/>
          <w:b/>
          <w:bCs/>
          <w:color w:val="000000" w:themeColor="text1"/>
          <w:lang w:val="tg-Cyrl-TJ"/>
        </w:rPr>
        <w:lastRenderedPageBreak/>
        <w:t xml:space="preserve">Сиёсати </w:t>
      </w:r>
      <w:r w:rsidRPr="00585E3A">
        <w:rPr>
          <w:rFonts w:ascii="Cambria" w:hAnsi="Cambria" w:cs="Cambria"/>
          <w:b/>
          <w:bCs/>
          <w:color w:val="000000" w:themeColor="text1"/>
          <w:lang w:val="tg-Cyrl-TJ"/>
        </w:rPr>
        <w:t>ҳ</w:t>
      </w:r>
      <w:r w:rsidRPr="00585E3A">
        <w:rPr>
          <w:rFonts w:ascii="Times New Roman Tj" w:hAnsi="Times New Roman Tj" w:cs="Times New Roman Tj"/>
          <w:b/>
          <w:bCs/>
          <w:color w:val="000000" w:themeColor="text1"/>
          <w:lang w:val="tg-Cyrl-TJ"/>
        </w:rPr>
        <w:t>исобдории корхона ба кадом сат</w:t>
      </w:r>
      <w:r w:rsidRPr="00585E3A">
        <w:rPr>
          <w:rFonts w:ascii="Cambria" w:hAnsi="Cambria" w:cs="Cambria"/>
          <w:b/>
          <w:bCs/>
          <w:color w:val="000000" w:themeColor="text1"/>
          <w:lang w:val="tg-Cyrl-TJ"/>
        </w:rPr>
        <w:t>ҳ</w:t>
      </w:r>
      <w:r w:rsidRPr="00585E3A">
        <w:rPr>
          <w:rFonts w:ascii="Times New Roman Tj" w:hAnsi="Times New Roman Tj" w:cs="Times New Roman Tj"/>
          <w:b/>
          <w:bCs/>
          <w:color w:val="000000" w:themeColor="text1"/>
          <w:lang w:val="tg-Cyrl-TJ"/>
        </w:rPr>
        <w:t xml:space="preserve">и </w:t>
      </w:r>
      <w:r w:rsidRPr="00585E3A">
        <w:rPr>
          <w:rFonts w:ascii="Cambria" w:hAnsi="Cambria" w:cs="Cambria"/>
          <w:b/>
          <w:bCs/>
          <w:color w:val="000000" w:themeColor="text1"/>
          <w:lang w:val="tg-Cyrl-TJ"/>
        </w:rPr>
        <w:t>ҳ</w:t>
      </w:r>
      <w:r w:rsidRPr="00585E3A">
        <w:rPr>
          <w:rFonts w:ascii="Times New Roman Tj" w:hAnsi="Times New Roman Tj" w:cs="Times New Roman Tj"/>
          <w:b/>
          <w:bCs/>
          <w:color w:val="000000" w:themeColor="text1"/>
          <w:lang w:val="tg-Cyrl-TJ"/>
        </w:rPr>
        <w:t>у</w:t>
      </w:r>
      <w:r w:rsidRPr="00585E3A">
        <w:rPr>
          <w:rFonts w:ascii="Cambria" w:hAnsi="Cambria" w:cs="Cambria"/>
          <w:b/>
          <w:bCs/>
          <w:color w:val="000000" w:themeColor="text1"/>
          <w:lang w:val="tg-Cyrl-TJ"/>
        </w:rPr>
        <w:t>ҷҷ</w:t>
      </w:r>
      <w:r w:rsidRPr="00585E3A">
        <w:rPr>
          <w:rFonts w:ascii="Times New Roman Tj" w:hAnsi="Times New Roman Tj" w:cs="Times New Roman Tj"/>
          <w:b/>
          <w:bCs/>
          <w:color w:val="000000" w:themeColor="text1"/>
          <w:lang w:val="tg-Cyrl-TJ"/>
        </w:rPr>
        <w:t>ат</w:t>
      </w:r>
      <w:r w:rsidRPr="00585E3A">
        <w:rPr>
          <w:rFonts w:ascii="Cambria" w:hAnsi="Cambria" w:cs="Cambria"/>
          <w:b/>
          <w:bCs/>
          <w:color w:val="000000" w:themeColor="text1"/>
          <w:lang w:val="tg-Cyrl-TJ"/>
        </w:rPr>
        <w:t>ҳ</w:t>
      </w:r>
      <w:r w:rsidRPr="00585E3A">
        <w:rPr>
          <w:rFonts w:ascii="Times New Roman Tj" w:hAnsi="Times New Roman Tj" w:cs="Times New Roman Tj"/>
          <w:b/>
          <w:bCs/>
          <w:color w:val="000000" w:themeColor="text1"/>
          <w:lang w:val="tg-Cyrl-TJ"/>
        </w:rPr>
        <w:t xml:space="preserve">ои танзими меъёрии </w:t>
      </w:r>
      <w:r w:rsidRPr="00585E3A">
        <w:rPr>
          <w:rFonts w:ascii="Cambria" w:hAnsi="Cambria" w:cs="Cambria"/>
          <w:b/>
          <w:bCs/>
          <w:color w:val="000000" w:themeColor="text1"/>
          <w:lang w:val="tg-Cyrl-TJ"/>
        </w:rPr>
        <w:t>ҳ</w:t>
      </w:r>
      <w:r w:rsidRPr="00585E3A">
        <w:rPr>
          <w:rFonts w:ascii="Times New Roman Tj" w:hAnsi="Times New Roman Tj" w:cs="Times New Roman Tj"/>
          <w:b/>
          <w:bCs/>
          <w:color w:val="000000" w:themeColor="text1"/>
          <w:lang w:val="tg-Cyrl-TJ"/>
        </w:rPr>
        <w:t>исобгирии му</w:t>
      </w:r>
      <w:r w:rsidRPr="00585E3A">
        <w:rPr>
          <w:rFonts w:ascii="Cambria" w:hAnsi="Cambria" w:cs="Cambria"/>
          <w:b/>
          <w:bCs/>
          <w:color w:val="000000" w:themeColor="text1"/>
          <w:lang w:val="tg-Cyrl-TJ"/>
        </w:rPr>
        <w:t>ҳ</w:t>
      </w:r>
      <w:r w:rsidRPr="00585E3A">
        <w:rPr>
          <w:rFonts w:ascii="Times New Roman Tj" w:hAnsi="Times New Roman Tj" w:cs="Times New Roman Tj"/>
          <w:b/>
          <w:bCs/>
          <w:color w:val="000000" w:themeColor="text1"/>
          <w:lang w:val="tg-Cyrl-TJ"/>
        </w:rPr>
        <w:t>осиб</w:t>
      </w:r>
      <w:r w:rsidRPr="00585E3A">
        <w:rPr>
          <w:rFonts w:ascii="Cambria" w:hAnsi="Cambria" w:cs="Cambria"/>
          <w:b/>
          <w:bCs/>
          <w:color w:val="000000" w:themeColor="text1"/>
          <w:lang w:val="tg-Cyrl-TJ"/>
        </w:rPr>
        <w:t>ӣ</w:t>
      </w:r>
      <w:r w:rsidRPr="00585E3A">
        <w:rPr>
          <w:rFonts w:ascii="Times New Roman Tj" w:hAnsi="Times New Roman Tj" w:cs="Times New Roman Tj"/>
          <w:b/>
          <w:bCs/>
          <w:color w:val="000000" w:themeColor="text1"/>
          <w:lang w:val="tg-Cyrl-TJ"/>
        </w:rPr>
        <w:t xml:space="preserve"> тааллу</w:t>
      </w:r>
      <w:r w:rsidRPr="00585E3A">
        <w:rPr>
          <w:rFonts w:ascii="Cambria" w:hAnsi="Cambria" w:cs="Cambria"/>
          <w:b/>
          <w:bCs/>
          <w:color w:val="000000" w:themeColor="text1"/>
          <w:lang w:val="tg-Cyrl-TJ"/>
        </w:rPr>
        <w:t>қ</w:t>
      </w:r>
      <w:r w:rsidRPr="00585E3A">
        <w:rPr>
          <w:rFonts w:ascii="Times New Roman Tj" w:hAnsi="Times New Roman Tj" w:cs="Times New Roman Tj"/>
          <w:b/>
          <w:bCs/>
          <w:color w:val="000000" w:themeColor="text1"/>
          <w:lang w:val="tg-Cyrl-TJ"/>
        </w:rPr>
        <w:t>дорад?</w:t>
      </w:r>
    </w:p>
    <w:p w:rsidR="0003329E" w:rsidRPr="00585E3A" w:rsidRDefault="0003329E" w:rsidP="00685ACF">
      <w:pPr>
        <w:tabs>
          <w:tab w:val="left" w:pos="0"/>
          <w:tab w:val="left" w:pos="540"/>
          <w:tab w:val="left" w:pos="9180"/>
        </w:tabs>
        <w:jc w:val="both"/>
        <w:rPr>
          <w:rFonts w:ascii="Times New Roman Tj" w:hAnsi="Times New Roman Tj" w:cs="Times New Roman Tj"/>
          <w:color w:val="000000" w:themeColor="text1"/>
          <w:lang w:val="tg-Cyrl-TJ"/>
        </w:rPr>
      </w:pPr>
      <w:r w:rsidRPr="00585E3A">
        <w:rPr>
          <w:rFonts w:ascii="Times New Roman Tj" w:hAnsi="Times New Roman Tj" w:cs="Times New Roman Tj"/>
          <w:color w:val="000000" w:themeColor="text1"/>
          <w:lang w:val="tt-RU"/>
        </w:rPr>
        <w:t xml:space="preserve">$A) </w:t>
      </w:r>
      <w:r w:rsidRPr="00585E3A">
        <w:rPr>
          <w:rFonts w:ascii="Times New Roman Tj" w:hAnsi="Times New Roman Tj" w:cs="Times New Roman Tj"/>
          <w:color w:val="000000" w:themeColor="text1"/>
          <w:lang w:val="tg-Cyrl-TJ"/>
        </w:rPr>
        <w:t xml:space="preserve">Ба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у</w:t>
      </w:r>
      <w:r w:rsidRPr="00585E3A">
        <w:rPr>
          <w:rFonts w:ascii="Cambria" w:hAnsi="Cambria" w:cs="Cambria"/>
          <w:color w:val="000000" w:themeColor="text1"/>
          <w:lang w:val="tg-Cyrl-TJ"/>
        </w:rPr>
        <w:t>ҷҷ</w:t>
      </w:r>
      <w:r w:rsidRPr="00585E3A">
        <w:rPr>
          <w:rFonts w:ascii="Times New Roman Tj" w:hAnsi="Times New Roman Tj" w:cs="Times New Roman Tj"/>
          <w:color w:val="000000" w:themeColor="text1"/>
          <w:lang w:val="tg-Cyrl-TJ"/>
        </w:rPr>
        <w:t>ат</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 сат</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 якум;</w:t>
      </w:r>
      <w:r w:rsidR="00CC012E" w:rsidRPr="00585E3A">
        <w:rPr>
          <w:rFonts w:ascii="Times New Roman Tj" w:hAnsi="Times New Roman Tj" w:cs="Times New Roman Tj"/>
          <w:color w:val="000000" w:themeColor="text1"/>
          <w:lang w:val="tg-Cyrl-TJ"/>
        </w:rPr>
        <w:t xml:space="preserve"> </w:t>
      </w:r>
      <w:r w:rsidRPr="00585E3A">
        <w:rPr>
          <w:rFonts w:ascii="Times New Roman Tj" w:hAnsi="Times New Roman Tj" w:cs="Times New Roman Tj"/>
          <w:color w:val="000000" w:themeColor="text1"/>
          <w:lang w:val="tt-RU"/>
        </w:rPr>
        <w:t xml:space="preserve">$B) </w:t>
      </w:r>
      <w:r w:rsidRPr="00585E3A">
        <w:rPr>
          <w:rFonts w:ascii="Times New Roman Tj" w:hAnsi="Times New Roman Tj" w:cs="Times New Roman Tj"/>
          <w:color w:val="000000" w:themeColor="text1"/>
          <w:lang w:val="tg-Cyrl-TJ"/>
        </w:rPr>
        <w:t xml:space="preserve">Ба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у</w:t>
      </w:r>
      <w:r w:rsidRPr="00585E3A">
        <w:rPr>
          <w:rFonts w:ascii="Cambria" w:hAnsi="Cambria" w:cs="Cambria"/>
          <w:color w:val="000000" w:themeColor="text1"/>
          <w:lang w:val="tg-Cyrl-TJ"/>
        </w:rPr>
        <w:t>ҷҷ</w:t>
      </w:r>
      <w:r w:rsidRPr="00585E3A">
        <w:rPr>
          <w:rFonts w:ascii="Times New Roman Tj" w:hAnsi="Times New Roman Tj" w:cs="Times New Roman Tj"/>
          <w:color w:val="000000" w:themeColor="text1"/>
          <w:lang w:val="tg-Cyrl-TJ"/>
        </w:rPr>
        <w:t>ат</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 сат</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 дуюм;</w:t>
      </w:r>
      <w:r w:rsidR="00CC012E" w:rsidRPr="00585E3A">
        <w:rPr>
          <w:rFonts w:ascii="Times New Roman Tj" w:hAnsi="Times New Roman Tj" w:cs="Times New Roman Tj"/>
          <w:color w:val="000000" w:themeColor="text1"/>
          <w:lang w:val="tg-Cyrl-TJ"/>
        </w:rPr>
        <w:t xml:space="preserve"> </w:t>
      </w:r>
      <w:r w:rsidRPr="00585E3A">
        <w:rPr>
          <w:rFonts w:ascii="Times New Roman Tj" w:hAnsi="Times New Roman Tj" w:cs="Times New Roman Tj"/>
          <w:color w:val="000000" w:themeColor="text1"/>
          <w:lang w:val="tt-RU"/>
        </w:rPr>
        <w:t xml:space="preserve">$C) </w:t>
      </w:r>
      <w:r w:rsidRPr="00585E3A">
        <w:rPr>
          <w:rFonts w:ascii="Times New Roman Tj" w:hAnsi="Times New Roman Tj" w:cs="Times New Roman Tj"/>
          <w:color w:val="000000" w:themeColor="text1"/>
          <w:lang w:val="tg-Cyrl-TJ"/>
        </w:rPr>
        <w:t xml:space="preserve">Ба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у</w:t>
      </w:r>
      <w:r w:rsidRPr="00585E3A">
        <w:rPr>
          <w:rFonts w:ascii="Cambria" w:hAnsi="Cambria" w:cs="Cambria"/>
          <w:color w:val="000000" w:themeColor="text1"/>
          <w:lang w:val="tg-Cyrl-TJ"/>
        </w:rPr>
        <w:t>ҷҷ</w:t>
      </w:r>
      <w:r w:rsidRPr="00585E3A">
        <w:rPr>
          <w:rFonts w:ascii="Times New Roman Tj" w:hAnsi="Times New Roman Tj" w:cs="Times New Roman Tj"/>
          <w:color w:val="000000" w:themeColor="text1"/>
          <w:lang w:val="tg-Cyrl-TJ"/>
        </w:rPr>
        <w:t>ат</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 сат</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 сеюм;</w:t>
      </w:r>
      <w:r w:rsidR="00CC012E" w:rsidRPr="00585E3A">
        <w:rPr>
          <w:rFonts w:ascii="Times New Roman Tj" w:hAnsi="Times New Roman Tj" w:cs="Times New Roman Tj"/>
          <w:color w:val="000000" w:themeColor="text1"/>
          <w:lang w:val="tg-Cyrl-TJ"/>
        </w:rPr>
        <w:t xml:space="preserve"> </w:t>
      </w:r>
      <w:r w:rsidRPr="00585E3A">
        <w:rPr>
          <w:rFonts w:ascii="Times New Roman Tj" w:hAnsi="Times New Roman Tj" w:cs="Times New Roman Tj"/>
          <w:color w:val="000000" w:themeColor="text1"/>
          <w:lang w:val="tt-RU"/>
        </w:rPr>
        <w:t xml:space="preserve">$D) </w:t>
      </w:r>
      <w:r w:rsidRPr="00585E3A">
        <w:rPr>
          <w:rFonts w:ascii="Times New Roman Tj" w:hAnsi="Times New Roman Tj" w:cs="Times New Roman Tj"/>
          <w:color w:val="000000" w:themeColor="text1"/>
          <w:lang w:val="tg-Cyrl-TJ"/>
        </w:rPr>
        <w:t xml:space="preserve">Ба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у</w:t>
      </w:r>
      <w:r w:rsidRPr="00585E3A">
        <w:rPr>
          <w:rFonts w:ascii="Cambria" w:hAnsi="Cambria" w:cs="Cambria"/>
          <w:color w:val="000000" w:themeColor="text1"/>
          <w:lang w:val="tg-Cyrl-TJ"/>
        </w:rPr>
        <w:t>ҷҷ</w:t>
      </w:r>
      <w:r w:rsidRPr="00585E3A">
        <w:rPr>
          <w:rFonts w:ascii="Times New Roman Tj" w:hAnsi="Times New Roman Tj" w:cs="Times New Roman Tj"/>
          <w:color w:val="000000" w:themeColor="text1"/>
          <w:lang w:val="tg-Cyrl-TJ"/>
        </w:rPr>
        <w:t>ат</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 сат</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 чорум;</w:t>
      </w:r>
      <w:r w:rsidR="00CC012E" w:rsidRPr="00585E3A">
        <w:rPr>
          <w:rFonts w:ascii="Times New Roman Tj" w:hAnsi="Times New Roman Tj" w:cs="Times New Roman Tj"/>
          <w:color w:val="000000" w:themeColor="text1"/>
          <w:lang w:val="tg-Cyrl-TJ"/>
        </w:rPr>
        <w:t xml:space="preserve"> </w:t>
      </w:r>
      <w:r w:rsidRPr="00585E3A">
        <w:rPr>
          <w:rFonts w:ascii="Times New Roman Tj" w:hAnsi="Times New Roman Tj" w:cs="Times New Roman Tj"/>
          <w:color w:val="000000" w:themeColor="text1"/>
          <w:lang w:val="tt-RU"/>
        </w:rPr>
        <w:t xml:space="preserve">$E) </w:t>
      </w:r>
      <w:r w:rsidRPr="00585E3A">
        <w:rPr>
          <w:rFonts w:ascii="Times New Roman Tj" w:hAnsi="Times New Roman Tj" w:cs="Times New Roman Tj"/>
          <w:color w:val="000000" w:themeColor="text1"/>
          <w:lang w:val="tg-Cyrl-TJ"/>
        </w:rPr>
        <w:t xml:space="preserve">Ба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у</w:t>
      </w:r>
      <w:r w:rsidRPr="00585E3A">
        <w:rPr>
          <w:rFonts w:ascii="Cambria" w:hAnsi="Cambria" w:cs="Cambria"/>
          <w:color w:val="000000" w:themeColor="text1"/>
          <w:lang w:val="tg-Cyrl-TJ"/>
        </w:rPr>
        <w:t>ҷҷ</w:t>
      </w:r>
      <w:r w:rsidRPr="00585E3A">
        <w:rPr>
          <w:rFonts w:ascii="Times New Roman Tj" w:hAnsi="Times New Roman Tj" w:cs="Times New Roman Tj"/>
          <w:color w:val="000000" w:themeColor="text1"/>
          <w:lang w:val="tg-Cyrl-TJ"/>
        </w:rPr>
        <w:t>ат</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w:t>
      </w:r>
      <w:r w:rsidR="00C913D2" w:rsidRPr="00585E3A">
        <w:rPr>
          <w:rFonts w:ascii="Times New Roman Tj" w:hAnsi="Times New Roman Tj" w:cs="Times New Roman Tj"/>
          <w:color w:val="000000" w:themeColor="text1"/>
          <w:lang w:val="tg-Cyrl-TJ"/>
        </w:rPr>
        <w:t xml:space="preserve"> </w:t>
      </w:r>
      <w:r w:rsidRPr="00585E3A">
        <w:rPr>
          <w:rFonts w:ascii="Times New Roman Tj" w:hAnsi="Times New Roman Tj" w:cs="Times New Roman Tj"/>
          <w:color w:val="000000" w:themeColor="text1"/>
          <w:lang w:val="tg-Cyrl-TJ"/>
        </w:rPr>
        <w:t>сат</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w:t>
      </w:r>
      <w:r w:rsidR="00C913D2" w:rsidRPr="00585E3A">
        <w:rPr>
          <w:rFonts w:ascii="Times New Roman Tj" w:hAnsi="Times New Roman Tj" w:cs="Times New Roman Tj"/>
          <w:color w:val="000000" w:themeColor="text1"/>
          <w:lang w:val="tg-Cyrl-TJ"/>
        </w:rPr>
        <w:t xml:space="preserve"> </w:t>
      </w:r>
      <w:r w:rsidRPr="00585E3A">
        <w:rPr>
          <w:rFonts w:ascii="Times New Roman Tj" w:hAnsi="Times New Roman Tj" w:cs="Times New Roman Tj"/>
          <w:color w:val="000000" w:themeColor="text1"/>
          <w:lang w:val="tg-Cyrl-TJ"/>
        </w:rPr>
        <w:t>пан</w:t>
      </w:r>
      <w:r w:rsidRPr="00585E3A">
        <w:rPr>
          <w:rFonts w:ascii="Cambria" w:hAnsi="Cambria" w:cs="Cambria"/>
          <w:color w:val="000000" w:themeColor="text1"/>
          <w:lang w:val="tg-Cyrl-TJ"/>
        </w:rPr>
        <w:t>ҷ</w:t>
      </w:r>
      <w:r w:rsidRPr="00585E3A">
        <w:rPr>
          <w:rFonts w:ascii="Times New Roman Tj" w:hAnsi="Times New Roman Tj" w:cs="Times New Roman Tj"/>
          <w:color w:val="000000" w:themeColor="text1"/>
          <w:lang w:val="tg-Cyrl-TJ"/>
        </w:rPr>
        <w:t>ум;</w:t>
      </w:r>
    </w:p>
    <w:p w:rsidR="00CC012E" w:rsidRPr="00585E3A" w:rsidRDefault="00CC012E" w:rsidP="00685ACF">
      <w:pPr>
        <w:tabs>
          <w:tab w:val="left" w:pos="0"/>
          <w:tab w:val="left" w:pos="9180"/>
        </w:tabs>
        <w:jc w:val="both"/>
        <w:rPr>
          <w:rFonts w:ascii="Times New Roman Tj" w:hAnsi="Times New Roman Tj" w:cs="Times New Roman Tj"/>
          <w:b/>
          <w:bCs/>
          <w:color w:val="000000" w:themeColor="text1"/>
          <w:lang w:val="tg-Cyrl-TJ"/>
        </w:rPr>
      </w:pPr>
    </w:p>
    <w:p w:rsidR="0003329E" w:rsidRPr="00585E3A" w:rsidRDefault="0003329E" w:rsidP="00685ACF">
      <w:pPr>
        <w:tabs>
          <w:tab w:val="left" w:pos="0"/>
          <w:tab w:val="left" w:pos="9180"/>
        </w:tabs>
        <w:jc w:val="both"/>
        <w:rPr>
          <w:rFonts w:ascii="Times New Roman Tj" w:hAnsi="Times New Roman Tj" w:cs="Times New Roman Tj"/>
          <w:b/>
          <w:bCs/>
          <w:color w:val="000000" w:themeColor="text1"/>
          <w:lang w:val="tg-Cyrl-TJ"/>
        </w:rPr>
      </w:pPr>
      <w:r w:rsidRPr="00585E3A">
        <w:rPr>
          <w:rFonts w:ascii="Times New Roman Tj" w:hAnsi="Times New Roman Tj" w:cs="Times New Roman Tj"/>
          <w:b/>
          <w:bCs/>
          <w:color w:val="000000" w:themeColor="text1"/>
          <w:lang w:val="tg-Cyrl-TJ"/>
        </w:rPr>
        <w:t>@177.</w:t>
      </w:r>
    </w:p>
    <w:p w:rsidR="002A53C6" w:rsidRPr="00585E3A" w:rsidRDefault="002A53C6" w:rsidP="00685ACF">
      <w:pPr>
        <w:tabs>
          <w:tab w:val="left" w:pos="0"/>
          <w:tab w:val="left" w:pos="9180"/>
        </w:tabs>
        <w:jc w:val="both"/>
        <w:rPr>
          <w:rFonts w:ascii="Times New Roman Tj" w:hAnsi="Times New Roman Tj"/>
          <w:b/>
          <w:bCs/>
          <w:color w:val="000000" w:themeColor="text1"/>
          <w:lang w:val="tg-Cyrl-TJ"/>
        </w:rPr>
      </w:pPr>
      <w:r w:rsidRPr="00585E3A">
        <w:rPr>
          <w:rFonts w:ascii="Cambria" w:hAnsi="Cambria" w:cs="Cambria"/>
          <w:b/>
          <w:bCs/>
          <w:color w:val="000000" w:themeColor="text1"/>
          <w:lang w:val="tg-Cyrl-TJ"/>
        </w:rPr>
        <w:t>Ҳ</w:t>
      </w:r>
      <w:r w:rsidRPr="00585E3A">
        <w:rPr>
          <w:rFonts w:ascii="Times New Roman Tj" w:hAnsi="Times New Roman Tj" w:cs="Times New Roman Tj"/>
          <w:b/>
          <w:bCs/>
          <w:color w:val="000000" w:themeColor="text1"/>
          <w:lang w:val="tg-Cyrl-TJ"/>
        </w:rPr>
        <w:t>ангоми</w:t>
      </w:r>
      <w:r w:rsidRPr="00585E3A">
        <w:rPr>
          <w:rFonts w:ascii="Times New Roman Tj" w:hAnsi="Times New Roman Tj"/>
          <w:b/>
          <w:bCs/>
          <w:color w:val="000000" w:themeColor="text1"/>
          <w:lang w:val="tg-Cyrl-TJ"/>
        </w:rPr>
        <w:t xml:space="preserve"> </w:t>
      </w:r>
      <w:r w:rsidRPr="00585E3A">
        <w:rPr>
          <w:rFonts w:ascii="Times New Roman Tj" w:hAnsi="Times New Roman Tj" w:cs="Times New Roman Tj"/>
          <w:b/>
          <w:bCs/>
          <w:color w:val="000000" w:themeColor="text1"/>
          <w:lang w:val="tg-Cyrl-TJ"/>
        </w:rPr>
        <w:t>ба</w:t>
      </w:r>
      <w:r w:rsidRPr="00585E3A">
        <w:rPr>
          <w:rFonts w:ascii="Times New Roman Tj" w:hAnsi="Times New Roman Tj"/>
          <w:b/>
          <w:bCs/>
          <w:color w:val="000000" w:themeColor="text1"/>
          <w:lang w:val="tg-Cyrl-TJ"/>
        </w:rPr>
        <w:t xml:space="preserve"> </w:t>
      </w:r>
      <w:r w:rsidRPr="00585E3A">
        <w:rPr>
          <w:rFonts w:ascii="Times New Roman Tj" w:hAnsi="Times New Roman Tj" w:cs="Times New Roman Tj"/>
          <w:b/>
          <w:bCs/>
          <w:color w:val="000000" w:themeColor="text1"/>
          <w:lang w:val="tg-Cyrl-TJ"/>
        </w:rPr>
        <w:t>рухсатии</w:t>
      </w:r>
      <w:r w:rsidRPr="00585E3A">
        <w:rPr>
          <w:rFonts w:ascii="Times New Roman Tj" w:hAnsi="Times New Roman Tj"/>
          <w:b/>
          <w:bCs/>
          <w:color w:val="000000" w:themeColor="text1"/>
          <w:lang w:val="tg-Cyrl-TJ"/>
        </w:rPr>
        <w:t xml:space="preserve"> </w:t>
      </w:r>
      <w:r w:rsidRPr="00585E3A">
        <w:rPr>
          <w:rFonts w:ascii="Times New Roman Tj" w:hAnsi="Times New Roman Tj" w:cs="Times New Roman Tj"/>
          <w:b/>
          <w:bCs/>
          <w:color w:val="000000" w:themeColor="text1"/>
          <w:lang w:val="tg-Cyrl-TJ"/>
        </w:rPr>
        <w:t>ме</w:t>
      </w:r>
      <w:r w:rsidRPr="00585E3A">
        <w:rPr>
          <w:rFonts w:ascii="Cambria" w:hAnsi="Cambria" w:cs="Cambria"/>
          <w:b/>
          <w:bCs/>
          <w:color w:val="000000" w:themeColor="text1"/>
          <w:lang w:val="tg-Cyrl-TJ"/>
        </w:rPr>
        <w:t>ҳ</w:t>
      </w:r>
      <w:r w:rsidRPr="00585E3A">
        <w:rPr>
          <w:rFonts w:ascii="Times New Roman Tj" w:hAnsi="Times New Roman Tj" w:cs="Times New Roman Tj"/>
          <w:b/>
          <w:bCs/>
          <w:color w:val="000000" w:themeColor="text1"/>
          <w:lang w:val="tg-Cyrl-TJ"/>
        </w:rPr>
        <w:t>нат</w:t>
      </w:r>
      <w:r w:rsidRPr="00585E3A">
        <w:rPr>
          <w:rFonts w:ascii="Cambria" w:hAnsi="Cambria" w:cs="Cambria"/>
          <w:b/>
          <w:bCs/>
          <w:color w:val="000000" w:themeColor="text1"/>
          <w:lang w:val="tg-Cyrl-TJ"/>
        </w:rPr>
        <w:t>ӣ</w:t>
      </w:r>
      <w:r w:rsidRPr="00585E3A">
        <w:rPr>
          <w:rFonts w:ascii="Times New Roman Tj" w:hAnsi="Times New Roman Tj"/>
          <w:b/>
          <w:bCs/>
          <w:color w:val="000000" w:themeColor="text1"/>
          <w:lang w:val="tg-Cyrl-TJ"/>
        </w:rPr>
        <w:t xml:space="preserve"> </w:t>
      </w:r>
      <w:r w:rsidRPr="00585E3A">
        <w:rPr>
          <w:rFonts w:ascii="Times New Roman Tj" w:hAnsi="Times New Roman Tj" w:cs="Times New Roman Tj"/>
          <w:b/>
          <w:bCs/>
          <w:color w:val="000000" w:themeColor="text1"/>
          <w:lang w:val="tg-Cyrl-TJ"/>
        </w:rPr>
        <w:t>фиристодани</w:t>
      </w:r>
      <w:r w:rsidRPr="00585E3A">
        <w:rPr>
          <w:rFonts w:ascii="Times New Roman Tj" w:hAnsi="Times New Roman Tj"/>
          <w:b/>
          <w:bCs/>
          <w:color w:val="000000" w:themeColor="text1"/>
          <w:lang w:val="tg-Cyrl-TJ"/>
        </w:rPr>
        <w:t xml:space="preserve"> </w:t>
      </w:r>
      <w:r w:rsidRPr="00585E3A">
        <w:rPr>
          <w:rFonts w:ascii="Times New Roman Tj" w:hAnsi="Times New Roman Tj" w:cs="Times New Roman Tj"/>
          <w:b/>
          <w:bCs/>
          <w:color w:val="000000" w:themeColor="text1"/>
          <w:lang w:val="tg-Cyrl-TJ"/>
        </w:rPr>
        <w:t>коргар</w:t>
      </w:r>
      <w:r w:rsidRPr="00585E3A">
        <w:rPr>
          <w:rFonts w:ascii="Times New Roman Tj" w:hAnsi="Times New Roman Tj"/>
          <w:b/>
          <w:bCs/>
          <w:color w:val="000000" w:themeColor="text1"/>
          <w:lang w:val="tg-Cyrl-TJ"/>
        </w:rPr>
        <w:t xml:space="preserve"> </w:t>
      </w:r>
      <w:r w:rsidRPr="00585E3A">
        <w:rPr>
          <w:rFonts w:ascii="Times New Roman Tj" w:hAnsi="Times New Roman Tj" w:cs="Times New Roman Tj"/>
          <w:b/>
          <w:bCs/>
          <w:color w:val="000000" w:themeColor="text1"/>
          <w:lang w:val="tg-Cyrl-TJ"/>
        </w:rPr>
        <w:t>кадом</w:t>
      </w:r>
      <w:r w:rsidRPr="00585E3A">
        <w:rPr>
          <w:rFonts w:ascii="Times New Roman Tj" w:hAnsi="Times New Roman Tj"/>
          <w:b/>
          <w:bCs/>
          <w:color w:val="000000" w:themeColor="text1"/>
          <w:lang w:val="tg-Cyrl-TJ"/>
        </w:rPr>
        <w:t xml:space="preserve"> </w:t>
      </w:r>
      <w:r w:rsidRPr="00585E3A">
        <w:rPr>
          <w:rFonts w:ascii="Cambria" w:hAnsi="Cambria" w:cs="Cambria"/>
          <w:b/>
          <w:bCs/>
          <w:color w:val="000000" w:themeColor="text1"/>
          <w:lang w:val="tg-Cyrl-TJ"/>
        </w:rPr>
        <w:t>ҳ</w:t>
      </w:r>
      <w:r w:rsidRPr="00585E3A">
        <w:rPr>
          <w:rFonts w:ascii="Times New Roman Tj" w:hAnsi="Times New Roman Tj" w:cs="Times New Roman Tj"/>
          <w:b/>
          <w:bCs/>
          <w:color w:val="000000" w:themeColor="text1"/>
          <w:lang w:val="tg-Cyrl-TJ"/>
        </w:rPr>
        <w:t>у</w:t>
      </w:r>
      <w:r w:rsidRPr="00585E3A">
        <w:rPr>
          <w:rFonts w:ascii="Cambria" w:hAnsi="Cambria" w:cs="Cambria"/>
          <w:b/>
          <w:bCs/>
          <w:color w:val="000000" w:themeColor="text1"/>
          <w:lang w:val="tg-Cyrl-TJ"/>
        </w:rPr>
        <w:t>ҷҷ</w:t>
      </w:r>
      <w:r w:rsidRPr="00585E3A">
        <w:rPr>
          <w:rFonts w:ascii="Times New Roman Tj" w:hAnsi="Times New Roman Tj" w:cs="Times New Roman Tj"/>
          <w:b/>
          <w:bCs/>
          <w:color w:val="000000" w:themeColor="text1"/>
          <w:lang w:val="tg-Cyrl-TJ"/>
        </w:rPr>
        <w:t>ати</w:t>
      </w:r>
      <w:r w:rsidRPr="00585E3A">
        <w:rPr>
          <w:rFonts w:ascii="Times New Roman Tj" w:hAnsi="Times New Roman Tj"/>
          <w:b/>
          <w:bCs/>
          <w:color w:val="000000" w:themeColor="text1"/>
          <w:lang w:val="tg-Cyrl-TJ"/>
        </w:rPr>
        <w:t xml:space="preserve"> </w:t>
      </w:r>
      <w:r w:rsidRPr="00585E3A">
        <w:rPr>
          <w:rFonts w:ascii="Times New Roman Tj" w:hAnsi="Times New Roman Tj" w:cs="Times New Roman Tj"/>
          <w:b/>
          <w:bCs/>
          <w:color w:val="000000" w:themeColor="text1"/>
          <w:lang w:val="tg-Cyrl-TJ"/>
        </w:rPr>
        <w:t>зерин</w:t>
      </w:r>
      <w:r w:rsidRPr="00585E3A">
        <w:rPr>
          <w:rFonts w:ascii="Times New Roman Tj" w:hAnsi="Times New Roman Tj"/>
          <w:b/>
          <w:bCs/>
          <w:color w:val="000000" w:themeColor="text1"/>
          <w:lang w:val="tg-Cyrl-TJ"/>
        </w:rPr>
        <w:t xml:space="preserve"> </w:t>
      </w:r>
      <w:r w:rsidRPr="00585E3A">
        <w:rPr>
          <w:rFonts w:ascii="Times New Roman Tj" w:hAnsi="Times New Roman Tj" w:cs="Times New Roman Tj"/>
          <w:b/>
          <w:bCs/>
          <w:color w:val="000000" w:themeColor="text1"/>
          <w:lang w:val="tg-Cyrl-TJ"/>
        </w:rPr>
        <w:t>тартиб</w:t>
      </w:r>
      <w:r w:rsidRPr="00585E3A">
        <w:rPr>
          <w:rFonts w:ascii="Times New Roman Tj" w:hAnsi="Times New Roman Tj"/>
          <w:b/>
          <w:bCs/>
          <w:color w:val="000000" w:themeColor="text1"/>
          <w:lang w:val="tg-Cyrl-TJ"/>
        </w:rPr>
        <w:t xml:space="preserve"> </w:t>
      </w:r>
      <w:r w:rsidRPr="00585E3A">
        <w:rPr>
          <w:rFonts w:ascii="Times New Roman Tj" w:hAnsi="Times New Roman Tj" w:cs="Times New Roman Tj"/>
          <w:b/>
          <w:bCs/>
          <w:color w:val="000000" w:themeColor="text1"/>
          <w:lang w:val="tg-Cyrl-TJ"/>
        </w:rPr>
        <w:t>дода</w:t>
      </w:r>
      <w:r w:rsidRPr="00585E3A">
        <w:rPr>
          <w:rFonts w:ascii="Times New Roman Tj" w:hAnsi="Times New Roman Tj"/>
          <w:b/>
          <w:bCs/>
          <w:color w:val="000000" w:themeColor="text1"/>
          <w:lang w:val="tg-Cyrl-TJ"/>
        </w:rPr>
        <w:t xml:space="preserve"> </w:t>
      </w:r>
      <w:r w:rsidRPr="00585E3A">
        <w:rPr>
          <w:rFonts w:ascii="Times New Roman Tj" w:hAnsi="Times New Roman Tj" w:cs="Times New Roman Tj"/>
          <w:b/>
          <w:bCs/>
          <w:color w:val="000000" w:themeColor="text1"/>
          <w:lang w:val="tg-Cyrl-TJ"/>
        </w:rPr>
        <w:t>мешавад</w:t>
      </w:r>
      <w:r w:rsidRPr="00585E3A">
        <w:rPr>
          <w:rFonts w:ascii="Times New Roman Tj" w:hAnsi="Times New Roman Tj"/>
          <w:b/>
          <w:bCs/>
          <w:color w:val="000000" w:themeColor="text1"/>
          <w:lang w:val="tg-Cyrl-TJ"/>
        </w:rPr>
        <w:t>?</w:t>
      </w:r>
    </w:p>
    <w:p w:rsidR="002A53C6" w:rsidRPr="00585E3A" w:rsidRDefault="002A53C6" w:rsidP="00685ACF">
      <w:pPr>
        <w:jc w:val="both"/>
        <w:rPr>
          <w:rFonts w:ascii="Times New Roman Tj" w:hAnsi="Times New Roman Tj" w:cs="Times New Roman Tj"/>
          <w:color w:val="000000" w:themeColor="text1"/>
          <w:lang w:val="tg-Cyrl-TJ"/>
        </w:rPr>
      </w:pPr>
      <w:r w:rsidRPr="00585E3A">
        <w:rPr>
          <w:rFonts w:ascii="Times New Roman Tj" w:hAnsi="Times New Roman Tj" w:cs="Palatino Linotype"/>
          <w:color w:val="000000" w:themeColor="text1"/>
          <w:lang w:val="tg-Cyrl-TJ"/>
        </w:rPr>
        <w:t>$</w:t>
      </w:r>
      <w:r w:rsidRPr="00585E3A">
        <w:rPr>
          <w:rFonts w:ascii="Times New Roman Tj" w:hAnsi="Times New Roman Tj" w:cs="Times New Roman Tj"/>
          <w:color w:val="000000" w:themeColor="text1"/>
          <w:lang w:val="tg-Cyrl-TJ"/>
        </w:rPr>
        <w:t>A) Шакли № Т-5;</w:t>
      </w:r>
      <w:r w:rsidR="00CC012E" w:rsidRPr="00585E3A">
        <w:rPr>
          <w:rFonts w:ascii="Times New Roman Tj" w:hAnsi="Times New Roman Tj" w:cs="Times New Roman Tj"/>
          <w:color w:val="000000" w:themeColor="text1"/>
          <w:lang w:val="tg-Cyrl-TJ"/>
        </w:rPr>
        <w:t xml:space="preserve"> </w:t>
      </w:r>
      <w:r w:rsidRPr="00585E3A">
        <w:rPr>
          <w:rFonts w:ascii="Times New Roman Tj" w:hAnsi="Times New Roman Tj" w:cs="Times New Roman Tj"/>
          <w:color w:val="000000" w:themeColor="text1"/>
          <w:lang w:val="tg-Cyrl-TJ"/>
        </w:rPr>
        <w:t>$B) Шакли № Т-6;</w:t>
      </w:r>
      <w:r w:rsidR="00CC012E" w:rsidRPr="00585E3A">
        <w:rPr>
          <w:rFonts w:ascii="Times New Roman Tj" w:hAnsi="Times New Roman Tj" w:cs="Times New Roman Tj"/>
          <w:color w:val="000000" w:themeColor="text1"/>
          <w:lang w:val="tg-Cyrl-TJ"/>
        </w:rPr>
        <w:t xml:space="preserve"> </w:t>
      </w:r>
      <w:r w:rsidRPr="00585E3A">
        <w:rPr>
          <w:rFonts w:ascii="Times New Roman Tj" w:hAnsi="Times New Roman Tj" w:cs="Times New Roman Tj"/>
          <w:color w:val="000000" w:themeColor="text1"/>
          <w:lang w:val="tg-Cyrl-TJ"/>
        </w:rPr>
        <w:t>$C) Шакли № Т-12 ва Т-13;</w:t>
      </w:r>
      <w:r w:rsidR="00CC012E" w:rsidRPr="00585E3A">
        <w:rPr>
          <w:rFonts w:ascii="Times New Roman Tj" w:hAnsi="Times New Roman Tj" w:cs="Times New Roman Tj"/>
          <w:color w:val="000000" w:themeColor="text1"/>
          <w:lang w:val="tg-Cyrl-TJ"/>
        </w:rPr>
        <w:t xml:space="preserve"> </w:t>
      </w:r>
      <w:r w:rsidRPr="00585E3A">
        <w:rPr>
          <w:rFonts w:ascii="Times New Roman Tj" w:hAnsi="Times New Roman Tj" w:cs="Times New Roman Tj"/>
          <w:color w:val="000000" w:themeColor="text1"/>
          <w:lang w:val="tg-Cyrl-TJ"/>
        </w:rPr>
        <w:t>$D) Шакли № Т-51 ва Т- 49; $E) Шакли № Т-2;</w:t>
      </w:r>
    </w:p>
    <w:p w:rsidR="00CC012E" w:rsidRPr="00585E3A" w:rsidRDefault="00CC012E" w:rsidP="00685ACF">
      <w:pPr>
        <w:tabs>
          <w:tab w:val="left" w:pos="0"/>
          <w:tab w:val="left" w:pos="9180"/>
        </w:tabs>
        <w:jc w:val="both"/>
        <w:rPr>
          <w:rFonts w:ascii="Times New Roman Tj" w:hAnsi="Times New Roman Tj" w:cs="Times New Roman Tj"/>
          <w:b/>
          <w:bCs/>
          <w:color w:val="000000" w:themeColor="text1"/>
          <w:lang w:val="tg-Cyrl-TJ"/>
        </w:rPr>
      </w:pPr>
    </w:p>
    <w:p w:rsidR="0003329E" w:rsidRPr="00585E3A" w:rsidRDefault="0003329E" w:rsidP="00685ACF">
      <w:pPr>
        <w:tabs>
          <w:tab w:val="left" w:pos="0"/>
          <w:tab w:val="left" w:pos="9180"/>
        </w:tabs>
        <w:jc w:val="both"/>
        <w:rPr>
          <w:rFonts w:ascii="Times New Roman Tj" w:hAnsi="Times New Roman Tj" w:cs="Times New Roman Tj"/>
          <w:b/>
          <w:bCs/>
          <w:color w:val="000000" w:themeColor="text1"/>
          <w:lang w:val="tg-Cyrl-TJ"/>
        </w:rPr>
      </w:pPr>
      <w:r w:rsidRPr="00585E3A">
        <w:rPr>
          <w:rFonts w:ascii="Times New Roman Tj" w:hAnsi="Times New Roman Tj" w:cs="Times New Roman Tj"/>
          <w:b/>
          <w:bCs/>
          <w:color w:val="000000" w:themeColor="text1"/>
          <w:lang w:val="tg-Cyrl-TJ"/>
        </w:rPr>
        <w:t>@178.</w:t>
      </w:r>
    </w:p>
    <w:p w:rsidR="0003329E" w:rsidRPr="00585E3A" w:rsidRDefault="0003329E" w:rsidP="00685ACF">
      <w:pPr>
        <w:tabs>
          <w:tab w:val="left" w:pos="0"/>
          <w:tab w:val="left" w:pos="9180"/>
        </w:tabs>
        <w:jc w:val="both"/>
        <w:rPr>
          <w:rFonts w:ascii="Times New Roman Tj" w:hAnsi="Times New Roman Tj" w:cs="Times New Roman Tj"/>
          <w:b/>
          <w:bCs/>
          <w:color w:val="000000" w:themeColor="text1"/>
          <w:lang w:val="tg-Cyrl-TJ"/>
        </w:rPr>
      </w:pPr>
      <w:r w:rsidRPr="00585E3A">
        <w:rPr>
          <w:rFonts w:ascii="Times New Roman Tj" w:hAnsi="Times New Roman Tj" w:cs="Times New Roman Tj"/>
          <w:b/>
          <w:bCs/>
          <w:color w:val="000000" w:themeColor="text1"/>
          <w:lang w:val="tg-Cyrl-TJ"/>
        </w:rPr>
        <w:t>На</w:t>
      </w:r>
      <w:r w:rsidRPr="00585E3A">
        <w:rPr>
          <w:rFonts w:ascii="Cambria" w:hAnsi="Cambria" w:cs="Cambria"/>
          <w:b/>
          <w:bCs/>
          <w:color w:val="000000" w:themeColor="text1"/>
          <w:lang w:val="tg-Cyrl-TJ"/>
        </w:rPr>
        <w:t>қ</w:t>
      </w:r>
      <w:r w:rsidRPr="00585E3A">
        <w:rPr>
          <w:rFonts w:ascii="Times New Roman Tj" w:hAnsi="Times New Roman Tj" w:cs="Times New Roman Tj"/>
          <w:b/>
          <w:bCs/>
          <w:color w:val="000000" w:themeColor="text1"/>
          <w:lang w:val="tg-Cyrl-TJ"/>
        </w:rPr>
        <w:t xml:space="preserve">ши </w:t>
      </w:r>
      <w:r w:rsidRPr="00585E3A">
        <w:rPr>
          <w:rFonts w:ascii="Cambria" w:hAnsi="Cambria" w:cs="Cambria"/>
          <w:b/>
          <w:bCs/>
          <w:color w:val="000000" w:themeColor="text1"/>
          <w:lang w:val="tg-Cyrl-TJ"/>
        </w:rPr>
        <w:t>Қ</w:t>
      </w:r>
      <w:r w:rsidRPr="00585E3A">
        <w:rPr>
          <w:rFonts w:ascii="Times New Roman Tj" w:hAnsi="Times New Roman Tj" w:cs="Times New Roman Tj"/>
          <w:b/>
          <w:bCs/>
          <w:color w:val="000000" w:themeColor="text1"/>
          <w:lang w:val="tg-Cyrl-TJ"/>
        </w:rPr>
        <w:t xml:space="preserve">онуни </w:t>
      </w:r>
      <w:r w:rsidRPr="00585E3A">
        <w:rPr>
          <w:rFonts w:ascii="Cambria" w:hAnsi="Cambria" w:cs="Cambria"/>
          <w:b/>
          <w:bCs/>
          <w:color w:val="000000" w:themeColor="text1"/>
          <w:lang w:val="tg-Cyrl-TJ"/>
        </w:rPr>
        <w:t>Ҷ</w:t>
      </w:r>
      <w:r w:rsidRPr="00585E3A">
        <w:rPr>
          <w:rFonts w:ascii="Times New Roman Tj" w:hAnsi="Times New Roman Tj" w:cs="Times New Roman Tj"/>
          <w:b/>
          <w:bCs/>
          <w:color w:val="000000" w:themeColor="text1"/>
          <w:lang w:val="tg-Cyrl-TJ"/>
        </w:rPr>
        <w:t xml:space="preserve">Т «Дар бораи </w:t>
      </w:r>
      <w:r w:rsidRPr="00585E3A">
        <w:rPr>
          <w:rFonts w:ascii="Cambria" w:hAnsi="Cambria" w:cs="Cambria"/>
          <w:b/>
          <w:bCs/>
          <w:color w:val="000000" w:themeColor="text1"/>
          <w:lang w:val="tg-Cyrl-TJ"/>
        </w:rPr>
        <w:t>ҳ</w:t>
      </w:r>
      <w:r w:rsidRPr="00585E3A">
        <w:rPr>
          <w:rFonts w:ascii="Times New Roman Tj" w:hAnsi="Times New Roman Tj" w:cs="Times New Roman Tj"/>
          <w:b/>
          <w:bCs/>
          <w:color w:val="000000" w:themeColor="text1"/>
          <w:lang w:val="tg-Cyrl-TJ"/>
        </w:rPr>
        <w:t>исобгирии му</w:t>
      </w:r>
      <w:r w:rsidRPr="00585E3A">
        <w:rPr>
          <w:rFonts w:ascii="Cambria" w:hAnsi="Cambria" w:cs="Cambria"/>
          <w:b/>
          <w:bCs/>
          <w:color w:val="000000" w:themeColor="text1"/>
          <w:lang w:val="tg-Cyrl-TJ"/>
        </w:rPr>
        <w:t>ҳ</w:t>
      </w:r>
      <w:r w:rsidRPr="00585E3A">
        <w:rPr>
          <w:rFonts w:ascii="Times New Roman Tj" w:hAnsi="Times New Roman Tj" w:cs="Times New Roman Tj"/>
          <w:b/>
          <w:bCs/>
          <w:color w:val="000000" w:themeColor="text1"/>
          <w:lang w:val="tg-Cyrl-TJ"/>
        </w:rPr>
        <w:t>осиб</w:t>
      </w:r>
      <w:r w:rsidRPr="00585E3A">
        <w:rPr>
          <w:rFonts w:ascii="Cambria" w:hAnsi="Cambria" w:cs="Cambria"/>
          <w:b/>
          <w:bCs/>
          <w:color w:val="000000" w:themeColor="text1"/>
          <w:lang w:val="tg-Cyrl-TJ"/>
        </w:rPr>
        <w:t>ӣ</w:t>
      </w:r>
      <w:r w:rsidRPr="00585E3A">
        <w:rPr>
          <w:rFonts w:ascii="Times New Roman Tj" w:hAnsi="Times New Roman Tj" w:cs="Times New Roman Tj"/>
          <w:b/>
          <w:bCs/>
          <w:color w:val="000000" w:themeColor="text1"/>
          <w:lang w:val="tg-Cyrl-TJ"/>
        </w:rPr>
        <w:t xml:space="preserve">»-ро тавсиф номоед. </w:t>
      </w:r>
      <w:r w:rsidRPr="00585E3A">
        <w:rPr>
          <w:rFonts w:ascii="Cambria" w:hAnsi="Cambria" w:cs="Cambria"/>
          <w:b/>
          <w:bCs/>
          <w:color w:val="000000" w:themeColor="text1"/>
          <w:lang w:val="tg-Cyrl-TJ"/>
        </w:rPr>
        <w:t>Ҷ</w:t>
      </w:r>
      <w:r w:rsidRPr="00585E3A">
        <w:rPr>
          <w:rFonts w:ascii="Times New Roman Tj" w:hAnsi="Times New Roman Tj" w:cs="Times New Roman Tj"/>
          <w:b/>
          <w:bCs/>
          <w:color w:val="000000" w:themeColor="text1"/>
          <w:lang w:val="tg-Cyrl-TJ"/>
        </w:rPr>
        <w:t>авоби пурраро интихоб кунед;</w:t>
      </w:r>
    </w:p>
    <w:p w:rsidR="0003329E" w:rsidRPr="00585E3A" w:rsidRDefault="0003329E" w:rsidP="00685ACF">
      <w:pPr>
        <w:tabs>
          <w:tab w:val="left" w:pos="0"/>
          <w:tab w:val="left" w:pos="540"/>
          <w:tab w:val="left" w:pos="9180"/>
        </w:tabs>
        <w:jc w:val="both"/>
        <w:rPr>
          <w:rFonts w:ascii="Times New Roman Tj" w:hAnsi="Times New Roman Tj" w:cs="Times New Roman Tj"/>
          <w:color w:val="000000" w:themeColor="text1"/>
          <w:lang w:val="tg-Cyrl-TJ"/>
        </w:rPr>
      </w:pPr>
      <w:r w:rsidRPr="00585E3A">
        <w:rPr>
          <w:rFonts w:ascii="Times New Roman Tj" w:hAnsi="Times New Roman Tj" w:cs="Times New Roman Tj"/>
          <w:color w:val="000000" w:themeColor="text1"/>
          <w:lang w:val="tt-RU"/>
        </w:rPr>
        <w:t xml:space="preserve">$A) </w:t>
      </w:r>
      <w:r w:rsidRPr="00585E3A">
        <w:rPr>
          <w:rFonts w:ascii="Times New Roman Tj" w:hAnsi="Times New Roman Tj" w:cs="Times New Roman Tj"/>
          <w:color w:val="000000" w:themeColor="text1"/>
          <w:lang w:val="tg-Cyrl-TJ"/>
        </w:rPr>
        <w:t>Мар</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 xml:space="preserve">илаи минбаъдаи рушди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исобгирии му</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осиб</w:t>
      </w:r>
      <w:r w:rsidRPr="00585E3A">
        <w:rPr>
          <w:rFonts w:ascii="Cambria" w:hAnsi="Cambria" w:cs="Cambria"/>
          <w:color w:val="000000" w:themeColor="text1"/>
          <w:lang w:val="tg-Cyrl-TJ"/>
        </w:rPr>
        <w:t>ӣ</w:t>
      </w:r>
      <w:r w:rsidRPr="00585E3A">
        <w:rPr>
          <w:rFonts w:ascii="Times New Roman Tj" w:hAnsi="Times New Roman Tj" w:cs="Times New Roman Tj"/>
          <w:color w:val="000000" w:themeColor="text1"/>
          <w:lang w:val="tg-Cyrl-TJ"/>
        </w:rPr>
        <w:t xml:space="preserve"> мебошад;</w:t>
      </w:r>
      <w:r w:rsidR="00CC012E" w:rsidRPr="00585E3A">
        <w:rPr>
          <w:rFonts w:ascii="Times New Roman Tj" w:hAnsi="Times New Roman Tj" w:cs="Times New Roman Tj"/>
          <w:color w:val="000000" w:themeColor="text1"/>
          <w:lang w:val="tg-Cyrl-TJ"/>
        </w:rPr>
        <w:t xml:space="preserve"> </w:t>
      </w:r>
      <w:r w:rsidRPr="00585E3A">
        <w:rPr>
          <w:rFonts w:ascii="Times New Roman Tj" w:hAnsi="Times New Roman Tj" w:cs="Times New Roman Tj"/>
          <w:color w:val="000000" w:themeColor="text1"/>
          <w:lang w:val="tt-RU"/>
        </w:rPr>
        <w:t xml:space="preserve">$B) </w:t>
      </w:r>
      <w:r w:rsidRPr="00585E3A">
        <w:rPr>
          <w:rFonts w:ascii="Times New Roman Tj" w:hAnsi="Times New Roman Tj" w:cs="Times New Roman Tj"/>
          <w:color w:val="000000" w:themeColor="text1"/>
          <w:lang w:val="tg-Cyrl-TJ"/>
        </w:rPr>
        <w:t xml:space="preserve">Пояи бунёдии таъминкунандаи наздикгардонии низоми ватании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исобгирии му</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осиб</w:t>
      </w:r>
      <w:r w:rsidRPr="00585E3A">
        <w:rPr>
          <w:rFonts w:ascii="Cambria" w:hAnsi="Cambria" w:cs="Cambria"/>
          <w:color w:val="000000" w:themeColor="text1"/>
          <w:lang w:val="tg-Cyrl-TJ"/>
        </w:rPr>
        <w:t>ӣ</w:t>
      </w:r>
      <w:r w:rsidRPr="00585E3A">
        <w:rPr>
          <w:rFonts w:ascii="Times New Roman Tj" w:hAnsi="Times New Roman Tj" w:cs="Times New Roman Tj"/>
          <w:color w:val="000000" w:themeColor="text1"/>
          <w:lang w:val="tg-Cyrl-TJ"/>
        </w:rPr>
        <w:t xml:space="preserve"> бастандарт</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 байналхал</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 xml:space="preserve">ии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исобгирии му</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осиб</w:t>
      </w:r>
      <w:r w:rsidRPr="00585E3A">
        <w:rPr>
          <w:rFonts w:ascii="Cambria" w:hAnsi="Cambria" w:cs="Cambria"/>
          <w:color w:val="000000" w:themeColor="text1"/>
          <w:lang w:val="tg-Cyrl-TJ"/>
        </w:rPr>
        <w:t>ӣ</w:t>
      </w:r>
      <w:r w:rsidRPr="00585E3A">
        <w:rPr>
          <w:rFonts w:ascii="Times New Roman Tj" w:hAnsi="Times New Roman Tj" w:cs="Times New Roman Tj"/>
          <w:color w:val="000000" w:themeColor="text1"/>
          <w:lang w:val="tg-Cyrl-TJ"/>
        </w:rPr>
        <w:t>;</w:t>
      </w:r>
      <w:r w:rsidR="00CC012E" w:rsidRPr="00585E3A">
        <w:rPr>
          <w:rFonts w:ascii="Times New Roman Tj" w:hAnsi="Times New Roman Tj" w:cs="Times New Roman Tj"/>
          <w:color w:val="000000" w:themeColor="text1"/>
          <w:lang w:val="tg-Cyrl-TJ"/>
        </w:rPr>
        <w:t xml:space="preserve"> </w:t>
      </w:r>
      <w:r w:rsidRPr="00585E3A">
        <w:rPr>
          <w:rFonts w:ascii="Times New Roman Tj" w:hAnsi="Times New Roman Tj" w:cs="Times New Roman Tj"/>
          <w:color w:val="000000" w:themeColor="text1"/>
          <w:lang w:val="tt-RU"/>
        </w:rPr>
        <w:t xml:space="preserve">$C) </w:t>
      </w:r>
      <w:r w:rsidRPr="00585E3A">
        <w:rPr>
          <w:rFonts w:ascii="Times New Roman Tj" w:hAnsi="Times New Roman Tj" w:cs="Times New Roman Tj"/>
          <w:color w:val="000000" w:themeColor="text1"/>
          <w:lang w:val="tg-Cyrl-TJ"/>
        </w:rPr>
        <w:t>Пояи бунёд</w:t>
      </w:r>
      <w:r w:rsidRPr="00585E3A">
        <w:rPr>
          <w:rFonts w:ascii="Cambria" w:hAnsi="Cambria" w:cs="Cambria"/>
          <w:color w:val="000000" w:themeColor="text1"/>
          <w:lang w:val="tg-Cyrl-TJ"/>
        </w:rPr>
        <w:t>ӣ</w:t>
      </w:r>
      <w:r w:rsidRPr="00585E3A">
        <w:rPr>
          <w:rFonts w:ascii="Times New Roman Tj" w:hAnsi="Times New Roman Tj" w:cs="Times New Roman Tj"/>
          <w:color w:val="000000" w:themeColor="text1"/>
          <w:lang w:val="tg-Cyrl-TJ"/>
        </w:rPr>
        <w:t xml:space="preserve">барои такмили минбаъдаи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исобгирии му</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осиб</w:t>
      </w:r>
      <w:r w:rsidRPr="00585E3A">
        <w:rPr>
          <w:rFonts w:ascii="Cambria" w:hAnsi="Cambria" w:cs="Cambria"/>
          <w:color w:val="000000" w:themeColor="text1"/>
          <w:lang w:val="tg-Cyrl-TJ"/>
        </w:rPr>
        <w:t>ӣ</w:t>
      </w:r>
      <w:r w:rsidRPr="00585E3A">
        <w:rPr>
          <w:rFonts w:ascii="Times New Roman Tj" w:hAnsi="Times New Roman Tj" w:cs="Times New Roman Tj"/>
          <w:color w:val="000000" w:themeColor="text1"/>
          <w:lang w:val="tg-Cyrl-TJ"/>
        </w:rPr>
        <w:t xml:space="preserve"> дар шароитикунунии хо</w:t>
      </w:r>
      <w:r w:rsidRPr="00585E3A">
        <w:rPr>
          <w:rFonts w:ascii="Cambria" w:hAnsi="Cambria" w:cs="Cambria"/>
          <w:color w:val="000000" w:themeColor="text1"/>
          <w:lang w:val="tg-Cyrl-TJ"/>
        </w:rPr>
        <w:t>ҷ</w:t>
      </w:r>
      <w:r w:rsidRPr="00585E3A">
        <w:rPr>
          <w:rFonts w:ascii="Times New Roman Tj" w:hAnsi="Times New Roman Tj" w:cs="Times New Roman Tj"/>
          <w:color w:val="000000" w:themeColor="text1"/>
          <w:lang w:val="tg-Cyrl-TJ"/>
        </w:rPr>
        <w:t>агидор</w:t>
      </w:r>
      <w:r w:rsidRPr="00585E3A">
        <w:rPr>
          <w:rFonts w:ascii="Cambria" w:hAnsi="Cambria" w:cs="Cambria"/>
          <w:color w:val="000000" w:themeColor="text1"/>
          <w:lang w:val="tg-Cyrl-TJ"/>
        </w:rPr>
        <w:t>ӣ</w:t>
      </w:r>
      <w:r w:rsidRPr="00585E3A">
        <w:rPr>
          <w:rFonts w:ascii="Times New Roman Tj" w:hAnsi="Times New Roman Tj" w:cs="Times New Roman Tj"/>
          <w:color w:val="000000" w:themeColor="text1"/>
          <w:lang w:val="tg-Cyrl-TJ"/>
        </w:rPr>
        <w:t>;</w:t>
      </w:r>
      <w:r w:rsidR="00CC012E" w:rsidRPr="00585E3A">
        <w:rPr>
          <w:rFonts w:ascii="Times New Roman Tj" w:hAnsi="Times New Roman Tj" w:cs="Times New Roman Tj"/>
          <w:color w:val="000000" w:themeColor="text1"/>
          <w:lang w:val="tg-Cyrl-TJ"/>
        </w:rPr>
        <w:t xml:space="preserve"> </w:t>
      </w:r>
      <w:r w:rsidRPr="00585E3A">
        <w:rPr>
          <w:rFonts w:ascii="Times New Roman Tj" w:hAnsi="Times New Roman Tj" w:cs="Times New Roman Tj"/>
          <w:color w:val="000000" w:themeColor="text1"/>
          <w:lang w:val="tt-RU"/>
        </w:rPr>
        <w:t xml:space="preserve">$D) </w:t>
      </w:r>
      <w:r w:rsidRPr="00585E3A">
        <w:rPr>
          <w:rFonts w:ascii="Times New Roman Tj" w:hAnsi="Times New Roman Tj" w:cs="Times New Roman Tj"/>
          <w:color w:val="000000" w:themeColor="text1"/>
          <w:lang w:val="tg-Cyrl-TJ"/>
        </w:rPr>
        <w:t>Пояи бунёд</w:t>
      </w:r>
      <w:r w:rsidRPr="00585E3A">
        <w:rPr>
          <w:rFonts w:ascii="Cambria" w:hAnsi="Cambria" w:cs="Cambria"/>
          <w:color w:val="000000" w:themeColor="text1"/>
          <w:lang w:val="tg-Cyrl-TJ"/>
        </w:rPr>
        <w:t>ӣ</w:t>
      </w:r>
      <w:r w:rsidR="00754E89" w:rsidRPr="00585E3A">
        <w:rPr>
          <w:rFonts w:ascii="Times New Roman Tj" w:hAnsi="Times New Roman Tj" w:cs="Times New Roman Tj"/>
          <w:color w:val="000000" w:themeColor="text1"/>
          <w:lang w:val="tg-Cyrl-TJ"/>
        </w:rPr>
        <w:t xml:space="preserve"> </w:t>
      </w:r>
      <w:r w:rsidRPr="00585E3A">
        <w:rPr>
          <w:rFonts w:ascii="Times New Roman Tj" w:hAnsi="Times New Roman Tj" w:cs="Times New Roman Tj"/>
          <w:color w:val="000000" w:themeColor="text1"/>
          <w:lang w:val="tg-Cyrl-TJ"/>
        </w:rPr>
        <w:t xml:space="preserve">барои ташкилу такмили минбаъда ва рушди низоми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исобгирии му</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осиб</w:t>
      </w:r>
      <w:r w:rsidRPr="00585E3A">
        <w:rPr>
          <w:rFonts w:ascii="Cambria" w:hAnsi="Cambria" w:cs="Cambria"/>
          <w:color w:val="000000" w:themeColor="text1"/>
          <w:lang w:val="tg-Cyrl-TJ"/>
        </w:rPr>
        <w:t>ӣ</w:t>
      </w:r>
      <w:r w:rsidRPr="00585E3A">
        <w:rPr>
          <w:rFonts w:ascii="Times New Roman Tj" w:hAnsi="Times New Roman Tj" w:cs="Times New Roman Tj"/>
          <w:color w:val="000000" w:themeColor="text1"/>
          <w:lang w:val="tg-Cyrl-TJ"/>
        </w:rPr>
        <w:t xml:space="preserve"> дар шароити давраи гузариш ва мутоби</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гардонии он ба стандарт</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 байналхал</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 xml:space="preserve">ии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исобгирии му</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осиб</w:t>
      </w:r>
      <w:r w:rsidRPr="00585E3A">
        <w:rPr>
          <w:rFonts w:ascii="Cambria" w:hAnsi="Cambria" w:cs="Cambria"/>
          <w:color w:val="000000" w:themeColor="text1"/>
          <w:lang w:val="tg-Cyrl-TJ"/>
        </w:rPr>
        <w:t>ӣ</w:t>
      </w:r>
      <w:r w:rsidRPr="00585E3A">
        <w:rPr>
          <w:rFonts w:ascii="Times New Roman Tj" w:hAnsi="Times New Roman Tj" w:cs="Times New Roman Tj"/>
          <w:color w:val="000000" w:themeColor="text1"/>
          <w:lang w:val="tg-Cyrl-TJ"/>
        </w:rPr>
        <w:t xml:space="preserve"> мебошад;</w:t>
      </w:r>
      <w:r w:rsidR="00CC012E" w:rsidRPr="00585E3A">
        <w:rPr>
          <w:rFonts w:ascii="Times New Roman Tj" w:hAnsi="Times New Roman Tj" w:cs="Times New Roman Tj"/>
          <w:color w:val="000000" w:themeColor="text1"/>
          <w:lang w:val="tg-Cyrl-TJ"/>
        </w:rPr>
        <w:t xml:space="preserve"> </w:t>
      </w:r>
      <w:r w:rsidRPr="00585E3A">
        <w:rPr>
          <w:rFonts w:ascii="Times New Roman Tj" w:hAnsi="Times New Roman Tj" w:cs="Times New Roman Tj"/>
          <w:color w:val="000000" w:themeColor="text1"/>
          <w:lang w:val="tt-RU"/>
        </w:rPr>
        <w:t xml:space="preserve">$E) </w:t>
      </w:r>
      <w:r w:rsidRPr="00585E3A">
        <w:rPr>
          <w:rFonts w:ascii="Times New Roman Tj" w:hAnsi="Times New Roman Tj" w:cs="Times New Roman Tj"/>
          <w:color w:val="000000" w:themeColor="text1"/>
          <w:lang w:val="tg-Cyrl-TJ"/>
        </w:rPr>
        <w:t>Ягон на</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шнадорад;</w:t>
      </w:r>
    </w:p>
    <w:p w:rsidR="00CC012E" w:rsidRPr="00585E3A" w:rsidRDefault="00CC012E" w:rsidP="00685ACF">
      <w:pPr>
        <w:jc w:val="both"/>
        <w:rPr>
          <w:rFonts w:ascii="Times New Roman Tj" w:hAnsi="Times New Roman Tj" w:cs="Times New Roman Tj"/>
          <w:b/>
          <w:bCs/>
          <w:color w:val="000000" w:themeColor="text1"/>
          <w:lang w:val="tg-Cyrl-TJ"/>
        </w:rPr>
      </w:pPr>
    </w:p>
    <w:p w:rsidR="0003329E" w:rsidRPr="00585E3A" w:rsidRDefault="0003329E" w:rsidP="00685ACF">
      <w:pPr>
        <w:jc w:val="both"/>
        <w:rPr>
          <w:rFonts w:ascii="Times New Roman Tj" w:hAnsi="Times New Roman Tj" w:cs="Times New Roman Tj"/>
          <w:b/>
          <w:bCs/>
          <w:color w:val="000000" w:themeColor="text1"/>
          <w:lang w:val="tg-Cyrl-TJ"/>
        </w:rPr>
      </w:pPr>
      <w:r w:rsidRPr="00585E3A">
        <w:rPr>
          <w:rFonts w:ascii="Times New Roman Tj" w:hAnsi="Times New Roman Tj" w:cs="Times New Roman Tj"/>
          <w:b/>
          <w:bCs/>
          <w:color w:val="000000" w:themeColor="text1"/>
          <w:lang w:val="tg-Cyrl-TJ"/>
        </w:rPr>
        <w:t>@179.</w:t>
      </w:r>
    </w:p>
    <w:p w:rsidR="0003329E" w:rsidRPr="00585E3A" w:rsidRDefault="0003329E" w:rsidP="00685ACF">
      <w:pPr>
        <w:jc w:val="both"/>
        <w:rPr>
          <w:rFonts w:ascii="Times New Roman Tj" w:hAnsi="Times New Roman Tj" w:cs="Times New Roman Tj"/>
          <w:b/>
          <w:bCs/>
          <w:color w:val="000000" w:themeColor="text1"/>
          <w:lang w:val="tg-Cyrl-TJ"/>
        </w:rPr>
      </w:pPr>
      <w:r w:rsidRPr="00585E3A">
        <w:rPr>
          <w:rFonts w:ascii="Times New Roman Tj" w:hAnsi="Times New Roman Tj" w:cs="Times New Roman Tj"/>
          <w:b/>
          <w:bCs/>
          <w:color w:val="000000" w:themeColor="text1"/>
          <w:lang w:val="tg-Cyrl-TJ"/>
        </w:rPr>
        <w:t>Дар низоми идоракун</w:t>
      </w:r>
      <w:r w:rsidRPr="00585E3A">
        <w:rPr>
          <w:rFonts w:ascii="Cambria" w:hAnsi="Cambria" w:cs="Cambria"/>
          <w:b/>
          <w:bCs/>
          <w:color w:val="000000" w:themeColor="text1"/>
          <w:lang w:val="tg-Cyrl-TJ"/>
        </w:rPr>
        <w:t>ӣ</w:t>
      </w:r>
      <w:r w:rsidRPr="00585E3A">
        <w:rPr>
          <w:rFonts w:ascii="Times New Roman Tj" w:hAnsi="Times New Roman Tj" w:cs="Times New Roman Tj"/>
          <w:b/>
          <w:bCs/>
          <w:color w:val="000000" w:themeColor="text1"/>
          <w:lang w:val="tg-Cyrl-TJ"/>
        </w:rPr>
        <w:t xml:space="preserve"> </w:t>
      </w:r>
      <w:r w:rsidRPr="00585E3A">
        <w:rPr>
          <w:rFonts w:ascii="Cambria" w:hAnsi="Cambria" w:cs="Cambria"/>
          <w:b/>
          <w:bCs/>
          <w:color w:val="000000" w:themeColor="text1"/>
          <w:lang w:val="tg-Cyrl-TJ"/>
        </w:rPr>
        <w:t>ҳ</w:t>
      </w:r>
      <w:r w:rsidRPr="00585E3A">
        <w:rPr>
          <w:rFonts w:ascii="Times New Roman Tj" w:hAnsi="Times New Roman Tj" w:cs="Times New Roman Tj"/>
          <w:b/>
          <w:bCs/>
          <w:color w:val="000000" w:themeColor="text1"/>
          <w:lang w:val="tg-Cyrl-TJ"/>
        </w:rPr>
        <w:t>исобгирии му</w:t>
      </w:r>
      <w:r w:rsidRPr="00585E3A">
        <w:rPr>
          <w:rFonts w:ascii="Cambria" w:hAnsi="Cambria" w:cs="Cambria"/>
          <w:b/>
          <w:bCs/>
          <w:color w:val="000000" w:themeColor="text1"/>
          <w:lang w:val="tg-Cyrl-TJ"/>
        </w:rPr>
        <w:t>ҳ</w:t>
      </w:r>
      <w:r w:rsidRPr="00585E3A">
        <w:rPr>
          <w:rFonts w:ascii="Times New Roman Tj" w:hAnsi="Times New Roman Tj" w:cs="Times New Roman Tj"/>
          <w:b/>
          <w:bCs/>
          <w:color w:val="000000" w:themeColor="text1"/>
          <w:lang w:val="tg-Cyrl-TJ"/>
        </w:rPr>
        <w:t>осиб</w:t>
      </w:r>
      <w:r w:rsidRPr="00585E3A">
        <w:rPr>
          <w:rFonts w:ascii="Cambria" w:hAnsi="Cambria" w:cs="Cambria"/>
          <w:b/>
          <w:bCs/>
          <w:color w:val="000000" w:themeColor="text1"/>
          <w:lang w:val="tg-Cyrl-TJ"/>
        </w:rPr>
        <w:t>ӣ</w:t>
      </w:r>
      <w:r w:rsidRPr="00585E3A">
        <w:rPr>
          <w:rFonts w:ascii="Times New Roman Tj" w:hAnsi="Times New Roman Tj" w:cs="Times New Roman Tj"/>
          <w:b/>
          <w:bCs/>
          <w:color w:val="000000" w:themeColor="text1"/>
          <w:lang w:val="tg-Cyrl-TJ"/>
        </w:rPr>
        <w:t xml:space="preserve"> на</w:t>
      </w:r>
      <w:r w:rsidRPr="00585E3A">
        <w:rPr>
          <w:rFonts w:ascii="Cambria" w:hAnsi="Cambria" w:cs="Cambria"/>
          <w:b/>
          <w:bCs/>
          <w:color w:val="000000" w:themeColor="text1"/>
          <w:lang w:val="tg-Cyrl-TJ"/>
        </w:rPr>
        <w:t>қ</w:t>
      </w:r>
      <w:r w:rsidRPr="00585E3A">
        <w:rPr>
          <w:rFonts w:ascii="Times New Roman Tj" w:hAnsi="Times New Roman Tj" w:cs="Times New Roman Tj"/>
          <w:b/>
          <w:bCs/>
          <w:color w:val="000000" w:themeColor="text1"/>
          <w:lang w:val="tg-Cyrl-TJ"/>
        </w:rPr>
        <w:t>ши чиро мебозад?</w:t>
      </w:r>
    </w:p>
    <w:p w:rsidR="0003329E" w:rsidRPr="00585E3A" w:rsidRDefault="0003329E" w:rsidP="00685ACF">
      <w:pPr>
        <w:jc w:val="both"/>
        <w:rPr>
          <w:rFonts w:ascii="Times New Roman Tj" w:hAnsi="Times New Roman Tj" w:cs="Times New Roman Tj"/>
          <w:color w:val="000000" w:themeColor="text1"/>
          <w:lang w:val="tg-Cyrl-TJ"/>
        </w:rPr>
      </w:pPr>
      <w:r w:rsidRPr="00585E3A">
        <w:rPr>
          <w:rFonts w:ascii="Times New Roman Tj" w:hAnsi="Times New Roman Tj" w:cs="Times New Roman Tj"/>
          <w:color w:val="000000" w:themeColor="text1"/>
          <w:lang w:val="tg-Cyrl-TJ"/>
        </w:rPr>
        <w:t>$A) Бана</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шагир</w:t>
      </w:r>
      <w:r w:rsidRPr="00585E3A">
        <w:rPr>
          <w:rFonts w:ascii="Cambria" w:hAnsi="Cambria" w:cs="Cambria"/>
          <w:color w:val="000000" w:themeColor="text1"/>
          <w:lang w:val="tg-Cyrl-TJ"/>
        </w:rPr>
        <w:t>ӣ</w:t>
      </w:r>
      <w:r w:rsidRPr="00585E3A">
        <w:rPr>
          <w:rFonts w:ascii="Times New Roman Tj" w:hAnsi="Times New Roman Tj" w:cs="Times New Roman Tj"/>
          <w:color w:val="000000" w:themeColor="text1"/>
          <w:lang w:val="tg-Cyrl-TJ"/>
        </w:rPr>
        <w:t>;</w:t>
      </w:r>
      <w:r w:rsidR="00CC012E" w:rsidRPr="00585E3A">
        <w:rPr>
          <w:rFonts w:ascii="Times New Roman Tj" w:hAnsi="Times New Roman Tj" w:cs="Times New Roman Tj"/>
          <w:color w:val="000000" w:themeColor="text1"/>
          <w:lang w:val="tg-Cyrl-TJ"/>
        </w:rPr>
        <w:t xml:space="preserve"> </w:t>
      </w:r>
      <w:r w:rsidRPr="00585E3A">
        <w:rPr>
          <w:rFonts w:ascii="Times New Roman Tj" w:hAnsi="Times New Roman Tj" w:cs="Times New Roman Tj"/>
          <w:color w:val="000000" w:themeColor="text1"/>
          <w:lang w:val="tg-Cyrl-TJ"/>
        </w:rPr>
        <w:t>$B) Ахборот</w:t>
      </w:r>
      <w:r w:rsidRPr="00585E3A">
        <w:rPr>
          <w:rFonts w:ascii="Cambria" w:hAnsi="Cambria" w:cs="Cambria"/>
          <w:color w:val="000000" w:themeColor="text1"/>
          <w:lang w:val="tg-Cyrl-TJ"/>
        </w:rPr>
        <w:t>ӣ</w:t>
      </w:r>
      <w:r w:rsidRPr="00585E3A">
        <w:rPr>
          <w:rFonts w:ascii="Times New Roman Tj" w:hAnsi="Times New Roman Tj" w:cs="Times New Roman Tj"/>
          <w:color w:val="000000" w:themeColor="text1"/>
          <w:lang w:val="tg-Cyrl-TJ"/>
        </w:rPr>
        <w:t>;</w:t>
      </w:r>
      <w:r w:rsidR="00CC012E" w:rsidRPr="00585E3A">
        <w:rPr>
          <w:rFonts w:ascii="Times New Roman Tj" w:hAnsi="Times New Roman Tj" w:cs="Times New Roman Tj"/>
          <w:color w:val="000000" w:themeColor="text1"/>
          <w:lang w:val="tg-Cyrl-TJ"/>
        </w:rPr>
        <w:t xml:space="preserve"> </w:t>
      </w:r>
      <w:r w:rsidRPr="00585E3A">
        <w:rPr>
          <w:rFonts w:ascii="Times New Roman Tj" w:hAnsi="Times New Roman Tj" w:cs="Times New Roman Tj"/>
          <w:color w:val="000000" w:themeColor="text1"/>
          <w:lang w:val="tg-Cyrl-TJ"/>
        </w:rPr>
        <w:t>$C) Батанзимдарор</w:t>
      </w:r>
      <w:r w:rsidRPr="00585E3A">
        <w:rPr>
          <w:rFonts w:ascii="Cambria" w:hAnsi="Cambria" w:cs="Cambria"/>
          <w:color w:val="000000" w:themeColor="text1"/>
          <w:lang w:val="tg-Cyrl-TJ"/>
        </w:rPr>
        <w:t>ӣ</w:t>
      </w:r>
      <w:r w:rsidRPr="00585E3A">
        <w:rPr>
          <w:rFonts w:ascii="Times New Roman Tj" w:hAnsi="Times New Roman Tj" w:cs="Times New Roman Tj"/>
          <w:color w:val="000000" w:themeColor="text1"/>
          <w:lang w:val="tg-Cyrl-TJ"/>
        </w:rPr>
        <w:t>;</w:t>
      </w:r>
      <w:r w:rsidR="00CC012E" w:rsidRPr="00585E3A">
        <w:rPr>
          <w:rFonts w:ascii="Times New Roman Tj" w:hAnsi="Times New Roman Tj" w:cs="Times New Roman Tj"/>
          <w:color w:val="000000" w:themeColor="text1"/>
          <w:lang w:val="tg-Cyrl-TJ"/>
        </w:rPr>
        <w:t xml:space="preserve"> </w:t>
      </w:r>
      <w:r w:rsidRPr="00585E3A">
        <w:rPr>
          <w:rFonts w:ascii="Times New Roman Tj" w:hAnsi="Times New Roman Tj" w:cs="Times New Roman Tj"/>
          <w:color w:val="000000" w:themeColor="text1"/>
          <w:lang w:val="tg-Cyrl-TJ"/>
        </w:rPr>
        <w:t>$D) Техник</w:t>
      </w:r>
      <w:r w:rsidRPr="00585E3A">
        <w:rPr>
          <w:rFonts w:ascii="Cambria" w:hAnsi="Cambria" w:cs="Cambria"/>
          <w:color w:val="000000" w:themeColor="text1"/>
          <w:lang w:val="tg-Cyrl-TJ"/>
        </w:rPr>
        <w:t>ӣ</w:t>
      </w:r>
      <w:r w:rsidRPr="00585E3A">
        <w:rPr>
          <w:rFonts w:ascii="Times New Roman Tj" w:hAnsi="Times New Roman Tj" w:cs="Times New Roman Tj"/>
          <w:color w:val="000000" w:themeColor="text1"/>
          <w:lang w:val="tg-Cyrl-TJ"/>
        </w:rPr>
        <w:t>;</w:t>
      </w:r>
      <w:r w:rsidR="00CC012E" w:rsidRPr="00585E3A">
        <w:rPr>
          <w:rFonts w:ascii="Times New Roman Tj" w:hAnsi="Times New Roman Tj" w:cs="Times New Roman Tj"/>
          <w:color w:val="000000" w:themeColor="text1"/>
          <w:lang w:val="tg-Cyrl-TJ"/>
        </w:rPr>
        <w:t xml:space="preserve"> </w:t>
      </w:r>
      <w:r w:rsidRPr="00585E3A">
        <w:rPr>
          <w:rFonts w:ascii="Times New Roman Tj" w:hAnsi="Times New Roman Tj" w:cs="Times New Roman Tj"/>
          <w:color w:val="000000" w:themeColor="text1"/>
          <w:lang w:val="tg-Cyrl-TJ"/>
        </w:rPr>
        <w:t xml:space="preserve">$E)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 xml:space="preserve">амаи </w:t>
      </w:r>
      <w:r w:rsidRPr="00585E3A">
        <w:rPr>
          <w:rFonts w:ascii="Cambria" w:hAnsi="Cambria" w:cs="Cambria"/>
          <w:color w:val="000000" w:themeColor="text1"/>
          <w:lang w:val="tg-Cyrl-TJ"/>
        </w:rPr>
        <w:t>ҷ</w:t>
      </w:r>
      <w:r w:rsidRPr="00585E3A">
        <w:rPr>
          <w:rFonts w:ascii="Times New Roman Tj" w:hAnsi="Times New Roman Tj" w:cs="Times New Roman Tj"/>
          <w:color w:val="000000" w:themeColor="text1"/>
          <w:lang w:val="tg-Cyrl-TJ"/>
        </w:rPr>
        <w:t>авоб</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 дуруст;</w:t>
      </w:r>
    </w:p>
    <w:p w:rsidR="00CC012E" w:rsidRPr="00585E3A" w:rsidRDefault="00CC012E" w:rsidP="00685ACF">
      <w:pPr>
        <w:jc w:val="both"/>
        <w:rPr>
          <w:rFonts w:ascii="Times New Roman Tj" w:hAnsi="Times New Roman Tj" w:cs="Times New Roman Tj"/>
          <w:b/>
          <w:bCs/>
          <w:color w:val="000000" w:themeColor="text1"/>
          <w:lang w:val="tg-Cyrl-TJ"/>
        </w:rPr>
      </w:pPr>
    </w:p>
    <w:p w:rsidR="0003329E" w:rsidRPr="00585E3A" w:rsidRDefault="0003329E" w:rsidP="00685ACF">
      <w:pPr>
        <w:jc w:val="both"/>
        <w:rPr>
          <w:rFonts w:ascii="Times New Roman Tj" w:hAnsi="Times New Roman Tj" w:cs="Times New Roman Tj"/>
          <w:b/>
          <w:bCs/>
          <w:color w:val="000000" w:themeColor="text1"/>
        </w:rPr>
      </w:pPr>
      <w:r w:rsidRPr="00585E3A">
        <w:rPr>
          <w:rFonts w:ascii="Times New Roman Tj" w:hAnsi="Times New Roman Tj" w:cs="Times New Roman Tj"/>
          <w:b/>
          <w:bCs/>
          <w:color w:val="000000" w:themeColor="text1"/>
        </w:rPr>
        <w:t>@</w:t>
      </w:r>
      <w:r w:rsidRPr="00585E3A">
        <w:rPr>
          <w:rFonts w:ascii="Times New Roman Tj" w:hAnsi="Times New Roman Tj" w:cs="Times New Roman Tj"/>
          <w:b/>
          <w:bCs/>
          <w:color w:val="000000" w:themeColor="text1"/>
          <w:lang w:val="tg-Cyrl-TJ"/>
        </w:rPr>
        <w:t>180</w:t>
      </w:r>
      <w:r w:rsidRPr="00585E3A">
        <w:rPr>
          <w:rFonts w:ascii="Times New Roman Tj" w:hAnsi="Times New Roman Tj" w:cs="Times New Roman Tj"/>
          <w:b/>
          <w:bCs/>
          <w:color w:val="000000" w:themeColor="text1"/>
        </w:rPr>
        <w:t>.</w:t>
      </w:r>
    </w:p>
    <w:p w:rsidR="0003329E" w:rsidRPr="00585E3A" w:rsidRDefault="0003329E" w:rsidP="00685ACF">
      <w:pPr>
        <w:jc w:val="both"/>
        <w:rPr>
          <w:rFonts w:ascii="Times New Roman Tj" w:hAnsi="Times New Roman Tj" w:cs="Times New Roman Tj"/>
          <w:b/>
          <w:bCs/>
          <w:color w:val="000000" w:themeColor="text1"/>
          <w:lang w:val="tg-Cyrl-TJ"/>
        </w:rPr>
      </w:pPr>
      <w:r w:rsidRPr="00585E3A">
        <w:rPr>
          <w:rFonts w:ascii="Times New Roman Tj" w:hAnsi="Times New Roman Tj" w:cs="Times New Roman Tj"/>
          <w:b/>
          <w:bCs/>
          <w:color w:val="000000" w:themeColor="text1"/>
          <w:lang w:val="tg-Cyrl-TJ"/>
        </w:rPr>
        <w:t>Кадом намуд</w:t>
      </w:r>
      <w:r w:rsidRPr="00585E3A">
        <w:rPr>
          <w:rFonts w:ascii="Cambria" w:hAnsi="Cambria" w:cs="Cambria"/>
          <w:b/>
          <w:bCs/>
          <w:color w:val="000000" w:themeColor="text1"/>
          <w:lang w:val="tg-Cyrl-TJ"/>
        </w:rPr>
        <w:t>ҳ</w:t>
      </w:r>
      <w:r w:rsidRPr="00585E3A">
        <w:rPr>
          <w:rFonts w:ascii="Times New Roman Tj" w:hAnsi="Times New Roman Tj" w:cs="Times New Roman Tj"/>
          <w:b/>
          <w:bCs/>
          <w:color w:val="000000" w:themeColor="text1"/>
          <w:lang w:val="tg-Cyrl-TJ"/>
        </w:rPr>
        <w:t xml:space="preserve">ои </w:t>
      </w:r>
      <w:r w:rsidRPr="00585E3A">
        <w:rPr>
          <w:rFonts w:ascii="Cambria" w:hAnsi="Cambria" w:cs="Cambria"/>
          <w:b/>
          <w:bCs/>
          <w:color w:val="000000" w:themeColor="text1"/>
          <w:lang w:val="tg-Cyrl-TJ"/>
        </w:rPr>
        <w:t>ҳ</w:t>
      </w:r>
      <w:r w:rsidRPr="00585E3A">
        <w:rPr>
          <w:rFonts w:ascii="Times New Roman Tj" w:hAnsi="Times New Roman Tj" w:cs="Times New Roman Tj"/>
          <w:b/>
          <w:bCs/>
          <w:color w:val="000000" w:themeColor="text1"/>
          <w:lang w:val="tg-Cyrl-TJ"/>
        </w:rPr>
        <w:t>исобгирии му</w:t>
      </w:r>
      <w:r w:rsidRPr="00585E3A">
        <w:rPr>
          <w:rFonts w:ascii="Cambria" w:hAnsi="Cambria" w:cs="Cambria"/>
          <w:b/>
          <w:bCs/>
          <w:color w:val="000000" w:themeColor="text1"/>
          <w:lang w:val="tg-Cyrl-TJ"/>
        </w:rPr>
        <w:t>ҳ</w:t>
      </w:r>
      <w:r w:rsidRPr="00585E3A">
        <w:rPr>
          <w:rFonts w:ascii="Times New Roman Tj" w:hAnsi="Times New Roman Tj" w:cs="Times New Roman Tj"/>
          <w:b/>
          <w:bCs/>
          <w:color w:val="000000" w:themeColor="text1"/>
          <w:lang w:val="tg-Cyrl-TJ"/>
        </w:rPr>
        <w:t>осибиро медонед?</w:t>
      </w:r>
    </w:p>
    <w:p w:rsidR="0003329E" w:rsidRPr="00585E3A" w:rsidRDefault="0003329E" w:rsidP="00685ACF">
      <w:pPr>
        <w:jc w:val="both"/>
        <w:rPr>
          <w:rFonts w:ascii="Times New Roman Tj" w:hAnsi="Times New Roman Tj" w:cs="Times New Roman Tj"/>
          <w:color w:val="000000" w:themeColor="text1"/>
          <w:lang w:val="tg-Cyrl-TJ"/>
        </w:rPr>
      </w:pPr>
      <w:r w:rsidRPr="00585E3A">
        <w:rPr>
          <w:rFonts w:ascii="Times New Roman Tj" w:hAnsi="Times New Roman Tj" w:cs="Times New Roman Tj"/>
          <w:color w:val="000000" w:themeColor="text1"/>
          <w:lang w:val="tg-Cyrl-TJ"/>
        </w:rPr>
        <w:t>$A) Молияв</w:t>
      </w:r>
      <w:r w:rsidRPr="00585E3A">
        <w:rPr>
          <w:rFonts w:ascii="Cambria" w:hAnsi="Cambria" w:cs="Cambria"/>
          <w:color w:val="000000" w:themeColor="text1"/>
          <w:lang w:val="tg-Cyrl-TJ"/>
        </w:rPr>
        <w:t>ӣ</w:t>
      </w:r>
      <w:r w:rsidRPr="00585E3A">
        <w:rPr>
          <w:rFonts w:ascii="Times New Roman Tj" w:hAnsi="Times New Roman Tj" w:cs="Times New Roman Tj"/>
          <w:color w:val="000000" w:themeColor="text1"/>
          <w:lang w:val="tg-Cyrl-TJ"/>
        </w:rPr>
        <w:t xml:space="preserve"> ва омор</w:t>
      </w:r>
      <w:r w:rsidRPr="00585E3A">
        <w:rPr>
          <w:rFonts w:ascii="Cambria" w:hAnsi="Cambria" w:cs="Cambria"/>
          <w:color w:val="000000" w:themeColor="text1"/>
          <w:lang w:val="tg-Cyrl-TJ"/>
        </w:rPr>
        <w:t>ӣ</w:t>
      </w:r>
      <w:r w:rsidRPr="00585E3A">
        <w:rPr>
          <w:rFonts w:ascii="Times New Roman Tj" w:hAnsi="Times New Roman Tj" w:cs="Times New Roman Tj"/>
          <w:color w:val="000000" w:themeColor="text1"/>
          <w:lang w:val="tg-Cyrl-TJ"/>
        </w:rPr>
        <w:t>;</w:t>
      </w:r>
      <w:r w:rsidR="00CC012E" w:rsidRPr="00585E3A">
        <w:rPr>
          <w:rFonts w:ascii="Times New Roman Tj" w:hAnsi="Times New Roman Tj" w:cs="Times New Roman Tj"/>
          <w:color w:val="000000" w:themeColor="text1"/>
          <w:lang w:val="tg-Cyrl-TJ"/>
        </w:rPr>
        <w:t xml:space="preserve"> </w:t>
      </w:r>
      <w:r w:rsidRPr="00585E3A">
        <w:rPr>
          <w:rFonts w:ascii="Times New Roman Tj" w:hAnsi="Times New Roman Tj" w:cs="Times New Roman Tj"/>
          <w:color w:val="000000" w:themeColor="text1"/>
          <w:lang w:val="tg-Cyrl-TJ"/>
        </w:rPr>
        <w:t>$B) Омор</w:t>
      </w:r>
      <w:r w:rsidRPr="00585E3A">
        <w:rPr>
          <w:rFonts w:ascii="Cambria" w:hAnsi="Cambria" w:cs="Cambria"/>
          <w:color w:val="000000" w:themeColor="text1"/>
          <w:lang w:val="tg-Cyrl-TJ"/>
        </w:rPr>
        <w:t>ӣ</w:t>
      </w:r>
      <w:r w:rsidRPr="00585E3A">
        <w:rPr>
          <w:rFonts w:ascii="Times New Roman Tj" w:hAnsi="Times New Roman Tj" w:cs="Times New Roman Tj"/>
          <w:color w:val="000000" w:themeColor="text1"/>
          <w:lang w:val="tg-Cyrl-TJ"/>
        </w:rPr>
        <w:t xml:space="preserve"> ва идоракун</w:t>
      </w:r>
      <w:r w:rsidRPr="00585E3A">
        <w:rPr>
          <w:rFonts w:ascii="Cambria" w:hAnsi="Cambria" w:cs="Cambria"/>
          <w:color w:val="000000" w:themeColor="text1"/>
          <w:lang w:val="tg-Cyrl-TJ"/>
        </w:rPr>
        <w:t>ӣ</w:t>
      </w:r>
      <w:r w:rsidRPr="00585E3A">
        <w:rPr>
          <w:rFonts w:ascii="Times New Roman Tj" w:hAnsi="Times New Roman Tj" w:cs="Times New Roman Tj"/>
          <w:color w:val="000000" w:themeColor="text1"/>
          <w:lang w:val="tg-Cyrl-TJ"/>
        </w:rPr>
        <w:t>;</w:t>
      </w:r>
      <w:r w:rsidR="00CC012E" w:rsidRPr="00585E3A">
        <w:rPr>
          <w:rFonts w:ascii="Times New Roman Tj" w:hAnsi="Times New Roman Tj" w:cs="Times New Roman Tj"/>
          <w:color w:val="000000" w:themeColor="text1"/>
          <w:lang w:val="tg-Cyrl-TJ"/>
        </w:rPr>
        <w:t xml:space="preserve"> </w:t>
      </w:r>
      <w:r w:rsidRPr="00585E3A">
        <w:rPr>
          <w:rFonts w:ascii="Times New Roman Tj" w:hAnsi="Times New Roman Tj" w:cs="Times New Roman Tj"/>
          <w:color w:val="000000" w:themeColor="text1"/>
          <w:lang w:val="tg-Cyrl-TJ"/>
        </w:rPr>
        <w:t>$C) Му</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осиб</w:t>
      </w:r>
      <w:r w:rsidRPr="00585E3A">
        <w:rPr>
          <w:rFonts w:ascii="Cambria" w:hAnsi="Cambria" w:cs="Cambria"/>
          <w:color w:val="000000" w:themeColor="text1"/>
          <w:lang w:val="tg-Cyrl-TJ"/>
        </w:rPr>
        <w:t>ӣ</w:t>
      </w:r>
      <w:r w:rsidRPr="00585E3A">
        <w:rPr>
          <w:rFonts w:ascii="Times New Roman Tj" w:hAnsi="Times New Roman Tj" w:cs="Times New Roman Tj"/>
          <w:color w:val="000000" w:themeColor="text1"/>
          <w:lang w:val="tg-Cyrl-TJ"/>
        </w:rPr>
        <w:t>–молияв</w:t>
      </w:r>
      <w:r w:rsidRPr="00585E3A">
        <w:rPr>
          <w:rFonts w:ascii="Cambria" w:hAnsi="Cambria" w:cs="Cambria"/>
          <w:color w:val="000000" w:themeColor="text1"/>
          <w:lang w:val="tg-Cyrl-TJ"/>
        </w:rPr>
        <w:t>ӣ</w:t>
      </w:r>
      <w:r w:rsidRPr="00585E3A">
        <w:rPr>
          <w:rFonts w:ascii="Times New Roman Tj" w:hAnsi="Times New Roman Tj" w:cs="Times New Roman Tj"/>
          <w:color w:val="000000" w:themeColor="text1"/>
          <w:lang w:val="tg-Cyrl-TJ"/>
        </w:rPr>
        <w:t>, му</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осиб</w:t>
      </w:r>
      <w:r w:rsidRPr="00585E3A">
        <w:rPr>
          <w:rFonts w:ascii="Cambria" w:hAnsi="Cambria" w:cs="Cambria"/>
          <w:color w:val="000000" w:themeColor="text1"/>
          <w:lang w:val="tg-Cyrl-TJ"/>
        </w:rPr>
        <w:t>ӣ</w:t>
      </w:r>
      <w:r w:rsidRPr="00585E3A">
        <w:rPr>
          <w:rFonts w:ascii="Times New Roman Tj" w:hAnsi="Times New Roman Tj" w:cs="Times New Roman Tj"/>
          <w:color w:val="000000" w:themeColor="text1"/>
          <w:lang w:val="tg-Cyrl-TJ"/>
        </w:rPr>
        <w:t>– идоракун</w:t>
      </w:r>
      <w:r w:rsidRPr="00585E3A">
        <w:rPr>
          <w:rFonts w:ascii="Cambria" w:hAnsi="Cambria" w:cs="Cambria"/>
          <w:color w:val="000000" w:themeColor="text1"/>
          <w:lang w:val="tg-Cyrl-TJ"/>
        </w:rPr>
        <w:t>ӣ</w:t>
      </w:r>
      <w:r w:rsidRPr="00585E3A">
        <w:rPr>
          <w:rFonts w:ascii="Times New Roman Tj" w:hAnsi="Times New Roman Tj" w:cs="Times New Roman Tj"/>
          <w:color w:val="000000" w:themeColor="text1"/>
          <w:lang w:val="tg-Cyrl-TJ"/>
        </w:rPr>
        <w:t xml:space="preserve"> ва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исобгирии андоз;</w:t>
      </w:r>
      <w:r w:rsidR="00CC012E" w:rsidRPr="00585E3A">
        <w:rPr>
          <w:rFonts w:ascii="Times New Roman Tj" w:hAnsi="Times New Roman Tj" w:cs="Times New Roman Tj"/>
          <w:color w:val="000000" w:themeColor="text1"/>
          <w:lang w:val="tg-Cyrl-TJ"/>
        </w:rPr>
        <w:t xml:space="preserve"> </w:t>
      </w:r>
      <w:r w:rsidRPr="00585E3A">
        <w:rPr>
          <w:rFonts w:ascii="Times New Roman Tj" w:hAnsi="Times New Roman Tj" w:cs="Times New Roman Tj"/>
          <w:color w:val="000000" w:themeColor="text1"/>
          <w:lang w:val="tg-Cyrl-TJ"/>
        </w:rPr>
        <w:t>$D) Му</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осиб</w:t>
      </w:r>
      <w:r w:rsidRPr="00585E3A">
        <w:rPr>
          <w:rFonts w:ascii="Cambria" w:hAnsi="Cambria" w:cs="Cambria"/>
          <w:color w:val="000000" w:themeColor="text1"/>
          <w:lang w:val="tg-Cyrl-TJ"/>
        </w:rPr>
        <w:t>ӣ</w:t>
      </w:r>
      <w:r w:rsidRPr="00585E3A">
        <w:rPr>
          <w:rFonts w:ascii="Times New Roman Tj" w:hAnsi="Times New Roman Tj" w:cs="Times New Roman Tj"/>
          <w:color w:val="000000" w:themeColor="text1"/>
          <w:lang w:val="tg-Cyrl-TJ"/>
        </w:rPr>
        <w:t>–молияв</w:t>
      </w:r>
      <w:r w:rsidRPr="00585E3A">
        <w:rPr>
          <w:rFonts w:ascii="Cambria" w:hAnsi="Cambria" w:cs="Cambria"/>
          <w:color w:val="000000" w:themeColor="text1"/>
          <w:lang w:val="tg-Cyrl-TJ"/>
        </w:rPr>
        <w:t>ӣ</w:t>
      </w:r>
      <w:r w:rsidRPr="00585E3A">
        <w:rPr>
          <w:rFonts w:ascii="Times New Roman Tj" w:hAnsi="Times New Roman Tj" w:cs="Times New Roman Tj"/>
          <w:color w:val="000000" w:themeColor="text1"/>
          <w:lang w:val="tg-Cyrl-TJ"/>
        </w:rPr>
        <w:t>, му</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осиб</w:t>
      </w:r>
      <w:r w:rsidRPr="00585E3A">
        <w:rPr>
          <w:rFonts w:ascii="Cambria" w:hAnsi="Cambria" w:cs="Cambria"/>
          <w:color w:val="000000" w:themeColor="text1"/>
          <w:lang w:val="tg-Cyrl-TJ"/>
        </w:rPr>
        <w:t>ӣ</w:t>
      </w:r>
      <w:r w:rsidRPr="00585E3A">
        <w:rPr>
          <w:rFonts w:ascii="Times New Roman Tj" w:hAnsi="Times New Roman Tj" w:cs="Times New Roman Tj"/>
          <w:color w:val="000000" w:themeColor="text1"/>
          <w:lang w:val="tg-Cyrl-TJ"/>
        </w:rPr>
        <w:t>–идоракун</w:t>
      </w:r>
      <w:r w:rsidRPr="00585E3A">
        <w:rPr>
          <w:rFonts w:ascii="Cambria" w:hAnsi="Cambria" w:cs="Cambria"/>
          <w:color w:val="000000" w:themeColor="text1"/>
          <w:lang w:val="tg-Cyrl-TJ"/>
        </w:rPr>
        <w:t>ӣ</w:t>
      </w:r>
      <w:r w:rsidRPr="00585E3A">
        <w:rPr>
          <w:rFonts w:ascii="Times New Roman Tj" w:hAnsi="Times New Roman Tj" w:cs="Times New Roman Tj"/>
          <w:color w:val="000000" w:themeColor="text1"/>
          <w:lang w:val="tg-Cyrl-TJ"/>
        </w:rPr>
        <w:t xml:space="preserve"> ва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исобгирии фавр</w:t>
      </w:r>
      <w:r w:rsidRPr="00585E3A">
        <w:rPr>
          <w:rFonts w:ascii="Cambria" w:hAnsi="Cambria" w:cs="Cambria"/>
          <w:color w:val="000000" w:themeColor="text1"/>
          <w:lang w:val="tg-Cyrl-TJ"/>
        </w:rPr>
        <w:t>ӣ</w:t>
      </w:r>
      <w:r w:rsidRPr="00585E3A">
        <w:rPr>
          <w:rFonts w:ascii="Times New Roman Tj" w:hAnsi="Times New Roman Tj" w:cs="Times New Roman Tj"/>
          <w:color w:val="000000" w:themeColor="text1"/>
          <w:lang w:val="tg-Cyrl-TJ"/>
        </w:rPr>
        <w:t>;</w:t>
      </w:r>
      <w:r w:rsidR="00CC012E" w:rsidRPr="00585E3A">
        <w:rPr>
          <w:rFonts w:ascii="Times New Roman Tj" w:hAnsi="Times New Roman Tj" w:cs="Times New Roman Tj"/>
          <w:color w:val="000000" w:themeColor="text1"/>
          <w:lang w:val="tg-Cyrl-TJ"/>
        </w:rPr>
        <w:t xml:space="preserve"> </w:t>
      </w:r>
      <w:r w:rsidRPr="00585E3A">
        <w:rPr>
          <w:rFonts w:ascii="Times New Roman Tj" w:hAnsi="Times New Roman Tj" w:cs="Times New Roman Tj"/>
          <w:color w:val="000000" w:themeColor="text1"/>
          <w:lang w:val="tg-Cyrl-TJ"/>
        </w:rPr>
        <w:t>$E) Омор</w:t>
      </w:r>
      <w:r w:rsidRPr="00585E3A">
        <w:rPr>
          <w:rFonts w:ascii="Cambria" w:hAnsi="Cambria" w:cs="Cambria"/>
          <w:color w:val="000000" w:themeColor="text1"/>
          <w:lang w:val="tg-Cyrl-TJ"/>
        </w:rPr>
        <w:t>ӣ</w:t>
      </w:r>
      <w:r w:rsidRPr="00585E3A">
        <w:rPr>
          <w:rFonts w:ascii="Times New Roman Tj" w:hAnsi="Times New Roman Tj" w:cs="Times New Roman Tj"/>
          <w:color w:val="000000" w:themeColor="text1"/>
          <w:lang w:val="tg-Cyrl-TJ"/>
        </w:rPr>
        <w:t>, фавр</w:t>
      </w:r>
      <w:r w:rsidRPr="00585E3A">
        <w:rPr>
          <w:rFonts w:ascii="Cambria" w:hAnsi="Cambria" w:cs="Cambria"/>
          <w:color w:val="000000" w:themeColor="text1"/>
          <w:lang w:val="tg-Cyrl-TJ"/>
        </w:rPr>
        <w:t>ӣ</w:t>
      </w:r>
      <w:r w:rsidRPr="00585E3A">
        <w:rPr>
          <w:rFonts w:ascii="Times New Roman Tj" w:hAnsi="Times New Roman Tj" w:cs="Times New Roman Tj"/>
          <w:color w:val="000000" w:themeColor="text1"/>
          <w:lang w:val="tg-Cyrl-TJ"/>
        </w:rPr>
        <w:t>ва му</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осиб</w:t>
      </w:r>
      <w:r w:rsidRPr="00585E3A">
        <w:rPr>
          <w:rFonts w:ascii="Cambria" w:hAnsi="Cambria" w:cs="Cambria"/>
          <w:color w:val="000000" w:themeColor="text1"/>
          <w:lang w:val="tg-Cyrl-TJ"/>
        </w:rPr>
        <w:t>ӣ</w:t>
      </w:r>
      <w:r w:rsidRPr="00585E3A">
        <w:rPr>
          <w:rFonts w:ascii="Times New Roman Tj" w:hAnsi="Times New Roman Tj" w:cs="Times New Roman Tj"/>
          <w:color w:val="000000" w:themeColor="text1"/>
          <w:lang w:val="tg-Cyrl-TJ"/>
        </w:rPr>
        <w:t>;</w:t>
      </w:r>
    </w:p>
    <w:p w:rsidR="00CC012E" w:rsidRPr="00585E3A" w:rsidRDefault="00CC012E" w:rsidP="00685ACF">
      <w:pPr>
        <w:jc w:val="both"/>
        <w:rPr>
          <w:rFonts w:ascii="Times New Roman Tj" w:hAnsi="Times New Roman Tj" w:cs="Times New Roman Tj"/>
          <w:b/>
          <w:bCs/>
          <w:color w:val="000000" w:themeColor="text1"/>
          <w:lang w:val="tg-Cyrl-TJ"/>
        </w:rPr>
      </w:pPr>
    </w:p>
    <w:p w:rsidR="0003329E" w:rsidRPr="00585E3A" w:rsidRDefault="0003329E" w:rsidP="00685ACF">
      <w:pPr>
        <w:jc w:val="both"/>
        <w:rPr>
          <w:rFonts w:ascii="Times New Roman Tj" w:hAnsi="Times New Roman Tj" w:cs="Times New Roman Tj"/>
          <w:b/>
          <w:bCs/>
          <w:color w:val="000000" w:themeColor="text1"/>
          <w:lang w:val="tg-Cyrl-TJ"/>
        </w:rPr>
      </w:pPr>
      <w:r w:rsidRPr="00585E3A">
        <w:rPr>
          <w:rFonts w:ascii="Times New Roman Tj" w:hAnsi="Times New Roman Tj" w:cs="Times New Roman Tj"/>
          <w:b/>
          <w:bCs/>
          <w:color w:val="000000" w:themeColor="text1"/>
          <w:lang w:val="tg-Cyrl-TJ"/>
        </w:rPr>
        <w:t>@181.</w:t>
      </w:r>
    </w:p>
    <w:p w:rsidR="0003329E" w:rsidRPr="00585E3A" w:rsidRDefault="0003329E" w:rsidP="00685ACF">
      <w:pPr>
        <w:jc w:val="both"/>
        <w:rPr>
          <w:rFonts w:ascii="Times New Roman Tj" w:hAnsi="Times New Roman Tj" w:cs="Times New Roman Tj"/>
          <w:b/>
          <w:bCs/>
          <w:color w:val="000000" w:themeColor="text1"/>
          <w:lang w:val="tg-Cyrl-TJ"/>
        </w:rPr>
      </w:pPr>
      <w:r w:rsidRPr="00585E3A">
        <w:rPr>
          <w:rFonts w:ascii="Times New Roman Tj" w:hAnsi="Times New Roman Tj" w:cs="Times New Roman Tj"/>
          <w:b/>
          <w:bCs/>
          <w:color w:val="000000" w:themeColor="text1"/>
          <w:lang w:val="tg-Cyrl-TJ"/>
        </w:rPr>
        <w:t>Стандарт</w:t>
      </w:r>
      <w:r w:rsidRPr="00585E3A">
        <w:rPr>
          <w:rFonts w:ascii="Cambria" w:hAnsi="Cambria" w:cs="Cambria"/>
          <w:b/>
          <w:bCs/>
          <w:color w:val="000000" w:themeColor="text1"/>
          <w:lang w:val="tg-Cyrl-TJ"/>
        </w:rPr>
        <w:t>ҳ</w:t>
      </w:r>
      <w:r w:rsidRPr="00585E3A">
        <w:rPr>
          <w:rFonts w:ascii="Times New Roman Tj" w:hAnsi="Times New Roman Tj" w:cs="Times New Roman Tj"/>
          <w:b/>
          <w:bCs/>
          <w:color w:val="000000" w:themeColor="text1"/>
          <w:lang w:val="tg-Cyrl-TJ"/>
        </w:rPr>
        <w:t xml:space="preserve">ои </w:t>
      </w:r>
      <w:r w:rsidRPr="00585E3A">
        <w:rPr>
          <w:rFonts w:ascii="Cambria" w:hAnsi="Cambria" w:cs="Cambria"/>
          <w:b/>
          <w:bCs/>
          <w:color w:val="000000" w:themeColor="text1"/>
          <w:lang w:val="tg-Cyrl-TJ"/>
        </w:rPr>
        <w:t>ҳ</w:t>
      </w:r>
      <w:r w:rsidRPr="00585E3A">
        <w:rPr>
          <w:rFonts w:ascii="Times New Roman Tj" w:hAnsi="Times New Roman Tj" w:cs="Times New Roman Tj"/>
          <w:b/>
          <w:bCs/>
          <w:color w:val="000000" w:themeColor="text1"/>
          <w:lang w:val="tg-Cyrl-TJ"/>
        </w:rPr>
        <w:t>исобгирии му</w:t>
      </w:r>
      <w:r w:rsidRPr="00585E3A">
        <w:rPr>
          <w:rFonts w:ascii="Cambria" w:hAnsi="Cambria" w:cs="Cambria"/>
          <w:b/>
          <w:bCs/>
          <w:color w:val="000000" w:themeColor="text1"/>
          <w:lang w:val="tg-Cyrl-TJ"/>
        </w:rPr>
        <w:t>ҳ</w:t>
      </w:r>
      <w:r w:rsidRPr="00585E3A">
        <w:rPr>
          <w:rFonts w:ascii="Times New Roman Tj" w:hAnsi="Times New Roman Tj" w:cs="Times New Roman Tj"/>
          <w:b/>
          <w:bCs/>
          <w:color w:val="000000" w:themeColor="text1"/>
          <w:lang w:val="tg-Cyrl-TJ"/>
        </w:rPr>
        <w:t>осиб</w:t>
      </w:r>
      <w:r w:rsidRPr="00585E3A">
        <w:rPr>
          <w:rFonts w:ascii="Cambria" w:hAnsi="Cambria" w:cs="Cambria"/>
          <w:b/>
          <w:bCs/>
          <w:color w:val="000000" w:themeColor="text1"/>
          <w:lang w:val="tg-Cyrl-TJ"/>
        </w:rPr>
        <w:t>ӣ</w:t>
      </w:r>
      <w:r w:rsidRPr="00585E3A">
        <w:rPr>
          <w:rFonts w:ascii="Times New Roman Tj" w:hAnsi="Times New Roman Tj" w:cs="Times New Roman Tj"/>
          <w:b/>
          <w:bCs/>
          <w:color w:val="000000" w:themeColor="text1"/>
          <w:lang w:val="tg-Cyrl-TJ"/>
        </w:rPr>
        <w:t xml:space="preserve"> ба кадом сат</w:t>
      </w:r>
      <w:r w:rsidRPr="00585E3A">
        <w:rPr>
          <w:rFonts w:ascii="Cambria" w:hAnsi="Cambria" w:cs="Cambria"/>
          <w:b/>
          <w:bCs/>
          <w:color w:val="000000" w:themeColor="text1"/>
          <w:lang w:val="tg-Cyrl-TJ"/>
        </w:rPr>
        <w:t>ҳ</w:t>
      </w:r>
      <w:r w:rsidRPr="00585E3A">
        <w:rPr>
          <w:rFonts w:ascii="Times New Roman Tj" w:hAnsi="Times New Roman Tj" w:cs="Times New Roman Tj"/>
          <w:b/>
          <w:bCs/>
          <w:color w:val="000000" w:themeColor="text1"/>
          <w:lang w:val="tg-Cyrl-TJ"/>
        </w:rPr>
        <w:t xml:space="preserve">и </w:t>
      </w:r>
      <w:r w:rsidRPr="00585E3A">
        <w:rPr>
          <w:rFonts w:ascii="Cambria" w:hAnsi="Cambria" w:cs="Cambria"/>
          <w:b/>
          <w:bCs/>
          <w:color w:val="000000" w:themeColor="text1"/>
          <w:lang w:val="tg-Cyrl-TJ"/>
        </w:rPr>
        <w:t>ҳ</w:t>
      </w:r>
      <w:r w:rsidRPr="00585E3A">
        <w:rPr>
          <w:rFonts w:ascii="Times New Roman Tj" w:hAnsi="Times New Roman Tj" w:cs="Times New Roman Tj"/>
          <w:b/>
          <w:bCs/>
          <w:color w:val="000000" w:themeColor="text1"/>
          <w:lang w:val="tg-Cyrl-TJ"/>
        </w:rPr>
        <w:t>у</w:t>
      </w:r>
      <w:r w:rsidRPr="00585E3A">
        <w:rPr>
          <w:rFonts w:ascii="Cambria" w:hAnsi="Cambria" w:cs="Cambria"/>
          <w:b/>
          <w:bCs/>
          <w:color w:val="000000" w:themeColor="text1"/>
          <w:lang w:val="tg-Cyrl-TJ"/>
        </w:rPr>
        <w:t>ҷҷ</w:t>
      </w:r>
      <w:r w:rsidRPr="00585E3A">
        <w:rPr>
          <w:rFonts w:ascii="Times New Roman Tj" w:hAnsi="Times New Roman Tj" w:cs="Times New Roman Tj"/>
          <w:b/>
          <w:bCs/>
          <w:color w:val="000000" w:themeColor="text1"/>
          <w:lang w:val="tg-Cyrl-TJ"/>
        </w:rPr>
        <w:t>ат</w:t>
      </w:r>
      <w:r w:rsidRPr="00585E3A">
        <w:rPr>
          <w:rFonts w:ascii="Cambria" w:hAnsi="Cambria" w:cs="Cambria"/>
          <w:b/>
          <w:bCs/>
          <w:color w:val="000000" w:themeColor="text1"/>
          <w:lang w:val="tg-Cyrl-TJ"/>
        </w:rPr>
        <w:t>ҳ</w:t>
      </w:r>
      <w:r w:rsidRPr="00585E3A">
        <w:rPr>
          <w:rFonts w:ascii="Times New Roman Tj" w:hAnsi="Times New Roman Tj" w:cs="Times New Roman Tj"/>
          <w:b/>
          <w:bCs/>
          <w:color w:val="000000" w:themeColor="text1"/>
          <w:lang w:val="tg-Cyrl-TJ"/>
        </w:rPr>
        <w:t>ои меъёр</w:t>
      </w:r>
      <w:r w:rsidRPr="00585E3A">
        <w:rPr>
          <w:rFonts w:ascii="Cambria" w:hAnsi="Cambria" w:cs="Cambria"/>
          <w:b/>
          <w:bCs/>
          <w:color w:val="000000" w:themeColor="text1"/>
          <w:lang w:val="tg-Cyrl-TJ"/>
        </w:rPr>
        <w:t>ӣ</w:t>
      </w:r>
      <w:r w:rsidRPr="00585E3A">
        <w:rPr>
          <w:rFonts w:ascii="Times New Roman Tj" w:hAnsi="Times New Roman Tj" w:cs="Times New Roman Tj"/>
          <w:b/>
          <w:bCs/>
          <w:color w:val="000000" w:themeColor="text1"/>
          <w:lang w:val="tg-Cyrl-TJ"/>
        </w:rPr>
        <w:t xml:space="preserve"> рост меоянд?</w:t>
      </w:r>
    </w:p>
    <w:p w:rsidR="0003329E" w:rsidRPr="00585E3A" w:rsidRDefault="0003329E" w:rsidP="00685ACF">
      <w:pPr>
        <w:jc w:val="both"/>
        <w:rPr>
          <w:rFonts w:ascii="Times New Roman Tj" w:hAnsi="Times New Roman Tj" w:cs="Times New Roman Tj"/>
          <w:color w:val="000000" w:themeColor="text1"/>
          <w:lang w:val="tg-Cyrl-TJ"/>
        </w:rPr>
      </w:pPr>
      <w:r w:rsidRPr="00585E3A">
        <w:rPr>
          <w:rFonts w:ascii="Times New Roman Tj" w:hAnsi="Times New Roman Tj" w:cs="Times New Roman Tj"/>
          <w:color w:val="000000" w:themeColor="text1"/>
          <w:lang w:val="tg-Cyrl-TJ"/>
        </w:rPr>
        <w:t>$A) Ба сат</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 якум;</w:t>
      </w:r>
      <w:r w:rsidR="00CC012E" w:rsidRPr="00585E3A">
        <w:rPr>
          <w:rFonts w:ascii="Times New Roman Tj" w:hAnsi="Times New Roman Tj" w:cs="Times New Roman Tj"/>
          <w:color w:val="000000" w:themeColor="text1"/>
          <w:lang w:val="tg-Cyrl-TJ"/>
        </w:rPr>
        <w:t xml:space="preserve"> </w:t>
      </w:r>
      <w:r w:rsidRPr="00585E3A">
        <w:rPr>
          <w:rFonts w:ascii="Times New Roman Tj" w:hAnsi="Times New Roman Tj" w:cs="Times New Roman Tj"/>
          <w:color w:val="000000" w:themeColor="text1"/>
          <w:lang w:val="tg-Cyrl-TJ"/>
        </w:rPr>
        <w:t>$B) Ба сат</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w:t>
      </w:r>
      <w:r w:rsidR="00C913D2" w:rsidRPr="00585E3A">
        <w:rPr>
          <w:rFonts w:ascii="Times New Roman Tj" w:hAnsi="Times New Roman Tj" w:cs="Times New Roman Tj"/>
          <w:color w:val="000000" w:themeColor="text1"/>
          <w:lang w:val="tg-Cyrl-TJ"/>
        </w:rPr>
        <w:t xml:space="preserve"> </w:t>
      </w:r>
      <w:r w:rsidRPr="00585E3A">
        <w:rPr>
          <w:rFonts w:ascii="Times New Roman Tj" w:hAnsi="Times New Roman Tj" w:cs="Times New Roman Tj"/>
          <w:color w:val="000000" w:themeColor="text1"/>
          <w:lang w:val="tg-Cyrl-TJ"/>
        </w:rPr>
        <w:t>дуюм;</w:t>
      </w:r>
      <w:r w:rsidR="00CC012E" w:rsidRPr="00585E3A">
        <w:rPr>
          <w:rFonts w:ascii="Times New Roman Tj" w:hAnsi="Times New Roman Tj" w:cs="Times New Roman Tj"/>
          <w:color w:val="000000" w:themeColor="text1"/>
          <w:lang w:val="tg-Cyrl-TJ"/>
        </w:rPr>
        <w:t xml:space="preserve"> </w:t>
      </w:r>
      <w:r w:rsidRPr="00585E3A">
        <w:rPr>
          <w:rFonts w:ascii="Times New Roman Tj" w:hAnsi="Times New Roman Tj" w:cs="Times New Roman Tj"/>
          <w:color w:val="000000" w:themeColor="text1"/>
          <w:lang w:val="tg-Cyrl-TJ"/>
        </w:rPr>
        <w:t>$C) Ба сат</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w:t>
      </w:r>
      <w:r w:rsidR="00C913D2" w:rsidRPr="00585E3A">
        <w:rPr>
          <w:rFonts w:ascii="Times New Roman Tj" w:hAnsi="Times New Roman Tj" w:cs="Times New Roman Tj"/>
          <w:color w:val="000000" w:themeColor="text1"/>
          <w:lang w:val="tg-Cyrl-TJ"/>
        </w:rPr>
        <w:t xml:space="preserve"> </w:t>
      </w:r>
      <w:r w:rsidRPr="00585E3A">
        <w:rPr>
          <w:rFonts w:ascii="Times New Roman Tj" w:hAnsi="Times New Roman Tj" w:cs="Times New Roman Tj"/>
          <w:color w:val="000000" w:themeColor="text1"/>
          <w:lang w:val="tg-Cyrl-TJ"/>
        </w:rPr>
        <w:t>сеюм;</w:t>
      </w:r>
      <w:r w:rsidR="00CC012E" w:rsidRPr="00585E3A">
        <w:rPr>
          <w:rFonts w:ascii="Times New Roman Tj" w:hAnsi="Times New Roman Tj" w:cs="Times New Roman Tj"/>
          <w:color w:val="000000" w:themeColor="text1"/>
          <w:lang w:val="tg-Cyrl-TJ"/>
        </w:rPr>
        <w:t xml:space="preserve"> </w:t>
      </w:r>
      <w:r w:rsidRPr="00585E3A">
        <w:rPr>
          <w:rFonts w:ascii="Times New Roman Tj" w:hAnsi="Times New Roman Tj" w:cs="Times New Roman Tj"/>
          <w:color w:val="000000" w:themeColor="text1"/>
          <w:lang w:val="tg-Cyrl-TJ"/>
        </w:rPr>
        <w:t>$D) Ба сат</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w:t>
      </w:r>
      <w:r w:rsidR="00C913D2" w:rsidRPr="00585E3A">
        <w:rPr>
          <w:rFonts w:ascii="Times New Roman Tj" w:hAnsi="Times New Roman Tj" w:cs="Times New Roman Tj"/>
          <w:color w:val="000000" w:themeColor="text1"/>
          <w:lang w:val="tg-Cyrl-TJ"/>
        </w:rPr>
        <w:t xml:space="preserve"> </w:t>
      </w:r>
      <w:r w:rsidRPr="00585E3A">
        <w:rPr>
          <w:rFonts w:ascii="Times New Roman Tj" w:hAnsi="Times New Roman Tj" w:cs="Times New Roman Tj"/>
          <w:color w:val="000000" w:themeColor="text1"/>
          <w:lang w:val="tg-Cyrl-TJ"/>
        </w:rPr>
        <w:t>чорум;</w:t>
      </w:r>
      <w:r w:rsidR="00CC012E" w:rsidRPr="00585E3A">
        <w:rPr>
          <w:rFonts w:ascii="Times New Roman Tj" w:hAnsi="Times New Roman Tj" w:cs="Times New Roman Tj"/>
          <w:color w:val="000000" w:themeColor="text1"/>
          <w:lang w:val="tg-Cyrl-TJ"/>
        </w:rPr>
        <w:t xml:space="preserve"> </w:t>
      </w:r>
      <w:r w:rsidRPr="00585E3A">
        <w:rPr>
          <w:rFonts w:ascii="Times New Roman Tj" w:hAnsi="Times New Roman Tj" w:cs="Times New Roman Tj"/>
          <w:color w:val="000000" w:themeColor="text1"/>
          <w:lang w:val="tg-Cyrl-TJ"/>
        </w:rPr>
        <w:t>$E) Ба сат</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w:t>
      </w:r>
      <w:r w:rsidR="00C913D2" w:rsidRPr="00585E3A">
        <w:rPr>
          <w:rFonts w:ascii="Times New Roman Tj" w:hAnsi="Times New Roman Tj" w:cs="Times New Roman Tj"/>
          <w:color w:val="000000" w:themeColor="text1"/>
          <w:lang w:val="tg-Cyrl-TJ"/>
        </w:rPr>
        <w:t xml:space="preserve"> </w:t>
      </w:r>
      <w:r w:rsidRPr="00585E3A">
        <w:rPr>
          <w:rFonts w:ascii="Times New Roman Tj" w:hAnsi="Times New Roman Tj" w:cs="Times New Roman Tj"/>
          <w:color w:val="000000" w:themeColor="text1"/>
          <w:lang w:val="tg-Cyrl-TJ"/>
        </w:rPr>
        <w:t>дуюм ва сеюм;</w:t>
      </w:r>
    </w:p>
    <w:p w:rsidR="00CC012E" w:rsidRPr="00585E3A" w:rsidRDefault="00CC012E" w:rsidP="00685ACF">
      <w:pPr>
        <w:jc w:val="both"/>
        <w:rPr>
          <w:rFonts w:ascii="Times New Roman Tj" w:hAnsi="Times New Roman Tj" w:cs="Times New Roman Tj"/>
          <w:b/>
          <w:bCs/>
          <w:color w:val="000000" w:themeColor="text1"/>
          <w:lang w:val="tg-Cyrl-TJ"/>
        </w:rPr>
      </w:pPr>
    </w:p>
    <w:p w:rsidR="0003329E" w:rsidRPr="00585E3A" w:rsidRDefault="0003329E" w:rsidP="00685ACF">
      <w:pPr>
        <w:jc w:val="both"/>
        <w:rPr>
          <w:rFonts w:ascii="Times New Roman Tj" w:hAnsi="Times New Roman Tj" w:cs="Times New Roman Tj"/>
          <w:b/>
          <w:bCs/>
          <w:color w:val="000000" w:themeColor="text1"/>
          <w:lang w:val="tg-Cyrl-TJ"/>
        </w:rPr>
      </w:pPr>
      <w:r w:rsidRPr="00585E3A">
        <w:rPr>
          <w:rFonts w:ascii="Times New Roman Tj" w:hAnsi="Times New Roman Tj" w:cs="Times New Roman Tj"/>
          <w:b/>
          <w:bCs/>
          <w:color w:val="000000" w:themeColor="text1"/>
          <w:lang w:val="tg-Cyrl-TJ"/>
        </w:rPr>
        <w:t>@182.</w:t>
      </w:r>
    </w:p>
    <w:p w:rsidR="00EE12C8" w:rsidRPr="00585E3A" w:rsidRDefault="00EE12C8" w:rsidP="00685ACF">
      <w:pPr>
        <w:jc w:val="both"/>
        <w:rPr>
          <w:rFonts w:ascii="Times New Roman Tj" w:hAnsi="Times New Roman Tj" w:cs="Times New Roman Tj"/>
          <w:b/>
          <w:bCs/>
          <w:color w:val="000000" w:themeColor="text1"/>
          <w:lang w:val="tg-Cyrl-TJ"/>
        </w:rPr>
      </w:pPr>
      <w:r w:rsidRPr="00585E3A">
        <w:rPr>
          <w:rFonts w:ascii="Cambria" w:hAnsi="Cambria" w:cs="Cambria"/>
          <w:b/>
          <w:bCs/>
          <w:color w:val="000000" w:themeColor="text1"/>
          <w:lang w:val="tg-Cyrl-TJ"/>
        </w:rPr>
        <w:t>Ҳ</w:t>
      </w:r>
      <w:r w:rsidRPr="00585E3A">
        <w:rPr>
          <w:rFonts w:ascii="Times New Roman Tj" w:hAnsi="Times New Roman Tj" w:cs="Times New Roman Tj"/>
          <w:b/>
          <w:bCs/>
          <w:color w:val="000000" w:themeColor="text1"/>
          <w:lang w:val="tg-Cyrl-TJ"/>
        </w:rPr>
        <w:t>ангоми дохилшавии масоле</w:t>
      </w:r>
      <w:r w:rsidRPr="00585E3A">
        <w:rPr>
          <w:rFonts w:ascii="Cambria" w:hAnsi="Cambria" w:cs="Cambria"/>
          <w:b/>
          <w:bCs/>
          <w:color w:val="000000" w:themeColor="text1"/>
          <w:lang w:val="tg-Cyrl-TJ"/>
        </w:rPr>
        <w:t>ҳҳ</w:t>
      </w:r>
      <w:r w:rsidRPr="00585E3A">
        <w:rPr>
          <w:rFonts w:ascii="Times New Roman Tj" w:hAnsi="Times New Roman Tj" w:cs="Times New Roman Tj"/>
          <w:b/>
          <w:bCs/>
          <w:color w:val="000000" w:themeColor="text1"/>
          <w:lang w:val="tg-Cyrl-TJ"/>
        </w:rPr>
        <w:t>о аз таъминкунандагон камомади ошкоршуда ч</w:t>
      </w:r>
      <w:r w:rsidRPr="00585E3A">
        <w:rPr>
          <w:rFonts w:ascii="Cambria" w:eastAsia="MS Mincho" w:hAnsi="Cambria" w:cs="Cambria"/>
          <w:b/>
          <w:bCs/>
          <w:color w:val="000000" w:themeColor="text1"/>
          <w:lang w:val="tg-Cyrl-TJ"/>
        </w:rPr>
        <w:t>ӣ</w:t>
      </w:r>
      <w:r w:rsidRPr="00585E3A">
        <w:rPr>
          <w:rFonts w:ascii="Times New Roman Tj" w:eastAsia="MS Mincho" w:hAnsi="Times New Roman Tj" w:cs="Times New Roman Tj"/>
          <w:b/>
          <w:bCs/>
          <w:color w:val="000000" w:themeColor="text1"/>
          <w:lang w:val="tg-Cyrl-TJ"/>
        </w:rPr>
        <w:t xml:space="preserve"> </w:t>
      </w:r>
      <w:r w:rsidRPr="00585E3A">
        <w:rPr>
          <w:rFonts w:ascii="Times New Roman Tj" w:hAnsi="Times New Roman Tj" w:cs="Times New Roman Tj"/>
          <w:b/>
          <w:bCs/>
          <w:color w:val="000000" w:themeColor="text1"/>
          <w:lang w:val="tg-Cyrl-TJ"/>
        </w:rPr>
        <w:t>гуна инъикос карда мешавад?</w:t>
      </w:r>
    </w:p>
    <w:p w:rsidR="0003329E" w:rsidRPr="00585E3A" w:rsidRDefault="00EE12C8" w:rsidP="00685ACF">
      <w:pPr>
        <w:jc w:val="both"/>
        <w:rPr>
          <w:rFonts w:ascii="Times New Roman Tj" w:hAnsi="Times New Roman Tj" w:cs="Times New Roman Tj"/>
          <w:color w:val="000000" w:themeColor="text1"/>
          <w:lang w:val="tg-Cyrl-TJ"/>
        </w:rPr>
      </w:pPr>
      <w:r w:rsidRPr="00585E3A">
        <w:rPr>
          <w:rFonts w:ascii="Times New Roman Tj" w:hAnsi="Times New Roman Tj" w:cs="Times New Roman Tj"/>
          <w:color w:val="000000" w:themeColor="text1"/>
          <w:lang w:val="tg-Cyrl-TJ"/>
        </w:rPr>
        <w:t xml:space="preserve">$A) Дебет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исоби 10720 «Ашёи хом ва мавод</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 xml:space="preserve">о» Кредит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исоби 22010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 барои пардохт»;</w:t>
      </w:r>
      <w:r w:rsidR="00CC012E" w:rsidRPr="00585E3A">
        <w:rPr>
          <w:rFonts w:ascii="Times New Roman Tj" w:hAnsi="Times New Roman Tj" w:cs="Times New Roman Tj"/>
          <w:color w:val="000000" w:themeColor="text1"/>
          <w:lang w:val="tg-Cyrl-TJ"/>
        </w:rPr>
        <w:t xml:space="preserve"> </w:t>
      </w:r>
      <w:r w:rsidRPr="00585E3A">
        <w:rPr>
          <w:rFonts w:ascii="Times New Roman Tj" w:hAnsi="Times New Roman Tj" w:cs="Times New Roman Tj"/>
          <w:color w:val="000000" w:themeColor="text1"/>
          <w:lang w:val="tg-Cyrl-TJ"/>
        </w:rPr>
        <w:t xml:space="preserve">$B) Дебет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исоби 10590 «</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арзи дебитор</w:t>
      </w:r>
      <w:r w:rsidRPr="00585E3A">
        <w:rPr>
          <w:rFonts w:ascii="Cambria" w:eastAsia="MS Mincho" w:hAnsi="Cambria" w:cs="Cambria"/>
          <w:color w:val="000000" w:themeColor="text1"/>
          <w:lang w:val="tg-Cyrl-TJ"/>
        </w:rPr>
        <w:t>ӣ</w:t>
      </w:r>
      <w:r w:rsidRPr="00585E3A">
        <w:rPr>
          <w:rFonts w:ascii="Times New Roman Tj" w:eastAsia="MS Mincho" w:hAnsi="Times New Roman Tj" w:cs="Times New Roman Tj"/>
          <w:color w:val="000000" w:themeColor="text1"/>
          <w:lang w:val="tg-Cyrl-TJ"/>
        </w:rPr>
        <w:t xml:space="preserve"> </w:t>
      </w:r>
      <w:r w:rsidRPr="00585E3A">
        <w:rPr>
          <w:rFonts w:ascii="Times New Roman Tj" w:hAnsi="Times New Roman Tj" w:cs="Times New Roman Tj"/>
          <w:color w:val="000000" w:themeColor="text1"/>
          <w:lang w:val="tg-Cyrl-TJ"/>
        </w:rPr>
        <w:t>аз р</w:t>
      </w:r>
      <w:r w:rsidRPr="00585E3A">
        <w:rPr>
          <w:rFonts w:ascii="Cambria" w:eastAsia="MS Mincho" w:hAnsi="Cambria" w:cs="Cambria"/>
          <w:color w:val="000000" w:themeColor="text1"/>
          <w:lang w:val="tg-Cyrl-TJ"/>
        </w:rPr>
        <w:t>ӯ</w:t>
      </w:r>
      <w:r w:rsidRPr="00585E3A">
        <w:rPr>
          <w:rFonts w:ascii="Times New Roman Tj" w:hAnsi="Times New Roman Tj" w:cs="Times New Roman Tj"/>
          <w:color w:val="000000" w:themeColor="text1"/>
          <w:lang w:val="tg-Cyrl-TJ"/>
        </w:rPr>
        <w:t>и дигар амалиёт</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о–даъво</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 xml:space="preserve">о» Кредит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исоби 22010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 барои пардохт»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исоби таъминкунанда);</w:t>
      </w:r>
      <w:r w:rsidR="00CC012E" w:rsidRPr="00585E3A">
        <w:rPr>
          <w:rFonts w:ascii="Times New Roman Tj" w:hAnsi="Times New Roman Tj" w:cs="Times New Roman Tj"/>
          <w:color w:val="000000" w:themeColor="text1"/>
          <w:lang w:val="tg-Cyrl-TJ"/>
        </w:rPr>
        <w:t xml:space="preserve"> </w:t>
      </w:r>
      <w:r w:rsidRPr="00585E3A">
        <w:rPr>
          <w:rFonts w:ascii="Times New Roman Tj" w:hAnsi="Times New Roman Tj" w:cs="Times New Roman Tj"/>
          <w:color w:val="000000" w:themeColor="text1"/>
          <w:lang w:val="tg-Cyrl-TJ"/>
        </w:rPr>
        <w:t xml:space="preserve">$C) Дебет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исоби 10100 «Восита</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 пул</w:t>
      </w:r>
      <w:r w:rsidRPr="00585E3A">
        <w:rPr>
          <w:rFonts w:ascii="Cambria" w:eastAsia="MS Mincho" w:hAnsi="Cambria" w:cs="Cambria"/>
          <w:color w:val="000000" w:themeColor="text1"/>
          <w:lang w:val="tg-Cyrl-TJ"/>
        </w:rPr>
        <w:t>ӣ</w:t>
      </w:r>
      <w:r w:rsidRPr="00585E3A">
        <w:rPr>
          <w:rFonts w:ascii="Times New Roman Tj" w:eastAsia="MS Mincho" w:hAnsi="Times New Roman Tj" w:cs="Times New Roman Tj"/>
          <w:color w:val="000000" w:themeColor="text1"/>
          <w:lang w:val="tg-Cyrl-TJ"/>
        </w:rPr>
        <w:t xml:space="preserve"> </w:t>
      </w:r>
      <w:r w:rsidRPr="00585E3A">
        <w:rPr>
          <w:rFonts w:ascii="Times New Roman Tj" w:hAnsi="Times New Roman Tj" w:cs="Times New Roman Tj"/>
          <w:color w:val="000000" w:themeColor="text1"/>
          <w:lang w:val="tg-Cyrl-TJ"/>
        </w:rPr>
        <w:t xml:space="preserve">дар хазина» Кредит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исоби 10720 «Ашёи хом ва мавод</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w:t>
      </w:r>
      <w:r w:rsidR="00CC012E" w:rsidRPr="00585E3A">
        <w:rPr>
          <w:rFonts w:ascii="Times New Roman Tj" w:hAnsi="Times New Roman Tj" w:cs="Times New Roman Tj"/>
          <w:color w:val="000000" w:themeColor="text1"/>
          <w:lang w:val="tg-Cyrl-TJ"/>
        </w:rPr>
        <w:t xml:space="preserve"> </w:t>
      </w:r>
      <w:r w:rsidRPr="00585E3A">
        <w:rPr>
          <w:rFonts w:ascii="Times New Roman Tj" w:hAnsi="Times New Roman Tj" w:cs="Times New Roman Tj"/>
          <w:color w:val="000000" w:themeColor="text1"/>
          <w:lang w:val="tg-Cyrl-TJ"/>
        </w:rPr>
        <w:t xml:space="preserve">$D) Дебет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исоби 10720 «Ашёи хом ва мавод</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 xml:space="preserve">о» Кредит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исоби 10590 «</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арзи дебитор</w:t>
      </w:r>
      <w:r w:rsidRPr="00585E3A">
        <w:rPr>
          <w:rFonts w:ascii="Cambria" w:eastAsia="MS Mincho" w:hAnsi="Cambria" w:cs="Cambria"/>
          <w:color w:val="000000" w:themeColor="text1"/>
          <w:lang w:val="tg-Cyrl-TJ"/>
        </w:rPr>
        <w:t>ӣ</w:t>
      </w:r>
      <w:r w:rsidRPr="00585E3A">
        <w:rPr>
          <w:rFonts w:ascii="Times New Roman Tj" w:eastAsia="MS Mincho" w:hAnsi="Times New Roman Tj" w:cs="Times New Roman Tj"/>
          <w:color w:val="000000" w:themeColor="text1"/>
          <w:lang w:val="tg-Cyrl-TJ"/>
        </w:rPr>
        <w:t xml:space="preserve"> </w:t>
      </w:r>
      <w:r w:rsidRPr="00585E3A">
        <w:rPr>
          <w:rFonts w:ascii="Times New Roman Tj" w:hAnsi="Times New Roman Tj" w:cs="Times New Roman Tj"/>
          <w:color w:val="000000" w:themeColor="text1"/>
          <w:lang w:val="tg-Cyrl-TJ"/>
        </w:rPr>
        <w:t>аз р</w:t>
      </w:r>
      <w:r w:rsidRPr="00585E3A">
        <w:rPr>
          <w:rFonts w:ascii="Cambria" w:eastAsia="MS Mincho" w:hAnsi="Cambria" w:cs="Cambria"/>
          <w:color w:val="000000" w:themeColor="text1"/>
          <w:lang w:val="tg-Cyrl-TJ"/>
        </w:rPr>
        <w:t>ӯ</w:t>
      </w:r>
      <w:r w:rsidRPr="00585E3A">
        <w:rPr>
          <w:rFonts w:ascii="Times New Roman Tj" w:hAnsi="Times New Roman Tj" w:cs="Times New Roman Tj"/>
          <w:color w:val="000000" w:themeColor="text1"/>
          <w:lang w:val="tg-Cyrl-TJ"/>
        </w:rPr>
        <w:t>и дигар амалиёт</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 -даъво»;</w:t>
      </w:r>
      <w:r w:rsidR="00CC012E" w:rsidRPr="00585E3A">
        <w:rPr>
          <w:rFonts w:ascii="Times New Roman Tj" w:hAnsi="Times New Roman Tj" w:cs="Times New Roman Tj"/>
          <w:color w:val="000000" w:themeColor="text1"/>
          <w:lang w:val="tg-Cyrl-TJ"/>
        </w:rPr>
        <w:t xml:space="preserve"> </w:t>
      </w:r>
      <w:r w:rsidRPr="00585E3A">
        <w:rPr>
          <w:rFonts w:ascii="Times New Roman Tj" w:hAnsi="Times New Roman Tj" w:cs="Times New Roman Tj"/>
          <w:color w:val="000000" w:themeColor="text1"/>
          <w:lang w:val="tg-Cyrl-TJ"/>
        </w:rPr>
        <w:t>$E) Дебет 55300 «Харо</w:t>
      </w:r>
      <w:r w:rsidRPr="00585E3A">
        <w:rPr>
          <w:rFonts w:ascii="Cambria" w:hAnsi="Cambria" w:cs="Cambria"/>
          <w:color w:val="000000" w:themeColor="text1"/>
          <w:lang w:val="tg-Cyrl-TJ"/>
        </w:rPr>
        <w:t>ҷ</w:t>
      </w:r>
      <w:r w:rsidRPr="00585E3A">
        <w:rPr>
          <w:rFonts w:ascii="Times New Roman Tj" w:hAnsi="Times New Roman Tj" w:cs="Times New Roman Tj"/>
          <w:color w:val="000000" w:themeColor="text1"/>
          <w:lang w:val="tg-Cyrl-TJ"/>
        </w:rPr>
        <w:t>оти умум</w:t>
      </w:r>
      <w:r w:rsidRPr="00585E3A">
        <w:rPr>
          <w:rFonts w:ascii="Cambria" w:hAnsi="Cambria" w:cs="Cambria"/>
          <w:color w:val="000000" w:themeColor="text1"/>
          <w:lang w:val="tg-Cyrl-TJ"/>
        </w:rPr>
        <w:t>ӣ</w:t>
      </w:r>
      <w:r w:rsidRPr="00585E3A">
        <w:rPr>
          <w:rFonts w:ascii="Times New Roman Tj" w:hAnsi="Times New Roman Tj" w:cs="Times New Roman Tj"/>
          <w:color w:val="000000" w:themeColor="text1"/>
          <w:lang w:val="tg-Cyrl-TJ"/>
        </w:rPr>
        <w:t xml:space="preserve"> ва маъмур</w:t>
      </w:r>
      <w:r w:rsidRPr="00585E3A">
        <w:rPr>
          <w:rFonts w:ascii="Cambria" w:hAnsi="Cambria" w:cs="Cambria"/>
          <w:color w:val="000000" w:themeColor="text1"/>
          <w:lang w:val="tg-Cyrl-TJ"/>
        </w:rPr>
        <w:t>ӣ</w:t>
      </w:r>
      <w:r w:rsidRPr="00585E3A">
        <w:rPr>
          <w:rFonts w:ascii="Times New Roman Tj" w:hAnsi="Times New Roman Tj" w:cs="Times New Roman Tj"/>
          <w:color w:val="000000" w:themeColor="text1"/>
          <w:lang w:val="tg-Cyrl-TJ"/>
        </w:rPr>
        <w:t>»</w:t>
      </w:r>
      <w:r w:rsidRPr="00585E3A">
        <w:rPr>
          <w:rFonts w:ascii="Times New Roman Tj" w:hAnsi="Times New Roman Tj"/>
          <w:color w:val="000000" w:themeColor="text1"/>
          <w:lang w:val="tg-Cyrl-TJ"/>
        </w:rPr>
        <w:t>;</w:t>
      </w:r>
    </w:p>
    <w:p w:rsidR="00CC012E" w:rsidRPr="00585E3A" w:rsidRDefault="00CC012E" w:rsidP="00685ACF">
      <w:pPr>
        <w:jc w:val="both"/>
        <w:rPr>
          <w:rFonts w:ascii="Times New Roman Tj" w:hAnsi="Times New Roman Tj" w:cs="Times New Roman Tj"/>
          <w:b/>
          <w:bCs/>
          <w:color w:val="000000" w:themeColor="text1"/>
          <w:lang w:val="tg-Cyrl-TJ"/>
        </w:rPr>
      </w:pPr>
    </w:p>
    <w:p w:rsidR="0003329E" w:rsidRPr="00585E3A" w:rsidRDefault="0003329E" w:rsidP="00685ACF">
      <w:pPr>
        <w:jc w:val="both"/>
        <w:rPr>
          <w:rFonts w:ascii="Times New Roman Tj" w:hAnsi="Times New Roman Tj" w:cs="Times New Roman Tj"/>
          <w:b/>
          <w:bCs/>
          <w:color w:val="000000" w:themeColor="text1"/>
        </w:rPr>
      </w:pPr>
      <w:r w:rsidRPr="00585E3A">
        <w:rPr>
          <w:rFonts w:ascii="Times New Roman Tj" w:hAnsi="Times New Roman Tj" w:cs="Times New Roman Tj"/>
          <w:b/>
          <w:bCs/>
          <w:color w:val="000000" w:themeColor="text1"/>
        </w:rPr>
        <w:t>@183.</w:t>
      </w:r>
    </w:p>
    <w:p w:rsidR="0003329E" w:rsidRPr="00585E3A" w:rsidRDefault="0003329E" w:rsidP="00685ACF">
      <w:pPr>
        <w:jc w:val="both"/>
        <w:rPr>
          <w:rFonts w:ascii="Times New Roman Tj" w:hAnsi="Times New Roman Tj" w:cs="Times New Roman Tj"/>
          <w:b/>
          <w:bCs/>
          <w:color w:val="000000" w:themeColor="text1"/>
        </w:rPr>
      </w:pPr>
      <w:r w:rsidRPr="00585E3A">
        <w:rPr>
          <w:rFonts w:ascii="Times New Roman Tj" w:hAnsi="Times New Roman Tj" w:cs="Times New Roman Tj"/>
          <w:b/>
          <w:bCs/>
          <w:color w:val="000000" w:themeColor="text1"/>
        </w:rPr>
        <w:t xml:space="preserve">Истифодабарии кадом ченак барои </w:t>
      </w:r>
      <w:r w:rsidRPr="00585E3A">
        <w:rPr>
          <w:rFonts w:ascii="Cambria" w:hAnsi="Cambria" w:cs="Cambria"/>
          <w:b/>
          <w:bCs/>
          <w:color w:val="000000" w:themeColor="text1"/>
        </w:rPr>
        <w:t>ҳ</w:t>
      </w:r>
      <w:r w:rsidRPr="00585E3A">
        <w:rPr>
          <w:rFonts w:ascii="Times New Roman Tj" w:hAnsi="Times New Roman Tj" w:cs="Times New Roman Tj"/>
          <w:b/>
          <w:bCs/>
          <w:color w:val="000000" w:themeColor="text1"/>
        </w:rPr>
        <w:t>исобгирии музди ме</w:t>
      </w:r>
      <w:r w:rsidRPr="00585E3A">
        <w:rPr>
          <w:rFonts w:ascii="Cambria" w:hAnsi="Cambria" w:cs="Cambria"/>
          <w:b/>
          <w:bCs/>
          <w:color w:val="000000" w:themeColor="text1"/>
        </w:rPr>
        <w:t>ҳ</w:t>
      </w:r>
      <w:r w:rsidRPr="00585E3A">
        <w:rPr>
          <w:rFonts w:ascii="Times New Roman Tj" w:hAnsi="Times New Roman Tj" w:cs="Times New Roman Tj"/>
          <w:b/>
          <w:bCs/>
          <w:color w:val="000000" w:themeColor="text1"/>
        </w:rPr>
        <w:t>нат мувофи</w:t>
      </w:r>
      <w:r w:rsidRPr="00585E3A">
        <w:rPr>
          <w:rFonts w:ascii="Cambria" w:hAnsi="Cambria" w:cs="Cambria"/>
          <w:b/>
          <w:bCs/>
          <w:color w:val="000000" w:themeColor="text1"/>
        </w:rPr>
        <w:t>қ</w:t>
      </w:r>
      <w:r w:rsidRPr="00585E3A">
        <w:rPr>
          <w:rFonts w:ascii="Times New Roman Tj" w:hAnsi="Times New Roman Tj" w:cs="Times New Roman Tj"/>
          <w:b/>
          <w:bCs/>
          <w:color w:val="000000" w:themeColor="text1"/>
        </w:rPr>
        <w:t>аст?</w:t>
      </w:r>
    </w:p>
    <w:p w:rsidR="0003329E" w:rsidRPr="00585E3A" w:rsidRDefault="0003329E" w:rsidP="00685ACF">
      <w:pPr>
        <w:jc w:val="both"/>
        <w:rPr>
          <w:rFonts w:ascii="Times New Roman Tj" w:hAnsi="Times New Roman Tj" w:cs="Times New Roman Tj"/>
          <w:color w:val="000000" w:themeColor="text1"/>
        </w:rPr>
      </w:pPr>
      <w:r w:rsidRPr="00585E3A">
        <w:rPr>
          <w:rFonts w:ascii="Times New Roman Tj" w:hAnsi="Times New Roman Tj" w:cs="Times New Roman Tj"/>
          <w:color w:val="000000" w:themeColor="text1"/>
        </w:rPr>
        <w:t>$A) Асл</w:t>
      </w:r>
      <w:r w:rsidRPr="00585E3A">
        <w:rPr>
          <w:rFonts w:ascii="Cambria" w:hAnsi="Cambria" w:cs="Cambria"/>
          <w:color w:val="000000" w:themeColor="text1"/>
        </w:rPr>
        <w:t>ӣ</w:t>
      </w:r>
      <w:r w:rsidRPr="00585E3A">
        <w:rPr>
          <w:rFonts w:ascii="Times New Roman Tj" w:hAnsi="Times New Roman Tj" w:cs="Times New Roman Tj"/>
          <w:color w:val="000000" w:themeColor="text1"/>
        </w:rPr>
        <w:t>;</w:t>
      </w:r>
      <w:r w:rsidR="00CC012E"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$B) Ме</w:t>
      </w:r>
      <w:r w:rsidRPr="00585E3A">
        <w:rPr>
          <w:rFonts w:ascii="Cambria" w:hAnsi="Cambria" w:cs="Cambria"/>
          <w:color w:val="000000" w:themeColor="text1"/>
        </w:rPr>
        <w:t>ҳ</w:t>
      </w:r>
      <w:r w:rsidRPr="00585E3A">
        <w:rPr>
          <w:rFonts w:ascii="Times New Roman Tj" w:hAnsi="Times New Roman Tj" w:cs="Times New Roman Tj"/>
          <w:color w:val="000000" w:themeColor="text1"/>
        </w:rPr>
        <w:t>нат</w:t>
      </w:r>
      <w:r w:rsidRPr="00585E3A">
        <w:rPr>
          <w:rFonts w:ascii="Cambria" w:hAnsi="Cambria" w:cs="Cambria"/>
          <w:color w:val="000000" w:themeColor="text1"/>
        </w:rPr>
        <w:t>ӣ</w:t>
      </w:r>
      <w:r w:rsidRPr="00585E3A">
        <w:rPr>
          <w:rFonts w:ascii="Times New Roman Tj" w:hAnsi="Times New Roman Tj" w:cs="Times New Roman Tj"/>
          <w:color w:val="000000" w:themeColor="text1"/>
        </w:rPr>
        <w:t>;</w:t>
      </w:r>
      <w:r w:rsidR="00CC012E"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$C) Арзиш</w:t>
      </w:r>
      <w:r w:rsidRPr="00585E3A">
        <w:rPr>
          <w:rFonts w:ascii="Cambria" w:hAnsi="Cambria" w:cs="Cambria"/>
          <w:color w:val="000000" w:themeColor="text1"/>
        </w:rPr>
        <w:t>ӣ</w:t>
      </w:r>
      <w:r w:rsidRPr="00585E3A">
        <w:rPr>
          <w:rFonts w:ascii="Times New Roman Tj" w:hAnsi="Times New Roman Tj" w:cs="Times New Roman Tj"/>
          <w:color w:val="000000" w:themeColor="text1"/>
        </w:rPr>
        <w:t>;</w:t>
      </w:r>
      <w:r w:rsidR="00CC012E"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$D) Ме</w:t>
      </w:r>
      <w:r w:rsidRPr="00585E3A">
        <w:rPr>
          <w:rFonts w:ascii="Cambria" w:hAnsi="Cambria" w:cs="Cambria"/>
          <w:color w:val="000000" w:themeColor="text1"/>
        </w:rPr>
        <w:t>ҳ</w:t>
      </w:r>
      <w:r w:rsidRPr="00585E3A">
        <w:rPr>
          <w:rFonts w:ascii="Times New Roman Tj" w:hAnsi="Times New Roman Tj" w:cs="Times New Roman Tj"/>
          <w:color w:val="000000" w:themeColor="text1"/>
        </w:rPr>
        <w:t>нат</w:t>
      </w:r>
      <w:r w:rsidRPr="00585E3A">
        <w:rPr>
          <w:rFonts w:ascii="Cambria" w:hAnsi="Cambria" w:cs="Cambria"/>
          <w:color w:val="000000" w:themeColor="text1"/>
        </w:rPr>
        <w:t>ӣ</w:t>
      </w:r>
      <w:r w:rsidRPr="00585E3A">
        <w:rPr>
          <w:rFonts w:ascii="Times New Roman Tj" w:hAnsi="Times New Roman Tj" w:cs="Times New Roman Tj"/>
          <w:color w:val="000000" w:themeColor="text1"/>
        </w:rPr>
        <w:t xml:space="preserve"> ва арзиш</w:t>
      </w:r>
      <w:r w:rsidRPr="00585E3A">
        <w:rPr>
          <w:rFonts w:ascii="Cambria" w:hAnsi="Cambria" w:cs="Cambria"/>
          <w:color w:val="000000" w:themeColor="text1"/>
        </w:rPr>
        <w:t>ӣ</w:t>
      </w:r>
      <w:r w:rsidRPr="00585E3A">
        <w:rPr>
          <w:rFonts w:ascii="Times New Roman Tj" w:hAnsi="Times New Roman Tj" w:cs="Times New Roman Tj"/>
          <w:color w:val="000000" w:themeColor="text1"/>
        </w:rPr>
        <w:t>;</w:t>
      </w:r>
      <w:r w:rsidR="00CC012E"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w:t>
      </w:r>
      <w:r w:rsidRPr="00585E3A">
        <w:rPr>
          <w:rFonts w:ascii="Times New Roman Tj" w:hAnsi="Times New Roman Tj" w:cs="Times New Roman Tj"/>
          <w:color w:val="000000" w:themeColor="text1"/>
          <w:lang w:val="en-US"/>
        </w:rPr>
        <w:t>E</w:t>
      </w:r>
      <w:r w:rsidRPr="00585E3A">
        <w:rPr>
          <w:rFonts w:ascii="Times New Roman Tj" w:hAnsi="Times New Roman Tj" w:cs="Times New Roman Tj"/>
          <w:color w:val="000000" w:themeColor="text1"/>
        </w:rPr>
        <w:t xml:space="preserve">) </w:t>
      </w:r>
      <w:r w:rsidRPr="00585E3A">
        <w:rPr>
          <w:rFonts w:ascii="Cambria" w:hAnsi="Cambria" w:cs="Cambria"/>
          <w:color w:val="000000" w:themeColor="text1"/>
        </w:rPr>
        <w:t>Ҳ</w:t>
      </w:r>
      <w:r w:rsidRPr="00585E3A">
        <w:rPr>
          <w:rFonts w:ascii="Times New Roman Tj" w:hAnsi="Times New Roman Tj" w:cs="Times New Roman Tj"/>
          <w:color w:val="000000" w:themeColor="text1"/>
        </w:rPr>
        <w:t xml:space="preserve">амаи </w:t>
      </w:r>
      <w:r w:rsidRPr="00585E3A">
        <w:rPr>
          <w:rFonts w:ascii="Cambria" w:hAnsi="Cambria" w:cs="Cambria"/>
          <w:color w:val="000000" w:themeColor="text1"/>
        </w:rPr>
        <w:t>ҷ</w:t>
      </w:r>
      <w:r w:rsidRPr="00585E3A">
        <w:rPr>
          <w:rFonts w:ascii="Times New Roman Tj" w:hAnsi="Times New Roman Tj" w:cs="Times New Roman Tj"/>
          <w:color w:val="000000" w:themeColor="text1"/>
        </w:rPr>
        <w:t>авоб</w:t>
      </w:r>
      <w:r w:rsidRPr="00585E3A">
        <w:rPr>
          <w:rFonts w:ascii="Cambria" w:hAnsi="Cambria" w:cs="Cambria"/>
          <w:color w:val="000000" w:themeColor="text1"/>
        </w:rPr>
        <w:t>ҳ</w:t>
      </w:r>
      <w:r w:rsidRPr="00585E3A">
        <w:rPr>
          <w:rFonts w:ascii="Times New Roman Tj" w:hAnsi="Times New Roman Tj" w:cs="Times New Roman Tj"/>
          <w:color w:val="000000" w:themeColor="text1"/>
        </w:rPr>
        <w:t>о дуруст;</w:t>
      </w:r>
    </w:p>
    <w:p w:rsidR="00CC012E" w:rsidRPr="00585E3A" w:rsidRDefault="00CC012E" w:rsidP="00685ACF">
      <w:pPr>
        <w:jc w:val="both"/>
        <w:rPr>
          <w:rFonts w:ascii="Times New Roman Tj" w:hAnsi="Times New Roman Tj" w:cs="Times New Roman Tj"/>
          <w:b/>
          <w:bCs/>
          <w:color w:val="000000" w:themeColor="text1"/>
        </w:rPr>
      </w:pPr>
    </w:p>
    <w:p w:rsidR="0003329E" w:rsidRPr="00585E3A" w:rsidRDefault="0003329E" w:rsidP="00685ACF">
      <w:pPr>
        <w:jc w:val="both"/>
        <w:rPr>
          <w:rFonts w:ascii="Times New Roman Tj" w:hAnsi="Times New Roman Tj" w:cs="Times New Roman Tj"/>
          <w:b/>
          <w:bCs/>
          <w:color w:val="000000" w:themeColor="text1"/>
        </w:rPr>
      </w:pPr>
      <w:r w:rsidRPr="00585E3A">
        <w:rPr>
          <w:rFonts w:ascii="Times New Roman Tj" w:hAnsi="Times New Roman Tj" w:cs="Times New Roman Tj"/>
          <w:b/>
          <w:bCs/>
          <w:color w:val="000000" w:themeColor="text1"/>
        </w:rPr>
        <w:lastRenderedPageBreak/>
        <w:t>@184.</w:t>
      </w:r>
    </w:p>
    <w:p w:rsidR="0003329E" w:rsidRPr="00585E3A" w:rsidRDefault="0003329E" w:rsidP="00685ACF">
      <w:pPr>
        <w:jc w:val="both"/>
        <w:rPr>
          <w:rFonts w:ascii="Times New Roman Tj" w:hAnsi="Times New Roman Tj" w:cs="Times New Roman Tj"/>
          <w:b/>
          <w:bCs/>
          <w:color w:val="000000" w:themeColor="text1"/>
        </w:rPr>
      </w:pPr>
      <w:r w:rsidRPr="00585E3A">
        <w:rPr>
          <w:rFonts w:ascii="Times New Roman Tj" w:hAnsi="Times New Roman Tj" w:cs="Times New Roman Tj"/>
          <w:b/>
          <w:bCs/>
          <w:color w:val="000000" w:themeColor="text1"/>
        </w:rPr>
        <w:t>Оё дар тавозуни му</w:t>
      </w:r>
      <w:r w:rsidRPr="00585E3A">
        <w:rPr>
          <w:rFonts w:ascii="Cambria" w:hAnsi="Cambria" w:cs="Cambria"/>
          <w:b/>
          <w:bCs/>
          <w:color w:val="000000" w:themeColor="text1"/>
        </w:rPr>
        <w:t>ҳ</w:t>
      </w:r>
      <w:r w:rsidRPr="00585E3A">
        <w:rPr>
          <w:rFonts w:ascii="Times New Roman Tj" w:hAnsi="Times New Roman Tj" w:cs="Times New Roman Tj"/>
          <w:b/>
          <w:bCs/>
          <w:color w:val="000000" w:themeColor="text1"/>
        </w:rPr>
        <w:t>осиб</w:t>
      </w:r>
      <w:r w:rsidRPr="00585E3A">
        <w:rPr>
          <w:rFonts w:ascii="Cambria" w:hAnsi="Cambria" w:cs="Cambria"/>
          <w:b/>
          <w:bCs/>
          <w:color w:val="000000" w:themeColor="text1"/>
        </w:rPr>
        <w:t>ӣ</w:t>
      </w:r>
      <w:r w:rsidRPr="00585E3A">
        <w:rPr>
          <w:rFonts w:ascii="Times New Roman Tj" w:hAnsi="Times New Roman Tj" w:cs="Times New Roman Tj"/>
          <w:b/>
          <w:bCs/>
          <w:color w:val="000000" w:themeColor="text1"/>
        </w:rPr>
        <w:t xml:space="preserve"> инъикос кардани захира</w:t>
      </w:r>
      <w:r w:rsidRPr="00585E3A">
        <w:rPr>
          <w:rFonts w:ascii="Cambria" w:hAnsi="Cambria" w:cs="Cambria"/>
          <w:b/>
          <w:bCs/>
          <w:color w:val="000000" w:themeColor="text1"/>
        </w:rPr>
        <w:t>ҳ</w:t>
      </w:r>
      <w:r w:rsidRPr="00585E3A">
        <w:rPr>
          <w:rFonts w:ascii="Times New Roman Tj" w:hAnsi="Times New Roman Tj" w:cs="Times New Roman Tj"/>
          <w:b/>
          <w:bCs/>
          <w:color w:val="000000" w:themeColor="text1"/>
        </w:rPr>
        <w:t>ои моддию мол</w:t>
      </w:r>
      <w:r w:rsidRPr="00585E3A">
        <w:rPr>
          <w:rFonts w:ascii="Cambria" w:hAnsi="Cambria" w:cs="Cambria"/>
          <w:b/>
          <w:bCs/>
          <w:color w:val="000000" w:themeColor="text1"/>
        </w:rPr>
        <w:t>ӣ</w:t>
      </w:r>
      <w:r w:rsidRPr="00585E3A">
        <w:rPr>
          <w:rFonts w:ascii="Times New Roman Tj" w:hAnsi="Times New Roman Tj" w:cs="Times New Roman Tj"/>
          <w:b/>
          <w:bCs/>
          <w:color w:val="000000" w:themeColor="text1"/>
        </w:rPr>
        <w:t xml:space="preserve"> бо ченаки асл</w:t>
      </w:r>
      <w:r w:rsidRPr="00585E3A">
        <w:rPr>
          <w:rFonts w:ascii="Cambria" w:hAnsi="Cambria" w:cs="Cambria"/>
          <w:b/>
          <w:bCs/>
          <w:color w:val="000000" w:themeColor="text1"/>
        </w:rPr>
        <w:t>ӣ</w:t>
      </w:r>
      <w:r w:rsidRPr="00585E3A">
        <w:rPr>
          <w:rFonts w:ascii="Times New Roman Tj" w:hAnsi="Times New Roman Tj" w:cs="Times New Roman Tj"/>
          <w:b/>
          <w:bCs/>
          <w:color w:val="000000" w:themeColor="text1"/>
        </w:rPr>
        <w:t xml:space="preserve"> мумкин аст?</w:t>
      </w:r>
    </w:p>
    <w:p w:rsidR="0003329E" w:rsidRPr="00585E3A" w:rsidRDefault="0003329E" w:rsidP="00685ACF">
      <w:pPr>
        <w:jc w:val="both"/>
        <w:rPr>
          <w:rFonts w:ascii="Times New Roman Tj" w:hAnsi="Times New Roman Tj" w:cs="Times New Roman Tj"/>
          <w:color w:val="000000" w:themeColor="text1"/>
        </w:rPr>
      </w:pPr>
      <w:r w:rsidRPr="00585E3A">
        <w:rPr>
          <w:rFonts w:ascii="Times New Roman Tj" w:hAnsi="Times New Roman Tj" w:cs="Times New Roman Tj"/>
          <w:color w:val="000000" w:themeColor="text1"/>
        </w:rPr>
        <w:t xml:space="preserve">$A) </w:t>
      </w:r>
      <w:r w:rsidRPr="00585E3A">
        <w:rPr>
          <w:rFonts w:ascii="Cambria" w:hAnsi="Cambria" w:cs="Cambria"/>
          <w:color w:val="000000" w:themeColor="text1"/>
        </w:rPr>
        <w:t>Ҳ</w:t>
      </w:r>
      <w:r w:rsidRPr="00585E3A">
        <w:rPr>
          <w:rFonts w:ascii="Times New Roman Tj" w:hAnsi="Times New Roman Tj" w:cs="Times New Roman Tj"/>
          <w:color w:val="000000" w:themeColor="text1"/>
        </w:rPr>
        <w:t>а;</w:t>
      </w:r>
      <w:r w:rsidR="00CC012E"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$B) Не;</w:t>
      </w:r>
      <w:r w:rsidR="00CC012E"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$C) Баъзан мумкин;</w:t>
      </w:r>
      <w:r w:rsidR="00CC012E"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 xml:space="preserve">$D) Дар </w:t>
      </w:r>
      <w:r w:rsidRPr="00585E3A">
        <w:rPr>
          <w:rFonts w:ascii="Cambria" w:hAnsi="Cambria" w:cs="Cambria"/>
          <w:color w:val="000000" w:themeColor="text1"/>
        </w:rPr>
        <w:t>ҳ</w:t>
      </w:r>
      <w:r w:rsidRPr="00585E3A">
        <w:rPr>
          <w:rFonts w:ascii="Times New Roman Tj" w:hAnsi="Times New Roman Tj" w:cs="Times New Roman Tj"/>
          <w:color w:val="000000" w:themeColor="text1"/>
        </w:rPr>
        <w:t>олати зарур</w:t>
      </w:r>
      <w:r w:rsidRPr="00585E3A">
        <w:rPr>
          <w:rFonts w:ascii="Cambria" w:hAnsi="Cambria" w:cs="Cambria"/>
          <w:color w:val="000000" w:themeColor="text1"/>
        </w:rPr>
        <w:t>ӣ</w:t>
      </w:r>
      <w:r w:rsidRPr="00585E3A">
        <w:rPr>
          <w:rFonts w:ascii="Times New Roman Tj" w:hAnsi="Times New Roman Tj" w:cs="Times New Roman Tj"/>
          <w:color w:val="000000" w:themeColor="text1"/>
        </w:rPr>
        <w:t xml:space="preserve"> мумкин;</w:t>
      </w:r>
      <w:r w:rsidR="00CC012E"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$E) Барои дастрас кардани ахбори пурра мумкин;</w:t>
      </w:r>
    </w:p>
    <w:p w:rsidR="00CC012E" w:rsidRPr="00585E3A" w:rsidRDefault="00CC012E" w:rsidP="00685ACF">
      <w:pPr>
        <w:jc w:val="both"/>
        <w:rPr>
          <w:rFonts w:ascii="Times New Roman Tj" w:hAnsi="Times New Roman Tj" w:cs="Times New Roman Tj"/>
          <w:b/>
          <w:bCs/>
          <w:color w:val="000000" w:themeColor="text1"/>
        </w:rPr>
      </w:pPr>
    </w:p>
    <w:p w:rsidR="0003329E" w:rsidRPr="00585E3A" w:rsidRDefault="0003329E" w:rsidP="00685ACF">
      <w:pPr>
        <w:jc w:val="both"/>
        <w:rPr>
          <w:rFonts w:ascii="Times New Roman Tj" w:hAnsi="Times New Roman Tj" w:cs="Times New Roman Tj"/>
          <w:b/>
          <w:bCs/>
          <w:color w:val="000000" w:themeColor="text1"/>
        </w:rPr>
      </w:pPr>
      <w:r w:rsidRPr="00585E3A">
        <w:rPr>
          <w:rFonts w:ascii="Times New Roman Tj" w:hAnsi="Times New Roman Tj" w:cs="Times New Roman Tj"/>
          <w:b/>
          <w:bCs/>
          <w:color w:val="000000" w:themeColor="text1"/>
        </w:rPr>
        <w:t>@185.</w:t>
      </w:r>
    </w:p>
    <w:p w:rsidR="0003329E" w:rsidRPr="00585E3A" w:rsidRDefault="0003329E" w:rsidP="00685ACF">
      <w:pPr>
        <w:jc w:val="both"/>
        <w:rPr>
          <w:rFonts w:ascii="Times New Roman Tj" w:hAnsi="Times New Roman Tj" w:cs="Times New Roman Tj"/>
          <w:b/>
          <w:bCs/>
          <w:color w:val="000000" w:themeColor="text1"/>
        </w:rPr>
      </w:pPr>
      <w:r w:rsidRPr="00585E3A">
        <w:rPr>
          <w:rFonts w:ascii="Times New Roman Tj" w:hAnsi="Times New Roman Tj" w:cs="Times New Roman Tj"/>
          <w:b/>
          <w:bCs/>
          <w:color w:val="000000" w:themeColor="text1"/>
        </w:rPr>
        <w:t>Оё дар тавозуни му</w:t>
      </w:r>
      <w:r w:rsidRPr="00585E3A">
        <w:rPr>
          <w:rFonts w:ascii="Cambria" w:hAnsi="Cambria" w:cs="Cambria"/>
          <w:b/>
          <w:bCs/>
          <w:color w:val="000000" w:themeColor="text1"/>
        </w:rPr>
        <w:t>ҳ</w:t>
      </w:r>
      <w:r w:rsidRPr="00585E3A">
        <w:rPr>
          <w:rFonts w:ascii="Times New Roman Tj" w:hAnsi="Times New Roman Tj" w:cs="Times New Roman Tj"/>
          <w:b/>
          <w:bCs/>
          <w:color w:val="000000" w:themeColor="text1"/>
        </w:rPr>
        <w:t>осиб</w:t>
      </w:r>
      <w:r w:rsidRPr="00585E3A">
        <w:rPr>
          <w:rFonts w:ascii="Cambria" w:hAnsi="Cambria" w:cs="Cambria"/>
          <w:b/>
          <w:bCs/>
          <w:color w:val="000000" w:themeColor="text1"/>
        </w:rPr>
        <w:t>ӣ</w:t>
      </w:r>
      <w:r w:rsidRPr="00585E3A">
        <w:rPr>
          <w:rFonts w:ascii="Times New Roman Tj" w:hAnsi="Times New Roman Tj" w:cs="Times New Roman Tj"/>
          <w:b/>
          <w:bCs/>
          <w:color w:val="000000" w:themeColor="text1"/>
        </w:rPr>
        <w:t xml:space="preserve"> инъикос кардани захира</w:t>
      </w:r>
      <w:r w:rsidRPr="00585E3A">
        <w:rPr>
          <w:rFonts w:ascii="Cambria" w:hAnsi="Cambria" w:cs="Cambria"/>
          <w:b/>
          <w:bCs/>
          <w:color w:val="000000" w:themeColor="text1"/>
        </w:rPr>
        <w:t>ҳ</w:t>
      </w:r>
      <w:r w:rsidRPr="00585E3A">
        <w:rPr>
          <w:rFonts w:ascii="Times New Roman Tj" w:hAnsi="Times New Roman Tj" w:cs="Times New Roman Tj"/>
          <w:b/>
          <w:bCs/>
          <w:color w:val="000000" w:themeColor="text1"/>
        </w:rPr>
        <w:t>ои моддию мол</w:t>
      </w:r>
      <w:r w:rsidRPr="00585E3A">
        <w:rPr>
          <w:rFonts w:ascii="Cambria" w:hAnsi="Cambria" w:cs="Cambria"/>
          <w:b/>
          <w:bCs/>
          <w:color w:val="000000" w:themeColor="text1"/>
        </w:rPr>
        <w:t>ӣ</w:t>
      </w:r>
      <w:r w:rsidRPr="00585E3A">
        <w:rPr>
          <w:rFonts w:ascii="Times New Roman Tj" w:hAnsi="Times New Roman Tj" w:cs="Times New Roman Tj"/>
          <w:b/>
          <w:bCs/>
          <w:color w:val="000000" w:themeColor="text1"/>
        </w:rPr>
        <w:t xml:space="preserve"> бо ченаки пул</w:t>
      </w:r>
      <w:r w:rsidRPr="00585E3A">
        <w:rPr>
          <w:rFonts w:ascii="Cambria" w:hAnsi="Cambria" w:cs="Cambria"/>
          <w:b/>
          <w:bCs/>
          <w:color w:val="000000" w:themeColor="text1"/>
        </w:rPr>
        <w:t>ӣ</w:t>
      </w:r>
      <w:r w:rsidRPr="00585E3A">
        <w:rPr>
          <w:rFonts w:ascii="Times New Roman Tj" w:hAnsi="Times New Roman Tj" w:cs="Times New Roman Tj"/>
          <w:b/>
          <w:bCs/>
          <w:color w:val="000000" w:themeColor="text1"/>
        </w:rPr>
        <w:t xml:space="preserve"> мумкин аст?</w:t>
      </w:r>
    </w:p>
    <w:p w:rsidR="0003329E" w:rsidRPr="00585E3A" w:rsidRDefault="0003329E" w:rsidP="00685ACF">
      <w:pPr>
        <w:jc w:val="both"/>
        <w:rPr>
          <w:rFonts w:ascii="Times New Roman Tj" w:hAnsi="Times New Roman Tj" w:cs="Times New Roman Tj"/>
          <w:color w:val="000000" w:themeColor="text1"/>
        </w:rPr>
      </w:pPr>
      <w:r w:rsidRPr="00585E3A">
        <w:rPr>
          <w:rFonts w:ascii="Times New Roman Tj" w:hAnsi="Times New Roman Tj" w:cs="Times New Roman Tj"/>
          <w:color w:val="000000" w:themeColor="text1"/>
        </w:rPr>
        <w:t xml:space="preserve">$A) </w:t>
      </w:r>
      <w:r w:rsidRPr="00585E3A">
        <w:rPr>
          <w:rFonts w:ascii="Cambria" w:hAnsi="Cambria" w:cs="Cambria"/>
          <w:color w:val="000000" w:themeColor="text1"/>
        </w:rPr>
        <w:t>Ҳ</w:t>
      </w:r>
      <w:r w:rsidRPr="00585E3A">
        <w:rPr>
          <w:rFonts w:ascii="Times New Roman Tj" w:hAnsi="Times New Roman Tj" w:cs="Times New Roman Tj"/>
          <w:color w:val="000000" w:themeColor="text1"/>
        </w:rPr>
        <w:t>а;</w:t>
      </w:r>
      <w:r w:rsidR="00CC012E"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$B) Не;</w:t>
      </w:r>
      <w:r w:rsidR="00CC012E"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$C) Баъзан мумкин;</w:t>
      </w:r>
      <w:r w:rsidR="00CC012E"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 xml:space="preserve">$D) Дар </w:t>
      </w:r>
      <w:r w:rsidRPr="00585E3A">
        <w:rPr>
          <w:rFonts w:ascii="Cambria" w:hAnsi="Cambria" w:cs="Cambria"/>
          <w:color w:val="000000" w:themeColor="text1"/>
        </w:rPr>
        <w:t>ҳ</w:t>
      </w:r>
      <w:r w:rsidRPr="00585E3A">
        <w:rPr>
          <w:rFonts w:ascii="Times New Roman Tj" w:hAnsi="Times New Roman Tj" w:cs="Times New Roman Tj"/>
          <w:color w:val="000000" w:themeColor="text1"/>
        </w:rPr>
        <w:t>олати зарур</w:t>
      </w:r>
      <w:r w:rsidRPr="00585E3A">
        <w:rPr>
          <w:rFonts w:ascii="Cambria" w:hAnsi="Cambria" w:cs="Cambria"/>
          <w:color w:val="000000" w:themeColor="text1"/>
        </w:rPr>
        <w:t>ӣ</w:t>
      </w:r>
      <w:r w:rsidRPr="00585E3A">
        <w:rPr>
          <w:rFonts w:ascii="Times New Roman Tj" w:hAnsi="Times New Roman Tj" w:cs="Times New Roman Tj"/>
          <w:color w:val="000000" w:themeColor="text1"/>
        </w:rPr>
        <w:t xml:space="preserve"> мумкин;</w:t>
      </w:r>
      <w:r w:rsidR="00CC012E"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$E) Барои дастрас кардани ахбори нопурра мумкин;</w:t>
      </w:r>
    </w:p>
    <w:p w:rsidR="00CC012E" w:rsidRPr="00585E3A" w:rsidRDefault="00CC012E" w:rsidP="00685ACF">
      <w:pPr>
        <w:jc w:val="both"/>
        <w:rPr>
          <w:rFonts w:ascii="Times New Roman Tj" w:hAnsi="Times New Roman Tj" w:cs="Times New Roman Tj"/>
          <w:b/>
          <w:bCs/>
          <w:color w:val="000000" w:themeColor="text1"/>
        </w:rPr>
      </w:pPr>
    </w:p>
    <w:p w:rsidR="0003329E" w:rsidRPr="00585E3A" w:rsidRDefault="0003329E" w:rsidP="00685ACF">
      <w:pPr>
        <w:jc w:val="both"/>
        <w:rPr>
          <w:rFonts w:ascii="Times New Roman Tj" w:hAnsi="Times New Roman Tj" w:cs="Times New Roman Tj"/>
          <w:b/>
          <w:bCs/>
          <w:color w:val="000000" w:themeColor="text1"/>
        </w:rPr>
      </w:pPr>
      <w:r w:rsidRPr="00585E3A">
        <w:rPr>
          <w:rFonts w:ascii="Times New Roman Tj" w:hAnsi="Times New Roman Tj" w:cs="Times New Roman Tj"/>
          <w:b/>
          <w:bCs/>
          <w:color w:val="000000" w:themeColor="text1"/>
        </w:rPr>
        <w:t>@186.</w:t>
      </w:r>
    </w:p>
    <w:p w:rsidR="0003329E" w:rsidRPr="00585E3A" w:rsidRDefault="0003329E" w:rsidP="00685ACF">
      <w:pPr>
        <w:jc w:val="both"/>
        <w:rPr>
          <w:rFonts w:ascii="Times New Roman Tj" w:hAnsi="Times New Roman Tj" w:cs="Times New Roman Tj"/>
          <w:b/>
          <w:bCs/>
          <w:color w:val="000000" w:themeColor="text1"/>
        </w:rPr>
      </w:pPr>
      <w:r w:rsidRPr="00585E3A">
        <w:rPr>
          <w:rFonts w:ascii="Cambria" w:hAnsi="Cambria" w:cs="Cambria"/>
          <w:b/>
          <w:bCs/>
          <w:color w:val="000000" w:themeColor="text1"/>
        </w:rPr>
        <w:t>Ӯҳ</w:t>
      </w:r>
      <w:r w:rsidRPr="00585E3A">
        <w:rPr>
          <w:rFonts w:ascii="Times New Roman Tj" w:hAnsi="Times New Roman Tj" w:cs="Times New Roman Tj"/>
          <w:b/>
          <w:bCs/>
          <w:color w:val="000000" w:themeColor="text1"/>
        </w:rPr>
        <w:t>дадор</w:t>
      </w:r>
      <w:r w:rsidRPr="00585E3A">
        <w:rPr>
          <w:rFonts w:ascii="Cambria" w:hAnsi="Cambria" w:cs="Cambria"/>
          <w:b/>
          <w:bCs/>
          <w:color w:val="000000" w:themeColor="text1"/>
        </w:rPr>
        <w:t>ӣ</w:t>
      </w:r>
      <w:r w:rsidRPr="00585E3A">
        <w:rPr>
          <w:rFonts w:ascii="Times New Roman Tj" w:hAnsi="Times New Roman Tj" w:cs="Times New Roman Tj"/>
          <w:b/>
          <w:bCs/>
          <w:color w:val="000000" w:themeColor="text1"/>
        </w:rPr>
        <w:t xml:space="preserve"> дар назди коркунон оид ба музди ме</w:t>
      </w:r>
      <w:r w:rsidRPr="00585E3A">
        <w:rPr>
          <w:rFonts w:ascii="Cambria" w:hAnsi="Cambria" w:cs="Cambria"/>
          <w:b/>
          <w:bCs/>
          <w:color w:val="000000" w:themeColor="text1"/>
        </w:rPr>
        <w:t>ҳ</w:t>
      </w:r>
      <w:r w:rsidRPr="00585E3A">
        <w:rPr>
          <w:rFonts w:ascii="Times New Roman Tj" w:hAnsi="Times New Roman Tj" w:cs="Times New Roman Tj"/>
          <w:b/>
          <w:bCs/>
          <w:color w:val="000000" w:themeColor="text1"/>
        </w:rPr>
        <w:t>нат дар тавозуни му</w:t>
      </w:r>
      <w:r w:rsidRPr="00585E3A">
        <w:rPr>
          <w:rFonts w:ascii="Cambria" w:hAnsi="Cambria" w:cs="Cambria"/>
          <w:b/>
          <w:bCs/>
          <w:color w:val="000000" w:themeColor="text1"/>
        </w:rPr>
        <w:t>ҳ</w:t>
      </w:r>
      <w:r w:rsidRPr="00585E3A">
        <w:rPr>
          <w:rFonts w:ascii="Times New Roman Tj" w:hAnsi="Times New Roman Tj" w:cs="Times New Roman Tj"/>
          <w:b/>
          <w:bCs/>
          <w:color w:val="000000" w:themeColor="text1"/>
        </w:rPr>
        <w:t>осиб</w:t>
      </w:r>
      <w:r w:rsidRPr="00585E3A">
        <w:rPr>
          <w:rFonts w:ascii="Cambria" w:hAnsi="Cambria" w:cs="Cambria"/>
          <w:b/>
          <w:bCs/>
          <w:color w:val="000000" w:themeColor="text1"/>
        </w:rPr>
        <w:t>ӣ</w:t>
      </w:r>
      <w:r w:rsidRPr="00585E3A">
        <w:rPr>
          <w:rFonts w:ascii="Times New Roman Tj" w:hAnsi="Times New Roman Tj" w:cs="Times New Roman Tj"/>
          <w:b/>
          <w:bCs/>
          <w:color w:val="000000" w:themeColor="text1"/>
        </w:rPr>
        <w:t xml:space="preserve"> бо кадом ченак ифода карда мешавад?</w:t>
      </w:r>
    </w:p>
    <w:p w:rsidR="0003329E" w:rsidRPr="00585E3A" w:rsidRDefault="0003329E" w:rsidP="00685ACF">
      <w:pPr>
        <w:jc w:val="both"/>
        <w:rPr>
          <w:rFonts w:ascii="Times New Roman Tj" w:hAnsi="Times New Roman Tj" w:cs="Times New Roman Tj"/>
          <w:color w:val="000000" w:themeColor="text1"/>
        </w:rPr>
      </w:pPr>
      <w:r w:rsidRPr="00585E3A">
        <w:rPr>
          <w:rFonts w:ascii="Times New Roman Tj" w:hAnsi="Times New Roman Tj" w:cs="Times New Roman Tj"/>
          <w:color w:val="000000" w:themeColor="text1"/>
        </w:rPr>
        <w:t>$A) Асл</w:t>
      </w:r>
      <w:r w:rsidRPr="00585E3A">
        <w:rPr>
          <w:rFonts w:ascii="Cambria" w:hAnsi="Cambria" w:cs="Cambria"/>
          <w:color w:val="000000" w:themeColor="text1"/>
        </w:rPr>
        <w:t>ӣ</w:t>
      </w:r>
      <w:r w:rsidRPr="00585E3A">
        <w:rPr>
          <w:rFonts w:ascii="Times New Roman Tj" w:hAnsi="Times New Roman Tj" w:cs="Times New Roman Tj"/>
          <w:color w:val="000000" w:themeColor="text1"/>
        </w:rPr>
        <w:t>;</w:t>
      </w:r>
      <w:r w:rsidR="00CC012E"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$B) Ме</w:t>
      </w:r>
      <w:r w:rsidRPr="00585E3A">
        <w:rPr>
          <w:rFonts w:ascii="Cambria" w:hAnsi="Cambria" w:cs="Cambria"/>
          <w:color w:val="000000" w:themeColor="text1"/>
        </w:rPr>
        <w:t>ҳ</w:t>
      </w:r>
      <w:r w:rsidRPr="00585E3A">
        <w:rPr>
          <w:rFonts w:ascii="Times New Roman Tj" w:hAnsi="Times New Roman Tj" w:cs="Times New Roman Tj"/>
          <w:color w:val="000000" w:themeColor="text1"/>
        </w:rPr>
        <w:t>нат</w:t>
      </w:r>
      <w:r w:rsidRPr="00585E3A">
        <w:rPr>
          <w:rFonts w:ascii="Cambria" w:hAnsi="Cambria" w:cs="Cambria"/>
          <w:color w:val="000000" w:themeColor="text1"/>
        </w:rPr>
        <w:t>ӣ</w:t>
      </w:r>
      <w:r w:rsidRPr="00585E3A">
        <w:rPr>
          <w:rFonts w:ascii="Times New Roman Tj" w:hAnsi="Times New Roman Tj" w:cs="Times New Roman Tj"/>
          <w:color w:val="000000" w:themeColor="text1"/>
        </w:rPr>
        <w:t>;</w:t>
      </w:r>
      <w:r w:rsidR="00CC012E"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$C) Арзиш</w:t>
      </w:r>
      <w:r w:rsidRPr="00585E3A">
        <w:rPr>
          <w:rFonts w:ascii="Cambria" w:hAnsi="Cambria" w:cs="Cambria"/>
          <w:color w:val="000000" w:themeColor="text1"/>
        </w:rPr>
        <w:t>ӣ</w:t>
      </w:r>
      <w:r w:rsidRPr="00585E3A">
        <w:rPr>
          <w:rFonts w:ascii="Times New Roman Tj" w:hAnsi="Times New Roman Tj" w:cs="Times New Roman Tj"/>
          <w:color w:val="000000" w:themeColor="text1"/>
        </w:rPr>
        <w:t>;</w:t>
      </w:r>
      <w:r w:rsidR="00CC012E"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$D) Асл</w:t>
      </w:r>
      <w:r w:rsidRPr="00585E3A">
        <w:rPr>
          <w:rFonts w:ascii="Cambria" w:hAnsi="Cambria" w:cs="Cambria"/>
          <w:color w:val="000000" w:themeColor="text1"/>
        </w:rPr>
        <w:t>ӣ</w:t>
      </w:r>
      <w:r w:rsidRPr="00585E3A">
        <w:rPr>
          <w:rFonts w:ascii="Times New Roman Tj" w:hAnsi="Times New Roman Tj" w:cs="Times New Roman Tj"/>
          <w:color w:val="000000" w:themeColor="text1"/>
        </w:rPr>
        <w:t xml:space="preserve"> ва ме</w:t>
      </w:r>
      <w:r w:rsidRPr="00585E3A">
        <w:rPr>
          <w:rFonts w:ascii="Cambria" w:hAnsi="Cambria" w:cs="Cambria"/>
          <w:color w:val="000000" w:themeColor="text1"/>
        </w:rPr>
        <w:t>ҳ</w:t>
      </w:r>
      <w:r w:rsidRPr="00585E3A">
        <w:rPr>
          <w:rFonts w:ascii="Times New Roman Tj" w:hAnsi="Times New Roman Tj" w:cs="Times New Roman Tj"/>
          <w:color w:val="000000" w:themeColor="text1"/>
        </w:rPr>
        <w:t>нат</w:t>
      </w:r>
      <w:r w:rsidRPr="00585E3A">
        <w:rPr>
          <w:rFonts w:ascii="Cambria" w:hAnsi="Cambria" w:cs="Cambria"/>
          <w:color w:val="000000" w:themeColor="text1"/>
        </w:rPr>
        <w:t>ӣ</w:t>
      </w:r>
      <w:r w:rsidRPr="00585E3A">
        <w:rPr>
          <w:rFonts w:ascii="Times New Roman Tj" w:hAnsi="Times New Roman Tj" w:cs="Times New Roman Tj"/>
          <w:color w:val="000000" w:themeColor="text1"/>
        </w:rPr>
        <w:t>;</w:t>
      </w:r>
      <w:r w:rsidR="00CC012E"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$E) Арзиш</w:t>
      </w:r>
      <w:r w:rsidRPr="00585E3A">
        <w:rPr>
          <w:rFonts w:ascii="Cambria" w:hAnsi="Cambria" w:cs="Cambria"/>
          <w:color w:val="000000" w:themeColor="text1"/>
        </w:rPr>
        <w:t>ӣ</w:t>
      </w:r>
      <w:r w:rsidRPr="00585E3A">
        <w:rPr>
          <w:rFonts w:ascii="Times New Roman Tj" w:hAnsi="Times New Roman Tj" w:cs="Times New Roman Tj"/>
          <w:color w:val="000000" w:themeColor="text1"/>
        </w:rPr>
        <w:t xml:space="preserve"> ва ме</w:t>
      </w:r>
      <w:r w:rsidRPr="00585E3A">
        <w:rPr>
          <w:rFonts w:ascii="Cambria" w:hAnsi="Cambria" w:cs="Cambria"/>
          <w:color w:val="000000" w:themeColor="text1"/>
        </w:rPr>
        <w:t>ҳ</w:t>
      </w:r>
      <w:r w:rsidRPr="00585E3A">
        <w:rPr>
          <w:rFonts w:ascii="Times New Roman Tj" w:hAnsi="Times New Roman Tj" w:cs="Times New Roman Tj"/>
          <w:color w:val="000000" w:themeColor="text1"/>
        </w:rPr>
        <w:t>нат</w:t>
      </w:r>
      <w:r w:rsidRPr="00585E3A">
        <w:rPr>
          <w:rFonts w:ascii="Cambria" w:hAnsi="Cambria" w:cs="Cambria"/>
          <w:color w:val="000000" w:themeColor="text1"/>
        </w:rPr>
        <w:t>ӣ</w:t>
      </w:r>
      <w:r w:rsidRPr="00585E3A">
        <w:rPr>
          <w:rFonts w:ascii="Times New Roman Tj" w:hAnsi="Times New Roman Tj" w:cs="Times New Roman Tj"/>
          <w:color w:val="000000" w:themeColor="text1"/>
        </w:rPr>
        <w:t>;</w:t>
      </w:r>
    </w:p>
    <w:p w:rsidR="00CC012E" w:rsidRPr="00585E3A" w:rsidRDefault="00CC012E" w:rsidP="00685ACF">
      <w:pPr>
        <w:jc w:val="both"/>
        <w:rPr>
          <w:rFonts w:ascii="Times New Roman Tj" w:hAnsi="Times New Roman Tj" w:cs="Times New Roman Tj"/>
          <w:b/>
          <w:bCs/>
          <w:color w:val="000000" w:themeColor="text1"/>
        </w:rPr>
      </w:pPr>
    </w:p>
    <w:p w:rsidR="0003329E" w:rsidRPr="00585E3A" w:rsidRDefault="0003329E" w:rsidP="00685ACF">
      <w:pPr>
        <w:jc w:val="both"/>
        <w:rPr>
          <w:rFonts w:ascii="Times New Roman Tj" w:hAnsi="Times New Roman Tj" w:cs="Times New Roman Tj"/>
          <w:b/>
          <w:bCs/>
          <w:color w:val="000000" w:themeColor="text1"/>
        </w:rPr>
      </w:pPr>
      <w:r w:rsidRPr="00585E3A">
        <w:rPr>
          <w:rFonts w:ascii="Times New Roman Tj" w:hAnsi="Times New Roman Tj" w:cs="Times New Roman Tj"/>
          <w:b/>
          <w:bCs/>
          <w:color w:val="000000" w:themeColor="text1"/>
        </w:rPr>
        <w:t>@187.</w:t>
      </w:r>
    </w:p>
    <w:p w:rsidR="0003329E" w:rsidRPr="00585E3A" w:rsidRDefault="0003329E" w:rsidP="00685ACF">
      <w:pPr>
        <w:jc w:val="both"/>
        <w:rPr>
          <w:rFonts w:ascii="Times New Roman Tj" w:hAnsi="Times New Roman Tj" w:cs="Times New Roman Tj"/>
          <w:b/>
          <w:bCs/>
          <w:color w:val="000000" w:themeColor="text1"/>
        </w:rPr>
      </w:pPr>
      <w:r w:rsidRPr="00585E3A">
        <w:rPr>
          <w:rFonts w:ascii="Times New Roman Tj" w:hAnsi="Times New Roman Tj" w:cs="Times New Roman Tj"/>
          <w:b/>
          <w:bCs/>
          <w:color w:val="000000" w:themeColor="text1"/>
        </w:rPr>
        <w:t>Восита</w:t>
      </w:r>
      <w:r w:rsidRPr="00585E3A">
        <w:rPr>
          <w:rFonts w:ascii="Cambria" w:hAnsi="Cambria" w:cs="Cambria"/>
          <w:b/>
          <w:bCs/>
          <w:color w:val="000000" w:themeColor="text1"/>
        </w:rPr>
        <w:t>ҳ</w:t>
      </w:r>
      <w:r w:rsidRPr="00585E3A">
        <w:rPr>
          <w:rFonts w:ascii="Times New Roman Tj" w:hAnsi="Times New Roman Tj" w:cs="Times New Roman Tj"/>
          <w:b/>
          <w:bCs/>
          <w:color w:val="000000" w:themeColor="text1"/>
        </w:rPr>
        <w:t>ои ме</w:t>
      </w:r>
      <w:r w:rsidRPr="00585E3A">
        <w:rPr>
          <w:rFonts w:ascii="Cambria" w:hAnsi="Cambria" w:cs="Cambria"/>
          <w:b/>
          <w:bCs/>
          <w:color w:val="000000" w:themeColor="text1"/>
        </w:rPr>
        <w:t>ҳ</w:t>
      </w:r>
      <w:r w:rsidRPr="00585E3A">
        <w:rPr>
          <w:rFonts w:ascii="Times New Roman Tj" w:hAnsi="Times New Roman Tj" w:cs="Times New Roman Tj"/>
          <w:b/>
          <w:bCs/>
          <w:color w:val="000000" w:themeColor="text1"/>
        </w:rPr>
        <w:t>нат ва ашё</w:t>
      </w:r>
      <w:r w:rsidRPr="00585E3A">
        <w:rPr>
          <w:rFonts w:ascii="Cambria" w:hAnsi="Cambria" w:cs="Cambria"/>
          <w:b/>
          <w:bCs/>
          <w:color w:val="000000" w:themeColor="text1"/>
        </w:rPr>
        <w:t>ҳ</w:t>
      </w:r>
      <w:r w:rsidRPr="00585E3A">
        <w:rPr>
          <w:rFonts w:ascii="Times New Roman Tj" w:hAnsi="Times New Roman Tj" w:cs="Times New Roman Tj"/>
          <w:b/>
          <w:bCs/>
          <w:color w:val="000000" w:themeColor="text1"/>
        </w:rPr>
        <w:t>ои ме</w:t>
      </w:r>
      <w:r w:rsidRPr="00585E3A">
        <w:rPr>
          <w:rFonts w:ascii="Cambria" w:hAnsi="Cambria" w:cs="Cambria"/>
          <w:b/>
          <w:bCs/>
          <w:color w:val="000000" w:themeColor="text1"/>
        </w:rPr>
        <w:t>ҳ</w:t>
      </w:r>
      <w:r w:rsidRPr="00585E3A">
        <w:rPr>
          <w:rFonts w:ascii="Times New Roman Tj" w:hAnsi="Times New Roman Tj" w:cs="Times New Roman Tj"/>
          <w:b/>
          <w:bCs/>
          <w:color w:val="000000" w:themeColor="text1"/>
        </w:rPr>
        <w:t>нат ин:</w:t>
      </w:r>
    </w:p>
    <w:p w:rsidR="0003329E" w:rsidRPr="00585E3A" w:rsidRDefault="0003329E" w:rsidP="00685ACF">
      <w:pPr>
        <w:jc w:val="both"/>
        <w:rPr>
          <w:rFonts w:ascii="Times New Roman Tj" w:hAnsi="Times New Roman Tj" w:cs="Times New Roman Tj"/>
          <w:color w:val="000000" w:themeColor="text1"/>
        </w:rPr>
      </w:pPr>
      <w:r w:rsidRPr="00585E3A">
        <w:rPr>
          <w:rFonts w:ascii="Times New Roman Tj" w:hAnsi="Times New Roman Tj" w:cs="Times New Roman Tj"/>
          <w:color w:val="000000" w:themeColor="text1"/>
        </w:rPr>
        <w:t>$A) Восита</w:t>
      </w:r>
      <w:r w:rsidRPr="00585E3A">
        <w:rPr>
          <w:rFonts w:ascii="Cambria" w:hAnsi="Cambria" w:cs="Cambria"/>
          <w:color w:val="000000" w:themeColor="text1"/>
        </w:rPr>
        <w:t>ҳ</w:t>
      </w:r>
      <w:r w:rsidRPr="00585E3A">
        <w:rPr>
          <w:rFonts w:ascii="Times New Roman Tj" w:hAnsi="Times New Roman Tj" w:cs="Times New Roman Tj"/>
          <w:color w:val="000000" w:themeColor="text1"/>
        </w:rPr>
        <w:t>ои муомилот мебошанд;</w:t>
      </w:r>
      <w:r w:rsidR="00CC012E"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$B) Восита</w:t>
      </w:r>
      <w:r w:rsidRPr="00585E3A">
        <w:rPr>
          <w:rFonts w:ascii="Cambria" w:hAnsi="Cambria" w:cs="Cambria"/>
          <w:color w:val="000000" w:themeColor="text1"/>
        </w:rPr>
        <w:t>ҳ</w:t>
      </w:r>
      <w:r w:rsidRPr="00585E3A">
        <w:rPr>
          <w:rFonts w:ascii="Times New Roman Tj" w:hAnsi="Times New Roman Tj" w:cs="Times New Roman Tj"/>
          <w:color w:val="000000" w:themeColor="text1"/>
        </w:rPr>
        <w:t>ои исте</w:t>
      </w:r>
      <w:r w:rsidRPr="00585E3A">
        <w:rPr>
          <w:rFonts w:ascii="Cambria" w:hAnsi="Cambria" w:cs="Cambria"/>
          <w:color w:val="000000" w:themeColor="text1"/>
        </w:rPr>
        <w:t>ҳ</w:t>
      </w:r>
      <w:r w:rsidRPr="00585E3A">
        <w:rPr>
          <w:rFonts w:ascii="Times New Roman Tj" w:hAnsi="Times New Roman Tj" w:cs="Times New Roman Tj"/>
          <w:color w:val="000000" w:themeColor="text1"/>
        </w:rPr>
        <w:t>солот мебошанд;</w:t>
      </w:r>
      <w:r w:rsidR="00CC012E"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$C) Ашёи муомилот мебошанд;</w:t>
      </w:r>
      <w:r w:rsidR="00CC012E"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$D) Сармояи оинномав</w:t>
      </w:r>
      <w:r w:rsidRPr="00585E3A">
        <w:rPr>
          <w:rFonts w:ascii="Cambria" w:hAnsi="Cambria" w:cs="Cambria"/>
          <w:color w:val="000000" w:themeColor="text1"/>
        </w:rPr>
        <w:t>ӣ</w:t>
      </w:r>
      <w:r w:rsidRPr="00585E3A">
        <w:rPr>
          <w:rFonts w:ascii="Times New Roman Tj" w:hAnsi="Times New Roman Tj" w:cs="Times New Roman Tj"/>
          <w:color w:val="000000" w:themeColor="text1"/>
        </w:rPr>
        <w:t xml:space="preserve"> мебошанд;</w:t>
      </w:r>
      <w:r w:rsidR="00CC012E"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$E) Сармояи иловаг</w:t>
      </w:r>
      <w:r w:rsidRPr="00585E3A">
        <w:rPr>
          <w:rFonts w:ascii="Cambria" w:hAnsi="Cambria" w:cs="Cambria"/>
          <w:color w:val="000000" w:themeColor="text1"/>
        </w:rPr>
        <w:t>ӣ</w:t>
      </w:r>
      <w:r w:rsidRPr="00585E3A">
        <w:rPr>
          <w:rFonts w:ascii="Times New Roman Tj" w:hAnsi="Times New Roman Tj" w:cs="Times New Roman Tj"/>
          <w:color w:val="000000" w:themeColor="text1"/>
        </w:rPr>
        <w:t xml:space="preserve"> мебошанд;</w:t>
      </w:r>
    </w:p>
    <w:p w:rsidR="00CC012E" w:rsidRPr="00585E3A" w:rsidRDefault="00CC012E" w:rsidP="00685ACF">
      <w:pPr>
        <w:jc w:val="both"/>
        <w:rPr>
          <w:rFonts w:ascii="Times New Roman Tj" w:hAnsi="Times New Roman Tj" w:cs="Times New Roman Tj"/>
          <w:b/>
          <w:bCs/>
          <w:color w:val="000000" w:themeColor="text1"/>
        </w:rPr>
      </w:pPr>
    </w:p>
    <w:p w:rsidR="0003329E" w:rsidRPr="00585E3A" w:rsidRDefault="0003329E" w:rsidP="00685ACF">
      <w:pPr>
        <w:jc w:val="both"/>
        <w:rPr>
          <w:rFonts w:ascii="Times New Roman Tj" w:hAnsi="Times New Roman Tj" w:cs="Times New Roman Tj"/>
          <w:b/>
          <w:bCs/>
          <w:color w:val="000000" w:themeColor="text1"/>
        </w:rPr>
      </w:pPr>
      <w:r w:rsidRPr="00585E3A">
        <w:rPr>
          <w:rFonts w:ascii="Times New Roman Tj" w:hAnsi="Times New Roman Tj" w:cs="Times New Roman Tj"/>
          <w:b/>
          <w:bCs/>
          <w:color w:val="000000" w:themeColor="text1"/>
        </w:rPr>
        <w:t>@188.</w:t>
      </w:r>
    </w:p>
    <w:p w:rsidR="0003329E" w:rsidRPr="00585E3A" w:rsidRDefault="0003329E" w:rsidP="00685ACF">
      <w:pPr>
        <w:jc w:val="both"/>
        <w:rPr>
          <w:rFonts w:ascii="Times New Roman Tj" w:hAnsi="Times New Roman Tj" w:cs="Times New Roman Tj"/>
          <w:b/>
          <w:bCs/>
          <w:color w:val="000000" w:themeColor="text1"/>
        </w:rPr>
      </w:pPr>
      <w:r w:rsidRPr="00585E3A">
        <w:rPr>
          <w:rFonts w:ascii="Times New Roman Tj" w:hAnsi="Times New Roman Tj" w:cs="Times New Roman Tj"/>
          <w:b/>
          <w:bCs/>
          <w:color w:val="000000" w:themeColor="text1"/>
        </w:rPr>
        <w:t>Кадоме аз восита</w:t>
      </w:r>
      <w:r w:rsidRPr="00585E3A">
        <w:rPr>
          <w:rFonts w:ascii="Cambria" w:hAnsi="Cambria" w:cs="Cambria"/>
          <w:b/>
          <w:bCs/>
          <w:color w:val="000000" w:themeColor="text1"/>
        </w:rPr>
        <w:t>ҳ</w:t>
      </w:r>
      <w:r w:rsidRPr="00585E3A">
        <w:rPr>
          <w:rFonts w:ascii="Times New Roman Tj" w:hAnsi="Times New Roman Tj" w:cs="Times New Roman Tj"/>
          <w:b/>
          <w:bCs/>
          <w:color w:val="000000" w:themeColor="text1"/>
        </w:rPr>
        <w:t>ои хо</w:t>
      </w:r>
      <w:r w:rsidRPr="00585E3A">
        <w:rPr>
          <w:rFonts w:ascii="Cambria" w:hAnsi="Cambria" w:cs="Cambria"/>
          <w:b/>
          <w:bCs/>
          <w:color w:val="000000" w:themeColor="text1"/>
        </w:rPr>
        <w:t>ҷ</w:t>
      </w:r>
      <w:r w:rsidRPr="00585E3A">
        <w:rPr>
          <w:rFonts w:ascii="Times New Roman Tj" w:hAnsi="Times New Roman Tj" w:cs="Times New Roman Tj"/>
          <w:b/>
          <w:bCs/>
          <w:color w:val="000000" w:themeColor="text1"/>
        </w:rPr>
        <w:t>аг</w:t>
      </w:r>
      <w:r w:rsidRPr="00585E3A">
        <w:rPr>
          <w:rFonts w:ascii="Cambria" w:hAnsi="Cambria" w:cs="Cambria"/>
          <w:b/>
          <w:bCs/>
          <w:color w:val="000000" w:themeColor="text1"/>
        </w:rPr>
        <w:t>ӣ</w:t>
      </w:r>
      <w:r w:rsidRPr="00585E3A">
        <w:rPr>
          <w:rFonts w:ascii="Times New Roman Tj" w:hAnsi="Times New Roman Tj" w:cs="Times New Roman Tj"/>
          <w:b/>
          <w:bCs/>
          <w:color w:val="000000" w:themeColor="text1"/>
        </w:rPr>
        <w:t xml:space="preserve"> ба дорои</w:t>
      </w:r>
      <w:r w:rsidRPr="00585E3A">
        <w:rPr>
          <w:rFonts w:ascii="Cambria" w:hAnsi="Cambria" w:cs="Cambria"/>
          <w:b/>
          <w:bCs/>
          <w:color w:val="000000" w:themeColor="text1"/>
        </w:rPr>
        <w:t>ҳ</w:t>
      </w:r>
      <w:r w:rsidRPr="00585E3A">
        <w:rPr>
          <w:rFonts w:ascii="Times New Roman Tj" w:hAnsi="Times New Roman Tj" w:cs="Times New Roman Tj"/>
          <w:b/>
          <w:bCs/>
          <w:color w:val="000000" w:themeColor="text1"/>
        </w:rPr>
        <w:t>ои гардиш</w:t>
      </w:r>
      <w:r w:rsidRPr="00585E3A">
        <w:rPr>
          <w:rFonts w:ascii="Cambria" w:hAnsi="Cambria" w:cs="Cambria"/>
          <w:b/>
          <w:bCs/>
          <w:color w:val="000000" w:themeColor="text1"/>
        </w:rPr>
        <w:t>ӣ</w:t>
      </w:r>
      <w:r w:rsidRPr="00585E3A">
        <w:rPr>
          <w:rFonts w:ascii="Times New Roman Tj" w:hAnsi="Times New Roman Tj" w:cs="Times New Roman Tj"/>
          <w:b/>
          <w:bCs/>
          <w:color w:val="000000" w:themeColor="text1"/>
        </w:rPr>
        <w:t xml:space="preserve"> таллу</w:t>
      </w:r>
      <w:r w:rsidRPr="00585E3A">
        <w:rPr>
          <w:rFonts w:ascii="Cambria" w:hAnsi="Cambria" w:cs="Cambria"/>
          <w:b/>
          <w:bCs/>
          <w:color w:val="000000" w:themeColor="text1"/>
        </w:rPr>
        <w:t>қ</w:t>
      </w:r>
      <w:r w:rsidR="00C913D2" w:rsidRPr="00585E3A">
        <w:rPr>
          <w:rFonts w:ascii="Times New Roman Tj" w:hAnsi="Times New Roman Tj"/>
          <w:b/>
          <w:bCs/>
          <w:color w:val="000000" w:themeColor="text1"/>
        </w:rPr>
        <w:t xml:space="preserve"> </w:t>
      </w:r>
      <w:r w:rsidRPr="00585E3A">
        <w:rPr>
          <w:rFonts w:ascii="Times New Roman Tj" w:hAnsi="Times New Roman Tj" w:cs="Times New Roman Tj"/>
          <w:b/>
          <w:bCs/>
          <w:color w:val="000000" w:themeColor="text1"/>
        </w:rPr>
        <w:t>доранд?</w:t>
      </w:r>
    </w:p>
    <w:p w:rsidR="0003329E" w:rsidRPr="00585E3A" w:rsidRDefault="0003329E" w:rsidP="00685ACF">
      <w:pPr>
        <w:jc w:val="both"/>
        <w:rPr>
          <w:rFonts w:ascii="Times New Roman Tj" w:hAnsi="Times New Roman Tj" w:cs="Times New Roman Tj"/>
          <w:color w:val="000000" w:themeColor="text1"/>
        </w:rPr>
      </w:pPr>
      <w:r w:rsidRPr="00585E3A">
        <w:rPr>
          <w:rFonts w:ascii="Times New Roman Tj" w:hAnsi="Times New Roman Tj" w:cs="Times New Roman Tj"/>
          <w:color w:val="000000" w:themeColor="text1"/>
        </w:rPr>
        <w:t>$A) Восита</w:t>
      </w:r>
      <w:r w:rsidRPr="00585E3A">
        <w:rPr>
          <w:rFonts w:ascii="Cambria" w:hAnsi="Cambria" w:cs="Cambria"/>
          <w:color w:val="000000" w:themeColor="text1"/>
        </w:rPr>
        <w:t>ҳ</w:t>
      </w:r>
      <w:r w:rsidRPr="00585E3A">
        <w:rPr>
          <w:rFonts w:ascii="Times New Roman Tj" w:hAnsi="Times New Roman Tj" w:cs="Times New Roman Tj"/>
          <w:color w:val="000000" w:themeColor="text1"/>
        </w:rPr>
        <w:t>ои пул</w:t>
      </w:r>
      <w:r w:rsidRPr="00585E3A">
        <w:rPr>
          <w:rFonts w:ascii="Cambria" w:hAnsi="Cambria" w:cs="Cambria"/>
          <w:color w:val="000000" w:themeColor="text1"/>
        </w:rPr>
        <w:t>ӣ</w:t>
      </w:r>
      <w:r w:rsidRPr="00585E3A">
        <w:rPr>
          <w:rFonts w:ascii="Times New Roman Tj" w:hAnsi="Times New Roman Tj" w:cs="Times New Roman Tj"/>
          <w:color w:val="000000" w:themeColor="text1"/>
        </w:rPr>
        <w:t>;</w:t>
      </w:r>
      <w:r w:rsidR="00CC012E"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$B) Ашёихом ва масоле</w:t>
      </w:r>
      <w:r w:rsidRPr="00585E3A">
        <w:rPr>
          <w:rFonts w:ascii="Cambria" w:hAnsi="Cambria" w:cs="Cambria"/>
          <w:color w:val="000000" w:themeColor="text1"/>
        </w:rPr>
        <w:t>ҳ</w:t>
      </w:r>
      <w:r w:rsidRPr="00585E3A">
        <w:rPr>
          <w:rFonts w:ascii="Times New Roman Tj" w:hAnsi="Times New Roman Tj" w:cs="Times New Roman Tj"/>
          <w:color w:val="000000" w:themeColor="text1"/>
        </w:rPr>
        <w:t>о;</w:t>
      </w:r>
      <w:r w:rsidR="00CC012E"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$C) Ма</w:t>
      </w:r>
      <w:r w:rsidRPr="00585E3A">
        <w:rPr>
          <w:rFonts w:ascii="Cambria" w:hAnsi="Cambria" w:cs="Cambria"/>
          <w:color w:val="000000" w:themeColor="text1"/>
        </w:rPr>
        <w:t>ҳ</w:t>
      </w:r>
      <w:r w:rsidRPr="00585E3A">
        <w:rPr>
          <w:rFonts w:ascii="Times New Roman Tj" w:hAnsi="Times New Roman Tj" w:cs="Times New Roman Tj"/>
          <w:color w:val="000000" w:themeColor="text1"/>
        </w:rPr>
        <w:t>сулоти тайёр;</w:t>
      </w:r>
      <w:r w:rsidR="00CC012E"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$D) Исте</w:t>
      </w:r>
      <w:r w:rsidRPr="00585E3A">
        <w:rPr>
          <w:rFonts w:ascii="Cambria" w:hAnsi="Cambria" w:cs="Cambria"/>
          <w:color w:val="000000" w:themeColor="text1"/>
        </w:rPr>
        <w:t>ҳ</w:t>
      </w:r>
      <w:r w:rsidRPr="00585E3A">
        <w:rPr>
          <w:rFonts w:ascii="Times New Roman Tj" w:hAnsi="Times New Roman Tj" w:cs="Times New Roman Tj"/>
          <w:color w:val="000000" w:themeColor="text1"/>
        </w:rPr>
        <w:t>солоти нотамом;</w:t>
      </w:r>
      <w:r w:rsidR="00CC012E"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 xml:space="preserve">$E) </w:t>
      </w:r>
      <w:r w:rsidRPr="00585E3A">
        <w:rPr>
          <w:rFonts w:ascii="Cambria" w:hAnsi="Cambria" w:cs="Cambria"/>
          <w:color w:val="000000" w:themeColor="text1"/>
        </w:rPr>
        <w:t>Ҳ</w:t>
      </w:r>
      <w:r w:rsidRPr="00585E3A">
        <w:rPr>
          <w:rFonts w:ascii="Times New Roman Tj" w:hAnsi="Times New Roman Tj" w:cs="Times New Roman Tj"/>
          <w:color w:val="000000" w:themeColor="text1"/>
        </w:rPr>
        <w:t xml:space="preserve">амаи </w:t>
      </w:r>
      <w:r w:rsidRPr="00585E3A">
        <w:rPr>
          <w:rFonts w:ascii="Cambria" w:hAnsi="Cambria" w:cs="Cambria"/>
          <w:color w:val="000000" w:themeColor="text1"/>
        </w:rPr>
        <w:t>ҷ</w:t>
      </w:r>
      <w:r w:rsidRPr="00585E3A">
        <w:rPr>
          <w:rFonts w:ascii="Times New Roman Tj" w:hAnsi="Times New Roman Tj" w:cs="Times New Roman Tj"/>
          <w:color w:val="000000" w:themeColor="text1"/>
        </w:rPr>
        <w:t>авоб</w:t>
      </w:r>
      <w:r w:rsidRPr="00585E3A">
        <w:rPr>
          <w:rFonts w:ascii="Cambria" w:hAnsi="Cambria" w:cs="Cambria"/>
          <w:color w:val="000000" w:themeColor="text1"/>
        </w:rPr>
        <w:t>ҳ</w:t>
      </w:r>
      <w:r w:rsidRPr="00585E3A">
        <w:rPr>
          <w:rFonts w:ascii="Times New Roman Tj" w:hAnsi="Times New Roman Tj" w:cs="Times New Roman Tj"/>
          <w:color w:val="000000" w:themeColor="text1"/>
        </w:rPr>
        <w:t>о дуруст;</w:t>
      </w:r>
    </w:p>
    <w:p w:rsidR="00CC012E" w:rsidRPr="00585E3A" w:rsidRDefault="00CC012E" w:rsidP="00685ACF">
      <w:pPr>
        <w:jc w:val="both"/>
        <w:rPr>
          <w:rFonts w:ascii="Times New Roman Tj" w:hAnsi="Times New Roman Tj" w:cs="Times New Roman Tj"/>
          <w:b/>
          <w:bCs/>
          <w:color w:val="000000" w:themeColor="text1"/>
        </w:rPr>
      </w:pPr>
    </w:p>
    <w:p w:rsidR="0003329E" w:rsidRPr="00585E3A" w:rsidRDefault="0003329E" w:rsidP="00685ACF">
      <w:pPr>
        <w:jc w:val="both"/>
        <w:rPr>
          <w:rFonts w:ascii="Times New Roman Tj" w:hAnsi="Times New Roman Tj" w:cs="Times New Roman Tj"/>
          <w:b/>
          <w:bCs/>
          <w:color w:val="000000" w:themeColor="text1"/>
        </w:rPr>
      </w:pPr>
      <w:r w:rsidRPr="00585E3A">
        <w:rPr>
          <w:rFonts w:ascii="Times New Roman Tj" w:hAnsi="Times New Roman Tj" w:cs="Times New Roman Tj"/>
          <w:b/>
          <w:bCs/>
          <w:color w:val="000000" w:themeColor="text1"/>
        </w:rPr>
        <w:t>@189.</w:t>
      </w:r>
    </w:p>
    <w:p w:rsidR="0003329E" w:rsidRPr="00585E3A" w:rsidRDefault="0003329E" w:rsidP="00685ACF">
      <w:pPr>
        <w:jc w:val="both"/>
        <w:rPr>
          <w:rFonts w:ascii="Times New Roman Tj" w:hAnsi="Times New Roman Tj" w:cs="Times New Roman Tj"/>
          <w:b/>
          <w:bCs/>
          <w:color w:val="000000" w:themeColor="text1"/>
        </w:rPr>
      </w:pPr>
      <w:r w:rsidRPr="00585E3A">
        <w:rPr>
          <w:rFonts w:ascii="Times New Roman Tj" w:hAnsi="Times New Roman Tj" w:cs="Times New Roman Tj"/>
          <w:b/>
          <w:bCs/>
          <w:color w:val="000000" w:themeColor="text1"/>
        </w:rPr>
        <w:t>Кадоме аз восита</w:t>
      </w:r>
      <w:r w:rsidRPr="00585E3A">
        <w:rPr>
          <w:rFonts w:ascii="Cambria" w:hAnsi="Cambria" w:cs="Cambria"/>
          <w:b/>
          <w:bCs/>
          <w:color w:val="000000" w:themeColor="text1"/>
        </w:rPr>
        <w:t>ҳ</w:t>
      </w:r>
      <w:r w:rsidRPr="00585E3A">
        <w:rPr>
          <w:rFonts w:ascii="Times New Roman Tj" w:hAnsi="Times New Roman Tj" w:cs="Times New Roman Tj"/>
          <w:b/>
          <w:bCs/>
          <w:color w:val="000000" w:themeColor="text1"/>
        </w:rPr>
        <w:t>ои хо</w:t>
      </w:r>
      <w:r w:rsidRPr="00585E3A">
        <w:rPr>
          <w:rFonts w:ascii="Cambria" w:hAnsi="Cambria" w:cs="Cambria"/>
          <w:b/>
          <w:bCs/>
          <w:color w:val="000000" w:themeColor="text1"/>
        </w:rPr>
        <w:t>ҷ</w:t>
      </w:r>
      <w:r w:rsidRPr="00585E3A">
        <w:rPr>
          <w:rFonts w:ascii="Times New Roman Tj" w:hAnsi="Times New Roman Tj" w:cs="Times New Roman Tj"/>
          <w:b/>
          <w:bCs/>
          <w:color w:val="000000" w:themeColor="text1"/>
        </w:rPr>
        <w:t>аг</w:t>
      </w:r>
      <w:r w:rsidRPr="00585E3A">
        <w:rPr>
          <w:rFonts w:ascii="Cambria" w:hAnsi="Cambria" w:cs="Cambria"/>
          <w:b/>
          <w:bCs/>
          <w:color w:val="000000" w:themeColor="text1"/>
        </w:rPr>
        <w:t>ӣ</w:t>
      </w:r>
      <w:r w:rsidRPr="00585E3A">
        <w:rPr>
          <w:rFonts w:ascii="Times New Roman Tj" w:hAnsi="Times New Roman Tj" w:cs="Times New Roman Tj"/>
          <w:b/>
          <w:bCs/>
          <w:color w:val="000000" w:themeColor="text1"/>
        </w:rPr>
        <w:t xml:space="preserve"> ба дорои</w:t>
      </w:r>
      <w:r w:rsidRPr="00585E3A">
        <w:rPr>
          <w:rFonts w:ascii="Cambria" w:hAnsi="Cambria" w:cs="Cambria"/>
          <w:b/>
          <w:bCs/>
          <w:color w:val="000000" w:themeColor="text1"/>
        </w:rPr>
        <w:t>ҳ</w:t>
      </w:r>
      <w:r w:rsidRPr="00585E3A">
        <w:rPr>
          <w:rFonts w:ascii="Times New Roman Tj" w:hAnsi="Times New Roman Tj" w:cs="Times New Roman Tj"/>
          <w:b/>
          <w:bCs/>
          <w:color w:val="000000" w:themeColor="text1"/>
        </w:rPr>
        <w:t>ои гардиш</w:t>
      </w:r>
      <w:r w:rsidRPr="00585E3A">
        <w:rPr>
          <w:rFonts w:ascii="Cambria" w:hAnsi="Cambria" w:cs="Cambria"/>
          <w:b/>
          <w:bCs/>
          <w:color w:val="000000" w:themeColor="text1"/>
        </w:rPr>
        <w:t>ӣ</w:t>
      </w:r>
      <w:r w:rsidRPr="00585E3A">
        <w:rPr>
          <w:rFonts w:ascii="Times New Roman Tj" w:hAnsi="Times New Roman Tj" w:cs="Times New Roman Tj"/>
          <w:b/>
          <w:bCs/>
          <w:color w:val="000000" w:themeColor="text1"/>
        </w:rPr>
        <w:t xml:space="preserve"> таллу</w:t>
      </w:r>
      <w:r w:rsidRPr="00585E3A">
        <w:rPr>
          <w:rFonts w:ascii="Cambria" w:hAnsi="Cambria" w:cs="Cambria"/>
          <w:b/>
          <w:bCs/>
          <w:color w:val="000000" w:themeColor="text1"/>
        </w:rPr>
        <w:t>қ</w:t>
      </w:r>
      <w:r w:rsidR="00C913D2" w:rsidRPr="00585E3A">
        <w:rPr>
          <w:rFonts w:ascii="Times New Roman Tj" w:hAnsi="Times New Roman Tj"/>
          <w:b/>
          <w:bCs/>
          <w:color w:val="000000" w:themeColor="text1"/>
        </w:rPr>
        <w:t xml:space="preserve"> </w:t>
      </w:r>
      <w:r w:rsidRPr="00585E3A">
        <w:rPr>
          <w:rFonts w:ascii="Times New Roman Tj" w:hAnsi="Times New Roman Tj" w:cs="Times New Roman Tj"/>
          <w:b/>
          <w:bCs/>
          <w:color w:val="000000" w:themeColor="text1"/>
        </w:rPr>
        <w:t>надоранд?</w:t>
      </w:r>
    </w:p>
    <w:p w:rsidR="0003329E" w:rsidRPr="00585E3A" w:rsidRDefault="0003329E" w:rsidP="00685ACF">
      <w:pPr>
        <w:jc w:val="both"/>
        <w:rPr>
          <w:rFonts w:ascii="Times New Roman Tj" w:hAnsi="Times New Roman Tj" w:cs="Times New Roman Tj"/>
          <w:color w:val="000000" w:themeColor="text1"/>
        </w:rPr>
      </w:pPr>
      <w:r w:rsidRPr="00585E3A">
        <w:rPr>
          <w:rFonts w:ascii="Times New Roman Tj" w:hAnsi="Times New Roman Tj" w:cs="Times New Roman Tj"/>
          <w:color w:val="000000" w:themeColor="text1"/>
        </w:rPr>
        <w:t>$A) Восита</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00C913D2"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пул</w:t>
      </w:r>
      <w:r w:rsidRPr="00585E3A">
        <w:rPr>
          <w:rFonts w:ascii="Cambria" w:hAnsi="Cambria" w:cs="Cambria"/>
          <w:color w:val="000000" w:themeColor="text1"/>
        </w:rPr>
        <w:t>ӣ</w:t>
      </w:r>
      <w:r w:rsidRPr="00585E3A">
        <w:rPr>
          <w:rFonts w:ascii="Times New Roman Tj" w:hAnsi="Times New Roman Tj" w:cs="Times New Roman Tj"/>
          <w:color w:val="000000" w:themeColor="text1"/>
        </w:rPr>
        <w:t>;</w:t>
      </w:r>
      <w:r w:rsidR="00CC012E"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$B) Ашёи хом ва масоле</w:t>
      </w:r>
      <w:r w:rsidRPr="00585E3A">
        <w:rPr>
          <w:rFonts w:ascii="Cambria" w:hAnsi="Cambria" w:cs="Cambria"/>
          <w:color w:val="000000" w:themeColor="text1"/>
        </w:rPr>
        <w:t>ҳ</w:t>
      </w:r>
      <w:r w:rsidRPr="00585E3A">
        <w:rPr>
          <w:rFonts w:ascii="Times New Roman Tj" w:hAnsi="Times New Roman Tj" w:cs="Times New Roman Tj"/>
          <w:color w:val="000000" w:themeColor="text1"/>
        </w:rPr>
        <w:t>о;</w:t>
      </w:r>
      <w:r w:rsidR="00CC012E"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$C) Ма</w:t>
      </w:r>
      <w:r w:rsidRPr="00585E3A">
        <w:rPr>
          <w:rFonts w:ascii="Cambria" w:hAnsi="Cambria" w:cs="Cambria"/>
          <w:color w:val="000000" w:themeColor="text1"/>
        </w:rPr>
        <w:t>ҳ</w:t>
      </w:r>
      <w:r w:rsidRPr="00585E3A">
        <w:rPr>
          <w:rFonts w:ascii="Times New Roman Tj" w:hAnsi="Times New Roman Tj" w:cs="Times New Roman Tj"/>
          <w:color w:val="000000" w:themeColor="text1"/>
        </w:rPr>
        <w:t>сулоти тайёр;</w:t>
      </w:r>
      <w:r w:rsidR="00CC012E"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$D) Восита</w:t>
      </w:r>
      <w:r w:rsidRPr="00585E3A">
        <w:rPr>
          <w:rFonts w:ascii="Cambria" w:hAnsi="Cambria" w:cs="Cambria"/>
          <w:color w:val="000000" w:themeColor="text1"/>
        </w:rPr>
        <w:t>ҳ</w:t>
      </w:r>
      <w:r w:rsidRPr="00585E3A">
        <w:rPr>
          <w:rFonts w:ascii="Times New Roman Tj" w:hAnsi="Times New Roman Tj" w:cs="Times New Roman Tj"/>
          <w:color w:val="000000" w:themeColor="text1"/>
        </w:rPr>
        <w:t>ои асос</w:t>
      </w:r>
      <w:r w:rsidRPr="00585E3A">
        <w:rPr>
          <w:rFonts w:ascii="Cambria" w:hAnsi="Cambria" w:cs="Cambria"/>
          <w:color w:val="000000" w:themeColor="text1"/>
        </w:rPr>
        <w:t>ӣ</w:t>
      </w:r>
      <w:r w:rsidRPr="00585E3A">
        <w:rPr>
          <w:rFonts w:ascii="Times New Roman Tj" w:hAnsi="Times New Roman Tj" w:cs="Times New Roman Tj"/>
          <w:color w:val="000000" w:themeColor="text1"/>
        </w:rPr>
        <w:t>;</w:t>
      </w:r>
      <w:r w:rsidR="00CC012E"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 xml:space="preserve">$E) </w:t>
      </w:r>
      <w:r w:rsidRPr="00585E3A">
        <w:rPr>
          <w:rFonts w:ascii="Cambria" w:hAnsi="Cambria" w:cs="Cambria"/>
          <w:color w:val="000000" w:themeColor="text1"/>
        </w:rPr>
        <w:t>Ҳ</w:t>
      </w:r>
      <w:r w:rsidRPr="00585E3A">
        <w:rPr>
          <w:rFonts w:ascii="Times New Roman Tj" w:hAnsi="Times New Roman Tj" w:cs="Times New Roman Tj"/>
          <w:color w:val="000000" w:themeColor="text1"/>
        </w:rPr>
        <w:t xml:space="preserve">амаи </w:t>
      </w:r>
      <w:r w:rsidRPr="00585E3A">
        <w:rPr>
          <w:rFonts w:ascii="Cambria" w:hAnsi="Cambria" w:cs="Cambria"/>
          <w:color w:val="000000" w:themeColor="text1"/>
        </w:rPr>
        <w:t>ҷ</w:t>
      </w:r>
      <w:r w:rsidRPr="00585E3A">
        <w:rPr>
          <w:rFonts w:ascii="Times New Roman Tj" w:hAnsi="Times New Roman Tj" w:cs="Times New Roman Tj"/>
          <w:color w:val="000000" w:themeColor="text1"/>
        </w:rPr>
        <w:t>авоб</w:t>
      </w:r>
      <w:r w:rsidRPr="00585E3A">
        <w:rPr>
          <w:rFonts w:ascii="Cambria" w:hAnsi="Cambria" w:cs="Cambria"/>
          <w:color w:val="000000" w:themeColor="text1"/>
        </w:rPr>
        <w:t>ҳ</w:t>
      </w:r>
      <w:r w:rsidRPr="00585E3A">
        <w:rPr>
          <w:rFonts w:ascii="Times New Roman Tj" w:hAnsi="Times New Roman Tj" w:cs="Times New Roman Tj"/>
          <w:color w:val="000000" w:themeColor="text1"/>
        </w:rPr>
        <w:t>о дуруст;</w:t>
      </w:r>
    </w:p>
    <w:p w:rsidR="00CC012E" w:rsidRPr="00585E3A" w:rsidRDefault="00CC012E" w:rsidP="00685ACF">
      <w:pPr>
        <w:jc w:val="both"/>
        <w:rPr>
          <w:rFonts w:ascii="Times New Roman Tj" w:hAnsi="Times New Roman Tj" w:cs="Times New Roman Tj"/>
          <w:b/>
          <w:bCs/>
          <w:color w:val="000000" w:themeColor="text1"/>
        </w:rPr>
      </w:pPr>
    </w:p>
    <w:p w:rsidR="0003329E" w:rsidRPr="00585E3A" w:rsidRDefault="0003329E" w:rsidP="00685ACF">
      <w:pPr>
        <w:jc w:val="both"/>
        <w:rPr>
          <w:rFonts w:ascii="Times New Roman Tj" w:hAnsi="Times New Roman Tj" w:cs="Times New Roman Tj"/>
          <w:b/>
          <w:bCs/>
          <w:color w:val="000000" w:themeColor="text1"/>
        </w:rPr>
      </w:pPr>
      <w:r w:rsidRPr="00585E3A">
        <w:rPr>
          <w:rFonts w:ascii="Times New Roman Tj" w:hAnsi="Times New Roman Tj" w:cs="Times New Roman Tj"/>
          <w:b/>
          <w:bCs/>
          <w:color w:val="000000" w:themeColor="text1"/>
        </w:rPr>
        <w:t>@190.</w:t>
      </w:r>
    </w:p>
    <w:p w:rsidR="0003329E" w:rsidRPr="00585E3A" w:rsidRDefault="0003329E" w:rsidP="00685ACF">
      <w:pPr>
        <w:jc w:val="both"/>
        <w:rPr>
          <w:rFonts w:ascii="Times New Roman Tj" w:hAnsi="Times New Roman Tj" w:cs="Times New Roman Tj"/>
          <w:b/>
          <w:bCs/>
          <w:color w:val="000000" w:themeColor="text1"/>
        </w:rPr>
      </w:pPr>
      <w:r w:rsidRPr="00585E3A">
        <w:rPr>
          <w:rFonts w:ascii="Times New Roman Tj" w:hAnsi="Times New Roman Tj" w:cs="Times New Roman Tj"/>
          <w:b/>
          <w:bCs/>
          <w:color w:val="000000" w:themeColor="text1"/>
        </w:rPr>
        <w:t>Кадоме аз восита</w:t>
      </w:r>
      <w:r w:rsidRPr="00585E3A">
        <w:rPr>
          <w:rFonts w:ascii="Cambria" w:hAnsi="Cambria" w:cs="Cambria"/>
          <w:b/>
          <w:bCs/>
          <w:color w:val="000000" w:themeColor="text1"/>
        </w:rPr>
        <w:t>ҳ</w:t>
      </w:r>
      <w:r w:rsidRPr="00585E3A">
        <w:rPr>
          <w:rFonts w:ascii="Times New Roman Tj" w:hAnsi="Times New Roman Tj" w:cs="Times New Roman Tj"/>
          <w:b/>
          <w:bCs/>
          <w:color w:val="000000" w:themeColor="text1"/>
        </w:rPr>
        <w:t>ои хо</w:t>
      </w:r>
      <w:r w:rsidRPr="00585E3A">
        <w:rPr>
          <w:rFonts w:ascii="Cambria" w:hAnsi="Cambria" w:cs="Cambria"/>
          <w:b/>
          <w:bCs/>
          <w:color w:val="000000" w:themeColor="text1"/>
        </w:rPr>
        <w:t>ҷ</w:t>
      </w:r>
      <w:r w:rsidRPr="00585E3A">
        <w:rPr>
          <w:rFonts w:ascii="Times New Roman Tj" w:hAnsi="Times New Roman Tj" w:cs="Times New Roman Tj"/>
          <w:b/>
          <w:bCs/>
          <w:color w:val="000000" w:themeColor="text1"/>
        </w:rPr>
        <w:t>аг</w:t>
      </w:r>
      <w:r w:rsidRPr="00585E3A">
        <w:rPr>
          <w:rFonts w:ascii="Cambria" w:hAnsi="Cambria" w:cs="Cambria"/>
          <w:b/>
          <w:bCs/>
          <w:color w:val="000000" w:themeColor="text1"/>
        </w:rPr>
        <w:t>ӣ</w:t>
      </w:r>
      <w:r w:rsidRPr="00585E3A">
        <w:rPr>
          <w:rFonts w:ascii="Times New Roman Tj" w:hAnsi="Times New Roman Tj" w:cs="Times New Roman Tj"/>
          <w:b/>
          <w:bCs/>
          <w:color w:val="000000" w:themeColor="text1"/>
        </w:rPr>
        <w:t xml:space="preserve"> ба дорои</w:t>
      </w:r>
      <w:r w:rsidRPr="00585E3A">
        <w:rPr>
          <w:rFonts w:ascii="Cambria" w:hAnsi="Cambria" w:cs="Cambria"/>
          <w:b/>
          <w:bCs/>
          <w:color w:val="000000" w:themeColor="text1"/>
        </w:rPr>
        <w:t>ҳ</w:t>
      </w:r>
      <w:r w:rsidRPr="00585E3A">
        <w:rPr>
          <w:rFonts w:ascii="Times New Roman Tj" w:hAnsi="Times New Roman Tj" w:cs="Times New Roman Tj"/>
          <w:b/>
          <w:bCs/>
          <w:color w:val="000000" w:themeColor="text1"/>
        </w:rPr>
        <w:t>ои гардиш</w:t>
      </w:r>
      <w:r w:rsidRPr="00585E3A">
        <w:rPr>
          <w:rFonts w:ascii="Cambria" w:hAnsi="Cambria" w:cs="Cambria"/>
          <w:b/>
          <w:bCs/>
          <w:color w:val="000000" w:themeColor="text1"/>
        </w:rPr>
        <w:t>ӣ</w:t>
      </w:r>
      <w:r w:rsidRPr="00585E3A">
        <w:rPr>
          <w:rFonts w:ascii="Times New Roman Tj" w:hAnsi="Times New Roman Tj" w:cs="Times New Roman Tj"/>
          <w:b/>
          <w:bCs/>
          <w:color w:val="000000" w:themeColor="text1"/>
        </w:rPr>
        <w:t xml:space="preserve"> таллу</w:t>
      </w:r>
      <w:r w:rsidRPr="00585E3A">
        <w:rPr>
          <w:rFonts w:ascii="Cambria" w:hAnsi="Cambria" w:cs="Cambria"/>
          <w:b/>
          <w:bCs/>
          <w:color w:val="000000" w:themeColor="text1"/>
        </w:rPr>
        <w:t>қ</w:t>
      </w:r>
      <w:r w:rsidR="00C913D2" w:rsidRPr="00585E3A">
        <w:rPr>
          <w:rFonts w:ascii="Times New Roman Tj" w:hAnsi="Times New Roman Tj"/>
          <w:b/>
          <w:bCs/>
          <w:color w:val="000000" w:themeColor="text1"/>
        </w:rPr>
        <w:t xml:space="preserve"> </w:t>
      </w:r>
      <w:r w:rsidRPr="00585E3A">
        <w:rPr>
          <w:rFonts w:ascii="Times New Roman Tj" w:hAnsi="Times New Roman Tj" w:cs="Times New Roman Tj"/>
          <w:b/>
          <w:bCs/>
          <w:color w:val="000000" w:themeColor="text1"/>
        </w:rPr>
        <w:t>доранд?</w:t>
      </w:r>
    </w:p>
    <w:p w:rsidR="0003329E" w:rsidRPr="00585E3A" w:rsidRDefault="0003329E" w:rsidP="00685ACF">
      <w:pPr>
        <w:jc w:val="both"/>
        <w:rPr>
          <w:rFonts w:ascii="Times New Roman Tj" w:hAnsi="Times New Roman Tj" w:cs="Times New Roman Tj"/>
          <w:color w:val="000000" w:themeColor="text1"/>
        </w:rPr>
      </w:pPr>
      <w:r w:rsidRPr="00585E3A">
        <w:rPr>
          <w:rFonts w:ascii="Times New Roman Tj" w:hAnsi="Times New Roman Tj" w:cs="Times New Roman Tj"/>
          <w:color w:val="000000" w:themeColor="text1"/>
        </w:rPr>
        <w:t>$A) Восита</w:t>
      </w:r>
      <w:r w:rsidRPr="00585E3A">
        <w:rPr>
          <w:rFonts w:ascii="Cambria" w:hAnsi="Cambria" w:cs="Cambria"/>
          <w:color w:val="000000" w:themeColor="text1"/>
        </w:rPr>
        <w:t>ҳ</w:t>
      </w:r>
      <w:r w:rsidRPr="00585E3A">
        <w:rPr>
          <w:rFonts w:ascii="Times New Roman Tj" w:hAnsi="Times New Roman Tj" w:cs="Times New Roman Tj"/>
          <w:color w:val="000000" w:themeColor="text1"/>
        </w:rPr>
        <w:t>ои асос</w:t>
      </w:r>
      <w:r w:rsidRPr="00585E3A">
        <w:rPr>
          <w:rFonts w:ascii="Cambria" w:hAnsi="Cambria" w:cs="Cambria"/>
          <w:color w:val="000000" w:themeColor="text1"/>
        </w:rPr>
        <w:t>ӣ</w:t>
      </w:r>
      <w:r w:rsidRPr="00585E3A">
        <w:rPr>
          <w:rFonts w:ascii="Times New Roman Tj" w:hAnsi="Times New Roman Tj" w:cs="Times New Roman Tj"/>
          <w:color w:val="000000" w:themeColor="text1"/>
        </w:rPr>
        <w:t>;</w:t>
      </w:r>
      <w:r w:rsidR="00CC012E"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$B) Дорои</w:t>
      </w:r>
      <w:r w:rsidRPr="00585E3A">
        <w:rPr>
          <w:rFonts w:ascii="Cambria" w:hAnsi="Cambria" w:cs="Cambria"/>
          <w:color w:val="000000" w:themeColor="text1"/>
        </w:rPr>
        <w:t>ҳ</w:t>
      </w:r>
      <w:r w:rsidRPr="00585E3A">
        <w:rPr>
          <w:rFonts w:ascii="Times New Roman Tj" w:hAnsi="Times New Roman Tj" w:cs="Times New Roman Tj"/>
          <w:color w:val="000000" w:themeColor="text1"/>
        </w:rPr>
        <w:t xml:space="preserve">ои </w:t>
      </w:r>
      <w:r w:rsidRPr="00585E3A">
        <w:rPr>
          <w:rFonts w:ascii="Cambria" w:hAnsi="Cambria" w:cs="Cambria"/>
          <w:color w:val="000000" w:themeColor="text1"/>
        </w:rPr>
        <w:t>ғ</w:t>
      </w:r>
      <w:r w:rsidRPr="00585E3A">
        <w:rPr>
          <w:rFonts w:ascii="Times New Roman Tj" w:hAnsi="Times New Roman Tj" w:cs="Times New Roman Tj"/>
          <w:color w:val="000000" w:themeColor="text1"/>
        </w:rPr>
        <w:t>айримодд</w:t>
      </w:r>
      <w:r w:rsidRPr="00585E3A">
        <w:rPr>
          <w:rFonts w:ascii="Cambria" w:hAnsi="Cambria" w:cs="Cambria"/>
          <w:color w:val="000000" w:themeColor="text1"/>
        </w:rPr>
        <w:t>ӣ</w:t>
      </w:r>
      <w:r w:rsidRPr="00585E3A">
        <w:rPr>
          <w:rFonts w:ascii="Times New Roman Tj" w:hAnsi="Times New Roman Tj" w:cs="Times New Roman Tj"/>
          <w:color w:val="000000" w:themeColor="text1"/>
        </w:rPr>
        <w:t>;</w:t>
      </w:r>
      <w:r w:rsidR="00CC012E"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$C) Мабла</w:t>
      </w:r>
      <w:r w:rsidRPr="00585E3A">
        <w:rPr>
          <w:rFonts w:ascii="Cambria" w:hAnsi="Cambria" w:cs="Cambria"/>
          <w:color w:val="000000" w:themeColor="text1"/>
        </w:rPr>
        <w:t>ғ</w:t>
      </w:r>
      <w:r w:rsidRPr="00585E3A">
        <w:rPr>
          <w:rFonts w:ascii="Times New Roman Tj" w:hAnsi="Times New Roman Tj" w:cs="Times New Roman Tj"/>
          <w:color w:val="000000" w:themeColor="text1"/>
        </w:rPr>
        <w:t>гузории молиявии дарозм</w:t>
      </w:r>
      <w:r w:rsidRPr="00585E3A">
        <w:rPr>
          <w:rFonts w:ascii="Cambria" w:hAnsi="Cambria" w:cs="Cambria"/>
          <w:color w:val="000000" w:themeColor="text1"/>
        </w:rPr>
        <w:t>ӯҳ</w:t>
      </w:r>
      <w:r w:rsidRPr="00585E3A">
        <w:rPr>
          <w:rFonts w:ascii="Times New Roman Tj" w:hAnsi="Times New Roman Tj" w:cs="Times New Roman Tj"/>
          <w:color w:val="000000" w:themeColor="text1"/>
        </w:rPr>
        <w:t>лат;</w:t>
      </w:r>
      <w:r w:rsidR="00CC012E"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 xml:space="preserve">$D) </w:t>
      </w:r>
      <w:r w:rsidRPr="00585E3A">
        <w:rPr>
          <w:rFonts w:ascii="Cambria" w:hAnsi="Cambria" w:cs="Cambria"/>
          <w:color w:val="000000" w:themeColor="text1"/>
        </w:rPr>
        <w:t>Ӯҳ</w:t>
      </w:r>
      <w:r w:rsidRPr="00585E3A">
        <w:rPr>
          <w:rFonts w:ascii="Times New Roman Tj" w:hAnsi="Times New Roman Tj" w:cs="Times New Roman Tj"/>
          <w:color w:val="000000" w:themeColor="text1"/>
        </w:rPr>
        <w:t>дадори</w:t>
      </w:r>
      <w:r w:rsidRPr="00585E3A">
        <w:rPr>
          <w:rFonts w:ascii="Cambria" w:hAnsi="Cambria" w:cs="Cambria"/>
          <w:color w:val="000000" w:themeColor="text1"/>
        </w:rPr>
        <w:t>ҳ</w:t>
      </w:r>
      <w:r w:rsidRPr="00585E3A">
        <w:rPr>
          <w:rFonts w:ascii="Times New Roman Tj" w:hAnsi="Times New Roman Tj" w:cs="Times New Roman Tj"/>
          <w:color w:val="000000" w:themeColor="text1"/>
        </w:rPr>
        <w:t>о;</w:t>
      </w:r>
      <w:r w:rsidR="00CC012E"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 xml:space="preserve">$E) </w:t>
      </w:r>
      <w:r w:rsidRPr="00585E3A">
        <w:rPr>
          <w:rFonts w:ascii="Cambria" w:hAnsi="Cambria" w:cs="Cambria"/>
          <w:color w:val="000000" w:themeColor="text1"/>
        </w:rPr>
        <w:t>Ҳ</w:t>
      </w:r>
      <w:r w:rsidRPr="00585E3A">
        <w:rPr>
          <w:rFonts w:ascii="Times New Roman Tj" w:hAnsi="Times New Roman Tj" w:cs="Times New Roman Tj"/>
          <w:color w:val="000000" w:themeColor="text1"/>
        </w:rPr>
        <w:t xml:space="preserve">амаи </w:t>
      </w:r>
      <w:r w:rsidRPr="00585E3A">
        <w:rPr>
          <w:rFonts w:ascii="Cambria" w:hAnsi="Cambria" w:cs="Cambria"/>
          <w:color w:val="000000" w:themeColor="text1"/>
        </w:rPr>
        <w:t>ҷ</w:t>
      </w:r>
      <w:r w:rsidRPr="00585E3A">
        <w:rPr>
          <w:rFonts w:ascii="Times New Roman Tj" w:hAnsi="Times New Roman Tj" w:cs="Times New Roman Tj"/>
          <w:color w:val="000000" w:themeColor="text1"/>
        </w:rPr>
        <w:t>авоб</w:t>
      </w:r>
      <w:r w:rsidRPr="00585E3A">
        <w:rPr>
          <w:rFonts w:ascii="Cambria" w:hAnsi="Cambria" w:cs="Cambria"/>
          <w:color w:val="000000" w:themeColor="text1"/>
        </w:rPr>
        <w:t>ҳ</w:t>
      </w:r>
      <w:r w:rsidRPr="00585E3A">
        <w:rPr>
          <w:rFonts w:ascii="Times New Roman Tj" w:hAnsi="Times New Roman Tj" w:cs="Times New Roman Tj"/>
          <w:color w:val="000000" w:themeColor="text1"/>
        </w:rPr>
        <w:t>о нодуруст;</w:t>
      </w:r>
    </w:p>
    <w:p w:rsidR="00CC012E" w:rsidRPr="00585E3A" w:rsidRDefault="00CC012E" w:rsidP="00685ACF">
      <w:pPr>
        <w:jc w:val="both"/>
        <w:rPr>
          <w:rFonts w:ascii="Times New Roman Tj" w:hAnsi="Times New Roman Tj" w:cs="Times New Roman Tj"/>
          <w:b/>
          <w:bCs/>
          <w:color w:val="000000" w:themeColor="text1"/>
        </w:rPr>
      </w:pPr>
    </w:p>
    <w:p w:rsidR="0003329E" w:rsidRPr="00585E3A" w:rsidRDefault="0003329E" w:rsidP="00685ACF">
      <w:pPr>
        <w:jc w:val="both"/>
        <w:rPr>
          <w:rFonts w:ascii="Times New Roman Tj" w:hAnsi="Times New Roman Tj" w:cs="Times New Roman Tj"/>
          <w:b/>
          <w:bCs/>
          <w:color w:val="000000" w:themeColor="text1"/>
        </w:rPr>
      </w:pPr>
      <w:r w:rsidRPr="00585E3A">
        <w:rPr>
          <w:rFonts w:ascii="Times New Roman Tj" w:hAnsi="Times New Roman Tj" w:cs="Times New Roman Tj"/>
          <w:b/>
          <w:bCs/>
          <w:color w:val="000000" w:themeColor="text1"/>
        </w:rPr>
        <w:t>@191.</w:t>
      </w:r>
    </w:p>
    <w:p w:rsidR="0003329E" w:rsidRPr="00585E3A" w:rsidRDefault="0003329E" w:rsidP="00685ACF">
      <w:pPr>
        <w:jc w:val="both"/>
        <w:rPr>
          <w:rFonts w:ascii="Times New Roman Tj" w:hAnsi="Times New Roman Tj" w:cs="Times New Roman Tj"/>
          <w:b/>
          <w:bCs/>
          <w:color w:val="000000" w:themeColor="text1"/>
        </w:rPr>
      </w:pPr>
      <w:r w:rsidRPr="00585E3A">
        <w:rPr>
          <w:rFonts w:ascii="Times New Roman Tj" w:hAnsi="Times New Roman Tj" w:cs="Times New Roman Tj"/>
          <w:b/>
          <w:bCs/>
          <w:color w:val="000000" w:themeColor="text1"/>
        </w:rPr>
        <w:t>Кадоме аз восита</w:t>
      </w:r>
      <w:r w:rsidRPr="00585E3A">
        <w:rPr>
          <w:rFonts w:ascii="Cambria" w:hAnsi="Cambria" w:cs="Cambria"/>
          <w:b/>
          <w:bCs/>
          <w:color w:val="000000" w:themeColor="text1"/>
        </w:rPr>
        <w:t>ҳ</w:t>
      </w:r>
      <w:r w:rsidRPr="00585E3A">
        <w:rPr>
          <w:rFonts w:ascii="Times New Roman Tj" w:hAnsi="Times New Roman Tj" w:cs="Times New Roman Tj"/>
          <w:b/>
          <w:bCs/>
          <w:color w:val="000000" w:themeColor="text1"/>
        </w:rPr>
        <w:t>ои хо</w:t>
      </w:r>
      <w:r w:rsidRPr="00585E3A">
        <w:rPr>
          <w:rFonts w:ascii="Cambria" w:hAnsi="Cambria" w:cs="Cambria"/>
          <w:b/>
          <w:bCs/>
          <w:color w:val="000000" w:themeColor="text1"/>
        </w:rPr>
        <w:t>ҷ</w:t>
      </w:r>
      <w:r w:rsidRPr="00585E3A">
        <w:rPr>
          <w:rFonts w:ascii="Times New Roman Tj" w:hAnsi="Times New Roman Tj" w:cs="Times New Roman Tj"/>
          <w:b/>
          <w:bCs/>
          <w:color w:val="000000" w:themeColor="text1"/>
        </w:rPr>
        <w:t xml:space="preserve">агии зерин дороии </w:t>
      </w:r>
      <w:r w:rsidRPr="00585E3A">
        <w:rPr>
          <w:rFonts w:ascii="Cambria" w:hAnsi="Cambria" w:cs="Cambria"/>
          <w:b/>
          <w:bCs/>
          <w:color w:val="000000" w:themeColor="text1"/>
        </w:rPr>
        <w:t>ғ</w:t>
      </w:r>
      <w:r w:rsidRPr="00585E3A">
        <w:rPr>
          <w:rFonts w:ascii="Times New Roman Tj" w:hAnsi="Times New Roman Tj" w:cs="Times New Roman Tj"/>
          <w:b/>
          <w:bCs/>
          <w:color w:val="000000" w:themeColor="text1"/>
        </w:rPr>
        <w:t>айригардон аст?</w:t>
      </w:r>
    </w:p>
    <w:p w:rsidR="0003329E" w:rsidRPr="00585E3A" w:rsidRDefault="0003329E" w:rsidP="00685ACF">
      <w:pPr>
        <w:jc w:val="both"/>
        <w:rPr>
          <w:rFonts w:ascii="Times New Roman Tj" w:hAnsi="Times New Roman Tj" w:cs="Times New Roman Tj"/>
          <w:color w:val="000000" w:themeColor="text1"/>
        </w:rPr>
      </w:pPr>
      <w:r w:rsidRPr="00585E3A">
        <w:rPr>
          <w:rFonts w:ascii="Times New Roman Tj" w:hAnsi="Times New Roman Tj" w:cs="Times New Roman Tj"/>
          <w:color w:val="000000" w:themeColor="text1"/>
        </w:rPr>
        <w:t xml:space="preserve">$A) </w:t>
      </w:r>
      <w:r w:rsidRPr="00585E3A">
        <w:rPr>
          <w:rFonts w:ascii="Cambria" w:hAnsi="Cambria" w:cs="Cambria"/>
          <w:color w:val="000000" w:themeColor="text1"/>
        </w:rPr>
        <w:t>Қ</w:t>
      </w:r>
      <w:r w:rsidRPr="00585E3A">
        <w:rPr>
          <w:rFonts w:ascii="Times New Roman Tj" w:hAnsi="Times New Roman Tj" w:cs="Times New Roman Tj"/>
          <w:color w:val="000000" w:themeColor="text1"/>
        </w:rPr>
        <w:t>арзи деб</w:t>
      </w:r>
      <w:r w:rsidR="00E9182D" w:rsidRPr="00585E3A">
        <w:rPr>
          <w:rFonts w:ascii="Times New Roman Tj" w:hAnsi="Times New Roman Tj" w:cs="Times New Roman Tj"/>
          <w:color w:val="000000" w:themeColor="text1"/>
        </w:rPr>
        <w:t>и</w:t>
      </w:r>
      <w:r w:rsidRPr="00585E3A">
        <w:rPr>
          <w:rFonts w:ascii="Times New Roman Tj" w:hAnsi="Times New Roman Tj" w:cs="Times New Roman Tj"/>
          <w:color w:val="000000" w:themeColor="text1"/>
        </w:rPr>
        <w:t>тории дарозмуддат;</w:t>
      </w:r>
      <w:r w:rsidR="00CC012E"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$B) Ашёи хом ва масоле</w:t>
      </w:r>
      <w:r w:rsidRPr="00585E3A">
        <w:rPr>
          <w:rFonts w:ascii="Cambria" w:hAnsi="Cambria" w:cs="Cambria"/>
          <w:color w:val="000000" w:themeColor="text1"/>
        </w:rPr>
        <w:t>ҳҳ</w:t>
      </w:r>
      <w:r w:rsidRPr="00585E3A">
        <w:rPr>
          <w:rFonts w:ascii="Times New Roman Tj" w:hAnsi="Times New Roman Tj" w:cs="Times New Roman Tj"/>
          <w:color w:val="000000" w:themeColor="text1"/>
        </w:rPr>
        <w:t>о;</w:t>
      </w:r>
      <w:r w:rsidR="00CC012E"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$C) Восита</w:t>
      </w:r>
      <w:r w:rsidRPr="00585E3A">
        <w:rPr>
          <w:rFonts w:ascii="Cambria" w:hAnsi="Cambria" w:cs="Cambria"/>
          <w:color w:val="000000" w:themeColor="text1"/>
        </w:rPr>
        <w:t>ҳ</w:t>
      </w:r>
      <w:r w:rsidRPr="00585E3A">
        <w:rPr>
          <w:rFonts w:ascii="Times New Roman Tj" w:hAnsi="Times New Roman Tj" w:cs="Times New Roman Tj"/>
          <w:color w:val="000000" w:themeColor="text1"/>
        </w:rPr>
        <w:t>ои пул</w:t>
      </w:r>
      <w:r w:rsidRPr="00585E3A">
        <w:rPr>
          <w:rFonts w:ascii="Cambria" w:hAnsi="Cambria" w:cs="Cambria"/>
          <w:color w:val="000000" w:themeColor="text1"/>
        </w:rPr>
        <w:t>ӣ</w:t>
      </w:r>
      <w:r w:rsidRPr="00585E3A">
        <w:rPr>
          <w:rFonts w:ascii="Times New Roman Tj" w:hAnsi="Times New Roman Tj" w:cs="Times New Roman Tj"/>
          <w:color w:val="000000" w:themeColor="text1"/>
        </w:rPr>
        <w:t>;</w:t>
      </w:r>
      <w:r w:rsidR="00CC012E"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$D) Мабла</w:t>
      </w:r>
      <w:r w:rsidRPr="00585E3A">
        <w:rPr>
          <w:rFonts w:ascii="Cambria" w:hAnsi="Cambria" w:cs="Cambria"/>
          <w:color w:val="000000" w:themeColor="text1"/>
        </w:rPr>
        <w:t>ғ</w:t>
      </w:r>
      <w:r w:rsidRPr="00585E3A">
        <w:rPr>
          <w:rFonts w:ascii="Times New Roman Tj" w:hAnsi="Times New Roman Tj" w:cs="Times New Roman Tj"/>
          <w:color w:val="000000" w:themeColor="text1"/>
        </w:rPr>
        <w:t>гузори</w:t>
      </w:r>
      <w:r w:rsidRPr="00585E3A">
        <w:rPr>
          <w:rFonts w:ascii="Cambria" w:hAnsi="Cambria" w:cs="Cambria"/>
          <w:color w:val="000000" w:themeColor="text1"/>
        </w:rPr>
        <w:t>ҳ</w:t>
      </w:r>
      <w:r w:rsidRPr="00585E3A">
        <w:rPr>
          <w:rFonts w:ascii="Times New Roman Tj" w:hAnsi="Times New Roman Tj" w:cs="Times New Roman Tj"/>
          <w:color w:val="000000" w:themeColor="text1"/>
        </w:rPr>
        <w:t>ои молиявии к</w:t>
      </w:r>
      <w:r w:rsidRPr="00585E3A">
        <w:rPr>
          <w:rFonts w:ascii="Cambria" w:hAnsi="Cambria" w:cs="Cambria"/>
          <w:color w:val="000000" w:themeColor="text1"/>
        </w:rPr>
        <w:t>ӯ</w:t>
      </w:r>
      <w:r w:rsidRPr="00585E3A">
        <w:rPr>
          <w:rFonts w:ascii="Times New Roman Tj" w:hAnsi="Times New Roman Tj" w:cs="Times New Roman Tj"/>
          <w:color w:val="000000" w:themeColor="text1"/>
        </w:rPr>
        <w:t>то</w:t>
      </w:r>
      <w:r w:rsidRPr="00585E3A">
        <w:rPr>
          <w:rFonts w:ascii="Cambria" w:hAnsi="Cambria" w:cs="Cambria"/>
          <w:color w:val="000000" w:themeColor="text1"/>
        </w:rPr>
        <w:t>ҳ</w:t>
      </w:r>
      <w:r w:rsidRPr="00585E3A">
        <w:rPr>
          <w:rFonts w:ascii="Times New Roman Tj" w:hAnsi="Times New Roman Tj" w:cs="Times New Roman Tj"/>
          <w:color w:val="000000" w:themeColor="text1"/>
        </w:rPr>
        <w:t>муддат;</w:t>
      </w:r>
      <w:r w:rsidR="00CC012E"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 xml:space="preserve">$E) </w:t>
      </w:r>
      <w:r w:rsidRPr="00585E3A">
        <w:rPr>
          <w:rFonts w:ascii="Cambria" w:hAnsi="Cambria" w:cs="Cambria"/>
          <w:color w:val="000000" w:themeColor="text1"/>
        </w:rPr>
        <w:t>Ҷ</w:t>
      </w:r>
      <w:r w:rsidRPr="00585E3A">
        <w:rPr>
          <w:rFonts w:ascii="Times New Roman Tj" w:hAnsi="Times New Roman Tj" w:cs="Times New Roman Tj"/>
          <w:color w:val="000000" w:themeColor="text1"/>
        </w:rPr>
        <w:t>авоби дуруст мав</w:t>
      </w:r>
      <w:r w:rsidRPr="00585E3A">
        <w:rPr>
          <w:rFonts w:ascii="Cambria" w:hAnsi="Cambria" w:cs="Cambria"/>
          <w:color w:val="000000" w:themeColor="text1"/>
        </w:rPr>
        <w:t>ҷ</w:t>
      </w:r>
      <w:r w:rsidRPr="00585E3A">
        <w:rPr>
          <w:rFonts w:ascii="Times New Roman Tj" w:hAnsi="Times New Roman Tj" w:cs="Times New Roman Tj"/>
          <w:color w:val="000000" w:themeColor="text1"/>
        </w:rPr>
        <w:t>уд</w:t>
      </w:r>
      <w:r w:rsidR="00C913D2"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нест;</w:t>
      </w:r>
    </w:p>
    <w:p w:rsidR="00CC012E" w:rsidRPr="00585E3A" w:rsidRDefault="00CC012E" w:rsidP="00685ACF">
      <w:pPr>
        <w:jc w:val="both"/>
        <w:rPr>
          <w:rFonts w:ascii="Times New Roman Tj" w:hAnsi="Times New Roman Tj" w:cs="Times New Roman Tj"/>
          <w:b/>
          <w:bCs/>
          <w:color w:val="000000" w:themeColor="text1"/>
        </w:rPr>
      </w:pPr>
    </w:p>
    <w:p w:rsidR="0003329E" w:rsidRPr="00585E3A" w:rsidRDefault="0003329E" w:rsidP="00685ACF">
      <w:pPr>
        <w:jc w:val="both"/>
        <w:rPr>
          <w:rFonts w:ascii="Times New Roman Tj" w:hAnsi="Times New Roman Tj" w:cs="Times New Roman Tj"/>
          <w:b/>
          <w:bCs/>
          <w:color w:val="000000" w:themeColor="text1"/>
        </w:rPr>
      </w:pPr>
      <w:r w:rsidRPr="00585E3A">
        <w:rPr>
          <w:rFonts w:ascii="Times New Roman Tj" w:hAnsi="Times New Roman Tj" w:cs="Times New Roman Tj"/>
          <w:b/>
          <w:bCs/>
          <w:color w:val="000000" w:themeColor="text1"/>
        </w:rPr>
        <w:t>@192.</w:t>
      </w:r>
    </w:p>
    <w:p w:rsidR="0003329E" w:rsidRPr="00585E3A" w:rsidRDefault="0003329E" w:rsidP="00685ACF">
      <w:pPr>
        <w:jc w:val="both"/>
        <w:rPr>
          <w:rFonts w:ascii="Times New Roman Tj" w:hAnsi="Times New Roman Tj" w:cs="Times New Roman Tj"/>
          <w:b/>
          <w:bCs/>
          <w:color w:val="000000" w:themeColor="text1"/>
        </w:rPr>
      </w:pPr>
      <w:r w:rsidRPr="00585E3A">
        <w:rPr>
          <w:rFonts w:ascii="Times New Roman Tj" w:hAnsi="Times New Roman Tj" w:cs="Times New Roman Tj"/>
          <w:b/>
          <w:bCs/>
          <w:color w:val="000000" w:themeColor="text1"/>
        </w:rPr>
        <w:t>Кадоме аз восита</w:t>
      </w:r>
      <w:r w:rsidRPr="00585E3A">
        <w:rPr>
          <w:rFonts w:ascii="Cambria" w:hAnsi="Cambria" w:cs="Cambria"/>
          <w:b/>
          <w:bCs/>
          <w:color w:val="000000" w:themeColor="text1"/>
        </w:rPr>
        <w:t>ҳ</w:t>
      </w:r>
      <w:r w:rsidRPr="00585E3A">
        <w:rPr>
          <w:rFonts w:ascii="Times New Roman Tj" w:hAnsi="Times New Roman Tj" w:cs="Times New Roman Tj"/>
          <w:b/>
          <w:bCs/>
          <w:color w:val="000000" w:themeColor="text1"/>
        </w:rPr>
        <w:t>ои хо</w:t>
      </w:r>
      <w:r w:rsidRPr="00585E3A">
        <w:rPr>
          <w:rFonts w:ascii="Cambria" w:hAnsi="Cambria" w:cs="Cambria"/>
          <w:b/>
          <w:bCs/>
          <w:color w:val="000000" w:themeColor="text1"/>
        </w:rPr>
        <w:t>ҷ</w:t>
      </w:r>
      <w:r w:rsidRPr="00585E3A">
        <w:rPr>
          <w:rFonts w:ascii="Times New Roman Tj" w:hAnsi="Times New Roman Tj" w:cs="Times New Roman Tj"/>
          <w:b/>
          <w:bCs/>
          <w:color w:val="000000" w:themeColor="text1"/>
        </w:rPr>
        <w:t>аг</w:t>
      </w:r>
      <w:r w:rsidRPr="00585E3A">
        <w:rPr>
          <w:rFonts w:ascii="Cambria" w:hAnsi="Cambria" w:cs="Cambria"/>
          <w:b/>
          <w:bCs/>
          <w:color w:val="000000" w:themeColor="text1"/>
        </w:rPr>
        <w:t>ӣ</w:t>
      </w:r>
      <w:r w:rsidRPr="00585E3A">
        <w:rPr>
          <w:rFonts w:ascii="Times New Roman Tj" w:hAnsi="Times New Roman Tj" w:cs="Times New Roman Tj"/>
          <w:b/>
          <w:bCs/>
          <w:color w:val="000000" w:themeColor="text1"/>
        </w:rPr>
        <w:t xml:space="preserve"> дороии</w:t>
      </w:r>
      <w:r w:rsidR="00BF5E0D" w:rsidRPr="00585E3A">
        <w:rPr>
          <w:rFonts w:ascii="Times New Roman Tj" w:hAnsi="Times New Roman Tj" w:cs="Times New Roman Tj"/>
          <w:b/>
          <w:bCs/>
          <w:color w:val="000000" w:themeColor="text1"/>
        </w:rPr>
        <w:t xml:space="preserve"> </w:t>
      </w:r>
      <w:r w:rsidRPr="00585E3A">
        <w:rPr>
          <w:rFonts w:ascii="Cambria" w:hAnsi="Cambria" w:cs="Cambria"/>
          <w:b/>
          <w:bCs/>
          <w:color w:val="000000" w:themeColor="text1"/>
        </w:rPr>
        <w:t>ғ</w:t>
      </w:r>
      <w:r w:rsidRPr="00585E3A">
        <w:rPr>
          <w:rFonts w:ascii="Times New Roman Tj" w:hAnsi="Times New Roman Tj" w:cs="Times New Roman Tj"/>
          <w:b/>
          <w:bCs/>
          <w:color w:val="000000" w:themeColor="text1"/>
        </w:rPr>
        <w:t>айригардон аст?</w:t>
      </w:r>
    </w:p>
    <w:p w:rsidR="0003329E" w:rsidRPr="00585E3A" w:rsidRDefault="0003329E" w:rsidP="00685ACF">
      <w:pPr>
        <w:jc w:val="both"/>
        <w:rPr>
          <w:rFonts w:ascii="Times New Roman Tj" w:hAnsi="Times New Roman Tj" w:cs="Times New Roman Tj"/>
          <w:color w:val="000000" w:themeColor="text1"/>
        </w:rPr>
      </w:pPr>
      <w:r w:rsidRPr="00585E3A">
        <w:rPr>
          <w:rFonts w:ascii="Times New Roman Tj" w:hAnsi="Times New Roman Tj" w:cs="Times New Roman Tj"/>
          <w:color w:val="000000" w:themeColor="text1"/>
        </w:rPr>
        <w:t xml:space="preserve">$A) </w:t>
      </w:r>
      <w:r w:rsidRPr="00585E3A">
        <w:rPr>
          <w:rFonts w:ascii="Cambria" w:hAnsi="Cambria" w:cs="Cambria"/>
          <w:color w:val="000000" w:themeColor="text1"/>
        </w:rPr>
        <w:t>Қ</w:t>
      </w:r>
      <w:r w:rsidRPr="00585E3A">
        <w:rPr>
          <w:rFonts w:ascii="Times New Roman Tj" w:hAnsi="Times New Roman Tj" w:cs="Times New Roman Tj"/>
          <w:color w:val="000000" w:themeColor="text1"/>
        </w:rPr>
        <w:t>арзи дебетории к</w:t>
      </w:r>
      <w:r w:rsidRPr="00585E3A">
        <w:rPr>
          <w:rFonts w:ascii="Cambria" w:hAnsi="Cambria" w:cs="Cambria"/>
          <w:color w:val="000000" w:themeColor="text1"/>
        </w:rPr>
        <w:t>ӯ</w:t>
      </w:r>
      <w:r w:rsidRPr="00585E3A">
        <w:rPr>
          <w:rFonts w:ascii="Times New Roman Tj" w:hAnsi="Times New Roman Tj" w:cs="Times New Roman Tj"/>
          <w:color w:val="000000" w:themeColor="text1"/>
        </w:rPr>
        <w:t>то</w:t>
      </w:r>
      <w:r w:rsidRPr="00585E3A">
        <w:rPr>
          <w:rFonts w:ascii="Cambria" w:hAnsi="Cambria" w:cs="Cambria"/>
          <w:color w:val="000000" w:themeColor="text1"/>
        </w:rPr>
        <w:t>ҳ</w:t>
      </w:r>
      <w:r w:rsidRPr="00585E3A">
        <w:rPr>
          <w:rFonts w:ascii="Times New Roman Tj" w:hAnsi="Times New Roman Tj" w:cs="Times New Roman Tj"/>
          <w:color w:val="000000" w:themeColor="text1"/>
        </w:rPr>
        <w:t>муддат;</w:t>
      </w:r>
      <w:r w:rsidR="00CC012E"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$B) Ашёи хом ва масоле</w:t>
      </w:r>
      <w:r w:rsidRPr="00585E3A">
        <w:rPr>
          <w:rFonts w:ascii="Cambria" w:hAnsi="Cambria" w:cs="Cambria"/>
          <w:color w:val="000000" w:themeColor="text1"/>
        </w:rPr>
        <w:t>ҳҳ</w:t>
      </w:r>
      <w:r w:rsidRPr="00585E3A">
        <w:rPr>
          <w:rFonts w:ascii="Times New Roman Tj" w:hAnsi="Times New Roman Tj" w:cs="Times New Roman Tj"/>
          <w:color w:val="000000" w:themeColor="text1"/>
        </w:rPr>
        <w:t>о;</w:t>
      </w:r>
      <w:r w:rsidR="00CC012E"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$C) Бино</w:t>
      </w:r>
      <w:r w:rsidRPr="00585E3A">
        <w:rPr>
          <w:rFonts w:ascii="Cambria" w:hAnsi="Cambria" w:cs="Cambria"/>
          <w:color w:val="000000" w:themeColor="text1"/>
        </w:rPr>
        <w:t>ҳ</w:t>
      </w:r>
      <w:r w:rsidRPr="00585E3A">
        <w:rPr>
          <w:rFonts w:ascii="Times New Roman Tj" w:hAnsi="Times New Roman Tj" w:cs="Times New Roman Tj"/>
          <w:color w:val="000000" w:themeColor="text1"/>
        </w:rPr>
        <w:t>о, иншоот</w:t>
      </w:r>
      <w:r w:rsidRPr="00585E3A">
        <w:rPr>
          <w:rFonts w:ascii="Cambria" w:hAnsi="Cambria" w:cs="Cambria"/>
          <w:color w:val="000000" w:themeColor="text1"/>
        </w:rPr>
        <w:t>ҳ</w:t>
      </w:r>
      <w:r w:rsidRPr="00585E3A">
        <w:rPr>
          <w:rFonts w:ascii="Times New Roman Tj" w:hAnsi="Times New Roman Tj" w:cs="Times New Roman Tj"/>
          <w:color w:val="000000" w:themeColor="text1"/>
        </w:rPr>
        <w:t>о;</w:t>
      </w:r>
    </w:p>
    <w:p w:rsidR="0003329E" w:rsidRPr="00585E3A" w:rsidRDefault="0003329E" w:rsidP="00685ACF">
      <w:pPr>
        <w:jc w:val="both"/>
        <w:rPr>
          <w:rFonts w:ascii="Times New Roman Tj" w:hAnsi="Times New Roman Tj" w:cs="Times New Roman Tj"/>
          <w:color w:val="000000" w:themeColor="text1"/>
        </w:rPr>
      </w:pPr>
      <w:r w:rsidRPr="00585E3A">
        <w:rPr>
          <w:rFonts w:ascii="Times New Roman Tj" w:hAnsi="Times New Roman Tj" w:cs="Times New Roman Tj"/>
          <w:color w:val="000000" w:themeColor="text1"/>
        </w:rPr>
        <w:t>$D) Восита</w:t>
      </w:r>
      <w:r w:rsidRPr="00585E3A">
        <w:rPr>
          <w:rFonts w:ascii="Cambria" w:hAnsi="Cambria" w:cs="Cambria"/>
          <w:color w:val="000000" w:themeColor="text1"/>
        </w:rPr>
        <w:t>ҳ</w:t>
      </w:r>
      <w:r w:rsidRPr="00585E3A">
        <w:rPr>
          <w:rFonts w:ascii="Times New Roman Tj" w:hAnsi="Times New Roman Tj" w:cs="Times New Roman Tj"/>
          <w:color w:val="000000" w:themeColor="text1"/>
        </w:rPr>
        <w:t>ои пул</w:t>
      </w:r>
      <w:r w:rsidRPr="00585E3A">
        <w:rPr>
          <w:rFonts w:ascii="Cambria" w:hAnsi="Cambria" w:cs="Cambria"/>
          <w:color w:val="000000" w:themeColor="text1"/>
        </w:rPr>
        <w:t>ӣ</w:t>
      </w:r>
      <w:r w:rsidRPr="00585E3A">
        <w:rPr>
          <w:rFonts w:ascii="Times New Roman Tj" w:hAnsi="Times New Roman Tj" w:cs="Times New Roman Tj"/>
          <w:color w:val="000000" w:themeColor="text1"/>
        </w:rPr>
        <w:t>;</w:t>
      </w:r>
      <w:r w:rsidR="00CC012E"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 xml:space="preserve">$E) </w:t>
      </w:r>
      <w:r w:rsidRPr="00585E3A">
        <w:rPr>
          <w:rFonts w:ascii="Cambria" w:hAnsi="Cambria" w:cs="Cambria"/>
          <w:color w:val="000000" w:themeColor="text1"/>
        </w:rPr>
        <w:t>Ҷ</w:t>
      </w:r>
      <w:r w:rsidRPr="00585E3A">
        <w:rPr>
          <w:rFonts w:ascii="Times New Roman Tj" w:hAnsi="Times New Roman Tj" w:cs="Times New Roman Tj"/>
          <w:color w:val="000000" w:themeColor="text1"/>
        </w:rPr>
        <w:t>авоби дуруст мав</w:t>
      </w:r>
      <w:r w:rsidRPr="00585E3A">
        <w:rPr>
          <w:rFonts w:ascii="Cambria" w:hAnsi="Cambria" w:cs="Cambria"/>
          <w:color w:val="000000" w:themeColor="text1"/>
        </w:rPr>
        <w:t>ҷ</w:t>
      </w:r>
      <w:r w:rsidRPr="00585E3A">
        <w:rPr>
          <w:rFonts w:ascii="Times New Roman Tj" w:hAnsi="Times New Roman Tj" w:cs="Times New Roman Tj"/>
          <w:color w:val="000000" w:themeColor="text1"/>
        </w:rPr>
        <w:t>уд нест;</w:t>
      </w:r>
    </w:p>
    <w:p w:rsidR="00CC012E" w:rsidRPr="00585E3A" w:rsidRDefault="00CC012E" w:rsidP="00685ACF">
      <w:pPr>
        <w:jc w:val="both"/>
        <w:rPr>
          <w:rFonts w:ascii="Times New Roman Tj" w:hAnsi="Times New Roman Tj" w:cs="Times New Roman Tj"/>
          <w:b/>
          <w:bCs/>
          <w:color w:val="000000" w:themeColor="text1"/>
        </w:rPr>
      </w:pPr>
    </w:p>
    <w:p w:rsidR="0003329E" w:rsidRPr="00585E3A" w:rsidRDefault="0003329E" w:rsidP="00685ACF">
      <w:pPr>
        <w:jc w:val="both"/>
        <w:rPr>
          <w:rFonts w:ascii="Times New Roman Tj" w:hAnsi="Times New Roman Tj" w:cs="Times New Roman Tj"/>
          <w:b/>
          <w:bCs/>
          <w:color w:val="000000" w:themeColor="text1"/>
        </w:rPr>
      </w:pPr>
      <w:r w:rsidRPr="00585E3A">
        <w:rPr>
          <w:rFonts w:ascii="Times New Roman Tj" w:hAnsi="Times New Roman Tj" w:cs="Times New Roman Tj"/>
          <w:b/>
          <w:bCs/>
          <w:color w:val="000000" w:themeColor="text1"/>
        </w:rPr>
        <w:t>@193.</w:t>
      </w:r>
    </w:p>
    <w:p w:rsidR="0003329E" w:rsidRPr="00585E3A" w:rsidRDefault="0003329E" w:rsidP="00685ACF">
      <w:pPr>
        <w:jc w:val="both"/>
        <w:rPr>
          <w:rFonts w:ascii="Times New Roman Tj" w:hAnsi="Times New Roman Tj" w:cs="Times New Roman Tj"/>
          <w:b/>
          <w:bCs/>
          <w:color w:val="000000" w:themeColor="text1"/>
        </w:rPr>
      </w:pPr>
      <w:r w:rsidRPr="00585E3A">
        <w:rPr>
          <w:rFonts w:ascii="Times New Roman Tj" w:hAnsi="Times New Roman Tj" w:cs="Times New Roman Tj"/>
          <w:b/>
          <w:bCs/>
          <w:color w:val="000000" w:themeColor="text1"/>
        </w:rPr>
        <w:t>Кадоме аз объект</w:t>
      </w:r>
      <w:r w:rsidRPr="00585E3A">
        <w:rPr>
          <w:rFonts w:ascii="Cambria" w:hAnsi="Cambria" w:cs="Cambria"/>
          <w:b/>
          <w:bCs/>
          <w:color w:val="000000" w:themeColor="text1"/>
        </w:rPr>
        <w:t>ҳ</w:t>
      </w:r>
      <w:r w:rsidRPr="00585E3A">
        <w:rPr>
          <w:rFonts w:ascii="Times New Roman Tj" w:hAnsi="Times New Roman Tj" w:cs="Times New Roman Tj"/>
          <w:b/>
          <w:bCs/>
          <w:color w:val="000000" w:themeColor="text1"/>
        </w:rPr>
        <w:t>ои зерин ба арзиш</w:t>
      </w:r>
      <w:r w:rsidRPr="00585E3A">
        <w:rPr>
          <w:rFonts w:ascii="Cambria" w:hAnsi="Cambria" w:cs="Cambria"/>
          <w:b/>
          <w:bCs/>
          <w:color w:val="000000" w:themeColor="text1"/>
        </w:rPr>
        <w:t>ҳ</w:t>
      </w:r>
      <w:r w:rsidRPr="00585E3A">
        <w:rPr>
          <w:rFonts w:ascii="Times New Roman Tj" w:hAnsi="Times New Roman Tj" w:cs="Times New Roman Tj"/>
          <w:b/>
          <w:bCs/>
          <w:color w:val="000000" w:themeColor="text1"/>
        </w:rPr>
        <w:t>ои моддию мол</w:t>
      </w:r>
      <w:r w:rsidRPr="00585E3A">
        <w:rPr>
          <w:rFonts w:ascii="Cambria" w:hAnsi="Cambria" w:cs="Cambria"/>
          <w:b/>
          <w:bCs/>
          <w:color w:val="000000" w:themeColor="text1"/>
        </w:rPr>
        <w:t>ӣ</w:t>
      </w:r>
      <w:r w:rsidRPr="00585E3A">
        <w:rPr>
          <w:rFonts w:ascii="Times New Roman Tj" w:hAnsi="Times New Roman Tj" w:cs="Times New Roman Tj"/>
          <w:b/>
          <w:bCs/>
          <w:color w:val="000000" w:themeColor="text1"/>
        </w:rPr>
        <w:t xml:space="preserve"> дохил мешаванд?</w:t>
      </w:r>
    </w:p>
    <w:p w:rsidR="0003329E" w:rsidRPr="00585E3A" w:rsidRDefault="0003329E" w:rsidP="00685ACF">
      <w:pPr>
        <w:jc w:val="both"/>
        <w:rPr>
          <w:rFonts w:ascii="Times New Roman Tj" w:hAnsi="Times New Roman Tj" w:cs="Times New Roman Tj"/>
          <w:color w:val="000000" w:themeColor="text1"/>
        </w:rPr>
      </w:pPr>
      <w:r w:rsidRPr="00585E3A">
        <w:rPr>
          <w:rFonts w:ascii="Times New Roman Tj" w:hAnsi="Times New Roman Tj" w:cs="Times New Roman Tj"/>
          <w:color w:val="000000" w:themeColor="text1"/>
        </w:rPr>
        <w:t>$A) Исте</w:t>
      </w:r>
      <w:r w:rsidRPr="00585E3A">
        <w:rPr>
          <w:rFonts w:ascii="Cambria" w:hAnsi="Cambria" w:cs="Cambria"/>
          <w:color w:val="000000" w:themeColor="text1"/>
        </w:rPr>
        <w:t>ҳ</w:t>
      </w:r>
      <w:r w:rsidRPr="00585E3A">
        <w:rPr>
          <w:rFonts w:ascii="Times New Roman Tj" w:hAnsi="Times New Roman Tj" w:cs="Times New Roman Tj"/>
          <w:color w:val="000000" w:themeColor="text1"/>
        </w:rPr>
        <w:t>солоти нотамом;</w:t>
      </w:r>
      <w:r w:rsidR="00CC012E"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$B) Масоле</w:t>
      </w:r>
      <w:r w:rsidRPr="00585E3A">
        <w:rPr>
          <w:rFonts w:ascii="Cambria" w:hAnsi="Cambria" w:cs="Cambria"/>
          <w:color w:val="000000" w:themeColor="text1"/>
        </w:rPr>
        <w:t>ҳҳ</w:t>
      </w:r>
      <w:r w:rsidRPr="00585E3A">
        <w:rPr>
          <w:rFonts w:ascii="Times New Roman Tj" w:hAnsi="Times New Roman Tj" w:cs="Times New Roman Tj"/>
          <w:color w:val="000000" w:themeColor="text1"/>
        </w:rPr>
        <w:t>о ва ма</w:t>
      </w:r>
      <w:r w:rsidRPr="00585E3A">
        <w:rPr>
          <w:rFonts w:ascii="Cambria" w:hAnsi="Cambria" w:cs="Cambria"/>
          <w:color w:val="000000" w:themeColor="text1"/>
        </w:rPr>
        <w:t>ҳ</w:t>
      </w:r>
      <w:r w:rsidRPr="00585E3A">
        <w:rPr>
          <w:rFonts w:ascii="Times New Roman Tj" w:hAnsi="Times New Roman Tj" w:cs="Times New Roman Tj"/>
          <w:color w:val="000000" w:themeColor="text1"/>
        </w:rPr>
        <w:t>сулоти тайёр;</w:t>
      </w:r>
      <w:r w:rsidR="00CC012E"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$C) Ашёи хом;</w:t>
      </w:r>
      <w:r w:rsidR="00CC012E"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$D) Мол</w:t>
      </w:r>
      <w:r w:rsidRPr="00585E3A">
        <w:rPr>
          <w:rFonts w:ascii="Cambria" w:hAnsi="Cambria" w:cs="Cambria"/>
          <w:color w:val="000000" w:themeColor="text1"/>
        </w:rPr>
        <w:t>ҳ</w:t>
      </w:r>
      <w:r w:rsidRPr="00585E3A">
        <w:rPr>
          <w:rFonts w:ascii="Times New Roman Tj" w:hAnsi="Times New Roman Tj" w:cs="Times New Roman Tj"/>
          <w:color w:val="000000" w:themeColor="text1"/>
        </w:rPr>
        <w:t>о;</w:t>
      </w:r>
      <w:r w:rsidR="00CC012E"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 xml:space="preserve">$E) </w:t>
      </w:r>
      <w:r w:rsidRPr="00585E3A">
        <w:rPr>
          <w:rFonts w:ascii="Cambria" w:hAnsi="Cambria" w:cs="Cambria"/>
          <w:color w:val="000000" w:themeColor="text1"/>
        </w:rPr>
        <w:t>Ҳ</w:t>
      </w:r>
      <w:r w:rsidRPr="00585E3A">
        <w:rPr>
          <w:rFonts w:ascii="Times New Roman Tj" w:hAnsi="Times New Roman Tj" w:cs="Times New Roman Tj"/>
          <w:color w:val="000000" w:themeColor="text1"/>
        </w:rPr>
        <w:t xml:space="preserve">амаи </w:t>
      </w:r>
      <w:r w:rsidRPr="00585E3A">
        <w:rPr>
          <w:rFonts w:ascii="Cambria" w:hAnsi="Cambria" w:cs="Cambria"/>
          <w:color w:val="000000" w:themeColor="text1"/>
        </w:rPr>
        <w:t>ҷ</w:t>
      </w:r>
      <w:r w:rsidRPr="00585E3A">
        <w:rPr>
          <w:rFonts w:ascii="Times New Roman Tj" w:hAnsi="Times New Roman Tj" w:cs="Times New Roman Tj"/>
          <w:color w:val="000000" w:themeColor="text1"/>
        </w:rPr>
        <w:t>авоб</w:t>
      </w:r>
      <w:r w:rsidRPr="00585E3A">
        <w:rPr>
          <w:rFonts w:ascii="Cambria" w:hAnsi="Cambria" w:cs="Cambria"/>
          <w:color w:val="000000" w:themeColor="text1"/>
        </w:rPr>
        <w:t>ҳ</w:t>
      </w:r>
      <w:r w:rsidRPr="00585E3A">
        <w:rPr>
          <w:rFonts w:ascii="Times New Roman Tj" w:hAnsi="Times New Roman Tj" w:cs="Times New Roman Tj"/>
          <w:color w:val="000000" w:themeColor="text1"/>
        </w:rPr>
        <w:t>о дуруст;</w:t>
      </w:r>
    </w:p>
    <w:p w:rsidR="00CC012E" w:rsidRPr="00585E3A" w:rsidRDefault="00CC012E" w:rsidP="00685ACF">
      <w:pPr>
        <w:jc w:val="both"/>
        <w:rPr>
          <w:rFonts w:ascii="Times New Roman Tj" w:hAnsi="Times New Roman Tj" w:cs="Times New Roman Tj"/>
          <w:b/>
          <w:bCs/>
          <w:color w:val="000000" w:themeColor="text1"/>
        </w:rPr>
      </w:pPr>
    </w:p>
    <w:p w:rsidR="0003329E" w:rsidRPr="00585E3A" w:rsidRDefault="0003329E" w:rsidP="00685ACF">
      <w:pPr>
        <w:jc w:val="both"/>
        <w:rPr>
          <w:rFonts w:ascii="Times New Roman Tj" w:hAnsi="Times New Roman Tj" w:cs="Times New Roman Tj"/>
          <w:b/>
          <w:bCs/>
          <w:color w:val="000000" w:themeColor="text1"/>
        </w:rPr>
      </w:pPr>
      <w:r w:rsidRPr="00585E3A">
        <w:rPr>
          <w:rFonts w:ascii="Times New Roman Tj" w:hAnsi="Times New Roman Tj" w:cs="Times New Roman Tj"/>
          <w:b/>
          <w:bCs/>
          <w:color w:val="000000" w:themeColor="text1"/>
        </w:rPr>
        <w:t>@194.</w:t>
      </w:r>
    </w:p>
    <w:p w:rsidR="0003329E" w:rsidRPr="00585E3A" w:rsidRDefault="0003329E" w:rsidP="00685ACF">
      <w:pPr>
        <w:jc w:val="both"/>
        <w:rPr>
          <w:rFonts w:ascii="Times New Roman Tj" w:hAnsi="Times New Roman Tj" w:cs="Times New Roman Tj"/>
          <w:b/>
          <w:bCs/>
          <w:color w:val="000000" w:themeColor="text1"/>
        </w:rPr>
      </w:pPr>
      <w:r w:rsidRPr="00585E3A">
        <w:rPr>
          <w:rFonts w:ascii="Times New Roman Tj" w:hAnsi="Times New Roman Tj" w:cs="Times New Roman Tj"/>
          <w:b/>
          <w:bCs/>
          <w:color w:val="000000" w:themeColor="text1"/>
        </w:rPr>
        <w:lastRenderedPageBreak/>
        <w:t>Восита</w:t>
      </w:r>
      <w:r w:rsidRPr="00585E3A">
        <w:rPr>
          <w:rFonts w:ascii="Cambria" w:hAnsi="Cambria" w:cs="Cambria"/>
          <w:b/>
          <w:bCs/>
          <w:color w:val="000000" w:themeColor="text1"/>
        </w:rPr>
        <w:t>ҳ</w:t>
      </w:r>
      <w:r w:rsidRPr="00585E3A">
        <w:rPr>
          <w:rFonts w:ascii="Times New Roman Tj" w:hAnsi="Times New Roman Tj" w:cs="Times New Roman Tj"/>
          <w:b/>
          <w:bCs/>
          <w:color w:val="000000" w:themeColor="text1"/>
        </w:rPr>
        <w:t>ои хо</w:t>
      </w:r>
      <w:r w:rsidRPr="00585E3A">
        <w:rPr>
          <w:rFonts w:ascii="Cambria" w:hAnsi="Cambria" w:cs="Cambria"/>
          <w:b/>
          <w:bCs/>
          <w:color w:val="000000" w:themeColor="text1"/>
        </w:rPr>
        <w:t>ҷ</w:t>
      </w:r>
      <w:r w:rsidRPr="00585E3A">
        <w:rPr>
          <w:rFonts w:ascii="Times New Roman Tj" w:hAnsi="Times New Roman Tj" w:cs="Times New Roman Tj"/>
          <w:b/>
          <w:bCs/>
          <w:color w:val="000000" w:themeColor="text1"/>
        </w:rPr>
        <w:t>агиеро, ки ба арзиш</w:t>
      </w:r>
      <w:r w:rsidRPr="00585E3A">
        <w:rPr>
          <w:rFonts w:ascii="Cambria" w:hAnsi="Cambria" w:cs="Cambria"/>
          <w:b/>
          <w:bCs/>
          <w:color w:val="000000" w:themeColor="text1"/>
        </w:rPr>
        <w:t>ҳ</w:t>
      </w:r>
      <w:r w:rsidRPr="00585E3A">
        <w:rPr>
          <w:rFonts w:ascii="Times New Roman Tj" w:hAnsi="Times New Roman Tj" w:cs="Times New Roman Tj"/>
          <w:b/>
          <w:bCs/>
          <w:color w:val="000000" w:themeColor="text1"/>
        </w:rPr>
        <w:t>ои моддию мол</w:t>
      </w:r>
      <w:r w:rsidRPr="00585E3A">
        <w:rPr>
          <w:rFonts w:ascii="Cambria" w:hAnsi="Cambria" w:cs="Cambria"/>
          <w:b/>
          <w:bCs/>
          <w:color w:val="000000" w:themeColor="text1"/>
        </w:rPr>
        <w:t>ӣ</w:t>
      </w:r>
      <w:r w:rsidRPr="00585E3A">
        <w:rPr>
          <w:rFonts w:ascii="Times New Roman Tj" w:hAnsi="Times New Roman Tj" w:cs="Times New Roman Tj"/>
          <w:b/>
          <w:bCs/>
          <w:color w:val="000000" w:themeColor="text1"/>
        </w:rPr>
        <w:t xml:space="preserve"> таалу</w:t>
      </w:r>
      <w:r w:rsidRPr="00585E3A">
        <w:rPr>
          <w:rFonts w:ascii="Cambria" w:hAnsi="Cambria" w:cs="Cambria"/>
          <w:b/>
          <w:bCs/>
          <w:color w:val="000000" w:themeColor="text1"/>
        </w:rPr>
        <w:t>қ</w:t>
      </w:r>
      <w:r w:rsidR="00BF5E0D" w:rsidRPr="00585E3A">
        <w:rPr>
          <w:rFonts w:ascii="Times New Roman Tj" w:hAnsi="Times New Roman Tj"/>
          <w:b/>
          <w:bCs/>
          <w:color w:val="000000" w:themeColor="text1"/>
        </w:rPr>
        <w:t xml:space="preserve"> </w:t>
      </w:r>
      <w:r w:rsidRPr="00585E3A">
        <w:rPr>
          <w:rFonts w:ascii="Times New Roman Tj" w:hAnsi="Times New Roman Tj" w:cs="Times New Roman Tj"/>
          <w:b/>
          <w:bCs/>
          <w:color w:val="000000" w:themeColor="text1"/>
        </w:rPr>
        <w:t>надоранд, нишон ди</w:t>
      </w:r>
      <w:r w:rsidRPr="00585E3A">
        <w:rPr>
          <w:rFonts w:ascii="Cambria" w:hAnsi="Cambria" w:cs="Cambria"/>
          <w:b/>
          <w:bCs/>
          <w:color w:val="000000" w:themeColor="text1"/>
        </w:rPr>
        <w:t>ҳ</w:t>
      </w:r>
      <w:r w:rsidRPr="00585E3A">
        <w:rPr>
          <w:rFonts w:ascii="Times New Roman Tj" w:hAnsi="Times New Roman Tj" w:cs="Times New Roman Tj"/>
          <w:b/>
          <w:bCs/>
          <w:color w:val="000000" w:themeColor="text1"/>
        </w:rPr>
        <w:t>ед;</w:t>
      </w:r>
    </w:p>
    <w:p w:rsidR="0003329E" w:rsidRPr="00585E3A" w:rsidRDefault="0003329E" w:rsidP="00685ACF">
      <w:pPr>
        <w:jc w:val="both"/>
        <w:rPr>
          <w:rFonts w:ascii="Times New Roman Tj" w:hAnsi="Times New Roman Tj" w:cs="Times New Roman Tj"/>
          <w:color w:val="000000" w:themeColor="text1"/>
        </w:rPr>
      </w:pPr>
      <w:r w:rsidRPr="00585E3A">
        <w:rPr>
          <w:rFonts w:ascii="Times New Roman Tj" w:hAnsi="Times New Roman Tj" w:cs="Times New Roman Tj"/>
          <w:color w:val="000000" w:themeColor="text1"/>
        </w:rPr>
        <w:t>$A) Исте</w:t>
      </w:r>
      <w:r w:rsidRPr="00585E3A">
        <w:rPr>
          <w:rFonts w:ascii="Cambria" w:hAnsi="Cambria" w:cs="Cambria"/>
          <w:color w:val="000000" w:themeColor="text1"/>
        </w:rPr>
        <w:t>ҳ</w:t>
      </w:r>
      <w:r w:rsidRPr="00585E3A">
        <w:rPr>
          <w:rFonts w:ascii="Times New Roman Tj" w:hAnsi="Times New Roman Tj" w:cs="Times New Roman Tj"/>
          <w:color w:val="000000" w:themeColor="text1"/>
        </w:rPr>
        <w:t>солоти нотамом;</w:t>
      </w:r>
      <w:r w:rsidR="00CC012E"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$B) Масоле</w:t>
      </w:r>
      <w:r w:rsidRPr="00585E3A">
        <w:rPr>
          <w:rFonts w:ascii="Cambria" w:hAnsi="Cambria" w:cs="Cambria"/>
          <w:color w:val="000000" w:themeColor="text1"/>
        </w:rPr>
        <w:t>ҳҳ</w:t>
      </w:r>
      <w:r w:rsidRPr="00585E3A">
        <w:rPr>
          <w:rFonts w:ascii="Times New Roman Tj" w:hAnsi="Times New Roman Tj" w:cs="Times New Roman Tj"/>
          <w:color w:val="000000" w:themeColor="text1"/>
        </w:rPr>
        <w:t>о ва ма</w:t>
      </w:r>
      <w:r w:rsidRPr="00585E3A">
        <w:rPr>
          <w:rFonts w:ascii="Cambria" w:hAnsi="Cambria" w:cs="Cambria"/>
          <w:color w:val="000000" w:themeColor="text1"/>
        </w:rPr>
        <w:t>ҳ</w:t>
      </w:r>
      <w:r w:rsidRPr="00585E3A">
        <w:rPr>
          <w:rFonts w:ascii="Times New Roman Tj" w:hAnsi="Times New Roman Tj" w:cs="Times New Roman Tj"/>
          <w:color w:val="000000" w:themeColor="text1"/>
        </w:rPr>
        <w:t>сулоти тайёр;</w:t>
      </w:r>
      <w:r w:rsidR="00CC012E"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$C) Ашёи хом;</w:t>
      </w:r>
      <w:r w:rsidR="00CC012E"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$D) Дорои</w:t>
      </w:r>
      <w:r w:rsidRPr="00585E3A">
        <w:rPr>
          <w:rFonts w:ascii="Cambria" w:hAnsi="Cambria" w:cs="Cambria"/>
          <w:color w:val="000000" w:themeColor="text1"/>
        </w:rPr>
        <w:t>ҳ</w:t>
      </w:r>
      <w:r w:rsidRPr="00585E3A">
        <w:rPr>
          <w:rFonts w:ascii="Times New Roman Tj" w:hAnsi="Times New Roman Tj" w:cs="Times New Roman Tj"/>
          <w:color w:val="000000" w:themeColor="text1"/>
        </w:rPr>
        <w:t xml:space="preserve">ои </w:t>
      </w:r>
      <w:r w:rsidRPr="00585E3A">
        <w:rPr>
          <w:rFonts w:ascii="Cambria" w:hAnsi="Cambria" w:cs="Cambria"/>
          <w:color w:val="000000" w:themeColor="text1"/>
        </w:rPr>
        <w:t>ғ</w:t>
      </w:r>
      <w:r w:rsidRPr="00585E3A">
        <w:rPr>
          <w:rFonts w:ascii="Times New Roman Tj" w:hAnsi="Times New Roman Tj" w:cs="Times New Roman Tj"/>
          <w:color w:val="000000" w:themeColor="text1"/>
        </w:rPr>
        <w:t>айримодд</w:t>
      </w:r>
      <w:r w:rsidRPr="00585E3A">
        <w:rPr>
          <w:rFonts w:ascii="Cambria" w:hAnsi="Cambria" w:cs="Cambria"/>
          <w:color w:val="000000" w:themeColor="text1"/>
        </w:rPr>
        <w:t>ӣ</w:t>
      </w:r>
      <w:r w:rsidRPr="00585E3A">
        <w:rPr>
          <w:rFonts w:ascii="Times New Roman Tj" w:hAnsi="Times New Roman Tj" w:cs="Times New Roman Tj"/>
          <w:color w:val="000000" w:themeColor="text1"/>
        </w:rPr>
        <w:t>;</w:t>
      </w:r>
      <w:r w:rsidR="00CC012E"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 xml:space="preserve">$E) </w:t>
      </w:r>
      <w:r w:rsidRPr="00585E3A">
        <w:rPr>
          <w:rFonts w:ascii="Cambria" w:hAnsi="Cambria" w:cs="Cambria"/>
          <w:color w:val="000000" w:themeColor="text1"/>
        </w:rPr>
        <w:t>Ҳ</w:t>
      </w:r>
      <w:r w:rsidRPr="00585E3A">
        <w:rPr>
          <w:rFonts w:ascii="Times New Roman Tj" w:hAnsi="Times New Roman Tj" w:cs="Times New Roman Tj"/>
          <w:color w:val="000000" w:themeColor="text1"/>
        </w:rPr>
        <w:t xml:space="preserve">амаи </w:t>
      </w:r>
      <w:r w:rsidRPr="00585E3A">
        <w:rPr>
          <w:rFonts w:ascii="Cambria" w:hAnsi="Cambria" w:cs="Cambria"/>
          <w:color w:val="000000" w:themeColor="text1"/>
        </w:rPr>
        <w:t>ҷ</w:t>
      </w:r>
      <w:r w:rsidRPr="00585E3A">
        <w:rPr>
          <w:rFonts w:ascii="Times New Roman Tj" w:hAnsi="Times New Roman Tj" w:cs="Times New Roman Tj"/>
          <w:color w:val="000000" w:themeColor="text1"/>
        </w:rPr>
        <w:t>авоб</w:t>
      </w:r>
      <w:r w:rsidRPr="00585E3A">
        <w:rPr>
          <w:rFonts w:ascii="Cambria" w:hAnsi="Cambria" w:cs="Cambria"/>
          <w:color w:val="000000" w:themeColor="text1"/>
        </w:rPr>
        <w:t>ҳ</w:t>
      </w:r>
      <w:r w:rsidRPr="00585E3A">
        <w:rPr>
          <w:rFonts w:ascii="Times New Roman Tj" w:hAnsi="Times New Roman Tj" w:cs="Times New Roman Tj"/>
          <w:color w:val="000000" w:themeColor="text1"/>
        </w:rPr>
        <w:t>о дуруст;</w:t>
      </w:r>
    </w:p>
    <w:p w:rsidR="00CC012E" w:rsidRPr="00585E3A" w:rsidRDefault="00CC012E" w:rsidP="00685ACF">
      <w:pPr>
        <w:jc w:val="both"/>
        <w:rPr>
          <w:rFonts w:ascii="Times New Roman Tj" w:hAnsi="Times New Roman Tj" w:cs="Times New Roman Tj"/>
          <w:b/>
          <w:bCs/>
          <w:color w:val="000000" w:themeColor="text1"/>
        </w:rPr>
      </w:pPr>
    </w:p>
    <w:p w:rsidR="0003329E" w:rsidRPr="00585E3A" w:rsidRDefault="0003329E" w:rsidP="00685ACF">
      <w:pPr>
        <w:jc w:val="both"/>
        <w:rPr>
          <w:rFonts w:ascii="Times New Roman Tj" w:hAnsi="Times New Roman Tj" w:cs="Times New Roman Tj"/>
          <w:b/>
          <w:bCs/>
          <w:color w:val="000000" w:themeColor="text1"/>
        </w:rPr>
      </w:pPr>
      <w:r w:rsidRPr="00585E3A">
        <w:rPr>
          <w:rFonts w:ascii="Times New Roman Tj" w:hAnsi="Times New Roman Tj" w:cs="Times New Roman Tj"/>
          <w:b/>
          <w:bCs/>
          <w:color w:val="000000" w:themeColor="text1"/>
        </w:rPr>
        <w:t>@195.</w:t>
      </w:r>
    </w:p>
    <w:p w:rsidR="0003329E" w:rsidRPr="00585E3A" w:rsidRDefault="0003329E" w:rsidP="00685ACF">
      <w:pPr>
        <w:jc w:val="both"/>
        <w:rPr>
          <w:rFonts w:ascii="Times New Roman Tj" w:hAnsi="Times New Roman Tj" w:cs="Times New Roman Tj"/>
          <w:b/>
          <w:bCs/>
          <w:color w:val="000000" w:themeColor="text1"/>
        </w:rPr>
      </w:pPr>
      <w:r w:rsidRPr="00585E3A">
        <w:rPr>
          <w:rFonts w:ascii="Times New Roman Tj" w:hAnsi="Times New Roman Tj" w:cs="Times New Roman Tj"/>
          <w:b/>
          <w:bCs/>
          <w:color w:val="000000" w:themeColor="text1"/>
        </w:rPr>
        <w:t xml:space="preserve">Ба </w:t>
      </w:r>
      <w:r w:rsidRPr="00585E3A">
        <w:rPr>
          <w:rFonts w:ascii="Cambria" w:hAnsi="Cambria" w:cs="Cambria"/>
          <w:b/>
          <w:bCs/>
          <w:color w:val="000000" w:themeColor="text1"/>
        </w:rPr>
        <w:t>ӯҳ</w:t>
      </w:r>
      <w:r w:rsidRPr="00585E3A">
        <w:rPr>
          <w:rFonts w:ascii="Times New Roman Tj" w:hAnsi="Times New Roman Tj" w:cs="Times New Roman Tj"/>
          <w:b/>
          <w:bCs/>
          <w:color w:val="000000" w:themeColor="text1"/>
        </w:rPr>
        <w:t>дадори</w:t>
      </w:r>
      <w:r w:rsidRPr="00585E3A">
        <w:rPr>
          <w:rFonts w:ascii="Cambria" w:hAnsi="Cambria" w:cs="Cambria"/>
          <w:b/>
          <w:bCs/>
          <w:color w:val="000000" w:themeColor="text1"/>
        </w:rPr>
        <w:t>ҳ</w:t>
      </w:r>
      <w:r w:rsidRPr="00585E3A">
        <w:rPr>
          <w:rFonts w:ascii="Times New Roman Tj" w:hAnsi="Times New Roman Tj" w:cs="Times New Roman Tj"/>
          <w:b/>
          <w:bCs/>
          <w:color w:val="000000" w:themeColor="text1"/>
        </w:rPr>
        <w:t>ои к</w:t>
      </w:r>
      <w:r w:rsidRPr="00585E3A">
        <w:rPr>
          <w:rFonts w:ascii="Cambria" w:hAnsi="Cambria" w:cs="Cambria"/>
          <w:b/>
          <w:bCs/>
          <w:color w:val="000000" w:themeColor="text1"/>
        </w:rPr>
        <w:t>ӯ</w:t>
      </w:r>
      <w:r w:rsidRPr="00585E3A">
        <w:rPr>
          <w:rFonts w:ascii="Times New Roman Tj" w:hAnsi="Times New Roman Tj" w:cs="Times New Roman Tj"/>
          <w:b/>
          <w:bCs/>
          <w:color w:val="000000" w:themeColor="text1"/>
        </w:rPr>
        <w:t>то</w:t>
      </w:r>
      <w:r w:rsidRPr="00585E3A">
        <w:rPr>
          <w:rFonts w:ascii="Cambria" w:hAnsi="Cambria" w:cs="Cambria"/>
          <w:b/>
          <w:bCs/>
          <w:color w:val="000000" w:themeColor="text1"/>
        </w:rPr>
        <w:t>ҳ</w:t>
      </w:r>
      <w:r w:rsidRPr="00585E3A">
        <w:rPr>
          <w:rFonts w:ascii="Times New Roman Tj" w:hAnsi="Times New Roman Tj" w:cs="Times New Roman Tj"/>
          <w:b/>
          <w:bCs/>
          <w:color w:val="000000" w:themeColor="text1"/>
        </w:rPr>
        <w:t xml:space="preserve">муддат он </w:t>
      </w:r>
      <w:r w:rsidRPr="00585E3A">
        <w:rPr>
          <w:rFonts w:ascii="Cambria" w:hAnsi="Cambria" w:cs="Cambria"/>
          <w:b/>
          <w:bCs/>
          <w:color w:val="000000" w:themeColor="text1"/>
        </w:rPr>
        <w:t>ӯҳ</w:t>
      </w:r>
      <w:r w:rsidRPr="00585E3A">
        <w:rPr>
          <w:rFonts w:ascii="Times New Roman Tj" w:hAnsi="Times New Roman Tj" w:cs="Times New Roman Tj"/>
          <w:b/>
          <w:bCs/>
          <w:color w:val="000000" w:themeColor="text1"/>
        </w:rPr>
        <w:t>дадори</w:t>
      </w:r>
      <w:r w:rsidRPr="00585E3A">
        <w:rPr>
          <w:rFonts w:ascii="Cambria" w:hAnsi="Cambria" w:cs="Cambria"/>
          <w:b/>
          <w:bCs/>
          <w:color w:val="000000" w:themeColor="text1"/>
        </w:rPr>
        <w:t>ҳ</w:t>
      </w:r>
      <w:r w:rsidRPr="00585E3A">
        <w:rPr>
          <w:rFonts w:ascii="Times New Roman Tj" w:hAnsi="Times New Roman Tj" w:cs="Times New Roman Tj"/>
          <w:b/>
          <w:bCs/>
          <w:color w:val="000000" w:themeColor="text1"/>
        </w:rPr>
        <w:t>ое дохил мешаванд, ки м</w:t>
      </w:r>
      <w:r w:rsidRPr="00585E3A">
        <w:rPr>
          <w:rFonts w:ascii="Cambria" w:hAnsi="Cambria" w:cs="Cambria"/>
          <w:b/>
          <w:bCs/>
          <w:color w:val="000000" w:themeColor="text1"/>
        </w:rPr>
        <w:t>ӯҳ</w:t>
      </w:r>
      <w:r w:rsidRPr="00585E3A">
        <w:rPr>
          <w:rFonts w:ascii="Times New Roman Tj" w:hAnsi="Times New Roman Tj" w:cs="Times New Roman Tj"/>
          <w:b/>
          <w:bCs/>
          <w:color w:val="000000" w:themeColor="text1"/>
        </w:rPr>
        <w:t>лати пардохташон</w:t>
      </w:r>
      <w:r w:rsidR="00BF5E0D" w:rsidRPr="00585E3A">
        <w:rPr>
          <w:rFonts w:ascii="Times New Roman Tj" w:hAnsi="Times New Roman Tj" w:cs="Times New Roman Tj"/>
          <w:b/>
          <w:bCs/>
          <w:color w:val="000000" w:themeColor="text1"/>
        </w:rPr>
        <w:t xml:space="preserve"> </w:t>
      </w:r>
      <w:r w:rsidRPr="00585E3A">
        <w:rPr>
          <w:rFonts w:ascii="Times New Roman Tj" w:hAnsi="Times New Roman Tj" w:cs="Times New Roman Tj"/>
          <w:b/>
          <w:bCs/>
          <w:color w:val="000000" w:themeColor="text1"/>
        </w:rPr>
        <w:t>то … аст?</w:t>
      </w:r>
    </w:p>
    <w:p w:rsidR="0003329E" w:rsidRPr="00585E3A" w:rsidRDefault="0003329E" w:rsidP="00685ACF">
      <w:pPr>
        <w:jc w:val="both"/>
        <w:rPr>
          <w:rFonts w:ascii="Times New Roman Tj" w:hAnsi="Times New Roman Tj" w:cs="Times New Roman Tj"/>
          <w:color w:val="000000" w:themeColor="text1"/>
        </w:rPr>
      </w:pPr>
      <w:r w:rsidRPr="00585E3A">
        <w:rPr>
          <w:rFonts w:ascii="Times New Roman Tj" w:hAnsi="Times New Roman Tj" w:cs="Times New Roman Tj"/>
          <w:color w:val="000000" w:themeColor="text1"/>
        </w:rPr>
        <w:t>$A) Як мо</w:t>
      </w:r>
      <w:r w:rsidRPr="00585E3A">
        <w:rPr>
          <w:rFonts w:ascii="Cambria" w:hAnsi="Cambria" w:cs="Cambria"/>
          <w:color w:val="000000" w:themeColor="text1"/>
        </w:rPr>
        <w:t>ҳ</w:t>
      </w:r>
      <w:r w:rsidRPr="00585E3A">
        <w:rPr>
          <w:rFonts w:ascii="Times New Roman Tj" w:hAnsi="Times New Roman Tj" w:cs="Times New Roman Tj"/>
          <w:color w:val="000000" w:themeColor="text1"/>
        </w:rPr>
        <w:t>;</w:t>
      </w:r>
      <w:r w:rsidR="00CC012E"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$B) Се мо</w:t>
      </w:r>
      <w:r w:rsidRPr="00585E3A">
        <w:rPr>
          <w:rFonts w:ascii="Cambria" w:hAnsi="Cambria" w:cs="Cambria"/>
          <w:color w:val="000000" w:themeColor="text1"/>
        </w:rPr>
        <w:t>ҳ</w:t>
      </w:r>
      <w:r w:rsidRPr="00585E3A">
        <w:rPr>
          <w:rFonts w:ascii="Times New Roman Tj" w:hAnsi="Times New Roman Tj" w:cs="Times New Roman Tj"/>
          <w:color w:val="000000" w:themeColor="text1"/>
        </w:rPr>
        <w:t>;</w:t>
      </w:r>
      <w:r w:rsidR="00CC012E"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$C) Шашмо</w:t>
      </w:r>
      <w:r w:rsidRPr="00585E3A">
        <w:rPr>
          <w:rFonts w:ascii="Cambria" w:hAnsi="Cambria" w:cs="Cambria"/>
          <w:color w:val="000000" w:themeColor="text1"/>
        </w:rPr>
        <w:t>ҳ</w:t>
      </w:r>
      <w:r w:rsidRPr="00585E3A">
        <w:rPr>
          <w:rFonts w:ascii="Times New Roman Tj" w:hAnsi="Times New Roman Tj" w:cs="Times New Roman Tj"/>
          <w:color w:val="000000" w:themeColor="text1"/>
        </w:rPr>
        <w:t>;</w:t>
      </w:r>
      <w:r w:rsidR="00CC012E"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$D) Як</w:t>
      </w:r>
      <w:r w:rsidR="00BF5E0D"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сол;</w:t>
      </w:r>
      <w:r w:rsidR="00CC012E"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$E) Сесол;</w:t>
      </w:r>
    </w:p>
    <w:p w:rsidR="00CC012E" w:rsidRPr="00585E3A" w:rsidRDefault="00CC012E" w:rsidP="00685ACF">
      <w:pPr>
        <w:jc w:val="both"/>
        <w:rPr>
          <w:rFonts w:ascii="Times New Roman Tj" w:hAnsi="Times New Roman Tj" w:cs="Times New Roman Tj"/>
          <w:b/>
          <w:bCs/>
          <w:color w:val="000000" w:themeColor="text1"/>
        </w:rPr>
      </w:pPr>
    </w:p>
    <w:p w:rsidR="0003329E" w:rsidRPr="00585E3A" w:rsidRDefault="0003329E" w:rsidP="00685ACF">
      <w:pPr>
        <w:jc w:val="both"/>
        <w:rPr>
          <w:rFonts w:ascii="Times New Roman Tj" w:hAnsi="Times New Roman Tj" w:cs="Times New Roman Tj"/>
          <w:b/>
          <w:bCs/>
          <w:color w:val="000000" w:themeColor="text1"/>
        </w:rPr>
      </w:pPr>
      <w:r w:rsidRPr="00585E3A">
        <w:rPr>
          <w:rFonts w:ascii="Times New Roman Tj" w:hAnsi="Times New Roman Tj" w:cs="Times New Roman Tj"/>
          <w:b/>
          <w:bCs/>
          <w:color w:val="000000" w:themeColor="text1"/>
        </w:rPr>
        <w:t>@196.</w:t>
      </w:r>
    </w:p>
    <w:p w:rsidR="00E9182D" w:rsidRPr="00585E3A" w:rsidRDefault="00E9182D" w:rsidP="00685ACF">
      <w:pPr>
        <w:jc w:val="both"/>
        <w:rPr>
          <w:rFonts w:ascii="Times New Roman Tj" w:hAnsi="Times New Roman Tj" w:cs="Times New Roman Tj"/>
          <w:b/>
          <w:color w:val="000000" w:themeColor="text1"/>
        </w:rPr>
      </w:pPr>
      <w:r w:rsidRPr="00585E3A">
        <w:rPr>
          <w:rFonts w:ascii="Times New Roman Tj" w:hAnsi="Times New Roman Tj" w:cs="Times New Roman Tj"/>
          <w:b/>
          <w:color w:val="000000" w:themeColor="text1"/>
        </w:rPr>
        <w:t>Борхати (</w:t>
      </w:r>
      <w:r w:rsidR="00754E89" w:rsidRPr="00585E3A">
        <w:rPr>
          <w:rFonts w:ascii="Times New Roman Tj" w:hAnsi="Times New Roman Tj" w:cs="Times New Roman Tj"/>
          <w:b/>
          <w:color w:val="000000" w:themeColor="text1"/>
        </w:rPr>
        <w:t>накладнойи) шакли</w:t>
      </w:r>
      <w:r w:rsidRPr="00585E3A">
        <w:rPr>
          <w:rFonts w:ascii="Times New Roman Tj" w:hAnsi="Times New Roman Tj" w:cs="Times New Roman Tj"/>
          <w:b/>
          <w:color w:val="000000" w:themeColor="text1"/>
        </w:rPr>
        <w:t xml:space="preserve"> ВА-2 ба кадом ма</w:t>
      </w:r>
      <w:r w:rsidR="00754E89" w:rsidRPr="00585E3A">
        <w:rPr>
          <w:rFonts w:ascii="Cambria" w:hAnsi="Cambria" w:cs="Cambria"/>
          <w:b/>
          <w:color w:val="000000" w:themeColor="text1"/>
          <w:lang w:val="tg-Cyrl-TJ"/>
        </w:rPr>
        <w:t>қ</w:t>
      </w:r>
      <w:r w:rsidRPr="00585E3A">
        <w:rPr>
          <w:rFonts w:ascii="Times New Roman Tj" w:hAnsi="Times New Roman Tj" w:cs="Times New Roman Tj"/>
          <w:b/>
          <w:color w:val="000000" w:themeColor="text1"/>
        </w:rPr>
        <w:t>сад истифода мешавад?</w:t>
      </w:r>
    </w:p>
    <w:p w:rsidR="00E9182D" w:rsidRPr="00585E3A" w:rsidRDefault="00E9182D" w:rsidP="00685ACF">
      <w:pPr>
        <w:jc w:val="both"/>
        <w:rPr>
          <w:rFonts w:ascii="Times New Roman Tj" w:hAnsi="Times New Roman Tj" w:cs="Times New Roman Tj"/>
          <w:color w:val="000000" w:themeColor="text1"/>
        </w:rPr>
      </w:pPr>
      <w:r w:rsidRPr="00585E3A">
        <w:rPr>
          <w:rFonts w:ascii="Times New Roman Tj" w:hAnsi="Times New Roman Tj" w:cs="Times New Roman Tj"/>
          <w:color w:val="000000" w:themeColor="text1"/>
        </w:rPr>
        <w:t>$A) Барои барасмиятдарории восита</w:t>
      </w:r>
      <w:r w:rsidRPr="00585E3A">
        <w:rPr>
          <w:rFonts w:ascii="Cambria" w:hAnsi="Cambria" w:cs="Cambria"/>
          <w:color w:val="000000" w:themeColor="text1"/>
        </w:rPr>
        <w:t>ҳ</w:t>
      </w:r>
      <w:r w:rsidRPr="00585E3A">
        <w:rPr>
          <w:rFonts w:ascii="Times New Roman Tj" w:hAnsi="Times New Roman Tj" w:cs="Times New Roman Tj"/>
          <w:color w:val="000000" w:themeColor="text1"/>
        </w:rPr>
        <w:t>ои асосии аз дигар муассисаву ташкилот</w:t>
      </w:r>
      <w:r w:rsidRPr="00585E3A">
        <w:rPr>
          <w:rFonts w:ascii="Cambria" w:hAnsi="Cambria" w:cs="Cambria"/>
          <w:color w:val="000000" w:themeColor="text1"/>
        </w:rPr>
        <w:t>ҳ</w:t>
      </w:r>
      <w:r w:rsidRPr="00585E3A">
        <w:rPr>
          <w:rFonts w:ascii="Times New Roman Tj" w:hAnsi="Times New Roman Tj" w:cs="Times New Roman Tj"/>
          <w:color w:val="000000" w:themeColor="text1"/>
        </w:rPr>
        <w:t>о даромадшаванда</w:t>
      </w:r>
      <w:r w:rsidR="00C42F90" w:rsidRPr="00585E3A">
        <w:rPr>
          <w:rFonts w:ascii="Times New Roman Tj" w:hAnsi="Times New Roman Tj"/>
          <w:color w:val="000000" w:themeColor="text1"/>
        </w:rPr>
        <w:t>;</w:t>
      </w:r>
      <w:r w:rsidR="00CC012E"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$B) Барои барасмиятдарории додани объект</w:t>
      </w:r>
      <w:r w:rsidRPr="00585E3A">
        <w:rPr>
          <w:rFonts w:ascii="Cambria" w:hAnsi="Cambria" w:cs="Cambria"/>
          <w:color w:val="000000" w:themeColor="text1"/>
        </w:rPr>
        <w:t>ҳ</w:t>
      </w:r>
      <w:r w:rsidRPr="00585E3A">
        <w:rPr>
          <w:rFonts w:ascii="Times New Roman Tj" w:hAnsi="Times New Roman Tj" w:cs="Times New Roman Tj"/>
          <w:color w:val="000000" w:themeColor="text1"/>
        </w:rPr>
        <w:t>ои восита</w:t>
      </w:r>
      <w:r w:rsidRPr="00585E3A">
        <w:rPr>
          <w:rFonts w:ascii="Cambria" w:hAnsi="Cambria" w:cs="Cambria"/>
          <w:color w:val="000000" w:themeColor="text1"/>
        </w:rPr>
        <w:t>ҳ</w:t>
      </w:r>
      <w:r w:rsidRPr="00585E3A">
        <w:rPr>
          <w:rFonts w:ascii="Times New Roman Tj" w:hAnsi="Times New Roman Tj" w:cs="Times New Roman Tj"/>
          <w:color w:val="000000" w:themeColor="text1"/>
        </w:rPr>
        <w:t>ои асос</w:t>
      </w:r>
      <w:r w:rsidR="00754E89" w:rsidRPr="00585E3A">
        <w:rPr>
          <w:rFonts w:ascii="Cambria" w:hAnsi="Cambria" w:cs="Cambria"/>
          <w:color w:val="000000" w:themeColor="text1"/>
        </w:rPr>
        <w:t>ӣ</w:t>
      </w:r>
      <w:r w:rsidRPr="00585E3A">
        <w:rPr>
          <w:rFonts w:ascii="Times New Roman Tj" w:hAnsi="Times New Roman Tj" w:cs="Times New Roman Tj"/>
          <w:color w:val="000000" w:themeColor="text1"/>
        </w:rPr>
        <w:t xml:space="preserve"> аз як шахси </w:t>
      </w:r>
      <w:r w:rsidR="00754E89" w:rsidRPr="00585E3A">
        <w:rPr>
          <w:rFonts w:ascii="Cambria" w:hAnsi="Cambria" w:cs="Cambria"/>
          <w:color w:val="000000" w:themeColor="text1"/>
        </w:rPr>
        <w:t>ҷ</w:t>
      </w:r>
      <w:r w:rsidRPr="00585E3A">
        <w:rPr>
          <w:rFonts w:ascii="Times New Roman Tj" w:hAnsi="Times New Roman Tj" w:cs="Times New Roman Tj"/>
          <w:color w:val="000000" w:themeColor="text1"/>
        </w:rPr>
        <w:t>авобгари модд</w:t>
      </w:r>
      <w:r w:rsidR="00754E89" w:rsidRPr="00585E3A">
        <w:rPr>
          <w:rFonts w:ascii="Cambria" w:hAnsi="Cambria" w:cs="Cambria"/>
          <w:color w:val="000000" w:themeColor="text1"/>
        </w:rPr>
        <w:t>ӣ</w:t>
      </w:r>
      <w:r w:rsidRPr="00585E3A">
        <w:rPr>
          <w:rFonts w:ascii="Times New Roman Tj" w:hAnsi="Times New Roman Tj" w:cs="Times New Roman Tj"/>
          <w:color w:val="000000" w:themeColor="text1"/>
        </w:rPr>
        <w:t xml:space="preserve"> ба дигар шахс дар дохили муассиса ё </w:t>
      </w:r>
      <w:r w:rsidRPr="00585E3A">
        <w:rPr>
          <w:rFonts w:ascii="Cambria" w:hAnsi="Cambria" w:cs="Cambria"/>
          <w:color w:val="000000" w:themeColor="text1"/>
        </w:rPr>
        <w:t>ҳ</w:t>
      </w:r>
      <w:r w:rsidRPr="00585E3A">
        <w:rPr>
          <w:rFonts w:ascii="Times New Roman Tj" w:hAnsi="Times New Roman Tj" w:cs="Times New Roman Tj"/>
          <w:color w:val="000000" w:themeColor="text1"/>
        </w:rPr>
        <w:t xml:space="preserve">ангоми </w:t>
      </w:r>
      <w:r w:rsidRPr="00585E3A">
        <w:rPr>
          <w:rFonts w:ascii="Cambria" w:hAnsi="Cambria" w:cs="Cambria"/>
          <w:color w:val="000000" w:themeColor="text1"/>
        </w:rPr>
        <w:t>ҳ</w:t>
      </w:r>
      <w:r w:rsidRPr="00585E3A">
        <w:rPr>
          <w:rFonts w:ascii="Times New Roman Tj" w:hAnsi="Times New Roman Tj" w:cs="Times New Roman Tj"/>
          <w:color w:val="000000" w:themeColor="text1"/>
        </w:rPr>
        <w:t>исобгирии марказонидашуда — аз як муассиса ба дигар муассиса</w:t>
      </w:r>
      <w:r w:rsidR="00C42F90" w:rsidRPr="00585E3A">
        <w:rPr>
          <w:rFonts w:ascii="Times New Roman Tj" w:hAnsi="Times New Roman Tj"/>
          <w:color w:val="000000" w:themeColor="text1"/>
        </w:rPr>
        <w:t>;</w:t>
      </w:r>
      <w:r w:rsidR="00CC012E"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 xml:space="preserve">$C) Барои </w:t>
      </w:r>
      <w:r w:rsidR="00754E89" w:rsidRPr="00585E3A">
        <w:rPr>
          <w:rFonts w:ascii="Times New Roman Tj" w:hAnsi="Times New Roman Tj" w:cs="Times New Roman Tj"/>
          <w:color w:val="000000" w:themeColor="text1"/>
        </w:rPr>
        <w:t xml:space="preserve">барасмиятдарории </w:t>
      </w:r>
      <w:r w:rsidR="00754E89" w:rsidRPr="00585E3A">
        <w:rPr>
          <w:rFonts w:ascii="Cambria" w:hAnsi="Cambria" w:cs="Cambria"/>
          <w:color w:val="000000" w:themeColor="text1"/>
        </w:rPr>
        <w:t>қ</w:t>
      </w:r>
      <w:r w:rsidR="00754E89" w:rsidRPr="00585E3A">
        <w:rPr>
          <w:rFonts w:ascii="Times New Roman Tj" w:hAnsi="Times New Roman Tj" w:cs="Times New Roman Tj"/>
          <w:color w:val="000000" w:themeColor="text1"/>
        </w:rPr>
        <w:t>абули</w:t>
      </w:r>
      <w:r w:rsidRPr="00585E3A">
        <w:rPr>
          <w:rFonts w:ascii="Times New Roman Tj" w:hAnsi="Times New Roman Tj" w:cs="Times New Roman Tj"/>
          <w:color w:val="000000" w:themeColor="text1"/>
        </w:rPr>
        <w:t xml:space="preserve"> кор</w:t>
      </w:r>
      <w:r w:rsidR="00754E89" w:rsidRPr="00585E3A">
        <w:rPr>
          <w:rFonts w:ascii="Cambria" w:hAnsi="Cambria" w:cs="Cambria"/>
          <w:color w:val="000000" w:themeColor="text1"/>
        </w:rPr>
        <w:t>ҳ</w:t>
      </w:r>
      <w:r w:rsidRPr="00585E3A">
        <w:rPr>
          <w:rFonts w:ascii="Times New Roman Tj" w:hAnsi="Times New Roman Tj" w:cs="Times New Roman Tj"/>
          <w:color w:val="000000" w:themeColor="text1"/>
        </w:rPr>
        <w:t>ои ан</w:t>
      </w:r>
      <w:r w:rsidR="00754E89" w:rsidRPr="00585E3A">
        <w:rPr>
          <w:rFonts w:ascii="Cambria" w:hAnsi="Cambria" w:cs="Cambria"/>
          <w:color w:val="000000" w:themeColor="text1"/>
        </w:rPr>
        <w:t>ҷ</w:t>
      </w:r>
      <w:r w:rsidRPr="00585E3A">
        <w:rPr>
          <w:rFonts w:ascii="Times New Roman Tj" w:hAnsi="Times New Roman Tj" w:cs="Times New Roman Tj"/>
          <w:color w:val="000000" w:themeColor="text1"/>
        </w:rPr>
        <w:t>омдодашуда аз рўи сохта тамомкун</w:t>
      </w:r>
      <w:r w:rsidR="00754E89" w:rsidRPr="00585E3A">
        <w:rPr>
          <w:rFonts w:ascii="Cambria" w:hAnsi="Cambria" w:cs="Cambria"/>
          <w:color w:val="000000" w:themeColor="text1"/>
        </w:rPr>
        <w:t>ӣ</w:t>
      </w:r>
      <w:r w:rsidR="00754E89"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ва барилова му</w:t>
      </w:r>
      <w:r w:rsidR="00754E89" w:rsidRPr="00585E3A">
        <w:rPr>
          <w:rFonts w:ascii="Cambria" w:hAnsi="Cambria" w:cs="Cambria"/>
          <w:color w:val="000000" w:themeColor="text1"/>
        </w:rPr>
        <w:t>ҷ</w:t>
      </w:r>
      <w:r w:rsidRPr="00585E3A">
        <w:rPr>
          <w:rFonts w:ascii="Times New Roman Tj" w:hAnsi="Times New Roman Tj" w:cs="Times New Roman Tj"/>
          <w:color w:val="000000" w:themeColor="text1"/>
        </w:rPr>
        <w:t>а</w:t>
      </w:r>
      <w:r w:rsidR="00754E89" w:rsidRPr="00585E3A">
        <w:rPr>
          <w:rFonts w:ascii="Cambria" w:hAnsi="Cambria" w:cs="Cambria"/>
          <w:color w:val="000000" w:themeColor="text1"/>
        </w:rPr>
        <w:t>ҳҳ</w:t>
      </w:r>
      <w:r w:rsidRPr="00585E3A">
        <w:rPr>
          <w:rFonts w:ascii="Times New Roman Tj" w:hAnsi="Times New Roman Tj" w:cs="Times New Roman Tj"/>
          <w:color w:val="000000" w:themeColor="text1"/>
        </w:rPr>
        <w:t>азгардонии объекти</w:t>
      </w:r>
      <w:r w:rsidR="00754E89"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бо тартиби гузоришоти капитал</w:t>
      </w:r>
      <w:r w:rsidR="00754E89" w:rsidRPr="00585E3A">
        <w:rPr>
          <w:rFonts w:ascii="Cambria" w:hAnsi="Cambria" w:cs="Cambria"/>
          <w:color w:val="000000" w:themeColor="text1"/>
        </w:rPr>
        <w:t>ӣ</w:t>
      </w:r>
      <w:r w:rsidRPr="00585E3A">
        <w:rPr>
          <w:rFonts w:ascii="Times New Roman Tj" w:hAnsi="Times New Roman Tj" w:cs="Times New Roman Tj"/>
          <w:color w:val="000000" w:themeColor="text1"/>
        </w:rPr>
        <w:t xml:space="preserve"> барпошаванда</w:t>
      </w:r>
      <w:r w:rsidR="00C42F90" w:rsidRPr="00585E3A">
        <w:rPr>
          <w:rFonts w:ascii="Times New Roman Tj" w:hAnsi="Times New Roman Tj"/>
          <w:color w:val="000000" w:themeColor="text1"/>
        </w:rPr>
        <w:t>;</w:t>
      </w:r>
      <w:r w:rsidR="00CC012E"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 xml:space="preserve">$D) Барои барасмиятдарории аз </w:t>
      </w:r>
      <w:r w:rsidR="00754E89" w:rsidRPr="00585E3A">
        <w:rPr>
          <w:rFonts w:ascii="Cambria" w:hAnsi="Cambria" w:cs="Cambria"/>
          <w:color w:val="000000" w:themeColor="text1"/>
        </w:rPr>
        <w:t>ҳ</w:t>
      </w:r>
      <w:r w:rsidRPr="00585E3A">
        <w:rPr>
          <w:rFonts w:ascii="Times New Roman Tj" w:hAnsi="Times New Roman Tj" w:cs="Times New Roman Tj"/>
          <w:color w:val="000000" w:themeColor="text1"/>
        </w:rPr>
        <w:t>исоб со</w:t>
      </w:r>
      <w:r w:rsidR="00754E89"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rPr>
        <w:t>иткунии восита</w:t>
      </w:r>
      <w:r w:rsidR="00754E89" w:rsidRPr="00585E3A">
        <w:rPr>
          <w:rFonts w:ascii="Cambria" w:hAnsi="Cambria" w:cs="Cambria"/>
          <w:color w:val="000000" w:themeColor="text1"/>
        </w:rPr>
        <w:t>ҳ</w:t>
      </w:r>
      <w:r w:rsidRPr="00585E3A">
        <w:rPr>
          <w:rFonts w:ascii="Times New Roman Tj" w:hAnsi="Times New Roman Tj" w:cs="Times New Roman Tj"/>
          <w:color w:val="000000" w:themeColor="text1"/>
        </w:rPr>
        <w:t xml:space="preserve">ои асосии ба </w:t>
      </w:r>
      <w:r w:rsidR="00754E89" w:rsidRPr="00585E3A">
        <w:rPr>
          <w:rFonts w:ascii="Cambria" w:hAnsi="Cambria" w:cs="Cambria"/>
          <w:color w:val="000000" w:themeColor="text1"/>
        </w:rPr>
        <w:t>ҳ</w:t>
      </w:r>
      <w:r w:rsidRPr="00585E3A">
        <w:rPr>
          <w:rFonts w:ascii="Times New Roman Tj" w:hAnsi="Times New Roman Tj" w:cs="Times New Roman Tj"/>
          <w:color w:val="000000" w:themeColor="text1"/>
        </w:rPr>
        <w:t>олати корношоям</w:t>
      </w:r>
      <w:r w:rsidR="00754E89" w:rsidRPr="00585E3A">
        <w:rPr>
          <w:rFonts w:ascii="Cambria" w:hAnsi="Cambria" w:cs="Cambria"/>
          <w:color w:val="000000" w:themeColor="text1"/>
        </w:rPr>
        <w:t>ӣ</w:t>
      </w:r>
      <w:r w:rsidRPr="00585E3A">
        <w:rPr>
          <w:rFonts w:ascii="Times New Roman Tj" w:hAnsi="Times New Roman Tj" w:cs="Times New Roman Tj"/>
          <w:color w:val="000000" w:themeColor="text1"/>
        </w:rPr>
        <w:t xml:space="preserve"> омада расида</w:t>
      </w:r>
      <w:r w:rsidR="00C42F90" w:rsidRPr="00585E3A">
        <w:rPr>
          <w:rFonts w:ascii="Times New Roman Tj" w:hAnsi="Times New Roman Tj"/>
          <w:color w:val="000000" w:themeColor="text1"/>
        </w:rPr>
        <w:t>;</w:t>
      </w:r>
      <w:r w:rsidR="00CC012E"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$E) Барои барасмиятдарории додани восита</w:t>
      </w:r>
      <w:r w:rsidR="00754E89" w:rsidRPr="00585E3A">
        <w:rPr>
          <w:rFonts w:ascii="Cambria" w:hAnsi="Cambria" w:cs="Cambria"/>
          <w:color w:val="000000" w:themeColor="text1"/>
        </w:rPr>
        <w:t>ҳ</w:t>
      </w:r>
      <w:r w:rsidRPr="00585E3A">
        <w:rPr>
          <w:rFonts w:ascii="Times New Roman Tj" w:hAnsi="Times New Roman Tj" w:cs="Times New Roman Tj"/>
          <w:color w:val="000000" w:themeColor="text1"/>
        </w:rPr>
        <w:t>ои асос</w:t>
      </w:r>
      <w:r w:rsidR="00754E89" w:rsidRPr="00585E3A">
        <w:rPr>
          <w:rFonts w:ascii="Cambria" w:hAnsi="Cambria" w:cs="Cambria"/>
          <w:color w:val="000000" w:themeColor="text1"/>
        </w:rPr>
        <w:t>ӣ</w:t>
      </w:r>
      <w:r w:rsidRPr="00585E3A">
        <w:rPr>
          <w:rFonts w:ascii="Times New Roman Tj" w:hAnsi="Times New Roman Tj" w:cs="Times New Roman Tj"/>
          <w:color w:val="000000" w:themeColor="text1"/>
        </w:rPr>
        <w:t xml:space="preserve"> аз анбор ба истифодабар</w:t>
      </w:r>
      <w:r w:rsidR="00754E89" w:rsidRPr="00585E3A">
        <w:rPr>
          <w:rFonts w:ascii="Cambria" w:hAnsi="Cambria" w:cs="Cambria"/>
          <w:color w:val="000000" w:themeColor="text1"/>
        </w:rPr>
        <w:t>ӣ</w:t>
      </w:r>
      <w:r w:rsidRPr="00585E3A">
        <w:rPr>
          <w:rFonts w:ascii="Times New Roman Tj" w:hAnsi="Times New Roman Tj" w:cs="Times New Roman Tj"/>
          <w:color w:val="000000" w:themeColor="text1"/>
        </w:rPr>
        <w:t>;</w:t>
      </w:r>
    </w:p>
    <w:p w:rsidR="0003329E" w:rsidRPr="00585E3A" w:rsidRDefault="0003329E" w:rsidP="00685ACF">
      <w:pPr>
        <w:jc w:val="both"/>
        <w:rPr>
          <w:rFonts w:ascii="Times New Roman Tj" w:hAnsi="Times New Roman Tj" w:cs="Times New Roman Tj"/>
          <w:color w:val="000000" w:themeColor="text1"/>
        </w:rPr>
      </w:pPr>
    </w:p>
    <w:p w:rsidR="0003329E" w:rsidRPr="00585E3A" w:rsidRDefault="0003329E" w:rsidP="00685ACF">
      <w:pPr>
        <w:jc w:val="both"/>
        <w:rPr>
          <w:rFonts w:ascii="Times New Roman Tj" w:hAnsi="Times New Roman Tj" w:cs="Times New Roman Tj"/>
          <w:b/>
          <w:bCs/>
          <w:color w:val="000000" w:themeColor="text1"/>
        </w:rPr>
      </w:pPr>
      <w:r w:rsidRPr="00585E3A">
        <w:rPr>
          <w:rFonts w:ascii="Times New Roman Tj" w:hAnsi="Times New Roman Tj" w:cs="Times New Roman Tj"/>
          <w:b/>
          <w:bCs/>
          <w:color w:val="000000" w:themeColor="text1"/>
        </w:rPr>
        <w:t>@197.</w:t>
      </w:r>
    </w:p>
    <w:p w:rsidR="00CC012E" w:rsidRPr="00585E3A" w:rsidRDefault="0003329E" w:rsidP="00685ACF">
      <w:pPr>
        <w:jc w:val="both"/>
        <w:rPr>
          <w:rFonts w:ascii="Times New Roman Tj" w:hAnsi="Times New Roman Tj" w:cs="Times New Roman Tj"/>
          <w:b/>
          <w:bCs/>
          <w:color w:val="000000" w:themeColor="text1"/>
        </w:rPr>
      </w:pPr>
      <w:r w:rsidRPr="00585E3A">
        <w:rPr>
          <w:rFonts w:ascii="Cambria" w:hAnsi="Cambria" w:cs="Cambria"/>
          <w:b/>
          <w:bCs/>
          <w:color w:val="000000" w:themeColor="text1"/>
        </w:rPr>
        <w:t>Қ</w:t>
      </w:r>
      <w:r w:rsidRPr="00585E3A">
        <w:rPr>
          <w:rFonts w:ascii="Times New Roman Tj" w:hAnsi="Times New Roman Tj" w:cs="Times New Roman Tj"/>
          <w:b/>
          <w:bCs/>
          <w:color w:val="000000" w:themeColor="text1"/>
        </w:rPr>
        <w:t>арзи дебетор</w:t>
      </w:r>
      <w:r w:rsidRPr="00585E3A">
        <w:rPr>
          <w:rFonts w:ascii="Cambria" w:hAnsi="Cambria" w:cs="Cambria"/>
          <w:b/>
          <w:bCs/>
          <w:color w:val="000000" w:themeColor="text1"/>
        </w:rPr>
        <w:t>ӣ</w:t>
      </w:r>
      <w:r w:rsidRPr="00585E3A">
        <w:rPr>
          <w:rFonts w:ascii="Times New Roman Tj" w:hAnsi="Times New Roman Tj" w:cs="Times New Roman Tj"/>
          <w:b/>
          <w:bCs/>
          <w:color w:val="000000" w:themeColor="text1"/>
        </w:rPr>
        <w:t xml:space="preserve"> гуфта шумо чиро дар назар доред?</w:t>
      </w:r>
    </w:p>
    <w:p w:rsidR="0003329E" w:rsidRPr="00585E3A" w:rsidRDefault="0003329E" w:rsidP="00685ACF">
      <w:pPr>
        <w:jc w:val="both"/>
        <w:rPr>
          <w:rFonts w:ascii="Times New Roman Tj" w:hAnsi="Times New Roman Tj" w:cs="Times New Roman Tj"/>
          <w:color w:val="000000" w:themeColor="text1"/>
        </w:rPr>
      </w:pPr>
      <w:r w:rsidRPr="00585E3A">
        <w:rPr>
          <w:rFonts w:ascii="Times New Roman Tj" w:hAnsi="Times New Roman Tj" w:cs="Times New Roman Tj"/>
          <w:color w:val="000000" w:themeColor="text1"/>
        </w:rPr>
        <w:t xml:space="preserve">$A) </w:t>
      </w:r>
      <w:r w:rsidRPr="00585E3A">
        <w:rPr>
          <w:rFonts w:ascii="Cambria" w:hAnsi="Cambria" w:cs="Cambria"/>
          <w:color w:val="000000" w:themeColor="text1"/>
        </w:rPr>
        <w:t>Қ</w:t>
      </w:r>
      <w:r w:rsidRPr="00585E3A">
        <w:rPr>
          <w:rFonts w:ascii="Times New Roman Tj" w:hAnsi="Times New Roman Tj" w:cs="Times New Roman Tj"/>
          <w:color w:val="000000" w:themeColor="text1"/>
        </w:rPr>
        <w:t>арзи корхона дар назди</w:t>
      </w:r>
      <w:r w:rsidR="00BF5E0D"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бонк;</w:t>
      </w:r>
      <w:r w:rsidR="00CC012E"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 xml:space="preserve">$B) </w:t>
      </w:r>
      <w:r w:rsidRPr="00585E3A">
        <w:rPr>
          <w:rFonts w:ascii="Cambria" w:hAnsi="Cambria" w:cs="Cambria"/>
          <w:color w:val="000000" w:themeColor="text1"/>
        </w:rPr>
        <w:t>Қ</w:t>
      </w:r>
      <w:r w:rsidRPr="00585E3A">
        <w:rPr>
          <w:rFonts w:ascii="Times New Roman Tj" w:hAnsi="Times New Roman Tj" w:cs="Times New Roman Tj"/>
          <w:color w:val="000000" w:themeColor="text1"/>
        </w:rPr>
        <w:t>арзи корхона дар болои дигар корхонаву муассиса</w:t>
      </w:r>
      <w:r w:rsidRPr="00585E3A">
        <w:rPr>
          <w:rFonts w:ascii="Cambria" w:hAnsi="Cambria" w:cs="Cambria"/>
          <w:color w:val="000000" w:themeColor="text1"/>
        </w:rPr>
        <w:t>ҳ</w:t>
      </w:r>
      <w:r w:rsidRPr="00585E3A">
        <w:rPr>
          <w:rFonts w:ascii="Times New Roman Tj" w:hAnsi="Times New Roman Tj" w:cs="Times New Roman Tj"/>
          <w:color w:val="000000" w:themeColor="text1"/>
        </w:rPr>
        <w:t>о;</w:t>
      </w:r>
      <w:r w:rsidR="00CC012E"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 xml:space="preserve">$C) </w:t>
      </w:r>
      <w:r w:rsidRPr="00585E3A">
        <w:rPr>
          <w:rFonts w:ascii="Cambria" w:hAnsi="Cambria" w:cs="Cambria"/>
          <w:color w:val="000000" w:themeColor="text1"/>
        </w:rPr>
        <w:t>Қ</w:t>
      </w:r>
      <w:r w:rsidRPr="00585E3A">
        <w:rPr>
          <w:rFonts w:ascii="Times New Roman Tj" w:hAnsi="Times New Roman Tj" w:cs="Times New Roman Tj"/>
          <w:color w:val="000000" w:themeColor="text1"/>
        </w:rPr>
        <w:t>арзи корхона дар назди дигарон;</w:t>
      </w:r>
      <w:r w:rsidR="00CC012E"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 xml:space="preserve">$D) </w:t>
      </w:r>
      <w:r w:rsidRPr="00585E3A">
        <w:rPr>
          <w:rFonts w:ascii="Cambria" w:hAnsi="Cambria" w:cs="Cambria"/>
          <w:color w:val="000000" w:themeColor="text1"/>
        </w:rPr>
        <w:t>Қ</w:t>
      </w:r>
      <w:r w:rsidRPr="00585E3A">
        <w:rPr>
          <w:rFonts w:ascii="Times New Roman Tj" w:hAnsi="Times New Roman Tj" w:cs="Times New Roman Tj"/>
          <w:color w:val="000000" w:themeColor="text1"/>
        </w:rPr>
        <w:t>арзи таъминкунандагон дар назди сармоягузорон;</w:t>
      </w:r>
      <w:r w:rsidR="00CC012E"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 xml:space="preserve">$E) </w:t>
      </w:r>
      <w:r w:rsidRPr="00585E3A">
        <w:rPr>
          <w:rFonts w:ascii="Cambria" w:hAnsi="Cambria" w:cs="Cambria"/>
          <w:color w:val="000000" w:themeColor="text1"/>
        </w:rPr>
        <w:t>Қ</w:t>
      </w:r>
      <w:r w:rsidRPr="00585E3A">
        <w:rPr>
          <w:rFonts w:ascii="Times New Roman Tj" w:hAnsi="Times New Roman Tj" w:cs="Times New Roman Tj"/>
          <w:color w:val="000000" w:themeColor="text1"/>
        </w:rPr>
        <w:t>арзи харидорон дар назди фур</w:t>
      </w:r>
      <w:r w:rsidRPr="00585E3A">
        <w:rPr>
          <w:rFonts w:ascii="Cambria" w:hAnsi="Cambria" w:cs="Cambria"/>
          <w:color w:val="000000" w:themeColor="text1"/>
        </w:rPr>
        <w:t>ӯ</w:t>
      </w:r>
      <w:r w:rsidRPr="00585E3A">
        <w:rPr>
          <w:rFonts w:ascii="Times New Roman Tj" w:hAnsi="Times New Roman Tj" w:cs="Times New Roman Tj"/>
          <w:color w:val="000000" w:themeColor="text1"/>
        </w:rPr>
        <w:t>шандагон;</w:t>
      </w:r>
    </w:p>
    <w:p w:rsidR="00CC012E" w:rsidRPr="00585E3A" w:rsidRDefault="00CC012E" w:rsidP="00685ACF">
      <w:pPr>
        <w:jc w:val="both"/>
        <w:rPr>
          <w:rFonts w:ascii="Times New Roman Tj" w:hAnsi="Times New Roman Tj" w:cs="Times New Roman Tj"/>
          <w:b/>
          <w:bCs/>
          <w:color w:val="000000" w:themeColor="text1"/>
        </w:rPr>
      </w:pPr>
    </w:p>
    <w:p w:rsidR="0003329E" w:rsidRPr="00585E3A" w:rsidRDefault="0003329E" w:rsidP="00685ACF">
      <w:pPr>
        <w:jc w:val="both"/>
        <w:rPr>
          <w:rFonts w:ascii="Times New Roman Tj" w:hAnsi="Times New Roman Tj" w:cs="Times New Roman Tj"/>
          <w:b/>
          <w:bCs/>
          <w:color w:val="000000" w:themeColor="text1"/>
        </w:rPr>
      </w:pPr>
      <w:r w:rsidRPr="00585E3A">
        <w:rPr>
          <w:rFonts w:ascii="Times New Roman Tj" w:hAnsi="Times New Roman Tj" w:cs="Times New Roman Tj"/>
          <w:b/>
          <w:bCs/>
          <w:color w:val="000000" w:themeColor="text1"/>
        </w:rPr>
        <w:t>@198.</w:t>
      </w:r>
    </w:p>
    <w:p w:rsidR="0003329E" w:rsidRPr="00585E3A" w:rsidRDefault="0003329E" w:rsidP="00685ACF">
      <w:pPr>
        <w:jc w:val="both"/>
        <w:rPr>
          <w:rFonts w:ascii="Times New Roman Tj" w:hAnsi="Times New Roman Tj" w:cs="Times New Roman Tj"/>
          <w:b/>
          <w:bCs/>
          <w:color w:val="000000" w:themeColor="text1"/>
        </w:rPr>
      </w:pPr>
      <w:r w:rsidRPr="00585E3A">
        <w:rPr>
          <w:rFonts w:ascii="Cambria" w:hAnsi="Cambria" w:cs="Cambria"/>
          <w:b/>
          <w:bCs/>
          <w:color w:val="000000" w:themeColor="text1"/>
        </w:rPr>
        <w:t>Қ</w:t>
      </w:r>
      <w:r w:rsidRPr="00585E3A">
        <w:rPr>
          <w:rFonts w:ascii="Times New Roman Tj" w:hAnsi="Times New Roman Tj" w:cs="Times New Roman Tj"/>
          <w:b/>
          <w:bCs/>
          <w:color w:val="000000" w:themeColor="text1"/>
        </w:rPr>
        <w:t>арзи кредитор</w:t>
      </w:r>
      <w:r w:rsidRPr="00585E3A">
        <w:rPr>
          <w:rFonts w:ascii="Cambria" w:hAnsi="Cambria" w:cs="Cambria"/>
          <w:b/>
          <w:bCs/>
          <w:color w:val="000000" w:themeColor="text1"/>
        </w:rPr>
        <w:t>ӣ</w:t>
      </w:r>
      <w:r w:rsidRPr="00585E3A">
        <w:rPr>
          <w:rFonts w:ascii="Times New Roman Tj" w:hAnsi="Times New Roman Tj" w:cs="Times New Roman Tj"/>
          <w:b/>
          <w:bCs/>
          <w:color w:val="000000" w:themeColor="text1"/>
        </w:rPr>
        <w:t xml:space="preserve"> гуфта шумо чиро мефа</w:t>
      </w:r>
      <w:r w:rsidRPr="00585E3A">
        <w:rPr>
          <w:rFonts w:ascii="Cambria" w:hAnsi="Cambria" w:cs="Cambria"/>
          <w:b/>
          <w:bCs/>
          <w:color w:val="000000" w:themeColor="text1"/>
        </w:rPr>
        <w:t>ҳ</w:t>
      </w:r>
      <w:r w:rsidRPr="00585E3A">
        <w:rPr>
          <w:rFonts w:ascii="Times New Roman Tj" w:hAnsi="Times New Roman Tj" w:cs="Times New Roman Tj"/>
          <w:b/>
          <w:bCs/>
          <w:color w:val="000000" w:themeColor="text1"/>
        </w:rPr>
        <w:t>мед?</w:t>
      </w:r>
    </w:p>
    <w:p w:rsidR="0003329E" w:rsidRPr="00585E3A" w:rsidRDefault="0003329E" w:rsidP="00685ACF">
      <w:pPr>
        <w:jc w:val="both"/>
        <w:rPr>
          <w:rFonts w:ascii="Times New Roman Tj" w:hAnsi="Times New Roman Tj" w:cs="Times New Roman Tj"/>
          <w:color w:val="000000" w:themeColor="text1"/>
        </w:rPr>
      </w:pPr>
      <w:r w:rsidRPr="00585E3A">
        <w:rPr>
          <w:rFonts w:ascii="Times New Roman Tj" w:hAnsi="Times New Roman Tj" w:cs="Times New Roman Tj"/>
          <w:color w:val="000000" w:themeColor="text1"/>
        </w:rPr>
        <w:t xml:space="preserve">$A) </w:t>
      </w:r>
      <w:r w:rsidRPr="00585E3A">
        <w:rPr>
          <w:rFonts w:ascii="Cambria" w:hAnsi="Cambria" w:cs="Cambria"/>
          <w:color w:val="000000" w:themeColor="text1"/>
        </w:rPr>
        <w:t>Қ</w:t>
      </w:r>
      <w:r w:rsidRPr="00585E3A">
        <w:rPr>
          <w:rFonts w:ascii="Times New Roman Tj" w:hAnsi="Times New Roman Tj" w:cs="Times New Roman Tj"/>
          <w:color w:val="000000" w:themeColor="text1"/>
        </w:rPr>
        <w:t>арзи бонк дар назди корхона;</w:t>
      </w:r>
      <w:r w:rsidR="00CC012E"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 xml:space="preserve">$B) </w:t>
      </w:r>
      <w:r w:rsidRPr="00585E3A">
        <w:rPr>
          <w:rFonts w:ascii="Cambria" w:hAnsi="Cambria" w:cs="Cambria"/>
          <w:color w:val="000000" w:themeColor="text1"/>
        </w:rPr>
        <w:t>Қ</w:t>
      </w:r>
      <w:r w:rsidRPr="00585E3A">
        <w:rPr>
          <w:rFonts w:ascii="Times New Roman Tj" w:hAnsi="Times New Roman Tj" w:cs="Times New Roman Tj"/>
          <w:color w:val="000000" w:themeColor="text1"/>
        </w:rPr>
        <w:t>арзи корхона дар болои дигар корхонаву муассиса</w:t>
      </w:r>
      <w:r w:rsidRPr="00585E3A">
        <w:rPr>
          <w:rFonts w:ascii="Cambria" w:hAnsi="Cambria" w:cs="Cambria"/>
          <w:color w:val="000000" w:themeColor="text1"/>
        </w:rPr>
        <w:t>ҳ</w:t>
      </w:r>
      <w:r w:rsidRPr="00585E3A">
        <w:rPr>
          <w:rFonts w:ascii="Times New Roman Tj" w:hAnsi="Times New Roman Tj" w:cs="Times New Roman Tj"/>
          <w:color w:val="000000" w:themeColor="text1"/>
        </w:rPr>
        <w:t>о;</w:t>
      </w:r>
      <w:r w:rsidR="00CC012E"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 xml:space="preserve">$C) </w:t>
      </w:r>
      <w:r w:rsidRPr="00585E3A">
        <w:rPr>
          <w:rFonts w:ascii="Cambria" w:hAnsi="Cambria" w:cs="Cambria"/>
          <w:color w:val="000000" w:themeColor="text1"/>
        </w:rPr>
        <w:t>Қ</w:t>
      </w:r>
      <w:r w:rsidRPr="00585E3A">
        <w:rPr>
          <w:rFonts w:ascii="Times New Roman Tj" w:hAnsi="Times New Roman Tj" w:cs="Times New Roman Tj"/>
          <w:color w:val="000000" w:themeColor="text1"/>
        </w:rPr>
        <w:t>арзи корхона дар назди дигарон;</w:t>
      </w:r>
      <w:r w:rsidR="00CC012E"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 xml:space="preserve">$D) </w:t>
      </w:r>
      <w:r w:rsidRPr="00585E3A">
        <w:rPr>
          <w:rFonts w:ascii="Cambria" w:hAnsi="Cambria" w:cs="Cambria"/>
          <w:color w:val="000000" w:themeColor="text1"/>
        </w:rPr>
        <w:t>Қ</w:t>
      </w:r>
      <w:r w:rsidRPr="00585E3A">
        <w:rPr>
          <w:rFonts w:ascii="Times New Roman Tj" w:hAnsi="Times New Roman Tj" w:cs="Times New Roman Tj"/>
          <w:color w:val="000000" w:themeColor="text1"/>
        </w:rPr>
        <w:t>арзи таъминкунандагон дар назди сармоягузорон;</w:t>
      </w:r>
      <w:r w:rsidR="00CC012E" w:rsidRPr="00585E3A">
        <w:rPr>
          <w:rFonts w:ascii="Times New Roman Tj" w:hAnsi="Times New Roman Tj" w:cs="Times New Roman Tj"/>
          <w:color w:val="000000" w:themeColor="text1"/>
        </w:rPr>
        <w:t xml:space="preserve"> </w:t>
      </w:r>
      <w:r w:rsidRPr="00585E3A">
        <w:rPr>
          <w:rFonts w:ascii="Times New Roman Tj" w:hAnsi="Times New Roman Tj" w:cs="Times New Roman Tj"/>
          <w:color w:val="000000" w:themeColor="text1"/>
        </w:rPr>
        <w:t xml:space="preserve">$E) </w:t>
      </w:r>
      <w:r w:rsidRPr="00585E3A">
        <w:rPr>
          <w:rFonts w:ascii="Cambria" w:hAnsi="Cambria" w:cs="Cambria"/>
          <w:color w:val="000000" w:themeColor="text1"/>
        </w:rPr>
        <w:t>Қ</w:t>
      </w:r>
      <w:r w:rsidRPr="00585E3A">
        <w:rPr>
          <w:rFonts w:ascii="Times New Roman Tj" w:hAnsi="Times New Roman Tj" w:cs="Times New Roman Tj"/>
          <w:color w:val="000000" w:themeColor="text1"/>
        </w:rPr>
        <w:t>арзи фур</w:t>
      </w:r>
      <w:r w:rsidRPr="00585E3A">
        <w:rPr>
          <w:rFonts w:ascii="Cambria" w:hAnsi="Cambria" w:cs="Cambria"/>
          <w:color w:val="000000" w:themeColor="text1"/>
        </w:rPr>
        <w:t>ӯ</w:t>
      </w:r>
      <w:r w:rsidRPr="00585E3A">
        <w:rPr>
          <w:rFonts w:ascii="Times New Roman Tj" w:hAnsi="Times New Roman Tj" w:cs="Times New Roman Tj"/>
          <w:color w:val="000000" w:themeColor="text1"/>
        </w:rPr>
        <w:t>шандагон дар назди харидорон;</w:t>
      </w:r>
    </w:p>
    <w:p w:rsidR="00CC012E" w:rsidRPr="00585E3A" w:rsidRDefault="00CC012E" w:rsidP="00685ACF">
      <w:pPr>
        <w:tabs>
          <w:tab w:val="left" w:pos="0"/>
          <w:tab w:val="left" w:pos="9180"/>
        </w:tabs>
        <w:jc w:val="both"/>
        <w:rPr>
          <w:rFonts w:ascii="Times New Roman Tj" w:hAnsi="Times New Roman Tj" w:cs="Times New Roman Tj"/>
          <w:b/>
          <w:bCs/>
          <w:color w:val="000000" w:themeColor="text1"/>
          <w:lang w:val="tt-RU"/>
        </w:rPr>
      </w:pPr>
    </w:p>
    <w:p w:rsidR="0003329E" w:rsidRPr="00585E3A" w:rsidRDefault="0003329E" w:rsidP="00685ACF">
      <w:pPr>
        <w:tabs>
          <w:tab w:val="left" w:pos="0"/>
          <w:tab w:val="left" w:pos="9180"/>
        </w:tabs>
        <w:jc w:val="both"/>
        <w:rPr>
          <w:rFonts w:ascii="Times New Roman Tj" w:hAnsi="Times New Roman Tj" w:cs="Times New Roman Tj"/>
          <w:b/>
          <w:bCs/>
          <w:color w:val="000000" w:themeColor="text1"/>
          <w:lang w:val="tt-RU"/>
        </w:rPr>
      </w:pPr>
      <w:r w:rsidRPr="00585E3A">
        <w:rPr>
          <w:rFonts w:ascii="Times New Roman Tj" w:hAnsi="Times New Roman Tj" w:cs="Times New Roman Tj"/>
          <w:b/>
          <w:bCs/>
          <w:color w:val="000000" w:themeColor="text1"/>
          <w:lang w:val="tt-RU"/>
        </w:rPr>
        <w:t>@199.</w:t>
      </w:r>
    </w:p>
    <w:p w:rsidR="0003329E" w:rsidRPr="00585E3A" w:rsidRDefault="0003329E" w:rsidP="00685ACF">
      <w:pPr>
        <w:tabs>
          <w:tab w:val="left" w:pos="0"/>
          <w:tab w:val="left" w:pos="9180"/>
        </w:tabs>
        <w:jc w:val="both"/>
        <w:rPr>
          <w:rFonts w:ascii="Times New Roman Tj" w:hAnsi="Times New Roman Tj" w:cs="Times New Roman Tj"/>
          <w:b/>
          <w:bCs/>
          <w:color w:val="000000" w:themeColor="text1"/>
          <w:lang w:val="tt-RU"/>
        </w:rPr>
      </w:pPr>
      <w:r w:rsidRPr="00585E3A">
        <w:rPr>
          <w:rFonts w:ascii="Times New Roman Tj" w:hAnsi="Times New Roman Tj" w:cs="Times New Roman Tj"/>
          <w:b/>
          <w:bCs/>
          <w:color w:val="000000" w:themeColor="text1"/>
          <w:lang w:val="tt-RU"/>
        </w:rPr>
        <w:t>Таърифи тавозуни му</w:t>
      </w:r>
      <w:r w:rsidRPr="00585E3A">
        <w:rPr>
          <w:rFonts w:ascii="Cambria" w:hAnsi="Cambria" w:cs="Cambria"/>
          <w:b/>
          <w:bCs/>
          <w:color w:val="000000" w:themeColor="text1"/>
          <w:lang w:val="tt-RU"/>
        </w:rPr>
        <w:t>ҳ</w:t>
      </w:r>
      <w:r w:rsidRPr="00585E3A">
        <w:rPr>
          <w:rFonts w:ascii="Times New Roman Tj" w:hAnsi="Times New Roman Tj" w:cs="Times New Roman Tj"/>
          <w:b/>
          <w:bCs/>
          <w:color w:val="000000" w:themeColor="text1"/>
          <w:lang w:val="tt-RU"/>
        </w:rPr>
        <w:t>осибиро г</w:t>
      </w:r>
      <w:r w:rsidRPr="00585E3A">
        <w:rPr>
          <w:rFonts w:ascii="Cambria" w:eastAsia="MS Mincho" w:hAnsi="Cambria" w:cs="Cambria"/>
          <w:b/>
          <w:bCs/>
          <w:color w:val="000000" w:themeColor="text1"/>
          <w:lang w:val="tt-RU"/>
        </w:rPr>
        <w:t>ӯ</w:t>
      </w:r>
      <w:r w:rsidRPr="00585E3A">
        <w:rPr>
          <w:rFonts w:ascii="Times New Roman Tj" w:hAnsi="Times New Roman Tj" w:cs="Times New Roman Tj"/>
          <w:b/>
          <w:bCs/>
          <w:color w:val="000000" w:themeColor="text1"/>
          <w:lang w:val="tt-RU"/>
        </w:rPr>
        <w:t>ед?</w:t>
      </w:r>
    </w:p>
    <w:p w:rsidR="0003329E" w:rsidRPr="00585E3A" w:rsidRDefault="0003329E" w:rsidP="00685ACF">
      <w:pPr>
        <w:tabs>
          <w:tab w:val="left" w:pos="0"/>
          <w:tab w:val="left" w:pos="9180"/>
        </w:tabs>
        <w:jc w:val="both"/>
        <w:rPr>
          <w:rFonts w:ascii="Times New Roman Tj" w:hAnsi="Times New Roman Tj" w:cs="Times New Roman Tj"/>
          <w:color w:val="000000" w:themeColor="text1"/>
          <w:lang w:val="tt-RU"/>
        </w:rPr>
      </w:pPr>
      <w:r w:rsidRPr="00585E3A">
        <w:rPr>
          <w:rFonts w:ascii="Times New Roman Tj" w:hAnsi="Times New Roman Tj" w:cs="Times New Roman Tj"/>
          <w:color w:val="000000" w:themeColor="text1"/>
          <w:lang w:val="tt-RU"/>
        </w:rPr>
        <w:t>$A) Ма</w:t>
      </w:r>
      <w:r w:rsidRPr="00585E3A">
        <w:rPr>
          <w:rFonts w:ascii="Cambria" w:hAnsi="Cambria" w:cs="Cambria"/>
          <w:color w:val="000000" w:themeColor="text1"/>
          <w:lang w:val="tt-RU"/>
        </w:rPr>
        <w:t>ҷ</w:t>
      </w:r>
      <w:r w:rsidRPr="00585E3A">
        <w:rPr>
          <w:rFonts w:ascii="Times New Roman Tj" w:hAnsi="Times New Roman Tj" w:cs="Times New Roman Tj"/>
          <w:color w:val="000000" w:themeColor="text1"/>
          <w:lang w:val="tt-RU"/>
        </w:rPr>
        <w:t>м</w:t>
      </w:r>
      <w:r w:rsidRPr="00585E3A">
        <w:rPr>
          <w:rFonts w:ascii="Cambria" w:eastAsia="MS Mincho" w:hAnsi="Cambria" w:cs="Cambria"/>
          <w:color w:val="000000" w:themeColor="text1"/>
          <w:lang w:val="tt-RU"/>
        </w:rPr>
        <w:t>ӯ</w:t>
      </w:r>
      <w:r w:rsidRPr="00585E3A">
        <w:rPr>
          <w:rFonts w:ascii="Times New Roman Tj" w:hAnsi="Times New Roman Tj" w:cs="Times New Roman Tj"/>
          <w:color w:val="000000" w:themeColor="text1"/>
          <w:lang w:val="tt-RU"/>
        </w:rPr>
        <w:t>и нишонди</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анда</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 xml:space="preserve">ои инъикоскунандаи </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айати амволи корхона бо ба</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оди</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 xml:space="preserve">ии </w:t>
      </w:r>
      <w:r w:rsidRPr="00585E3A">
        <w:rPr>
          <w:rFonts w:ascii="Cambria" w:hAnsi="Cambria" w:cs="Cambria"/>
          <w:color w:val="000000" w:themeColor="text1"/>
          <w:lang w:val="tt-RU"/>
        </w:rPr>
        <w:t>ғ</w:t>
      </w:r>
      <w:r w:rsidRPr="00585E3A">
        <w:rPr>
          <w:rFonts w:ascii="Times New Roman Tj" w:hAnsi="Times New Roman Tj" w:cs="Times New Roman Tj"/>
          <w:color w:val="000000" w:themeColor="text1"/>
          <w:lang w:val="tt-RU"/>
        </w:rPr>
        <w:t>айрипул</w:t>
      </w:r>
      <w:r w:rsidRPr="00585E3A">
        <w:rPr>
          <w:rFonts w:ascii="Cambria" w:eastAsia="MS Mincho" w:hAnsi="Cambria" w:cs="Cambria"/>
          <w:color w:val="000000" w:themeColor="text1"/>
          <w:lang w:val="tt-RU"/>
        </w:rPr>
        <w:t>ӣ</w:t>
      </w:r>
      <w:r w:rsidRPr="00585E3A">
        <w:rPr>
          <w:rFonts w:ascii="Times New Roman Tj" w:hAnsi="Times New Roman Tj" w:cs="Times New Roman Tj"/>
          <w:color w:val="000000" w:themeColor="text1"/>
          <w:lang w:val="tt-RU"/>
        </w:rPr>
        <w:t>;</w:t>
      </w:r>
      <w:r w:rsidR="00CC012E" w:rsidRPr="00585E3A">
        <w:rPr>
          <w:rFonts w:ascii="Times New Roman Tj" w:hAnsi="Times New Roman Tj" w:cs="Times New Roman Tj"/>
          <w:color w:val="000000" w:themeColor="text1"/>
          <w:lang w:val="tt-RU"/>
        </w:rPr>
        <w:t xml:space="preserve"> </w:t>
      </w:r>
      <w:r w:rsidRPr="00585E3A">
        <w:rPr>
          <w:rFonts w:ascii="Times New Roman Tj" w:hAnsi="Times New Roman Tj" w:cs="Times New Roman Tj"/>
          <w:color w:val="000000" w:themeColor="text1"/>
          <w:lang w:val="tt-RU"/>
        </w:rPr>
        <w:t>$B) Усули тавозуни му</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 xml:space="preserve">осибии инъикоси маълумот дар давраи </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исобот</w:t>
      </w:r>
      <w:r w:rsidRPr="00585E3A">
        <w:rPr>
          <w:rFonts w:ascii="Cambria" w:eastAsia="MS Mincho" w:hAnsi="Cambria" w:cs="Cambria"/>
          <w:color w:val="000000" w:themeColor="text1"/>
          <w:lang w:val="tt-RU"/>
        </w:rPr>
        <w:t>ӣ</w:t>
      </w:r>
      <w:r w:rsidRPr="00585E3A">
        <w:rPr>
          <w:rFonts w:ascii="Times New Roman Tj" w:hAnsi="Times New Roman Tj" w:cs="Times New Roman Tj"/>
          <w:color w:val="000000" w:themeColor="text1"/>
          <w:lang w:val="tt-RU"/>
        </w:rPr>
        <w:t>;</w:t>
      </w:r>
      <w:r w:rsidR="00CC012E" w:rsidRPr="00585E3A">
        <w:rPr>
          <w:rFonts w:ascii="Times New Roman Tj" w:hAnsi="Times New Roman Tj" w:cs="Times New Roman Tj"/>
          <w:color w:val="000000" w:themeColor="text1"/>
          <w:lang w:val="tt-RU"/>
        </w:rPr>
        <w:t xml:space="preserve"> </w:t>
      </w:r>
      <w:r w:rsidRPr="00585E3A">
        <w:rPr>
          <w:rFonts w:ascii="Times New Roman Tj" w:hAnsi="Times New Roman Tj" w:cs="Times New Roman Tj"/>
          <w:color w:val="000000" w:themeColor="text1"/>
          <w:lang w:val="tt-RU"/>
        </w:rPr>
        <w:t xml:space="preserve">$C) </w:t>
      </w:r>
      <w:r w:rsidRPr="00585E3A">
        <w:rPr>
          <w:rFonts w:ascii="Cambria" w:hAnsi="Cambria" w:cs="Cambria"/>
          <w:color w:val="000000" w:themeColor="text1"/>
          <w:lang w:val="tt-RU"/>
        </w:rPr>
        <w:t>Ҷ</w:t>
      </w:r>
      <w:r w:rsidRPr="00585E3A">
        <w:rPr>
          <w:rFonts w:ascii="Times New Roman Tj" w:hAnsi="Times New Roman Tj" w:cs="Times New Roman Tj"/>
          <w:color w:val="000000" w:themeColor="text1"/>
          <w:lang w:val="tt-RU"/>
        </w:rPr>
        <w:t>амъбасткунии захира</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ои ташкилот (дорои</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 xml:space="preserve">ои он) ва </w:t>
      </w:r>
      <w:r w:rsidRPr="00585E3A">
        <w:rPr>
          <w:rFonts w:ascii="Cambria" w:eastAsia="MS Mincho" w:hAnsi="Cambria" w:cs="Cambria"/>
          <w:color w:val="000000" w:themeColor="text1"/>
          <w:lang w:val="tt-RU"/>
        </w:rPr>
        <w:t>ӯҳ</w:t>
      </w:r>
      <w:r w:rsidRPr="00585E3A">
        <w:rPr>
          <w:rFonts w:ascii="Times New Roman Tj" w:hAnsi="Times New Roman Tj" w:cs="Times New Roman Tj"/>
          <w:color w:val="000000" w:themeColor="text1"/>
          <w:lang w:val="tt-RU"/>
        </w:rPr>
        <w:t>дадори</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ои ташкилот дар давраи муайяни ва</w:t>
      </w:r>
      <w:r w:rsidRPr="00585E3A">
        <w:rPr>
          <w:rFonts w:ascii="Cambria" w:hAnsi="Cambria" w:cs="Cambria"/>
          <w:color w:val="000000" w:themeColor="text1"/>
          <w:lang w:val="tt-RU"/>
        </w:rPr>
        <w:t>қ</w:t>
      </w:r>
      <w:r w:rsidRPr="00585E3A">
        <w:rPr>
          <w:rFonts w:ascii="Times New Roman Tj" w:hAnsi="Times New Roman Tj" w:cs="Times New Roman Tj"/>
          <w:color w:val="000000" w:themeColor="text1"/>
          <w:lang w:val="tt-RU"/>
        </w:rPr>
        <w:t>т;</w:t>
      </w:r>
      <w:r w:rsidR="00CC012E" w:rsidRPr="00585E3A">
        <w:rPr>
          <w:rFonts w:ascii="Times New Roman Tj" w:hAnsi="Times New Roman Tj" w:cs="Times New Roman Tj"/>
          <w:color w:val="000000" w:themeColor="text1"/>
          <w:lang w:val="tt-RU"/>
        </w:rPr>
        <w:t xml:space="preserve"> </w:t>
      </w:r>
      <w:r w:rsidRPr="00585E3A">
        <w:rPr>
          <w:rFonts w:ascii="Times New Roman Tj" w:hAnsi="Times New Roman Tj" w:cs="Times New Roman Tj"/>
          <w:color w:val="000000" w:themeColor="text1"/>
          <w:lang w:val="tt-RU"/>
        </w:rPr>
        <w:t>$D) Тарзи гур</w:t>
      </w:r>
      <w:r w:rsidRPr="00585E3A">
        <w:rPr>
          <w:rFonts w:ascii="Cambria" w:eastAsia="MS Mincho" w:hAnsi="Cambria" w:cs="Cambria"/>
          <w:color w:val="000000" w:themeColor="text1"/>
          <w:lang w:val="tt-RU"/>
        </w:rPr>
        <w:t>ӯҳ</w:t>
      </w:r>
      <w:r w:rsidRPr="00585E3A">
        <w:rPr>
          <w:rFonts w:ascii="Times New Roman Tj" w:hAnsi="Times New Roman Tj" w:cs="Times New Roman Tj"/>
          <w:color w:val="000000" w:themeColor="text1"/>
          <w:lang w:val="tt-RU"/>
        </w:rPr>
        <w:t>бандии и</w:t>
      </w:r>
      <w:r w:rsidRPr="00585E3A">
        <w:rPr>
          <w:rFonts w:ascii="Cambria" w:hAnsi="Cambria" w:cs="Cambria"/>
          <w:color w:val="000000" w:themeColor="text1"/>
          <w:lang w:val="tt-RU"/>
        </w:rPr>
        <w:t>қ</w:t>
      </w:r>
      <w:r w:rsidRPr="00585E3A">
        <w:rPr>
          <w:rFonts w:ascii="Times New Roman Tj" w:hAnsi="Times New Roman Tj" w:cs="Times New Roman Tj"/>
          <w:color w:val="000000" w:themeColor="text1"/>
          <w:lang w:val="tt-RU"/>
        </w:rPr>
        <w:t>тисод</w:t>
      </w:r>
      <w:r w:rsidRPr="00585E3A">
        <w:rPr>
          <w:rFonts w:ascii="Cambria" w:eastAsia="MS Mincho" w:hAnsi="Cambria" w:cs="Cambria"/>
          <w:color w:val="000000" w:themeColor="text1"/>
          <w:lang w:val="tt-RU"/>
        </w:rPr>
        <w:t>ӣ</w:t>
      </w:r>
      <w:r w:rsidRPr="00585E3A">
        <w:rPr>
          <w:rFonts w:ascii="Times New Roman Tj" w:eastAsia="MS Mincho" w:hAnsi="Times New Roman Tj" w:cs="Times New Roman Tj"/>
          <w:color w:val="000000" w:themeColor="text1"/>
          <w:lang w:val="tt-RU"/>
        </w:rPr>
        <w:t xml:space="preserve"> </w:t>
      </w:r>
      <w:r w:rsidRPr="00585E3A">
        <w:rPr>
          <w:rFonts w:ascii="Times New Roman Tj" w:hAnsi="Times New Roman Tj" w:cs="Times New Roman Tj"/>
          <w:color w:val="000000" w:themeColor="text1"/>
          <w:lang w:val="tt-RU"/>
        </w:rPr>
        <w:t xml:space="preserve">ва </w:t>
      </w:r>
      <w:r w:rsidRPr="00585E3A">
        <w:rPr>
          <w:rFonts w:ascii="Cambria" w:hAnsi="Cambria" w:cs="Cambria"/>
          <w:color w:val="000000" w:themeColor="text1"/>
          <w:lang w:val="tt-RU"/>
        </w:rPr>
        <w:t>ҷ</w:t>
      </w:r>
      <w:r w:rsidRPr="00585E3A">
        <w:rPr>
          <w:rFonts w:ascii="Times New Roman Tj" w:hAnsi="Times New Roman Tj" w:cs="Times New Roman Tj"/>
          <w:color w:val="000000" w:themeColor="text1"/>
          <w:lang w:val="tt-RU"/>
        </w:rPr>
        <w:t xml:space="preserve">амъбасткунии амвол аз руи </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 xml:space="preserve">айату </w:t>
      </w:r>
      <w:r w:rsidRPr="00585E3A">
        <w:rPr>
          <w:rFonts w:ascii="Cambria" w:hAnsi="Cambria" w:cs="Cambria"/>
          <w:color w:val="000000" w:themeColor="text1"/>
          <w:lang w:val="tt-RU"/>
        </w:rPr>
        <w:t>ҷ</w:t>
      </w:r>
      <w:r w:rsidRPr="00585E3A">
        <w:rPr>
          <w:rFonts w:ascii="Times New Roman Tj" w:hAnsi="Times New Roman Tj" w:cs="Times New Roman Tj"/>
          <w:color w:val="000000" w:themeColor="text1"/>
          <w:lang w:val="tt-RU"/>
        </w:rPr>
        <w:t>ойгиршав</w:t>
      </w:r>
      <w:r w:rsidRPr="00585E3A">
        <w:rPr>
          <w:rFonts w:ascii="Cambria" w:eastAsia="MS Mincho" w:hAnsi="Cambria" w:cs="Cambria"/>
          <w:color w:val="000000" w:themeColor="text1"/>
          <w:lang w:val="tt-RU"/>
        </w:rPr>
        <w:t>ӣ</w:t>
      </w:r>
      <w:r w:rsidRPr="00585E3A">
        <w:rPr>
          <w:rFonts w:ascii="Times New Roman Tj" w:eastAsia="MS Mincho" w:hAnsi="Times New Roman Tj" w:cs="Times New Roman Tj"/>
          <w:color w:val="000000" w:themeColor="text1"/>
          <w:lang w:val="tt-RU"/>
        </w:rPr>
        <w:t xml:space="preserve"> </w:t>
      </w:r>
      <w:r w:rsidRPr="00585E3A">
        <w:rPr>
          <w:rFonts w:ascii="Times New Roman Tj" w:hAnsi="Times New Roman Tj" w:cs="Times New Roman Tj"/>
          <w:color w:val="000000" w:themeColor="text1"/>
          <w:lang w:val="tt-RU"/>
        </w:rPr>
        <w:t>ва сарчашма</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ои ташкилкунии он, бо ифодаи пул</w:t>
      </w:r>
      <w:r w:rsidRPr="00585E3A">
        <w:rPr>
          <w:rFonts w:ascii="Cambria" w:eastAsia="MS Mincho" w:hAnsi="Cambria" w:cs="Cambria"/>
          <w:color w:val="000000" w:themeColor="text1"/>
          <w:lang w:val="tt-RU"/>
        </w:rPr>
        <w:t>ӣ</w:t>
      </w:r>
      <w:r w:rsidRPr="00585E3A">
        <w:rPr>
          <w:rFonts w:ascii="Times New Roman Tj" w:eastAsia="MS Mincho" w:hAnsi="Times New Roman Tj" w:cs="Times New Roman Tj"/>
          <w:color w:val="000000" w:themeColor="text1"/>
          <w:lang w:val="tt-RU"/>
        </w:rPr>
        <w:t xml:space="preserve"> </w:t>
      </w:r>
      <w:r w:rsidRPr="00585E3A">
        <w:rPr>
          <w:rFonts w:ascii="Times New Roman Tj" w:hAnsi="Times New Roman Tj" w:cs="Times New Roman Tj"/>
          <w:color w:val="000000" w:themeColor="text1"/>
          <w:lang w:val="tt-RU"/>
        </w:rPr>
        <w:t>ва дар санаи муайяни ва</w:t>
      </w:r>
      <w:r w:rsidRPr="00585E3A">
        <w:rPr>
          <w:rFonts w:ascii="Cambria" w:hAnsi="Cambria" w:cs="Cambria"/>
          <w:color w:val="000000" w:themeColor="text1"/>
          <w:lang w:val="tt-RU"/>
        </w:rPr>
        <w:t>қ</w:t>
      </w:r>
      <w:r w:rsidRPr="00585E3A">
        <w:rPr>
          <w:rFonts w:ascii="Times New Roman Tj" w:hAnsi="Times New Roman Tj" w:cs="Times New Roman Tj"/>
          <w:color w:val="000000" w:themeColor="text1"/>
          <w:lang w:val="tt-RU"/>
        </w:rPr>
        <w:t>т тартиб додашуда мебошад;</w:t>
      </w:r>
      <w:r w:rsidR="00CC012E" w:rsidRPr="00585E3A">
        <w:rPr>
          <w:rFonts w:ascii="Times New Roman Tj" w:hAnsi="Times New Roman Tj" w:cs="Times New Roman Tj"/>
          <w:color w:val="000000" w:themeColor="text1"/>
          <w:lang w:val="tt-RU"/>
        </w:rPr>
        <w:t xml:space="preserve"> </w:t>
      </w:r>
      <w:r w:rsidRPr="00585E3A">
        <w:rPr>
          <w:rFonts w:ascii="Times New Roman Tj" w:hAnsi="Times New Roman Tj" w:cs="Times New Roman Tj"/>
          <w:color w:val="000000" w:themeColor="text1"/>
          <w:lang w:val="tt-RU"/>
        </w:rPr>
        <w:t>$E) Тарзи и</w:t>
      </w:r>
      <w:r w:rsidRPr="00585E3A">
        <w:rPr>
          <w:rFonts w:ascii="Cambria" w:hAnsi="Cambria" w:cs="Cambria"/>
          <w:color w:val="000000" w:themeColor="text1"/>
          <w:lang w:val="tt-RU"/>
        </w:rPr>
        <w:t>қ</w:t>
      </w:r>
      <w:r w:rsidRPr="00585E3A">
        <w:rPr>
          <w:rFonts w:ascii="Times New Roman Tj" w:hAnsi="Times New Roman Tj" w:cs="Times New Roman Tj"/>
          <w:color w:val="000000" w:themeColor="text1"/>
          <w:lang w:val="tt-RU"/>
        </w:rPr>
        <w:t>тисодии гур</w:t>
      </w:r>
      <w:r w:rsidRPr="00585E3A">
        <w:rPr>
          <w:rFonts w:ascii="Cambria" w:eastAsia="MS Mincho" w:hAnsi="Cambria" w:cs="Cambria"/>
          <w:color w:val="000000" w:themeColor="text1"/>
          <w:lang w:val="tt-RU"/>
        </w:rPr>
        <w:t>ӯҳ</w:t>
      </w:r>
      <w:r w:rsidRPr="00585E3A">
        <w:rPr>
          <w:rFonts w:ascii="Times New Roman Tj" w:hAnsi="Times New Roman Tj" w:cs="Times New Roman Tj"/>
          <w:color w:val="000000" w:themeColor="text1"/>
          <w:lang w:val="tt-RU"/>
        </w:rPr>
        <w:t>банд</w:t>
      </w:r>
      <w:r w:rsidRPr="00585E3A">
        <w:rPr>
          <w:rFonts w:ascii="Cambria" w:eastAsia="MS Mincho" w:hAnsi="Cambria" w:cs="Cambria"/>
          <w:color w:val="000000" w:themeColor="text1"/>
          <w:lang w:val="tt-RU"/>
        </w:rPr>
        <w:t>ӣ</w:t>
      </w:r>
      <w:r w:rsidRPr="00585E3A">
        <w:rPr>
          <w:rFonts w:ascii="Times New Roman Tj" w:eastAsia="MS Mincho" w:hAnsi="Times New Roman Tj" w:cs="Times New Roman Tj"/>
          <w:color w:val="000000" w:themeColor="text1"/>
          <w:lang w:val="tt-RU"/>
        </w:rPr>
        <w:t xml:space="preserve"> </w:t>
      </w:r>
      <w:r w:rsidRPr="00585E3A">
        <w:rPr>
          <w:rFonts w:ascii="Times New Roman Tj" w:hAnsi="Times New Roman Tj" w:cs="Times New Roman Tj"/>
          <w:color w:val="000000" w:themeColor="text1"/>
          <w:lang w:val="tt-RU"/>
        </w:rPr>
        <w:t>ва пешни</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 xml:space="preserve">одкунии маълумоти </w:t>
      </w:r>
      <w:r w:rsidRPr="00585E3A">
        <w:rPr>
          <w:rFonts w:ascii="Cambria" w:hAnsi="Cambria" w:cs="Cambria"/>
          <w:color w:val="000000" w:themeColor="text1"/>
          <w:lang w:val="tt-RU"/>
        </w:rPr>
        <w:t>ҷ</w:t>
      </w:r>
      <w:r w:rsidRPr="00585E3A">
        <w:rPr>
          <w:rFonts w:ascii="Times New Roman Tj" w:hAnsi="Times New Roman Tj" w:cs="Times New Roman Tj"/>
          <w:color w:val="000000" w:themeColor="text1"/>
          <w:lang w:val="tt-RU"/>
        </w:rPr>
        <w:t>амъбаст</w:t>
      </w:r>
      <w:r w:rsidRPr="00585E3A">
        <w:rPr>
          <w:rFonts w:ascii="Cambria" w:eastAsia="MS Mincho" w:hAnsi="Cambria" w:cs="Cambria"/>
          <w:color w:val="000000" w:themeColor="text1"/>
          <w:lang w:val="tt-RU"/>
        </w:rPr>
        <w:t>ӣ</w:t>
      </w:r>
      <w:r w:rsidRPr="00585E3A">
        <w:rPr>
          <w:rFonts w:ascii="Times New Roman Tj" w:hAnsi="Times New Roman Tj" w:cs="Times New Roman Tj"/>
          <w:color w:val="000000" w:themeColor="text1"/>
          <w:lang w:val="tt-RU"/>
        </w:rPr>
        <w:t>;</w:t>
      </w:r>
    </w:p>
    <w:p w:rsidR="00CC012E" w:rsidRPr="00585E3A" w:rsidRDefault="00CC012E" w:rsidP="00685ACF">
      <w:pPr>
        <w:tabs>
          <w:tab w:val="left" w:pos="0"/>
          <w:tab w:val="left" w:pos="9180"/>
        </w:tabs>
        <w:jc w:val="both"/>
        <w:rPr>
          <w:rFonts w:ascii="Times New Roman Tj" w:hAnsi="Times New Roman Tj" w:cs="Times New Roman Tj"/>
          <w:b/>
          <w:color w:val="000000" w:themeColor="text1"/>
          <w:lang w:val="tt-RU"/>
        </w:rPr>
      </w:pPr>
    </w:p>
    <w:p w:rsidR="0003329E" w:rsidRPr="00585E3A" w:rsidRDefault="0003329E" w:rsidP="00685ACF">
      <w:pPr>
        <w:tabs>
          <w:tab w:val="left" w:pos="0"/>
          <w:tab w:val="left" w:pos="9180"/>
        </w:tabs>
        <w:jc w:val="both"/>
        <w:rPr>
          <w:rFonts w:ascii="Times New Roman Tj" w:hAnsi="Times New Roman Tj" w:cs="Times New Roman Tj"/>
          <w:b/>
          <w:color w:val="000000" w:themeColor="text1"/>
          <w:lang w:val="tt-RU"/>
        </w:rPr>
      </w:pPr>
      <w:r w:rsidRPr="00585E3A">
        <w:rPr>
          <w:rFonts w:ascii="Times New Roman Tj" w:hAnsi="Times New Roman Tj" w:cs="Times New Roman Tj"/>
          <w:b/>
          <w:color w:val="000000" w:themeColor="text1"/>
          <w:lang w:val="tt-RU"/>
        </w:rPr>
        <w:t>@200.</w:t>
      </w:r>
    </w:p>
    <w:p w:rsidR="00754E89" w:rsidRPr="00585E3A" w:rsidRDefault="00754E89" w:rsidP="00685ACF">
      <w:pPr>
        <w:tabs>
          <w:tab w:val="left" w:pos="0"/>
          <w:tab w:val="left" w:pos="9180"/>
        </w:tabs>
        <w:jc w:val="both"/>
        <w:rPr>
          <w:rFonts w:ascii="Times New Roman Tj" w:hAnsi="Times New Roman Tj" w:cs="Times New Roman Tj"/>
          <w:color w:val="000000" w:themeColor="text1"/>
          <w:lang w:val="tt-RU"/>
        </w:rPr>
      </w:pPr>
      <w:r w:rsidRPr="00585E3A">
        <w:rPr>
          <w:rFonts w:ascii="Times New Roman Tj" w:hAnsi="Times New Roman Tj" w:cs="Times New Roman Tj"/>
          <w:b/>
          <w:color w:val="000000" w:themeColor="text1"/>
          <w:lang w:val="tt-RU"/>
        </w:rPr>
        <w:t xml:space="preserve">Кадоме аз ин </w:t>
      </w:r>
      <w:r w:rsidRPr="00585E3A">
        <w:rPr>
          <w:rFonts w:ascii="Cambria" w:hAnsi="Cambria" w:cs="Cambria"/>
          <w:b/>
          <w:color w:val="000000" w:themeColor="text1"/>
          <w:lang w:val="tt-RU"/>
        </w:rPr>
        <w:t>ҳ</w:t>
      </w:r>
      <w:r w:rsidRPr="00585E3A">
        <w:rPr>
          <w:rFonts w:ascii="Times New Roman Tj" w:hAnsi="Times New Roman Tj" w:cs="Times New Roman Tj"/>
          <w:b/>
          <w:color w:val="000000" w:themeColor="text1"/>
          <w:lang w:val="tt-RU"/>
        </w:rPr>
        <w:t>у</w:t>
      </w:r>
      <w:r w:rsidRPr="00585E3A">
        <w:rPr>
          <w:rFonts w:ascii="Cambria" w:hAnsi="Cambria" w:cs="Cambria"/>
          <w:b/>
          <w:color w:val="000000" w:themeColor="text1"/>
          <w:lang w:val="tt-RU"/>
        </w:rPr>
        <w:t>ҷҷ</w:t>
      </w:r>
      <w:r w:rsidRPr="00585E3A">
        <w:rPr>
          <w:rFonts w:ascii="Times New Roman Tj" w:hAnsi="Times New Roman Tj" w:cs="Times New Roman Tj"/>
          <w:b/>
          <w:color w:val="000000" w:themeColor="text1"/>
          <w:lang w:val="tt-RU"/>
        </w:rPr>
        <w:t>ат</w:t>
      </w:r>
      <w:r w:rsidRPr="00585E3A">
        <w:rPr>
          <w:rFonts w:ascii="Cambria" w:hAnsi="Cambria" w:cs="Cambria"/>
          <w:b/>
          <w:color w:val="000000" w:themeColor="text1"/>
          <w:lang w:val="tt-RU"/>
        </w:rPr>
        <w:t>ҳ</w:t>
      </w:r>
      <w:r w:rsidRPr="00585E3A">
        <w:rPr>
          <w:rFonts w:ascii="Times New Roman Tj" w:hAnsi="Times New Roman Tj" w:cs="Times New Roman Tj"/>
          <w:b/>
          <w:color w:val="000000" w:themeColor="text1"/>
          <w:lang w:val="tt-RU"/>
        </w:rPr>
        <w:t>ои зерин  табели ба</w:t>
      </w:r>
      <w:r w:rsidRPr="00585E3A">
        <w:rPr>
          <w:rFonts w:ascii="Cambria" w:hAnsi="Cambria" w:cs="Cambria"/>
          <w:b/>
          <w:color w:val="000000" w:themeColor="text1"/>
          <w:lang w:val="tt-RU"/>
        </w:rPr>
        <w:t>ҳ</w:t>
      </w:r>
      <w:r w:rsidRPr="00585E3A">
        <w:rPr>
          <w:rFonts w:ascii="Times New Roman Tj" w:hAnsi="Times New Roman Tj" w:cs="Times New Roman Tj"/>
          <w:b/>
          <w:color w:val="000000" w:themeColor="text1"/>
          <w:lang w:val="tt-RU"/>
        </w:rPr>
        <w:t>исобгирии ва</w:t>
      </w:r>
      <w:r w:rsidRPr="00585E3A">
        <w:rPr>
          <w:rFonts w:ascii="Cambria" w:hAnsi="Cambria" w:cs="Cambria"/>
          <w:b/>
          <w:color w:val="000000" w:themeColor="text1"/>
          <w:lang w:val="tt-RU"/>
        </w:rPr>
        <w:t>қ</w:t>
      </w:r>
      <w:r w:rsidRPr="00585E3A">
        <w:rPr>
          <w:rFonts w:ascii="Times New Roman Tj" w:hAnsi="Times New Roman Tj" w:cs="Times New Roman Tj"/>
          <w:b/>
          <w:color w:val="000000" w:themeColor="text1"/>
          <w:lang w:val="tt-RU"/>
        </w:rPr>
        <w:t>ти кор</w:t>
      </w:r>
      <w:r w:rsidRPr="00585E3A">
        <w:rPr>
          <w:rFonts w:ascii="Cambria" w:hAnsi="Cambria" w:cs="Cambria"/>
          <w:b/>
          <w:color w:val="000000" w:themeColor="text1"/>
          <w:lang w:val="tt-RU"/>
        </w:rPr>
        <w:t>ӣ</w:t>
      </w:r>
      <w:r w:rsidRPr="00585E3A">
        <w:rPr>
          <w:rFonts w:ascii="Times New Roman Tj" w:hAnsi="Times New Roman Tj" w:cs="Times New Roman Tj"/>
          <w:b/>
          <w:color w:val="000000" w:themeColor="text1"/>
          <w:lang w:val="tt-RU"/>
        </w:rPr>
        <w:t xml:space="preserve"> мебошад?</w:t>
      </w:r>
    </w:p>
    <w:p w:rsidR="0003329E" w:rsidRPr="00585E3A" w:rsidRDefault="00754E89" w:rsidP="00685ACF">
      <w:pPr>
        <w:tabs>
          <w:tab w:val="left" w:pos="0"/>
          <w:tab w:val="left" w:pos="9180"/>
        </w:tabs>
        <w:jc w:val="both"/>
        <w:rPr>
          <w:rFonts w:ascii="Times New Roman Tj" w:hAnsi="Times New Roman Tj" w:cs="Times New Roman Tj"/>
          <w:color w:val="000000" w:themeColor="text1"/>
          <w:lang w:val="tt-RU"/>
        </w:rPr>
      </w:pPr>
      <w:r w:rsidRPr="00585E3A">
        <w:rPr>
          <w:rFonts w:ascii="Times New Roman Tj" w:hAnsi="Times New Roman Tj" w:cs="Times New Roman Tj"/>
          <w:color w:val="000000" w:themeColor="text1"/>
          <w:lang w:val="tt-RU"/>
        </w:rPr>
        <w:t>$A) Шакли № Т-5; $B) Шакли № Т-6; $C) Шакли № Т-12 ва Т-13;</w:t>
      </w:r>
      <w:r w:rsidR="00351A01" w:rsidRPr="00585E3A">
        <w:rPr>
          <w:rFonts w:ascii="Times New Roman Tj" w:hAnsi="Times New Roman Tj" w:cs="Times New Roman Tj"/>
          <w:color w:val="000000" w:themeColor="text1"/>
          <w:lang w:val="tt-RU"/>
        </w:rPr>
        <w:t xml:space="preserve"> </w:t>
      </w:r>
      <w:r w:rsidRPr="00585E3A">
        <w:rPr>
          <w:rFonts w:ascii="Times New Roman Tj" w:hAnsi="Times New Roman Tj" w:cs="Times New Roman Tj"/>
          <w:color w:val="000000" w:themeColor="text1"/>
          <w:lang w:val="tt-RU"/>
        </w:rPr>
        <w:t>$D) Шакли № Т-51 ва Т- 49; $E) Шакли № Т-2;</w:t>
      </w:r>
    </w:p>
    <w:p w:rsidR="00D86714" w:rsidRPr="00585E3A" w:rsidRDefault="00D86714" w:rsidP="00685ACF">
      <w:pPr>
        <w:jc w:val="both"/>
        <w:rPr>
          <w:rFonts w:ascii="Times New Roman Tj" w:hAnsi="Times New Roman Tj"/>
          <w:b/>
          <w:color w:val="000000" w:themeColor="text1"/>
          <w:lang w:val="tt-RU"/>
        </w:rPr>
      </w:pPr>
    </w:p>
    <w:p w:rsidR="00D86714" w:rsidRPr="00585E3A" w:rsidRDefault="00D86714" w:rsidP="00685ACF">
      <w:pPr>
        <w:jc w:val="both"/>
        <w:rPr>
          <w:rFonts w:ascii="Times New Roman Tj" w:hAnsi="Times New Roman Tj"/>
          <w:b/>
          <w:color w:val="000000" w:themeColor="text1"/>
          <w:lang w:val="tt-RU"/>
        </w:rPr>
      </w:pPr>
      <w:r w:rsidRPr="00585E3A">
        <w:rPr>
          <w:rFonts w:ascii="Times New Roman Tj" w:hAnsi="Times New Roman Tj"/>
          <w:b/>
          <w:color w:val="000000" w:themeColor="text1"/>
          <w:lang w:val="tt-RU"/>
        </w:rPr>
        <w:t xml:space="preserve">@201. </w:t>
      </w:r>
    </w:p>
    <w:p w:rsidR="00D86714" w:rsidRPr="00585E3A" w:rsidRDefault="00D86714" w:rsidP="00685ACF">
      <w:pPr>
        <w:jc w:val="both"/>
        <w:rPr>
          <w:rFonts w:ascii="Times New Roman Tj" w:hAnsi="Times New Roman Tj"/>
          <w:b/>
          <w:color w:val="000000" w:themeColor="text1"/>
          <w:lang w:val="tt-RU"/>
        </w:rPr>
      </w:pPr>
      <w:r w:rsidRPr="00585E3A">
        <w:rPr>
          <w:rFonts w:ascii="Times New Roman Tj" w:hAnsi="Times New Roman Tj"/>
          <w:b/>
          <w:color w:val="000000" w:themeColor="text1"/>
          <w:lang w:val="tt-RU"/>
        </w:rPr>
        <w:t>Истифодабарии кадом шаклњои њисоботи бухгалтерї дар замони њозира тавсия мешаванд?</w:t>
      </w:r>
    </w:p>
    <w:p w:rsidR="00D86714" w:rsidRPr="00585E3A" w:rsidRDefault="00D86714" w:rsidP="00685ACF">
      <w:pPr>
        <w:jc w:val="both"/>
        <w:rPr>
          <w:rFonts w:ascii="Times New Roman Tj" w:hAnsi="Times New Roman Tj"/>
          <w:color w:val="000000" w:themeColor="text1"/>
          <w:lang w:val="tt-RU"/>
        </w:rPr>
      </w:pPr>
      <w:r w:rsidRPr="00585E3A">
        <w:rPr>
          <w:rFonts w:ascii="Times New Roman Tj" w:hAnsi="Times New Roman Tj"/>
          <w:color w:val="000000" w:themeColor="text1"/>
          <w:lang w:val="tt-RU"/>
        </w:rPr>
        <w:t xml:space="preserve">$A) баланси бухгалтерї, њисобот оиди њаракати воситањои пулї; $B) њисобот оиди фоида ва зарар, њисобот оиди њаракати сармоя; $C)  баланси бухгалтерї ва замима ба баланси бухгалтерї; $D) баланси бухгалтерї, њисобот оиди фоида ва зарар, шаклњои №3, 4, 5, 6, </w:t>
      </w:r>
      <w:r w:rsidRPr="00585E3A">
        <w:rPr>
          <w:rFonts w:ascii="Times New Roman Tj" w:hAnsi="Times New Roman Tj"/>
          <w:color w:val="000000" w:themeColor="text1"/>
          <w:lang w:val="tt-RU"/>
        </w:rPr>
        <w:lastRenderedPageBreak/>
        <w:t xml:space="preserve">вараќаи шарњдињї; $E)  баланси бухгалтерї, њисобот оиди њаракати воситањои пулї, њисобот оиди њаракати сармоя; </w:t>
      </w:r>
    </w:p>
    <w:p w:rsidR="00020973" w:rsidRPr="00585E3A" w:rsidRDefault="00020973" w:rsidP="00685ACF">
      <w:pPr>
        <w:tabs>
          <w:tab w:val="left" w:pos="0"/>
          <w:tab w:val="left" w:pos="9180"/>
        </w:tabs>
        <w:jc w:val="both"/>
        <w:rPr>
          <w:rFonts w:ascii="Times New Roman Tj" w:hAnsi="Times New Roman Tj" w:cs="Times New Roman Tj"/>
          <w:color w:val="000000" w:themeColor="text1"/>
          <w:lang w:val="tt-RU"/>
        </w:rPr>
      </w:pPr>
    </w:p>
    <w:p w:rsidR="00D86714" w:rsidRPr="00585E3A" w:rsidRDefault="00D86714" w:rsidP="00685ACF">
      <w:pPr>
        <w:jc w:val="both"/>
        <w:rPr>
          <w:rFonts w:ascii="Times New Roman Tj" w:hAnsi="Times New Roman Tj"/>
          <w:b/>
          <w:color w:val="000000" w:themeColor="text1"/>
          <w:lang w:val="tt-RU"/>
        </w:rPr>
      </w:pPr>
      <w:r w:rsidRPr="00585E3A">
        <w:rPr>
          <w:rFonts w:ascii="Times New Roman Tj" w:hAnsi="Times New Roman Tj"/>
          <w:b/>
          <w:color w:val="000000" w:themeColor="text1"/>
          <w:lang w:val="tt-RU"/>
        </w:rPr>
        <w:t>@</w:t>
      </w:r>
      <w:r w:rsidR="00806C94" w:rsidRPr="00585E3A">
        <w:rPr>
          <w:rFonts w:ascii="Times New Roman Tj" w:hAnsi="Times New Roman Tj"/>
          <w:b/>
          <w:color w:val="000000" w:themeColor="text1"/>
          <w:lang w:val="tt-RU"/>
        </w:rPr>
        <w:t>202</w:t>
      </w:r>
      <w:r w:rsidRPr="00585E3A">
        <w:rPr>
          <w:rFonts w:ascii="Times New Roman Tj" w:hAnsi="Times New Roman Tj"/>
          <w:b/>
          <w:color w:val="000000" w:themeColor="text1"/>
          <w:lang w:val="tt-RU"/>
        </w:rPr>
        <w:t>.Ба љои аломат</w:t>
      </w:r>
      <w:r w:rsidRPr="00585E3A">
        <w:rPr>
          <w:rFonts w:ascii="Cambria" w:hAnsi="Cambria" w:cs="Cambria"/>
          <w:b/>
          <w:color w:val="000000" w:themeColor="text1"/>
          <w:lang w:val="tt-RU"/>
        </w:rPr>
        <w:t>ҳ</w:t>
      </w:r>
      <w:r w:rsidRPr="00585E3A">
        <w:rPr>
          <w:rFonts w:ascii="Times New Roman Tj" w:hAnsi="Times New Roman Tj"/>
          <w:b/>
          <w:color w:val="000000" w:themeColor="text1"/>
          <w:lang w:val="tt-RU"/>
        </w:rPr>
        <w:t>ои савол ра</w:t>
      </w:r>
      <w:r w:rsidRPr="00585E3A">
        <w:rPr>
          <w:rFonts w:ascii="Cambria" w:hAnsi="Cambria" w:cs="Cambria"/>
          <w:b/>
          <w:color w:val="000000" w:themeColor="text1"/>
          <w:lang w:val="tt-RU"/>
        </w:rPr>
        <w:t>қ</w:t>
      </w:r>
      <w:r w:rsidRPr="00585E3A">
        <w:rPr>
          <w:rFonts w:ascii="Times New Roman Tj" w:hAnsi="Times New Roman Tj"/>
          <w:b/>
          <w:color w:val="000000" w:themeColor="text1"/>
          <w:lang w:val="tt-RU"/>
        </w:rPr>
        <w:t>ам</w:t>
      </w:r>
      <w:r w:rsidRPr="00585E3A">
        <w:rPr>
          <w:rFonts w:ascii="Cambria" w:hAnsi="Cambria" w:cs="Cambria"/>
          <w:b/>
          <w:color w:val="000000" w:themeColor="text1"/>
          <w:lang w:val="tt-RU"/>
        </w:rPr>
        <w:t>ҳ</w:t>
      </w:r>
      <w:r w:rsidRPr="00585E3A">
        <w:rPr>
          <w:rFonts w:ascii="Times New Roman Tj" w:hAnsi="Times New Roman Tj"/>
          <w:b/>
          <w:color w:val="000000" w:themeColor="text1"/>
          <w:lang w:val="tt-RU"/>
        </w:rPr>
        <w:t>ои мувофи</w:t>
      </w:r>
      <w:r w:rsidRPr="00585E3A">
        <w:rPr>
          <w:rFonts w:ascii="Cambria" w:hAnsi="Cambria" w:cs="Cambria"/>
          <w:b/>
          <w:color w:val="000000" w:themeColor="text1"/>
          <w:lang w:val="tt-RU"/>
        </w:rPr>
        <w:t>қ</w:t>
      </w:r>
      <w:r w:rsidRPr="00585E3A">
        <w:rPr>
          <w:rFonts w:ascii="Times New Roman Tj" w:hAnsi="Times New Roman Tj"/>
          <w:b/>
          <w:color w:val="000000" w:themeColor="text1"/>
          <w:lang w:val="tt-RU"/>
        </w:rPr>
        <w:t>ро гузоред:</w:t>
      </w:r>
    </w:p>
    <w:p w:rsidR="00D86714" w:rsidRPr="00585E3A" w:rsidRDefault="00D86714" w:rsidP="00685ACF">
      <w:pPr>
        <w:jc w:val="both"/>
        <w:rPr>
          <w:rFonts w:ascii="Times New Roman Tj" w:hAnsi="Times New Roman Tj"/>
          <w:color w:val="000000" w:themeColor="text1"/>
          <w:lang w:val="tt-RU"/>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196"/>
        <w:gridCol w:w="1196"/>
        <w:gridCol w:w="1196"/>
        <w:gridCol w:w="1196"/>
        <w:gridCol w:w="1196"/>
        <w:gridCol w:w="1197"/>
        <w:gridCol w:w="1197"/>
        <w:gridCol w:w="1197"/>
      </w:tblGrid>
      <w:tr w:rsidR="00585E3A" w:rsidRPr="00585E3A" w:rsidTr="00D86714">
        <w:trPr>
          <w:jc w:val="center"/>
        </w:trPr>
        <w:tc>
          <w:tcPr>
            <w:tcW w:w="2392" w:type="dxa"/>
            <w:gridSpan w:val="2"/>
            <w:tcBorders>
              <w:left w:val="nil"/>
              <w:bottom w:val="single" w:sz="4" w:space="0" w:color="auto"/>
              <w:right w:val="nil"/>
            </w:tcBorders>
          </w:tcPr>
          <w:p w:rsidR="00D86714" w:rsidRPr="00585E3A" w:rsidRDefault="00D86714" w:rsidP="00685ACF">
            <w:pPr>
              <w:jc w:val="both"/>
              <w:rPr>
                <w:rFonts w:ascii="Times New Roman Tj" w:hAnsi="Times New Roman Tj"/>
                <w:color w:val="000000" w:themeColor="text1"/>
                <w:lang w:val="tt-RU"/>
              </w:rPr>
            </w:pPr>
            <w:r w:rsidRPr="00585E3A">
              <w:rPr>
                <w:rFonts w:ascii="Times New Roman Tj" w:hAnsi="Times New Roman Tj"/>
                <w:color w:val="000000" w:themeColor="text1"/>
                <w:lang w:val="tt-RU"/>
              </w:rPr>
              <w:t>Исте</w:t>
            </w:r>
            <w:r w:rsidRPr="00585E3A">
              <w:rPr>
                <w:rFonts w:ascii="Cambria" w:hAnsi="Cambria" w:cs="Cambria"/>
                <w:color w:val="000000" w:themeColor="text1"/>
                <w:lang w:val="tt-RU"/>
              </w:rPr>
              <w:t>ҳ</w:t>
            </w:r>
            <w:r w:rsidRPr="00585E3A">
              <w:rPr>
                <w:rFonts w:ascii="Times New Roman Tj" w:hAnsi="Times New Roman Tj"/>
                <w:color w:val="000000" w:themeColor="text1"/>
                <w:lang w:val="tt-RU"/>
              </w:rPr>
              <w:t>солоти нотамом</w:t>
            </w:r>
          </w:p>
        </w:tc>
        <w:tc>
          <w:tcPr>
            <w:tcW w:w="1196" w:type="dxa"/>
            <w:vMerge w:val="restart"/>
            <w:tcBorders>
              <w:top w:val="nil"/>
              <w:left w:val="nil"/>
              <w:bottom w:val="nil"/>
              <w:right w:val="nil"/>
            </w:tcBorders>
          </w:tcPr>
          <w:p w:rsidR="00D86714" w:rsidRPr="00585E3A" w:rsidRDefault="00D86714" w:rsidP="00685ACF">
            <w:pPr>
              <w:jc w:val="both"/>
              <w:rPr>
                <w:rFonts w:ascii="Times New Roman Tj" w:hAnsi="Times New Roman Tj"/>
                <w:color w:val="000000" w:themeColor="text1"/>
                <w:lang w:val="tt-RU"/>
              </w:rPr>
            </w:pPr>
          </w:p>
        </w:tc>
        <w:tc>
          <w:tcPr>
            <w:tcW w:w="2392" w:type="dxa"/>
            <w:gridSpan w:val="2"/>
            <w:tcBorders>
              <w:left w:val="nil"/>
              <w:right w:val="nil"/>
            </w:tcBorders>
          </w:tcPr>
          <w:p w:rsidR="00D86714" w:rsidRPr="00585E3A" w:rsidRDefault="00D86714" w:rsidP="00685ACF">
            <w:pPr>
              <w:jc w:val="both"/>
              <w:rPr>
                <w:rFonts w:ascii="Times New Roman Tj" w:hAnsi="Times New Roman Tj"/>
                <w:color w:val="000000" w:themeColor="text1"/>
                <w:lang w:val="tt-RU"/>
              </w:rPr>
            </w:pPr>
            <w:r w:rsidRPr="00585E3A">
              <w:rPr>
                <w:rFonts w:ascii="Times New Roman Tj" w:hAnsi="Times New Roman Tj"/>
                <w:color w:val="000000" w:themeColor="text1"/>
                <w:lang w:val="tt-RU"/>
              </w:rPr>
              <w:t>Ма</w:t>
            </w:r>
            <w:r w:rsidRPr="00585E3A">
              <w:rPr>
                <w:rFonts w:ascii="Cambria" w:hAnsi="Cambria" w:cs="Cambria"/>
                <w:color w:val="000000" w:themeColor="text1"/>
                <w:lang w:val="tt-RU"/>
              </w:rPr>
              <w:t>ҳ</w:t>
            </w:r>
            <w:r w:rsidRPr="00585E3A">
              <w:rPr>
                <w:rFonts w:ascii="Times New Roman Tj" w:hAnsi="Times New Roman Tj"/>
                <w:color w:val="000000" w:themeColor="text1"/>
                <w:lang w:val="tt-RU"/>
              </w:rPr>
              <w:t>сулотитайёр</w:t>
            </w:r>
          </w:p>
        </w:tc>
        <w:tc>
          <w:tcPr>
            <w:tcW w:w="1197" w:type="dxa"/>
            <w:vMerge w:val="restart"/>
            <w:tcBorders>
              <w:top w:val="nil"/>
              <w:left w:val="nil"/>
              <w:bottom w:val="nil"/>
              <w:right w:val="nil"/>
            </w:tcBorders>
          </w:tcPr>
          <w:p w:rsidR="00D86714" w:rsidRPr="00585E3A" w:rsidRDefault="00D86714" w:rsidP="00685ACF">
            <w:pPr>
              <w:jc w:val="both"/>
              <w:rPr>
                <w:rFonts w:ascii="Times New Roman Tj" w:hAnsi="Times New Roman Tj"/>
                <w:color w:val="000000" w:themeColor="text1"/>
                <w:lang w:val="tt-RU"/>
              </w:rPr>
            </w:pPr>
            <w:r w:rsidRPr="00585E3A">
              <w:rPr>
                <w:rFonts w:ascii="Times New Roman Tj" w:hAnsi="Times New Roman Tj"/>
                <w:noProof/>
                <w:color w:val="000000" w:themeColor="text1"/>
                <w:lang w:eastAsia="ru-RU"/>
              </w:rPr>
              <mc:AlternateContent>
                <mc:Choice Requires="wps">
                  <w:drawing>
                    <wp:anchor distT="4294967295" distB="4294967295" distL="114300" distR="114300" simplePos="0" relativeHeight="251659264" behindDoc="0" locked="0" layoutInCell="1" allowOverlap="1">
                      <wp:simplePos x="0" y="0"/>
                      <wp:positionH relativeFrom="column">
                        <wp:posOffset>-53975</wp:posOffset>
                      </wp:positionH>
                      <wp:positionV relativeFrom="paragraph">
                        <wp:posOffset>734695</wp:posOffset>
                      </wp:positionV>
                      <wp:extent cx="422910" cy="0"/>
                      <wp:effectExtent l="12700" t="58420" r="21590" b="55880"/>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29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CC15E95" id="Прямая соединительная линия 6"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57.85pt" to="29.05pt,5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">
                      <v:stroke endarrow="block"/>
                    </v:line>
                  </w:pict>
                </mc:Fallback>
              </mc:AlternateContent>
            </w:r>
          </w:p>
        </w:tc>
        <w:tc>
          <w:tcPr>
            <w:tcW w:w="2394" w:type="dxa"/>
            <w:gridSpan w:val="2"/>
            <w:tcBorders>
              <w:left w:val="nil"/>
              <w:right w:val="nil"/>
            </w:tcBorders>
          </w:tcPr>
          <w:p w:rsidR="00D86714" w:rsidRPr="00585E3A" w:rsidRDefault="00D86714" w:rsidP="00685ACF">
            <w:pPr>
              <w:jc w:val="both"/>
              <w:rPr>
                <w:rFonts w:ascii="Times New Roman Tj" w:hAnsi="Times New Roman Tj"/>
                <w:color w:val="000000" w:themeColor="text1"/>
                <w:lang w:val="tt-RU"/>
              </w:rPr>
            </w:pPr>
            <w:r w:rsidRPr="00585E3A">
              <w:rPr>
                <w:rFonts w:ascii="Times New Roman Tj" w:hAnsi="Times New Roman Tj"/>
                <w:color w:val="000000" w:themeColor="text1"/>
                <w:lang w:val="tt-RU"/>
              </w:rPr>
              <w:t>Даромад аз фурўш</w:t>
            </w:r>
          </w:p>
        </w:tc>
      </w:tr>
      <w:tr w:rsidR="00585E3A" w:rsidRPr="00585E3A" w:rsidTr="00D86714">
        <w:trPr>
          <w:jc w:val="center"/>
        </w:trPr>
        <w:tc>
          <w:tcPr>
            <w:tcW w:w="1196" w:type="dxa"/>
            <w:tcBorders>
              <w:top w:val="single" w:sz="4" w:space="0" w:color="auto"/>
              <w:left w:val="nil"/>
            </w:tcBorders>
          </w:tcPr>
          <w:p w:rsidR="00D86714" w:rsidRPr="00585E3A" w:rsidRDefault="00D86714" w:rsidP="00685ACF">
            <w:pPr>
              <w:jc w:val="both"/>
              <w:rPr>
                <w:rFonts w:ascii="Times New Roman Tj" w:hAnsi="Times New Roman Tj"/>
                <w:color w:val="000000" w:themeColor="text1"/>
                <w:lang w:val="tt-RU"/>
              </w:rPr>
            </w:pPr>
            <w:r w:rsidRPr="00585E3A">
              <w:rPr>
                <w:rFonts w:ascii="Times New Roman Tj" w:hAnsi="Times New Roman Tj"/>
                <w:color w:val="000000" w:themeColor="text1"/>
                <w:lang w:val="tt-RU"/>
              </w:rPr>
              <w:t>БА-1000</w:t>
            </w:r>
          </w:p>
        </w:tc>
        <w:tc>
          <w:tcPr>
            <w:tcW w:w="1196" w:type="dxa"/>
            <w:vMerge w:val="restart"/>
            <w:tcBorders>
              <w:right w:val="nil"/>
            </w:tcBorders>
          </w:tcPr>
          <w:p w:rsidR="00D86714" w:rsidRPr="00585E3A" w:rsidRDefault="00D86714" w:rsidP="00685ACF">
            <w:pPr>
              <w:jc w:val="both"/>
              <w:rPr>
                <w:rFonts w:ascii="Times New Roman Tj" w:hAnsi="Times New Roman Tj"/>
                <w:color w:val="000000" w:themeColor="text1"/>
                <w:lang w:val="tt-RU"/>
              </w:rPr>
            </w:pPr>
            <w:r w:rsidRPr="00585E3A">
              <w:rPr>
                <w:rFonts w:ascii="Times New Roman Tj" w:hAnsi="Times New Roman Tj"/>
                <w:noProof/>
                <w:color w:val="000000" w:themeColor="text1"/>
                <w:lang w:eastAsia="ru-RU"/>
              </w:rPr>
              <mc:AlternateContent>
                <mc:Choice Requires="wps">
                  <w:drawing>
                    <wp:anchor distT="4294967295" distB="4294967295" distL="114300" distR="114300" simplePos="0" relativeHeight="251660288" behindDoc="0" locked="0" layoutInCell="1" allowOverlap="1">
                      <wp:simplePos x="0" y="0"/>
                      <wp:positionH relativeFrom="column">
                        <wp:posOffset>295275</wp:posOffset>
                      </wp:positionH>
                      <wp:positionV relativeFrom="paragraph">
                        <wp:posOffset>410845</wp:posOffset>
                      </wp:positionV>
                      <wp:extent cx="502920" cy="0"/>
                      <wp:effectExtent l="9525" t="58420" r="20955" b="55880"/>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29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5DD86D6" id="Прямая соединительная линия 5"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3.25pt,32.35pt" to="62.85pt,3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">
                      <v:stroke endarrow="block"/>
                    </v:line>
                  </w:pict>
                </mc:Fallback>
              </mc:AlternateContent>
            </w:r>
            <w:r w:rsidRPr="00585E3A">
              <w:rPr>
                <w:rFonts w:ascii="Times New Roman Tj" w:hAnsi="Times New Roman Tj"/>
                <w:color w:val="000000" w:themeColor="text1"/>
                <w:lang w:val="tt-RU"/>
              </w:rPr>
              <w:t xml:space="preserve"> Г- ?</w:t>
            </w:r>
          </w:p>
        </w:tc>
        <w:tc>
          <w:tcPr>
            <w:tcW w:w="0" w:type="auto"/>
            <w:vMerge/>
            <w:tcBorders>
              <w:top w:val="nil"/>
              <w:left w:val="nil"/>
              <w:bottom w:val="nil"/>
              <w:right w:val="nil"/>
            </w:tcBorders>
            <w:vAlign w:val="center"/>
          </w:tcPr>
          <w:p w:rsidR="00D86714" w:rsidRPr="00585E3A" w:rsidRDefault="00D86714" w:rsidP="00685ACF">
            <w:pPr>
              <w:jc w:val="both"/>
              <w:rPr>
                <w:rFonts w:ascii="Times New Roman Tj" w:hAnsi="Times New Roman Tj"/>
                <w:color w:val="000000" w:themeColor="text1"/>
                <w:lang w:val="tt-RU"/>
              </w:rPr>
            </w:pPr>
          </w:p>
        </w:tc>
        <w:tc>
          <w:tcPr>
            <w:tcW w:w="1196" w:type="dxa"/>
            <w:tcBorders>
              <w:left w:val="nil"/>
            </w:tcBorders>
          </w:tcPr>
          <w:p w:rsidR="00D86714" w:rsidRPr="00585E3A" w:rsidRDefault="00D86714" w:rsidP="00685ACF">
            <w:pPr>
              <w:jc w:val="both"/>
              <w:rPr>
                <w:rFonts w:ascii="Times New Roman Tj" w:hAnsi="Times New Roman Tj"/>
                <w:color w:val="000000" w:themeColor="text1"/>
                <w:lang w:val="tt-RU"/>
              </w:rPr>
            </w:pPr>
            <w:r w:rsidRPr="00585E3A">
              <w:rPr>
                <w:rFonts w:ascii="Times New Roman Tj" w:hAnsi="Times New Roman Tj"/>
                <w:color w:val="000000" w:themeColor="text1"/>
                <w:lang w:val="tt-RU"/>
              </w:rPr>
              <w:t>БА-2000</w:t>
            </w:r>
          </w:p>
        </w:tc>
        <w:tc>
          <w:tcPr>
            <w:tcW w:w="1196" w:type="dxa"/>
            <w:vMerge w:val="restart"/>
            <w:tcBorders>
              <w:right w:val="nil"/>
            </w:tcBorders>
          </w:tcPr>
          <w:p w:rsidR="00D86714" w:rsidRPr="00585E3A" w:rsidRDefault="00D86714" w:rsidP="00685ACF">
            <w:pPr>
              <w:jc w:val="both"/>
              <w:rPr>
                <w:rFonts w:ascii="Times New Roman Tj" w:hAnsi="Times New Roman Tj"/>
                <w:color w:val="000000" w:themeColor="text1"/>
                <w:lang w:val="tt-RU"/>
              </w:rPr>
            </w:pPr>
          </w:p>
          <w:p w:rsidR="00D86714" w:rsidRPr="00585E3A" w:rsidRDefault="00D86714" w:rsidP="00685ACF">
            <w:pPr>
              <w:jc w:val="both"/>
              <w:rPr>
                <w:rFonts w:ascii="Times New Roman Tj" w:hAnsi="Times New Roman Tj"/>
                <w:color w:val="000000" w:themeColor="text1"/>
                <w:lang w:val="tt-RU"/>
              </w:rPr>
            </w:pPr>
          </w:p>
          <w:p w:rsidR="00D86714" w:rsidRPr="00585E3A" w:rsidRDefault="00D86714" w:rsidP="00685ACF">
            <w:pPr>
              <w:jc w:val="both"/>
              <w:rPr>
                <w:rFonts w:ascii="Times New Roman Tj" w:hAnsi="Times New Roman Tj"/>
                <w:color w:val="000000" w:themeColor="text1"/>
                <w:lang w:val="tt-RU"/>
              </w:rPr>
            </w:pPr>
            <w:r w:rsidRPr="00585E3A">
              <w:rPr>
                <w:rFonts w:ascii="Times New Roman Tj" w:hAnsi="Times New Roman Tj"/>
                <w:color w:val="000000" w:themeColor="text1"/>
                <w:lang w:val="tt-RU"/>
              </w:rPr>
              <w:t>Г 8000</w:t>
            </w:r>
          </w:p>
        </w:tc>
        <w:tc>
          <w:tcPr>
            <w:tcW w:w="0" w:type="auto"/>
            <w:vMerge/>
            <w:tcBorders>
              <w:top w:val="nil"/>
              <w:left w:val="nil"/>
              <w:bottom w:val="nil"/>
              <w:right w:val="nil"/>
            </w:tcBorders>
            <w:vAlign w:val="center"/>
          </w:tcPr>
          <w:p w:rsidR="00D86714" w:rsidRPr="00585E3A" w:rsidRDefault="00D86714" w:rsidP="00685ACF">
            <w:pPr>
              <w:jc w:val="both"/>
              <w:rPr>
                <w:rFonts w:ascii="Times New Roman Tj" w:hAnsi="Times New Roman Tj"/>
                <w:color w:val="000000" w:themeColor="text1"/>
                <w:lang w:val="tt-RU"/>
              </w:rPr>
            </w:pPr>
          </w:p>
        </w:tc>
        <w:tc>
          <w:tcPr>
            <w:tcW w:w="1197" w:type="dxa"/>
            <w:tcBorders>
              <w:left w:val="nil"/>
            </w:tcBorders>
          </w:tcPr>
          <w:p w:rsidR="00D86714" w:rsidRPr="00585E3A" w:rsidRDefault="00D86714" w:rsidP="00685ACF">
            <w:pPr>
              <w:jc w:val="both"/>
              <w:rPr>
                <w:rFonts w:ascii="Times New Roman Tj" w:hAnsi="Times New Roman Tj"/>
                <w:color w:val="000000" w:themeColor="text1"/>
                <w:lang w:val="tt-RU"/>
              </w:rPr>
            </w:pPr>
          </w:p>
        </w:tc>
        <w:tc>
          <w:tcPr>
            <w:tcW w:w="1197" w:type="dxa"/>
            <w:vMerge w:val="restart"/>
            <w:tcBorders>
              <w:right w:val="nil"/>
            </w:tcBorders>
          </w:tcPr>
          <w:p w:rsidR="00D86714" w:rsidRPr="00585E3A" w:rsidRDefault="00D86714" w:rsidP="00685ACF">
            <w:pPr>
              <w:jc w:val="both"/>
              <w:rPr>
                <w:rFonts w:ascii="Times New Roman Tj" w:hAnsi="Times New Roman Tj"/>
                <w:color w:val="000000" w:themeColor="text1"/>
                <w:lang w:val="tt-RU"/>
              </w:rPr>
            </w:pPr>
          </w:p>
        </w:tc>
      </w:tr>
      <w:tr w:rsidR="00585E3A" w:rsidRPr="00585E3A" w:rsidTr="00D86714">
        <w:trPr>
          <w:jc w:val="center"/>
        </w:trPr>
        <w:tc>
          <w:tcPr>
            <w:tcW w:w="1196" w:type="dxa"/>
            <w:tcBorders>
              <w:left w:val="nil"/>
            </w:tcBorders>
          </w:tcPr>
          <w:p w:rsidR="00D86714" w:rsidRPr="00585E3A" w:rsidRDefault="00D86714" w:rsidP="00685ACF">
            <w:pPr>
              <w:jc w:val="both"/>
              <w:rPr>
                <w:rFonts w:ascii="Times New Roman Tj" w:hAnsi="Times New Roman Tj"/>
                <w:color w:val="000000" w:themeColor="text1"/>
                <w:lang w:val="tt-RU"/>
              </w:rPr>
            </w:pPr>
            <w:r w:rsidRPr="00585E3A">
              <w:rPr>
                <w:rFonts w:ascii="Times New Roman Tj" w:hAnsi="Times New Roman Tj"/>
                <w:color w:val="000000" w:themeColor="text1"/>
                <w:lang w:val="tt-RU"/>
              </w:rPr>
              <w:t>Г-10000</w:t>
            </w:r>
          </w:p>
          <w:p w:rsidR="00D86714" w:rsidRPr="00585E3A" w:rsidRDefault="00D86714" w:rsidP="00685ACF">
            <w:pPr>
              <w:jc w:val="both"/>
              <w:rPr>
                <w:rFonts w:ascii="Times New Roman Tj" w:hAnsi="Times New Roman Tj"/>
                <w:color w:val="000000" w:themeColor="text1"/>
                <w:lang w:val="tt-RU"/>
              </w:rPr>
            </w:pPr>
          </w:p>
        </w:tc>
        <w:tc>
          <w:tcPr>
            <w:tcW w:w="0" w:type="auto"/>
            <w:vMerge/>
            <w:tcBorders>
              <w:right w:val="nil"/>
            </w:tcBorders>
            <w:vAlign w:val="center"/>
          </w:tcPr>
          <w:p w:rsidR="00D86714" w:rsidRPr="00585E3A" w:rsidRDefault="00D86714" w:rsidP="00685ACF">
            <w:pPr>
              <w:jc w:val="both"/>
              <w:rPr>
                <w:rFonts w:ascii="Times New Roman Tj" w:hAnsi="Times New Roman Tj"/>
                <w:color w:val="000000" w:themeColor="text1"/>
                <w:lang w:val="tt-RU"/>
              </w:rPr>
            </w:pPr>
          </w:p>
        </w:tc>
        <w:tc>
          <w:tcPr>
            <w:tcW w:w="0" w:type="auto"/>
            <w:vMerge/>
            <w:tcBorders>
              <w:top w:val="nil"/>
              <w:left w:val="nil"/>
              <w:bottom w:val="nil"/>
              <w:right w:val="nil"/>
            </w:tcBorders>
            <w:vAlign w:val="center"/>
          </w:tcPr>
          <w:p w:rsidR="00D86714" w:rsidRPr="00585E3A" w:rsidRDefault="00D86714" w:rsidP="00685ACF">
            <w:pPr>
              <w:jc w:val="both"/>
              <w:rPr>
                <w:rFonts w:ascii="Times New Roman Tj" w:hAnsi="Times New Roman Tj"/>
                <w:color w:val="000000" w:themeColor="text1"/>
                <w:lang w:val="tt-RU"/>
              </w:rPr>
            </w:pPr>
          </w:p>
        </w:tc>
        <w:tc>
          <w:tcPr>
            <w:tcW w:w="1196" w:type="dxa"/>
            <w:tcBorders>
              <w:left w:val="nil"/>
            </w:tcBorders>
          </w:tcPr>
          <w:p w:rsidR="00D86714" w:rsidRPr="00585E3A" w:rsidRDefault="00D86714" w:rsidP="00685ACF">
            <w:pPr>
              <w:jc w:val="both"/>
              <w:rPr>
                <w:rFonts w:ascii="Times New Roman Tj" w:hAnsi="Times New Roman Tj"/>
                <w:color w:val="000000" w:themeColor="text1"/>
                <w:lang w:val="tt-RU"/>
              </w:rPr>
            </w:pPr>
          </w:p>
        </w:tc>
        <w:tc>
          <w:tcPr>
            <w:tcW w:w="0" w:type="auto"/>
            <w:vMerge/>
            <w:tcBorders>
              <w:right w:val="nil"/>
            </w:tcBorders>
            <w:vAlign w:val="center"/>
          </w:tcPr>
          <w:p w:rsidR="00D86714" w:rsidRPr="00585E3A" w:rsidRDefault="00D86714" w:rsidP="00685ACF">
            <w:pPr>
              <w:jc w:val="both"/>
              <w:rPr>
                <w:rFonts w:ascii="Times New Roman Tj" w:hAnsi="Times New Roman Tj"/>
                <w:color w:val="000000" w:themeColor="text1"/>
                <w:lang w:val="tt-RU"/>
              </w:rPr>
            </w:pPr>
          </w:p>
        </w:tc>
        <w:tc>
          <w:tcPr>
            <w:tcW w:w="0" w:type="auto"/>
            <w:vMerge/>
            <w:tcBorders>
              <w:top w:val="nil"/>
              <w:left w:val="nil"/>
              <w:bottom w:val="nil"/>
              <w:right w:val="nil"/>
            </w:tcBorders>
            <w:vAlign w:val="center"/>
          </w:tcPr>
          <w:p w:rsidR="00D86714" w:rsidRPr="00585E3A" w:rsidRDefault="00D86714" w:rsidP="00685ACF">
            <w:pPr>
              <w:jc w:val="both"/>
              <w:rPr>
                <w:rFonts w:ascii="Times New Roman Tj" w:hAnsi="Times New Roman Tj"/>
                <w:color w:val="000000" w:themeColor="text1"/>
                <w:lang w:val="tt-RU"/>
              </w:rPr>
            </w:pPr>
          </w:p>
        </w:tc>
        <w:tc>
          <w:tcPr>
            <w:tcW w:w="1197" w:type="dxa"/>
            <w:tcBorders>
              <w:left w:val="nil"/>
            </w:tcBorders>
          </w:tcPr>
          <w:p w:rsidR="00D86714" w:rsidRPr="00585E3A" w:rsidRDefault="00D86714" w:rsidP="00685ACF">
            <w:pPr>
              <w:jc w:val="both"/>
              <w:rPr>
                <w:rFonts w:ascii="Times New Roman Tj" w:hAnsi="Times New Roman Tj"/>
                <w:color w:val="000000" w:themeColor="text1"/>
                <w:lang w:val="tt-RU"/>
              </w:rPr>
            </w:pPr>
          </w:p>
        </w:tc>
        <w:tc>
          <w:tcPr>
            <w:tcW w:w="0" w:type="auto"/>
            <w:vMerge/>
            <w:tcBorders>
              <w:right w:val="nil"/>
            </w:tcBorders>
            <w:vAlign w:val="center"/>
          </w:tcPr>
          <w:p w:rsidR="00D86714" w:rsidRPr="00585E3A" w:rsidRDefault="00D86714" w:rsidP="00685ACF">
            <w:pPr>
              <w:jc w:val="both"/>
              <w:rPr>
                <w:rFonts w:ascii="Times New Roman Tj" w:hAnsi="Times New Roman Tj"/>
                <w:color w:val="000000" w:themeColor="text1"/>
                <w:lang w:val="tt-RU"/>
              </w:rPr>
            </w:pPr>
          </w:p>
        </w:tc>
      </w:tr>
      <w:tr w:rsidR="00585E3A" w:rsidRPr="00585E3A" w:rsidTr="00D86714">
        <w:trPr>
          <w:jc w:val="center"/>
        </w:trPr>
        <w:tc>
          <w:tcPr>
            <w:tcW w:w="1196" w:type="dxa"/>
            <w:tcBorders>
              <w:left w:val="nil"/>
              <w:bottom w:val="nil"/>
            </w:tcBorders>
          </w:tcPr>
          <w:p w:rsidR="00D86714" w:rsidRPr="00585E3A" w:rsidRDefault="00D86714" w:rsidP="00685ACF">
            <w:pPr>
              <w:jc w:val="both"/>
              <w:rPr>
                <w:rFonts w:ascii="Times New Roman Tj" w:hAnsi="Times New Roman Tj"/>
                <w:color w:val="000000" w:themeColor="text1"/>
                <w:lang w:val="tt-RU"/>
              </w:rPr>
            </w:pPr>
            <w:r w:rsidRPr="00585E3A">
              <w:rPr>
                <w:rFonts w:ascii="Times New Roman Tj" w:hAnsi="Times New Roman Tj"/>
                <w:noProof/>
                <w:color w:val="000000" w:themeColor="text1"/>
                <w:lang w:eastAsia="ru-RU"/>
              </w:rPr>
              <mc:AlternateContent>
                <mc:Choice Requires="wps">
                  <w:drawing>
                    <wp:anchor distT="4294967295" distB="4294967295" distL="114299" distR="114299" simplePos="0" relativeHeight="251661312" behindDoc="0" locked="0" layoutInCell="1" allowOverlap="1">
                      <wp:simplePos x="0" y="0"/>
                      <wp:positionH relativeFrom="column">
                        <wp:posOffset>571500</wp:posOffset>
                      </wp:positionH>
                      <wp:positionV relativeFrom="paragraph">
                        <wp:posOffset>-604520</wp:posOffset>
                      </wp:positionV>
                      <wp:extent cx="0" cy="0"/>
                      <wp:effectExtent l="9525" t="52705" r="19050" b="6159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C234EC5" id="Прямая соединительная линия 4" o:spid="_x0000_s1026" style="position:absolute;z-index:25166131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45pt,-47.6pt" to="45pt,-4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">
                      <v:stroke endarrow="block"/>
                    </v:line>
                  </w:pict>
                </mc:Fallback>
              </mc:AlternateContent>
            </w:r>
            <w:r w:rsidRPr="00585E3A">
              <w:rPr>
                <w:rFonts w:ascii="Times New Roman Tj" w:hAnsi="Times New Roman Tj"/>
                <w:color w:val="000000" w:themeColor="text1"/>
                <w:lang w:val="tt-RU"/>
              </w:rPr>
              <w:t>БО-2000</w:t>
            </w:r>
          </w:p>
          <w:p w:rsidR="00D86714" w:rsidRPr="00585E3A" w:rsidRDefault="00D86714" w:rsidP="00685ACF">
            <w:pPr>
              <w:jc w:val="both"/>
              <w:rPr>
                <w:rFonts w:ascii="Times New Roman Tj" w:hAnsi="Times New Roman Tj"/>
                <w:color w:val="000000" w:themeColor="text1"/>
                <w:lang w:val="tt-RU"/>
              </w:rPr>
            </w:pPr>
          </w:p>
        </w:tc>
        <w:tc>
          <w:tcPr>
            <w:tcW w:w="1196" w:type="dxa"/>
            <w:tcBorders>
              <w:bottom w:val="nil"/>
              <w:right w:val="nil"/>
            </w:tcBorders>
          </w:tcPr>
          <w:p w:rsidR="00D86714" w:rsidRPr="00585E3A" w:rsidRDefault="00D86714" w:rsidP="00685ACF">
            <w:pPr>
              <w:jc w:val="both"/>
              <w:rPr>
                <w:rFonts w:ascii="Times New Roman Tj" w:hAnsi="Times New Roman Tj"/>
                <w:color w:val="000000" w:themeColor="text1"/>
                <w:lang w:val="tt-RU"/>
              </w:rPr>
            </w:pPr>
          </w:p>
        </w:tc>
        <w:tc>
          <w:tcPr>
            <w:tcW w:w="0" w:type="auto"/>
            <w:vMerge/>
            <w:tcBorders>
              <w:top w:val="nil"/>
              <w:left w:val="nil"/>
              <w:bottom w:val="nil"/>
              <w:right w:val="nil"/>
            </w:tcBorders>
            <w:vAlign w:val="center"/>
          </w:tcPr>
          <w:p w:rsidR="00D86714" w:rsidRPr="00585E3A" w:rsidRDefault="00D86714" w:rsidP="00685ACF">
            <w:pPr>
              <w:jc w:val="both"/>
              <w:rPr>
                <w:rFonts w:ascii="Times New Roman Tj" w:hAnsi="Times New Roman Tj"/>
                <w:color w:val="000000" w:themeColor="text1"/>
                <w:lang w:val="tt-RU"/>
              </w:rPr>
            </w:pPr>
          </w:p>
        </w:tc>
        <w:tc>
          <w:tcPr>
            <w:tcW w:w="1196" w:type="dxa"/>
            <w:tcBorders>
              <w:left w:val="nil"/>
              <w:bottom w:val="nil"/>
            </w:tcBorders>
          </w:tcPr>
          <w:p w:rsidR="00D86714" w:rsidRPr="00585E3A" w:rsidRDefault="00D86714" w:rsidP="00685ACF">
            <w:pPr>
              <w:jc w:val="both"/>
              <w:rPr>
                <w:rFonts w:ascii="Times New Roman Tj" w:hAnsi="Times New Roman Tj"/>
                <w:color w:val="000000" w:themeColor="text1"/>
                <w:lang w:val="tt-RU"/>
              </w:rPr>
            </w:pPr>
            <w:r w:rsidRPr="00585E3A">
              <w:rPr>
                <w:rFonts w:ascii="Times New Roman Tj" w:hAnsi="Times New Roman Tj"/>
                <w:color w:val="000000" w:themeColor="text1"/>
                <w:lang w:val="tt-RU"/>
              </w:rPr>
              <w:t>Б - ?</w:t>
            </w:r>
          </w:p>
          <w:p w:rsidR="00D86714" w:rsidRPr="00585E3A" w:rsidRDefault="00D86714" w:rsidP="00685ACF">
            <w:pPr>
              <w:jc w:val="both"/>
              <w:rPr>
                <w:rFonts w:ascii="Times New Roman Tj" w:hAnsi="Times New Roman Tj"/>
                <w:color w:val="000000" w:themeColor="text1"/>
                <w:lang w:val="tt-RU"/>
              </w:rPr>
            </w:pPr>
          </w:p>
        </w:tc>
        <w:tc>
          <w:tcPr>
            <w:tcW w:w="1196" w:type="dxa"/>
            <w:tcBorders>
              <w:bottom w:val="nil"/>
              <w:right w:val="nil"/>
            </w:tcBorders>
          </w:tcPr>
          <w:p w:rsidR="00D86714" w:rsidRPr="00585E3A" w:rsidRDefault="00D86714" w:rsidP="00685ACF">
            <w:pPr>
              <w:jc w:val="both"/>
              <w:rPr>
                <w:rFonts w:ascii="Times New Roman Tj" w:hAnsi="Times New Roman Tj"/>
                <w:color w:val="000000" w:themeColor="text1"/>
                <w:lang w:val="tt-RU"/>
              </w:rPr>
            </w:pPr>
          </w:p>
        </w:tc>
        <w:tc>
          <w:tcPr>
            <w:tcW w:w="0" w:type="auto"/>
            <w:vMerge/>
            <w:tcBorders>
              <w:top w:val="nil"/>
              <w:left w:val="nil"/>
              <w:bottom w:val="nil"/>
              <w:right w:val="nil"/>
            </w:tcBorders>
            <w:vAlign w:val="center"/>
          </w:tcPr>
          <w:p w:rsidR="00D86714" w:rsidRPr="00585E3A" w:rsidRDefault="00D86714" w:rsidP="00685ACF">
            <w:pPr>
              <w:jc w:val="both"/>
              <w:rPr>
                <w:rFonts w:ascii="Times New Roman Tj" w:hAnsi="Times New Roman Tj"/>
                <w:color w:val="000000" w:themeColor="text1"/>
                <w:lang w:val="tt-RU"/>
              </w:rPr>
            </w:pPr>
          </w:p>
        </w:tc>
        <w:tc>
          <w:tcPr>
            <w:tcW w:w="1197" w:type="dxa"/>
            <w:tcBorders>
              <w:left w:val="nil"/>
              <w:bottom w:val="nil"/>
            </w:tcBorders>
          </w:tcPr>
          <w:p w:rsidR="00D86714" w:rsidRPr="00585E3A" w:rsidRDefault="00D86714" w:rsidP="00685ACF">
            <w:pPr>
              <w:jc w:val="both"/>
              <w:rPr>
                <w:rFonts w:ascii="Times New Roman Tj" w:hAnsi="Times New Roman Tj"/>
                <w:color w:val="000000" w:themeColor="text1"/>
                <w:lang w:val="tt-RU"/>
              </w:rPr>
            </w:pPr>
          </w:p>
        </w:tc>
        <w:tc>
          <w:tcPr>
            <w:tcW w:w="1197" w:type="dxa"/>
            <w:tcBorders>
              <w:bottom w:val="nil"/>
              <w:right w:val="nil"/>
            </w:tcBorders>
          </w:tcPr>
          <w:p w:rsidR="00D86714" w:rsidRPr="00585E3A" w:rsidRDefault="00D86714" w:rsidP="00685ACF">
            <w:pPr>
              <w:jc w:val="both"/>
              <w:rPr>
                <w:rFonts w:ascii="Times New Roman Tj" w:hAnsi="Times New Roman Tj"/>
                <w:color w:val="000000" w:themeColor="text1"/>
                <w:lang w:val="tt-RU"/>
              </w:rPr>
            </w:pPr>
          </w:p>
        </w:tc>
      </w:tr>
    </w:tbl>
    <w:p w:rsidR="00D86714" w:rsidRPr="00585E3A" w:rsidRDefault="00D86714" w:rsidP="00685ACF">
      <w:pPr>
        <w:jc w:val="both"/>
        <w:rPr>
          <w:rFonts w:ascii="Times New Roman Tj" w:hAnsi="Times New Roman Tj"/>
          <w:color w:val="000000" w:themeColor="text1"/>
          <w:lang w:val="tt-RU"/>
        </w:rPr>
      </w:pPr>
      <w:r w:rsidRPr="00585E3A">
        <w:rPr>
          <w:rFonts w:ascii="Times New Roman Tj" w:hAnsi="Times New Roman Tj"/>
          <w:color w:val="000000" w:themeColor="text1"/>
          <w:lang w:val="tt-RU"/>
        </w:rPr>
        <w:t xml:space="preserve">$A) 10000 ва 3000; $B) 10000 ва 8000; $C) 9000 ва 2000; $D) 2000 ва 9000; </w:t>
      </w:r>
    </w:p>
    <w:p w:rsidR="00D86714" w:rsidRPr="00585E3A" w:rsidRDefault="00D86714" w:rsidP="00685ACF">
      <w:pPr>
        <w:jc w:val="both"/>
        <w:rPr>
          <w:rFonts w:ascii="Times New Roman Tj" w:hAnsi="Times New Roman Tj"/>
          <w:color w:val="000000" w:themeColor="text1"/>
          <w:lang w:val="tt-RU"/>
        </w:rPr>
      </w:pPr>
      <w:r w:rsidRPr="00585E3A">
        <w:rPr>
          <w:rFonts w:ascii="Times New Roman Tj" w:hAnsi="Times New Roman Tj"/>
          <w:color w:val="000000" w:themeColor="text1"/>
          <w:lang w:val="tt-RU"/>
        </w:rPr>
        <w:t>$E) 9000 ва3000;</w:t>
      </w:r>
    </w:p>
    <w:p w:rsidR="00D86714" w:rsidRPr="00585E3A" w:rsidRDefault="00D86714" w:rsidP="00685ACF">
      <w:pPr>
        <w:jc w:val="both"/>
        <w:rPr>
          <w:rFonts w:ascii="Times New Roman Tj" w:hAnsi="Times New Roman Tj"/>
          <w:color w:val="000000" w:themeColor="text1"/>
          <w:lang w:val="tt-RU"/>
        </w:rPr>
      </w:pPr>
    </w:p>
    <w:p w:rsidR="00D86714" w:rsidRPr="00585E3A" w:rsidRDefault="00D86714" w:rsidP="00685ACF">
      <w:pPr>
        <w:jc w:val="both"/>
        <w:rPr>
          <w:rFonts w:ascii="Times New Roman Tj" w:hAnsi="Times New Roman Tj"/>
          <w:b/>
          <w:color w:val="000000" w:themeColor="text1"/>
          <w:lang w:val="tt-RU"/>
        </w:rPr>
      </w:pPr>
      <w:r w:rsidRPr="00585E3A">
        <w:rPr>
          <w:rFonts w:ascii="Times New Roman Tj" w:hAnsi="Times New Roman Tj"/>
          <w:b/>
          <w:color w:val="000000" w:themeColor="text1"/>
          <w:lang w:val="tt-RU"/>
        </w:rPr>
        <w:t>@</w:t>
      </w:r>
      <w:r w:rsidR="00806C94" w:rsidRPr="00585E3A">
        <w:rPr>
          <w:rFonts w:ascii="Times New Roman Tj" w:hAnsi="Times New Roman Tj"/>
          <w:b/>
          <w:color w:val="000000" w:themeColor="text1"/>
          <w:lang w:val="tt-RU"/>
        </w:rPr>
        <w:t>203</w:t>
      </w:r>
      <w:r w:rsidRPr="00585E3A">
        <w:rPr>
          <w:rFonts w:ascii="Times New Roman Tj" w:hAnsi="Times New Roman Tj"/>
          <w:b/>
          <w:color w:val="000000" w:themeColor="text1"/>
          <w:lang w:val="tt-RU"/>
        </w:rPr>
        <w:t>. Ба љои аломат</w:t>
      </w:r>
      <w:r w:rsidRPr="00585E3A">
        <w:rPr>
          <w:rFonts w:ascii="Cambria" w:hAnsi="Cambria" w:cs="Cambria"/>
          <w:b/>
          <w:color w:val="000000" w:themeColor="text1"/>
          <w:lang w:val="tt-RU"/>
        </w:rPr>
        <w:t>ҳ</w:t>
      </w:r>
      <w:r w:rsidRPr="00585E3A">
        <w:rPr>
          <w:rFonts w:ascii="Times New Roman Tj" w:hAnsi="Times New Roman Tj"/>
          <w:b/>
          <w:color w:val="000000" w:themeColor="text1"/>
          <w:lang w:val="tt-RU"/>
        </w:rPr>
        <w:t>ои савол ра</w:t>
      </w:r>
      <w:r w:rsidRPr="00585E3A">
        <w:rPr>
          <w:rFonts w:ascii="Cambria" w:hAnsi="Cambria" w:cs="Cambria"/>
          <w:b/>
          <w:color w:val="000000" w:themeColor="text1"/>
          <w:lang w:val="tt-RU"/>
        </w:rPr>
        <w:t>қ</w:t>
      </w:r>
      <w:r w:rsidRPr="00585E3A">
        <w:rPr>
          <w:rFonts w:ascii="Times New Roman Tj" w:hAnsi="Times New Roman Tj"/>
          <w:b/>
          <w:color w:val="000000" w:themeColor="text1"/>
          <w:lang w:val="tt-RU"/>
        </w:rPr>
        <w:t>ам</w:t>
      </w:r>
      <w:r w:rsidRPr="00585E3A">
        <w:rPr>
          <w:rFonts w:ascii="Cambria" w:hAnsi="Cambria" w:cs="Cambria"/>
          <w:b/>
          <w:color w:val="000000" w:themeColor="text1"/>
          <w:lang w:val="tt-RU"/>
        </w:rPr>
        <w:t>ҳ</w:t>
      </w:r>
      <w:r w:rsidRPr="00585E3A">
        <w:rPr>
          <w:rFonts w:ascii="Times New Roman Tj" w:hAnsi="Times New Roman Tj"/>
          <w:b/>
          <w:color w:val="000000" w:themeColor="text1"/>
          <w:lang w:val="tt-RU"/>
        </w:rPr>
        <w:t>ои мувофи</w:t>
      </w:r>
      <w:r w:rsidRPr="00585E3A">
        <w:rPr>
          <w:rFonts w:ascii="Cambria" w:hAnsi="Cambria" w:cs="Cambria"/>
          <w:b/>
          <w:color w:val="000000" w:themeColor="text1"/>
          <w:lang w:val="tt-RU"/>
        </w:rPr>
        <w:t>қ</w:t>
      </w:r>
      <w:r w:rsidRPr="00585E3A">
        <w:rPr>
          <w:rFonts w:ascii="Times New Roman Tj" w:hAnsi="Times New Roman Tj"/>
          <w:b/>
          <w:color w:val="000000" w:themeColor="text1"/>
          <w:lang w:val="tt-RU"/>
        </w:rPr>
        <w:t>ро гузоред:</w:t>
      </w: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196"/>
        <w:gridCol w:w="1196"/>
        <w:gridCol w:w="1196"/>
        <w:gridCol w:w="1196"/>
        <w:gridCol w:w="1196"/>
      </w:tblGrid>
      <w:tr w:rsidR="00585E3A" w:rsidRPr="00585E3A" w:rsidTr="00D86714">
        <w:tc>
          <w:tcPr>
            <w:tcW w:w="2392" w:type="dxa"/>
            <w:gridSpan w:val="2"/>
            <w:tcBorders>
              <w:left w:val="nil"/>
              <w:bottom w:val="single" w:sz="4" w:space="0" w:color="auto"/>
              <w:right w:val="nil"/>
            </w:tcBorders>
          </w:tcPr>
          <w:p w:rsidR="00D86714" w:rsidRPr="00585E3A" w:rsidRDefault="00D86714" w:rsidP="00685ACF">
            <w:pPr>
              <w:jc w:val="both"/>
              <w:rPr>
                <w:rFonts w:ascii="Times New Roman Tj" w:hAnsi="Times New Roman Tj"/>
                <w:color w:val="000000" w:themeColor="text1"/>
                <w:lang w:val="tt-RU"/>
              </w:rPr>
            </w:pPr>
            <w:r w:rsidRPr="00585E3A">
              <w:rPr>
                <w:rFonts w:ascii="Times New Roman Tj" w:hAnsi="Times New Roman Tj"/>
                <w:color w:val="000000" w:themeColor="text1"/>
                <w:lang w:val="tt-RU"/>
              </w:rPr>
              <w:t>Масоле</w:t>
            </w:r>
            <w:r w:rsidRPr="00585E3A">
              <w:rPr>
                <w:rFonts w:ascii="Cambria" w:hAnsi="Cambria" w:cs="Cambria"/>
                <w:color w:val="000000" w:themeColor="text1"/>
                <w:lang w:val="tt-RU"/>
              </w:rPr>
              <w:t>ҳҳ</w:t>
            </w:r>
            <w:r w:rsidRPr="00585E3A">
              <w:rPr>
                <w:rFonts w:ascii="Times New Roman Tj" w:hAnsi="Times New Roman Tj"/>
                <w:color w:val="000000" w:themeColor="text1"/>
                <w:lang w:val="tt-RU"/>
              </w:rPr>
              <w:t>о</w:t>
            </w:r>
          </w:p>
        </w:tc>
        <w:tc>
          <w:tcPr>
            <w:tcW w:w="1196" w:type="dxa"/>
            <w:vMerge w:val="restart"/>
            <w:tcBorders>
              <w:top w:val="nil"/>
              <w:left w:val="nil"/>
              <w:bottom w:val="nil"/>
              <w:right w:val="nil"/>
            </w:tcBorders>
          </w:tcPr>
          <w:p w:rsidR="00D86714" w:rsidRPr="00585E3A" w:rsidRDefault="00D86714" w:rsidP="00685ACF">
            <w:pPr>
              <w:jc w:val="both"/>
              <w:rPr>
                <w:rFonts w:ascii="Times New Roman Tj" w:hAnsi="Times New Roman Tj"/>
                <w:color w:val="000000" w:themeColor="text1"/>
                <w:lang w:val="tt-RU"/>
              </w:rPr>
            </w:pPr>
          </w:p>
        </w:tc>
        <w:tc>
          <w:tcPr>
            <w:tcW w:w="2392" w:type="dxa"/>
            <w:gridSpan w:val="2"/>
            <w:tcBorders>
              <w:left w:val="nil"/>
              <w:right w:val="nil"/>
            </w:tcBorders>
          </w:tcPr>
          <w:p w:rsidR="00D86714" w:rsidRPr="00585E3A" w:rsidRDefault="00D86714" w:rsidP="00685ACF">
            <w:pPr>
              <w:jc w:val="both"/>
              <w:rPr>
                <w:rFonts w:ascii="Times New Roman Tj" w:hAnsi="Times New Roman Tj"/>
                <w:color w:val="000000" w:themeColor="text1"/>
                <w:lang w:val="tt-RU"/>
              </w:rPr>
            </w:pPr>
            <w:r w:rsidRPr="00585E3A">
              <w:rPr>
                <w:rFonts w:ascii="Times New Roman Tj" w:hAnsi="Times New Roman Tj"/>
                <w:color w:val="000000" w:themeColor="text1"/>
                <w:lang w:val="tt-RU"/>
              </w:rPr>
              <w:t>Исте</w:t>
            </w:r>
            <w:r w:rsidRPr="00585E3A">
              <w:rPr>
                <w:rFonts w:ascii="Cambria" w:hAnsi="Cambria" w:cs="Cambria"/>
                <w:color w:val="000000" w:themeColor="text1"/>
                <w:lang w:val="tt-RU"/>
              </w:rPr>
              <w:t>ҳ</w:t>
            </w:r>
            <w:r w:rsidRPr="00585E3A">
              <w:rPr>
                <w:rFonts w:ascii="Times New Roman Tj" w:hAnsi="Times New Roman Tj"/>
                <w:color w:val="000000" w:themeColor="text1"/>
                <w:lang w:val="tt-RU"/>
              </w:rPr>
              <w:t>солоти нотамом</w:t>
            </w:r>
          </w:p>
        </w:tc>
      </w:tr>
      <w:tr w:rsidR="00585E3A" w:rsidRPr="00585E3A" w:rsidTr="00D86714">
        <w:tc>
          <w:tcPr>
            <w:tcW w:w="1196" w:type="dxa"/>
            <w:tcBorders>
              <w:top w:val="single" w:sz="4" w:space="0" w:color="auto"/>
              <w:left w:val="nil"/>
            </w:tcBorders>
          </w:tcPr>
          <w:p w:rsidR="00D86714" w:rsidRPr="00585E3A" w:rsidRDefault="00D86714" w:rsidP="00685ACF">
            <w:pPr>
              <w:jc w:val="both"/>
              <w:rPr>
                <w:rFonts w:ascii="Times New Roman Tj" w:hAnsi="Times New Roman Tj"/>
                <w:color w:val="000000" w:themeColor="text1"/>
                <w:lang w:val="tt-RU"/>
              </w:rPr>
            </w:pPr>
            <w:r w:rsidRPr="00585E3A">
              <w:rPr>
                <w:rFonts w:ascii="Times New Roman Tj" w:hAnsi="Times New Roman Tj"/>
                <w:color w:val="000000" w:themeColor="text1"/>
                <w:lang w:val="tt-RU"/>
              </w:rPr>
              <w:t>БА-5000</w:t>
            </w:r>
          </w:p>
        </w:tc>
        <w:tc>
          <w:tcPr>
            <w:tcW w:w="1196" w:type="dxa"/>
            <w:vMerge w:val="restart"/>
            <w:tcBorders>
              <w:right w:val="nil"/>
            </w:tcBorders>
          </w:tcPr>
          <w:p w:rsidR="00D86714" w:rsidRPr="00585E3A" w:rsidRDefault="00D86714" w:rsidP="00685ACF">
            <w:pPr>
              <w:jc w:val="both"/>
              <w:rPr>
                <w:rFonts w:ascii="Times New Roman Tj" w:hAnsi="Times New Roman Tj"/>
                <w:color w:val="000000" w:themeColor="text1"/>
                <w:lang w:val="tt-RU"/>
              </w:rPr>
            </w:pPr>
            <w:r w:rsidRPr="00585E3A">
              <w:rPr>
                <w:rFonts w:ascii="Times New Roman Tj" w:hAnsi="Times New Roman Tj"/>
                <w:noProof/>
                <w:color w:val="000000" w:themeColor="text1"/>
                <w:lang w:eastAsia="ru-RU"/>
              </w:rPr>
              <mc:AlternateContent>
                <mc:Choice Requires="wps">
                  <w:drawing>
                    <wp:anchor distT="4294967295" distB="4294967295" distL="114300" distR="114300" simplePos="0" relativeHeight="251662336" behindDoc="0" locked="0" layoutInCell="1" allowOverlap="1">
                      <wp:simplePos x="0" y="0"/>
                      <wp:positionH relativeFrom="column">
                        <wp:posOffset>609600</wp:posOffset>
                      </wp:positionH>
                      <wp:positionV relativeFrom="paragraph">
                        <wp:posOffset>363855</wp:posOffset>
                      </wp:positionV>
                      <wp:extent cx="800100" cy="0"/>
                      <wp:effectExtent l="9525" t="59055" r="19050" b="55245"/>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9631C63" id="Прямая соединительная линия 3"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8pt,28.65pt" to="111pt,2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">
                      <v:stroke endarrow="block"/>
                    </v:line>
                  </w:pict>
                </mc:Fallback>
              </mc:AlternateContent>
            </w:r>
            <w:r w:rsidRPr="00585E3A">
              <w:rPr>
                <w:rFonts w:ascii="Times New Roman Tj" w:hAnsi="Times New Roman Tj"/>
                <w:color w:val="000000" w:themeColor="text1"/>
                <w:lang w:val="tt-RU"/>
              </w:rPr>
              <w:t xml:space="preserve"> Г- ?</w:t>
            </w:r>
          </w:p>
        </w:tc>
        <w:tc>
          <w:tcPr>
            <w:tcW w:w="0" w:type="auto"/>
            <w:vMerge/>
            <w:tcBorders>
              <w:top w:val="nil"/>
              <w:left w:val="nil"/>
              <w:bottom w:val="nil"/>
              <w:right w:val="nil"/>
            </w:tcBorders>
            <w:vAlign w:val="center"/>
          </w:tcPr>
          <w:p w:rsidR="00D86714" w:rsidRPr="00585E3A" w:rsidRDefault="00D86714" w:rsidP="00685ACF">
            <w:pPr>
              <w:jc w:val="both"/>
              <w:rPr>
                <w:rFonts w:ascii="Times New Roman Tj" w:hAnsi="Times New Roman Tj"/>
                <w:color w:val="000000" w:themeColor="text1"/>
                <w:lang w:val="tt-RU"/>
              </w:rPr>
            </w:pPr>
          </w:p>
        </w:tc>
        <w:tc>
          <w:tcPr>
            <w:tcW w:w="1196" w:type="dxa"/>
            <w:tcBorders>
              <w:left w:val="nil"/>
            </w:tcBorders>
          </w:tcPr>
          <w:p w:rsidR="00D86714" w:rsidRPr="00585E3A" w:rsidRDefault="00D86714" w:rsidP="00685ACF">
            <w:pPr>
              <w:jc w:val="both"/>
              <w:rPr>
                <w:rFonts w:ascii="Times New Roman Tj" w:hAnsi="Times New Roman Tj"/>
                <w:color w:val="000000" w:themeColor="text1"/>
                <w:lang w:val="tt-RU"/>
              </w:rPr>
            </w:pPr>
            <w:r w:rsidRPr="00585E3A">
              <w:rPr>
                <w:rFonts w:ascii="Times New Roman Tj" w:hAnsi="Times New Roman Tj"/>
                <w:color w:val="000000" w:themeColor="text1"/>
                <w:lang w:val="tt-RU"/>
              </w:rPr>
              <w:t>БА-?</w:t>
            </w:r>
          </w:p>
        </w:tc>
        <w:tc>
          <w:tcPr>
            <w:tcW w:w="1196" w:type="dxa"/>
            <w:vMerge w:val="restart"/>
            <w:tcBorders>
              <w:right w:val="nil"/>
            </w:tcBorders>
          </w:tcPr>
          <w:p w:rsidR="00D86714" w:rsidRPr="00585E3A" w:rsidRDefault="00D86714" w:rsidP="00685ACF">
            <w:pPr>
              <w:jc w:val="both"/>
              <w:rPr>
                <w:rFonts w:ascii="Times New Roman Tj" w:hAnsi="Times New Roman Tj"/>
                <w:color w:val="000000" w:themeColor="text1"/>
                <w:lang w:val="tt-RU"/>
              </w:rPr>
            </w:pPr>
          </w:p>
          <w:p w:rsidR="00D86714" w:rsidRPr="00585E3A" w:rsidRDefault="00D86714" w:rsidP="00685ACF">
            <w:pPr>
              <w:jc w:val="both"/>
              <w:rPr>
                <w:rFonts w:ascii="Times New Roman Tj" w:hAnsi="Times New Roman Tj"/>
                <w:color w:val="000000" w:themeColor="text1"/>
                <w:lang w:val="tt-RU"/>
              </w:rPr>
            </w:pPr>
            <w:r w:rsidRPr="00585E3A">
              <w:rPr>
                <w:rFonts w:ascii="Times New Roman Tj" w:hAnsi="Times New Roman Tj"/>
                <w:color w:val="000000" w:themeColor="text1"/>
                <w:lang w:val="tt-RU"/>
              </w:rPr>
              <w:t>Г-20000</w:t>
            </w:r>
          </w:p>
        </w:tc>
      </w:tr>
      <w:tr w:rsidR="00585E3A" w:rsidRPr="00585E3A" w:rsidTr="00D86714">
        <w:tc>
          <w:tcPr>
            <w:tcW w:w="1196" w:type="dxa"/>
            <w:tcBorders>
              <w:left w:val="nil"/>
            </w:tcBorders>
          </w:tcPr>
          <w:p w:rsidR="00D86714" w:rsidRPr="00585E3A" w:rsidRDefault="00D86714" w:rsidP="00685ACF">
            <w:pPr>
              <w:jc w:val="both"/>
              <w:rPr>
                <w:rFonts w:ascii="Times New Roman Tj" w:hAnsi="Times New Roman Tj"/>
                <w:color w:val="000000" w:themeColor="text1"/>
                <w:lang w:val="tt-RU"/>
              </w:rPr>
            </w:pPr>
          </w:p>
          <w:p w:rsidR="00D86714" w:rsidRPr="00585E3A" w:rsidRDefault="00D86714" w:rsidP="00685ACF">
            <w:pPr>
              <w:jc w:val="both"/>
              <w:rPr>
                <w:rFonts w:ascii="Times New Roman Tj" w:hAnsi="Times New Roman Tj"/>
                <w:color w:val="000000" w:themeColor="text1"/>
                <w:lang w:val="tt-RU"/>
              </w:rPr>
            </w:pPr>
            <w:r w:rsidRPr="00585E3A">
              <w:rPr>
                <w:rFonts w:ascii="Times New Roman Tj" w:hAnsi="Times New Roman Tj"/>
                <w:color w:val="000000" w:themeColor="text1"/>
                <w:lang w:val="tt-RU"/>
              </w:rPr>
              <w:t>Г-19000</w:t>
            </w:r>
          </w:p>
        </w:tc>
        <w:tc>
          <w:tcPr>
            <w:tcW w:w="0" w:type="auto"/>
            <w:vMerge/>
            <w:tcBorders>
              <w:right w:val="nil"/>
            </w:tcBorders>
            <w:vAlign w:val="center"/>
          </w:tcPr>
          <w:p w:rsidR="00D86714" w:rsidRPr="00585E3A" w:rsidRDefault="00D86714" w:rsidP="00685ACF">
            <w:pPr>
              <w:jc w:val="both"/>
              <w:rPr>
                <w:rFonts w:ascii="Times New Roman Tj" w:hAnsi="Times New Roman Tj"/>
                <w:color w:val="000000" w:themeColor="text1"/>
                <w:lang w:val="tt-RU"/>
              </w:rPr>
            </w:pPr>
          </w:p>
        </w:tc>
        <w:tc>
          <w:tcPr>
            <w:tcW w:w="0" w:type="auto"/>
            <w:vMerge/>
            <w:tcBorders>
              <w:top w:val="nil"/>
              <w:left w:val="nil"/>
              <w:bottom w:val="nil"/>
              <w:right w:val="nil"/>
            </w:tcBorders>
            <w:vAlign w:val="center"/>
          </w:tcPr>
          <w:p w:rsidR="00D86714" w:rsidRPr="00585E3A" w:rsidRDefault="00D86714" w:rsidP="00685ACF">
            <w:pPr>
              <w:jc w:val="both"/>
              <w:rPr>
                <w:rFonts w:ascii="Times New Roman Tj" w:hAnsi="Times New Roman Tj"/>
                <w:color w:val="000000" w:themeColor="text1"/>
                <w:lang w:val="tt-RU"/>
              </w:rPr>
            </w:pPr>
          </w:p>
        </w:tc>
        <w:tc>
          <w:tcPr>
            <w:tcW w:w="1196" w:type="dxa"/>
            <w:tcBorders>
              <w:left w:val="nil"/>
            </w:tcBorders>
          </w:tcPr>
          <w:p w:rsidR="00D86714" w:rsidRPr="00585E3A" w:rsidRDefault="00D86714" w:rsidP="00685ACF">
            <w:pPr>
              <w:jc w:val="both"/>
              <w:rPr>
                <w:rFonts w:ascii="Times New Roman Tj" w:hAnsi="Times New Roman Tj"/>
                <w:color w:val="000000" w:themeColor="text1"/>
                <w:lang w:val="tt-RU"/>
              </w:rPr>
            </w:pPr>
          </w:p>
        </w:tc>
        <w:tc>
          <w:tcPr>
            <w:tcW w:w="0" w:type="auto"/>
            <w:vMerge/>
            <w:tcBorders>
              <w:right w:val="nil"/>
            </w:tcBorders>
            <w:vAlign w:val="center"/>
          </w:tcPr>
          <w:p w:rsidR="00D86714" w:rsidRPr="00585E3A" w:rsidRDefault="00D86714" w:rsidP="00685ACF">
            <w:pPr>
              <w:jc w:val="both"/>
              <w:rPr>
                <w:rFonts w:ascii="Times New Roman Tj" w:hAnsi="Times New Roman Tj"/>
                <w:color w:val="000000" w:themeColor="text1"/>
                <w:lang w:val="tt-RU"/>
              </w:rPr>
            </w:pPr>
          </w:p>
        </w:tc>
      </w:tr>
      <w:tr w:rsidR="00585E3A" w:rsidRPr="00585E3A" w:rsidTr="00D86714">
        <w:tc>
          <w:tcPr>
            <w:tcW w:w="1196" w:type="dxa"/>
            <w:tcBorders>
              <w:left w:val="nil"/>
              <w:bottom w:val="nil"/>
            </w:tcBorders>
          </w:tcPr>
          <w:p w:rsidR="00D86714" w:rsidRPr="00585E3A" w:rsidRDefault="00D86714" w:rsidP="00685ACF">
            <w:pPr>
              <w:jc w:val="both"/>
              <w:rPr>
                <w:rFonts w:ascii="Times New Roman Tj" w:hAnsi="Times New Roman Tj"/>
                <w:color w:val="000000" w:themeColor="text1"/>
                <w:lang w:val="tt-RU"/>
              </w:rPr>
            </w:pPr>
            <w:r w:rsidRPr="00585E3A">
              <w:rPr>
                <w:rFonts w:ascii="Times New Roman Tj" w:hAnsi="Times New Roman Tj"/>
                <w:color w:val="000000" w:themeColor="text1"/>
                <w:lang w:val="tt-RU"/>
              </w:rPr>
              <w:t>БО-7000</w:t>
            </w:r>
          </w:p>
        </w:tc>
        <w:tc>
          <w:tcPr>
            <w:tcW w:w="1196" w:type="dxa"/>
            <w:tcBorders>
              <w:bottom w:val="nil"/>
              <w:right w:val="nil"/>
            </w:tcBorders>
          </w:tcPr>
          <w:p w:rsidR="00D86714" w:rsidRPr="00585E3A" w:rsidRDefault="00D86714" w:rsidP="00685ACF">
            <w:pPr>
              <w:jc w:val="both"/>
              <w:rPr>
                <w:rFonts w:ascii="Times New Roman Tj" w:hAnsi="Times New Roman Tj"/>
                <w:color w:val="000000" w:themeColor="text1"/>
                <w:lang w:val="tt-RU"/>
              </w:rPr>
            </w:pPr>
          </w:p>
        </w:tc>
        <w:tc>
          <w:tcPr>
            <w:tcW w:w="0" w:type="auto"/>
            <w:vMerge/>
            <w:tcBorders>
              <w:top w:val="nil"/>
              <w:left w:val="nil"/>
              <w:bottom w:val="nil"/>
              <w:right w:val="nil"/>
            </w:tcBorders>
            <w:vAlign w:val="center"/>
          </w:tcPr>
          <w:p w:rsidR="00D86714" w:rsidRPr="00585E3A" w:rsidRDefault="00D86714" w:rsidP="00685ACF">
            <w:pPr>
              <w:jc w:val="both"/>
              <w:rPr>
                <w:rFonts w:ascii="Times New Roman Tj" w:hAnsi="Times New Roman Tj"/>
                <w:color w:val="000000" w:themeColor="text1"/>
                <w:lang w:val="tt-RU"/>
              </w:rPr>
            </w:pPr>
          </w:p>
        </w:tc>
        <w:tc>
          <w:tcPr>
            <w:tcW w:w="1196" w:type="dxa"/>
            <w:tcBorders>
              <w:left w:val="nil"/>
              <w:bottom w:val="nil"/>
            </w:tcBorders>
          </w:tcPr>
          <w:p w:rsidR="00D86714" w:rsidRPr="00585E3A" w:rsidRDefault="00D86714" w:rsidP="00685ACF">
            <w:pPr>
              <w:jc w:val="both"/>
              <w:rPr>
                <w:rFonts w:ascii="Times New Roman Tj" w:hAnsi="Times New Roman Tj"/>
                <w:color w:val="000000" w:themeColor="text1"/>
                <w:lang w:val="tt-RU"/>
              </w:rPr>
            </w:pPr>
            <w:r w:rsidRPr="00585E3A">
              <w:rPr>
                <w:rFonts w:ascii="Times New Roman Tj" w:hAnsi="Times New Roman Tj"/>
                <w:color w:val="000000" w:themeColor="text1"/>
                <w:lang w:val="tt-RU"/>
              </w:rPr>
              <w:t>БО-3000</w:t>
            </w:r>
          </w:p>
        </w:tc>
        <w:tc>
          <w:tcPr>
            <w:tcW w:w="1196" w:type="dxa"/>
            <w:tcBorders>
              <w:bottom w:val="nil"/>
              <w:right w:val="nil"/>
            </w:tcBorders>
          </w:tcPr>
          <w:p w:rsidR="00D86714" w:rsidRPr="00585E3A" w:rsidRDefault="00D86714" w:rsidP="00685ACF">
            <w:pPr>
              <w:jc w:val="both"/>
              <w:rPr>
                <w:rFonts w:ascii="Times New Roman Tj" w:hAnsi="Times New Roman Tj"/>
                <w:color w:val="000000" w:themeColor="text1"/>
                <w:lang w:val="tt-RU"/>
              </w:rPr>
            </w:pPr>
          </w:p>
        </w:tc>
      </w:tr>
    </w:tbl>
    <w:p w:rsidR="00D86714" w:rsidRPr="00585E3A" w:rsidRDefault="00D86714" w:rsidP="00685ACF">
      <w:pPr>
        <w:jc w:val="both"/>
        <w:rPr>
          <w:rFonts w:ascii="Times New Roman Tj" w:hAnsi="Times New Roman Tj"/>
          <w:color w:val="000000" w:themeColor="text1"/>
          <w:lang w:val="tt-RU"/>
        </w:rPr>
      </w:pPr>
      <w:r w:rsidRPr="00585E3A">
        <w:rPr>
          <w:rFonts w:ascii="Times New Roman Tj" w:hAnsi="Times New Roman Tj"/>
          <w:color w:val="000000" w:themeColor="text1"/>
          <w:lang w:val="tt-RU"/>
        </w:rPr>
        <w:t>$A) 10000 ва 19000; $B) 16000 ва 7000; $C) 17000 ва6000; $D) 6000 ва 19000; $E) 12000 ва 5000</w:t>
      </w:r>
      <w:r w:rsidR="00C42F90" w:rsidRPr="00585E3A">
        <w:rPr>
          <w:rFonts w:ascii="Times New Roman Tj" w:hAnsi="Times New Roman Tj"/>
          <w:color w:val="000000" w:themeColor="text1"/>
        </w:rPr>
        <w:t>;</w:t>
      </w:r>
    </w:p>
    <w:p w:rsidR="00D86714" w:rsidRPr="00585E3A" w:rsidRDefault="00D86714" w:rsidP="00685ACF">
      <w:pPr>
        <w:jc w:val="both"/>
        <w:rPr>
          <w:rFonts w:ascii="Times New Roman Tj" w:hAnsi="Times New Roman Tj"/>
          <w:color w:val="000000" w:themeColor="text1"/>
          <w:lang w:val="tt-RU"/>
        </w:rPr>
      </w:pPr>
    </w:p>
    <w:p w:rsidR="00D86714" w:rsidRPr="00585E3A" w:rsidRDefault="00D86714" w:rsidP="00685ACF">
      <w:pPr>
        <w:jc w:val="both"/>
        <w:rPr>
          <w:rFonts w:ascii="Times New Roman Tj" w:hAnsi="Times New Roman Tj"/>
          <w:b/>
          <w:color w:val="000000" w:themeColor="text1"/>
          <w:lang w:val="tt-RU"/>
        </w:rPr>
      </w:pPr>
      <w:r w:rsidRPr="00585E3A">
        <w:rPr>
          <w:rFonts w:ascii="Times New Roman Tj" w:hAnsi="Times New Roman Tj"/>
          <w:b/>
          <w:color w:val="000000" w:themeColor="text1"/>
          <w:lang w:val="tt-RU"/>
        </w:rPr>
        <w:t>@</w:t>
      </w:r>
      <w:r w:rsidR="00806C94" w:rsidRPr="00585E3A">
        <w:rPr>
          <w:rFonts w:ascii="Times New Roman Tj" w:hAnsi="Times New Roman Tj"/>
          <w:b/>
          <w:color w:val="000000" w:themeColor="text1"/>
          <w:lang w:val="tt-RU"/>
        </w:rPr>
        <w:t>204</w:t>
      </w:r>
      <w:r w:rsidRPr="00585E3A">
        <w:rPr>
          <w:rFonts w:ascii="Times New Roman Tj" w:hAnsi="Times New Roman Tj"/>
          <w:b/>
          <w:color w:val="000000" w:themeColor="text1"/>
          <w:lang w:val="tt-RU"/>
        </w:rPr>
        <w:t>. Ба љои аломат</w:t>
      </w:r>
      <w:r w:rsidRPr="00585E3A">
        <w:rPr>
          <w:rFonts w:ascii="Cambria" w:hAnsi="Cambria" w:cs="Cambria"/>
          <w:b/>
          <w:color w:val="000000" w:themeColor="text1"/>
          <w:lang w:val="tt-RU"/>
        </w:rPr>
        <w:t>ҳ</w:t>
      </w:r>
      <w:r w:rsidRPr="00585E3A">
        <w:rPr>
          <w:rFonts w:ascii="Times New Roman Tj" w:hAnsi="Times New Roman Tj"/>
          <w:b/>
          <w:color w:val="000000" w:themeColor="text1"/>
          <w:lang w:val="tt-RU"/>
        </w:rPr>
        <w:t>ои савол ра</w:t>
      </w:r>
      <w:r w:rsidRPr="00585E3A">
        <w:rPr>
          <w:rFonts w:ascii="Cambria" w:hAnsi="Cambria" w:cs="Cambria"/>
          <w:b/>
          <w:color w:val="000000" w:themeColor="text1"/>
          <w:lang w:val="tt-RU"/>
        </w:rPr>
        <w:t>қ</w:t>
      </w:r>
      <w:r w:rsidRPr="00585E3A">
        <w:rPr>
          <w:rFonts w:ascii="Times New Roman Tj" w:hAnsi="Times New Roman Tj"/>
          <w:b/>
          <w:color w:val="000000" w:themeColor="text1"/>
          <w:lang w:val="tt-RU"/>
        </w:rPr>
        <w:t>ам</w:t>
      </w:r>
      <w:r w:rsidRPr="00585E3A">
        <w:rPr>
          <w:rFonts w:ascii="Cambria" w:hAnsi="Cambria" w:cs="Cambria"/>
          <w:b/>
          <w:color w:val="000000" w:themeColor="text1"/>
          <w:lang w:val="tt-RU"/>
        </w:rPr>
        <w:t>ҳ</w:t>
      </w:r>
      <w:r w:rsidRPr="00585E3A">
        <w:rPr>
          <w:rFonts w:ascii="Times New Roman Tj" w:hAnsi="Times New Roman Tj"/>
          <w:b/>
          <w:color w:val="000000" w:themeColor="text1"/>
          <w:lang w:val="tt-RU"/>
        </w:rPr>
        <w:t>ои мувофи</w:t>
      </w:r>
      <w:r w:rsidRPr="00585E3A">
        <w:rPr>
          <w:rFonts w:ascii="Cambria" w:hAnsi="Cambria" w:cs="Cambria"/>
          <w:b/>
          <w:color w:val="000000" w:themeColor="text1"/>
          <w:lang w:val="tt-RU"/>
        </w:rPr>
        <w:t>қ</w:t>
      </w:r>
      <w:r w:rsidRPr="00585E3A">
        <w:rPr>
          <w:rFonts w:ascii="Times New Roman Tj" w:hAnsi="Times New Roman Tj"/>
          <w:b/>
          <w:color w:val="000000" w:themeColor="text1"/>
          <w:lang w:val="tt-RU"/>
        </w:rPr>
        <w:t>ро гузоред:</w:t>
      </w:r>
    </w:p>
    <w:p w:rsidR="00D86714" w:rsidRPr="00585E3A" w:rsidRDefault="00D86714" w:rsidP="00685ACF">
      <w:pPr>
        <w:jc w:val="both"/>
        <w:rPr>
          <w:rFonts w:ascii="Times New Roman Tj" w:hAnsi="Times New Roman Tj"/>
          <w:color w:val="000000" w:themeColor="text1"/>
          <w:lang w:val="tt-RU"/>
        </w:rPr>
      </w:pP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22"/>
        <w:gridCol w:w="1143"/>
        <w:gridCol w:w="1068"/>
        <w:gridCol w:w="1159"/>
        <w:gridCol w:w="1592"/>
        <w:gridCol w:w="1069"/>
        <w:gridCol w:w="1222"/>
        <w:gridCol w:w="1115"/>
      </w:tblGrid>
      <w:tr w:rsidR="00585E3A" w:rsidRPr="00585E3A" w:rsidTr="00D86714">
        <w:tc>
          <w:tcPr>
            <w:tcW w:w="2356" w:type="dxa"/>
            <w:gridSpan w:val="2"/>
            <w:tcBorders>
              <w:left w:val="nil"/>
              <w:right w:val="nil"/>
            </w:tcBorders>
          </w:tcPr>
          <w:p w:rsidR="00D86714" w:rsidRPr="00585E3A" w:rsidRDefault="00D86714" w:rsidP="00685ACF">
            <w:pPr>
              <w:jc w:val="both"/>
              <w:rPr>
                <w:rFonts w:ascii="Times New Roman Tj" w:hAnsi="Times New Roman Tj"/>
                <w:color w:val="000000" w:themeColor="text1"/>
                <w:lang w:val="tt-RU"/>
              </w:rPr>
            </w:pPr>
            <w:r w:rsidRPr="00585E3A">
              <w:rPr>
                <w:rFonts w:ascii="Times New Roman Tj" w:hAnsi="Times New Roman Tj"/>
                <w:color w:val="000000" w:themeColor="text1"/>
                <w:lang w:val="tt-RU"/>
              </w:rPr>
              <w:t>Восита</w:t>
            </w:r>
            <w:r w:rsidRPr="00585E3A">
              <w:rPr>
                <w:rFonts w:ascii="Cambria" w:hAnsi="Cambria" w:cs="Cambria"/>
                <w:color w:val="000000" w:themeColor="text1"/>
                <w:lang w:val="tt-RU"/>
              </w:rPr>
              <w:t>ҳ</w:t>
            </w:r>
            <w:r w:rsidRPr="00585E3A">
              <w:rPr>
                <w:rFonts w:ascii="Times New Roman Tj" w:hAnsi="Times New Roman Tj"/>
                <w:color w:val="000000" w:themeColor="text1"/>
                <w:lang w:val="tt-RU"/>
              </w:rPr>
              <w:t>оипулї</w:t>
            </w:r>
          </w:p>
        </w:tc>
        <w:tc>
          <w:tcPr>
            <w:tcW w:w="1068" w:type="dxa"/>
            <w:vMerge w:val="restart"/>
            <w:tcBorders>
              <w:top w:val="nil"/>
              <w:left w:val="nil"/>
              <w:bottom w:val="nil"/>
              <w:right w:val="nil"/>
            </w:tcBorders>
          </w:tcPr>
          <w:p w:rsidR="00D86714" w:rsidRPr="00585E3A" w:rsidRDefault="00D86714" w:rsidP="00685ACF">
            <w:pPr>
              <w:jc w:val="both"/>
              <w:rPr>
                <w:rFonts w:ascii="Times New Roman Tj" w:hAnsi="Times New Roman Tj"/>
                <w:color w:val="000000" w:themeColor="text1"/>
                <w:lang w:val="tt-RU"/>
              </w:rPr>
            </w:pPr>
          </w:p>
        </w:tc>
        <w:tc>
          <w:tcPr>
            <w:tcW w:w="2751" w:type="dxa"/>
            <w:gridSpan w:val="2"/>
            <w:tcBorders>
              <w:left w:val="nil"/>
              <w:right w:val="nil"/>
            </w:tcBorders>
          </w:tcPr>
          <w:p w:rsidR="00D86714" w:rsidRPr="00585E3A" w:rsidRDefault="00D86714" w:rsidP="00685ACF">
            <w:pPr>
              <w:jc w:val="both"/>
              <w:rPr>
                <w:rFonts w:ascii="Times New Roman Tj" w:hAnsi="Times New Roman Tj"/>
                <w:color w:val="000000" w:themeColor="text1"/>
                <w:lang w:val="tt-RU"/>
              </w:rPr>
            </w:pPr>
            <w:r w:rsidRPr="00585E3A">
              <w:rPr>
                <w:rFonts w:ascii="Cambria" w:hAnsi="Cambria" w:cs="Cambria"/>
                <w:color w:val="000000" w:themeColor="text1"/>
                <w:lang w:val="tt-RU"/>
              </w:rPr>
              <w:t>Ҳ</w:t>
            </w:r>
            <w:r w:rsidRPr="00585E3A">
              <w:rPr>
                <w:rFonts w:ascii="Times New Roman Tj" w:hAnsi="Times New Roman Tj"/>
                <w:color w:val="000000" w:themeColor="text1"/>
                <w:lang w:val="tt-RU"/>
              </w:rPr>
              <w:t>исоб</w:t>
            </w:r>
            <w:r w:rsidRPr="00585E3A">
              <w:rPr>
                <w:rFonts w:ascii="Cambria" w:hAnsi="Cambria" w:cs="Cambria"/>
                <w:color w:val="000000" w:themeColor="text1"/>
                <w:lang w:val="tt-RU"/>
              </w:rPr>
              <w:t>ҳ</w:t>
            </w:r>
            <w:r w:rsidRPr="00585E3A">
              <w:rPr>
                <w:rFonts w:ascii="Times New Roman Tj" w:hAnsi="Times New Roman Tj"/>
                <w:color w:val="000000" w:themeColor="text1"/>
                <w:lang w:val="tt-RU"/>
              </w:rPr>
              <w:t>о барои пардохт</w:t>
            </w:r>
          </w:p>
        </w:tc>
        <w:tc>
          <w:tcPr>
            <w:tcW w:w="1069" w:type="dxa"/>
            <w:vMerge w:val="restart"/>
            <w:tcBorders>
              <w:top w:val="nil"/>
              <w:left w:val="nil"/>
              <w:bottom w:val="nil"/>
              <w:right w:val="nil"/>
            </w:tcBorders>
          </w:tcPr>
          <w:p w:rsidR="00D86714" w:rsidRPr="00585E3A" w:rsidRDefault="00D86714" w:rsidP="00685ACF">
            <w:pPr>
              <w:jc w:val="both"/>
              <w:rPr>
                <w:rFonts w:ascii="Times New Roman Tj" w:hAnsi="Times New Roman Tj"/>
                <w:color w:val="000000" w:themeColor="text1"/>
                <w:lang w:val="tt-RU"/>
              </w:rPr>
            </w:pPr>
          </w:p>
        </w:tc>
        <w:tc>
          <w:tcPr>
            <w:tcW w:w="2327" w:type="dxa"/>
            <w:gridSpan w:val="2"/>
            <w:tcBorders>
              <w:left w:val="nil"/>
              <w:right w:val="nil"/>
            </w:tcBorders>
          </w:tcPr>
          <w:p w:rsidR="00D86714" w:rsidRPr="00585E3A" w:rsidRDefault="00D86714" w:rsidP="00685ACF">
            <w:pPr>
              <w:jc w:val="both"/>
              <w:rPr>
                <w:rFonts w:ascii="Times New Roman Tj" w:hAnsi="Times New Roman Tj"/>
                <w:color w:val="000000" w:themeColor="text1"/>
                <w:lang w:val="tt-RU"/>
              </w:rPr>
            </w:pPr>
            <w:r w:rsidRPr="00585E3A">
              <w:rPr>
                <w:rFonts w:ascii="Times New Roman Tj" w:hAnsi="Times New Roman Tj"/>
                <w:color w:val="000000" w:themeColor="text1"/>
                <w:lang w:val="tt-RU"/>
              </w:rPr>
              <w:t>Масоле</w:t>
            </w:r>
            <w:r w:rsidRPr="00585E3A">
              <w:rPr>
                <w:rFonts w:ascii="Cambria" w:hAnsi="Cambria" w:cs="Cambria"/>
                <w:color w:val="000000" w:themeColor="text1"/>
                <w:lang w:val="tt-RU"/>
              </w:rPr>
              <w:t>ҳҳ</w:t>
            </w:r>
            <w:r w:rsidRPr="00585E3A">
              <w:rPr>
                <w:rFonts w:ascii="Times New Roman Tj" w:hAnsi="Times New Roman Tj"/>
                <w:color w:val="000000" w:themeColor="text1"/>
                <w:lang w:val="tt-RU"/>
              </w:rPr>
              <w:t>о</w:t>
            </w:r>
          </w:p>
        </w:tc>
      </w:tr>
      <w:tr w:rsidR="00585E3A" w:rsidRPr="00585E3A" w:rsidTr="00D86714">
        <w:tc>
          <w:tcPr>
            <w:tcW w:w="1213" w:type="dxa"/>
            <w:tcBorders>
              <w:left w:val="nil"/>
            </w:tcBorders>
          </w:tcPr>
          <w:p w:rsidR="00D86714" w:rsidRPr="00585E3A" w:rsidRDefault="00D86714" w:rsidP="00685ACF">
            <w:pPr>
              <w:jc w:val="both"/>
              <w:rPr>
                <w:rFonts w:ascii="Times New Roman Tj" w:hAnsi="Times New Roman Tj"/>
                <w:color w:val="000000" w:themeColor="text1"/>
                <w:lang w:val="tt-RU"/>
              </w:rPr>
            </w:pPr>
            <w:r w:rsidRPr="00585E3A">
              <w:rPr>
                <w:rFonts w:ascii="Times New Roman Tj" w:hAnsi="Times New Roman Tj"/>
                <w:color w:val="000000" w:themeColor="text1"/>
                <w:lang w:val="tt-RU"/>
              </w:rPr>
              <w:t>БА-?</w:t>
            </w:r>
          </w:p>
        </w:tc>
        <w:tc>
          <w:tcPr>
            <w:tcW w:w="1143" w:type="dxa"/>
            <w:vMerge w:val="restart"/>
            <w:tcBorders>
              <w:right w:val="nil"/>
            </w:tcBorders>
          </w:tcPr>
          <w:p w:rsidR="00D86714" w:rsidRPr="00585E3A" w:rsidRDefault="00D86714" w:rsidP="00685ACF">
            <w:pPr>
              <w:jc w:val="both"/>
              <w:rPr>
                <w:rFonts w:ascii="Times New Roman Tj" w:hAnsi="Times New Roman Tj"/>
                <w:color w:val="000000" w:themeColor="text1"/>
                <w:lang w:val="tt-RU"/>
              </w:rPr>
            </w:pPr>
          </w:p>
          <w:p w:rsidR="00D86714" w:rsidRPr="00585E3A" w:rsidRDefault="00D86714" w:rsidP="00685ACF">
            <w:pPr>
              <w:jc w:val="both"/>
              <w:rPr>
                <w:rFonts w:ascii="Times New Roman Tj" w:hAnsi="Times New Roman Tj"/>
                <w:color w:val="000000" w:themeColor="text1"/>
                <w:lang w:val="tt-RU"/>
              </w:rPr>
            </w:pPr>
          </w:p>
          <w:p w:rsidR="00D86714" w:rsidRPr="00585E3A" w:rsidRDefault="00D86714" w:rsidP="00685ACF">
            <w:pPr>
              <w:jc w:val="both"/>
              <w:rPr>
                <w:rFonts w:ascii="Times New Roman Tj" w:hAnsi="Times New Roman Tj"/>
                <w:color w:val="000000" w:themeColor="text1"/>
                <w:lang w:val="tt-RU"/>
              </w:rPr>
            </w:pPr>
            <w:r w:rsidRPr="00585E3A">
              <w:rPr>
                <w:rFonts w:ascii="Times New Roman Tj" w:hAnsi="Times New Roman Tj"/>
                <w:noProof/>
                <w:color w:val="000000" w:themeColor="text1"/>
                <w:lang w:eastAsia="ru-RU"/>
              </w:rPr>
              <mc:AlternateContent>
                <mc:Choice Requires="wps">
                  <w:drawing>
                    <wp:anchor distT="4294967295" distB="4294967295" distL="114300" distR="114300" simplePos="0" relativeHeight="251663360" behindDoc="0" locked="0" layoutInCell="1" allowOverlap="1">
                      <wp:simplePos x="0" y="0"/>
                      <wp:positionH relativeFrom="column">
                        <wp:posOffset>449580</wp:posOffset>
                      </wp:positionH>
                      <wp:positionV relativeFrom="paragraph">
                        <wp:posOffset>-7620</wp:posOffset>
                      </wp:positionV>
                      <wp:extent cx="484505" cy="0"/>
                      <wp:effectExtent l="11430" t="59055" r="18415" b="5524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50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5AC175A" id="Прямая соединительная линия 2"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5.4pt,-.6pt" to="73.5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">
                      <v:stroke endarrow="block"/>
                    </v:line>
                  </w:pict>
                </mc:Fallback>
              </mc:AlternateContent>
            </w:r>
            <w:r w:rsidRPr="00585E3A">
              <w:rPr>
                <w:rFonts w:ascii="Times New Roman Tj" w:hAnsi="Times New Roman Tj"/>
                <w:color w:val="000000" w:themeColor="text1"/>
                <w:lang w:val="tt-RU"/>
              </w:rPr>
              <w:t>Г.25000</w:t>
            </w:r>
          </w:p>
        </w:tc>
        <w:tc>
          <w:tcPr>
            <w:tcW w:w="0" w:type="auto"/>
            <w:vMerge/>
            <w:tcBorders>
              <w:top w:val="nil"/>
              <w:left w:val="nil"/>
              <w:bottom w:val="nil"/>
              <w:right w:val="nil"/>
            </w:tcBorders>
            <w:vAlign w:val="center"/>
          </w:tcPr>
          <w:p w:rsidR="00D86714" w:rsidRPr="00585E3A" w:rsidRDefault="00D86714" w:rsidP="00685ACF">
            <w:pPr>
              <w:jc w:val="both"/>
              <w:rPr>
                <w:rFonts w:ascii="Times New Roman Tj" w:hAnsi="Times New Roman Tj"/>
                <w:color w:val="000000" w:themeColor="text1"/>
                <w:lang w:val="tt-RU"/>
              </w:rPr>
            </w:pPr>
          </w:p>
        </w:tc>
        <w:tc>
          <w:tcPr>
            <w:tcW w:w="1159" w:type="dxa"/>
            <w:vMerge w:val="restart"/>
            <w:tcBorders>
              <w:left w:val="nil"/>
            </w:tcBorders>
          </w:tcPr>
          <w:p w:rsidR="00D86714" w:rsidRPr="00585E3A" w:rsidRDefault="00D86714" w:rsidP="00685ACF">
            <w:pPr>
              <w:jc w:val="both"/>
              <w:rPr>
                <w:rFonts w:ascii="Times New Roman Tj" w:hAnsi="Times New Roman Tj"/>
                <w:color w:val="000000" w:themeColor="text1"/>
                <w:lang w:val="tt-RU"/>
              </w:rPr>
            </w:pPr>
          </w:p>
        </w:tc>
        <w:tc>
          <w:tcPr>
            <w:tcW w:w="1592" w:type="dxa"/>
            <w:tcBorders>
              <w:right w:val="nil"/>
            </w:tcBorders>
          </w:tcPr>
          <w:p w:rsidR="00D86714" w:rsidRPr="00585E3A" w:rsidRDefault="00D86714" w:rsidP="00685ACF">
            <w:pPr>
              <w:jc w:val="both"/>
              <w:rPr>
                <w:rFonts w:ascii="Times New Roman Tj" w:hAnsi="Times New Roman Tj"/>
                <w:color w:val="000000" w:themeColor="text1"/>
                <w:lang w:val="tt-RU"/>
              </w:rPr>
            </w:pPr>
            <w:r w:rsidRPr="00585E3A">
              <w:rPr>
                <w:rFonts w:ascii="Times New Roman Tj" w:hAnsi="Times New Roman Tj"/>
                <w:color w:val="000000" w:themeColor="text1"/>
                <w:lang w:val="tt-RU"/>
              </w:rPr>
              <w:t>БА-12000</w:t>
            </w:r>
          </w:p>
        </w:tc>
        <w:tc>
          <w:tcPr>
            <w:tcW w:w="0" w:type="auto"/>
            <w:vMerge/>
            <w:tcBorders>
              <w:top w:val="nil"/>
              <w:left w:val="nil"/>
              <w:bottom w:val="nil"/>
              <w:right w:val="nil"/>
            </w:tcBorders>
            <w:vAlign w:val="center"/>
          </w:tcPr>
          <w:p w:rsidR="00D86714" w:rsidRPr="00585E3A" w:rsidRDefault="00D86714" w:rsidP="00685ACF">
            <w:pPr>
              <w:jc w:val="both"/>
              <w:rPr>
                <w:rFonts w:ascii="Times New Roman Tj" w:hAnsi="Times New Roman Tj"/>
                <w:color w:val="000000" w:themeColor="text1"/>
                <w:lang w:val="tt-RU"/>
              </w:rPr>
            </w:pPr>
          </w:p>
        </w:tc>
        <w:tc>
          <w:tcPr>
            <w:tcW w:w="1212" w:type="dxa"/>
            <w:tcBorders>
              <w:left w:val="nil"/>
            </w:tcBorders>
          </w:tcPr>
          <w:p w:rsidR="00D86714" w:rsidRPr="00585E3A" w:rsidRDefault="00D86714" w:rsidP="00685ACF">
            <w:pPr>
              <w:jc w:val="both"/>
              <w:rPr>
                <w:rFonts w:ascii="Times New Roman Tj" w:hAnsi="Times New Roman Tj"/>
                <w:color w:val="000000" w:themeColor="text1"/>
                <w:lang w:val="tt-RU"/>
              </w:rPr>
            </w:pPr>
            <w:r w:rsidRPr="00585E3A">
              <w:rPr>
                <w:rFonts w:ascii="Times New Roman Tj" w:hAnsi="Times New Roman Tj"/>
                <w:color w:val="000000" w:themeColor="text1"/>
                <w:lang w:val="tt-RU"/>
              </w:rPr>
              <w:t>БА-?</w:t>
            </w:r>
          </w:p>
        </w:tc>
        <w:tc>
          <w:tcPr>
            <w:tcW w:w="1115" w:type="dxa"/>
            <w:vMerge w:val="restart"/>
            <w:tcBorders>
              <w:right w:val="nil"/>
            </w:tcBorders>
          </w:tcPr>
          <w:p w:rsidR="00D86714" w:rsidRPr="00585E3A" w:rsidRDefault="00D86714" w:rsidP="00685ACF">
            <w:pPr>
              <w:jc w:val="both"/>
              <w:rPr>
                <w:rFonts w:ascii="Times New Roman Tj" w:hAnsi="Times New Roman Tj"/>
                <w:color w:val="000000" w:themeColor="text1"/>
                <w:lang w:val="tt-RU"/>
              </w:rPr>
            </w:pPr>
          </w:p>
        </w:tc>
      </w:tr>
      <w:tr w:rsidR="00585E3A" w:rsidRPr="00585E3A" w:rsidTr="00D86714">
        <w:tc>
          <w:tcPr>
            <w:tcW w:w="1213" w:type="dxa"/>
            <w:tcBorders>
              <w:left w:val="nil"/>
            </w:tcBorders>
          </w:tcPr>
          <w:p w:rsidR="00D86714" w:rsidRPr="00585E3A" w:rsidRDefault="00D86714" w:rsidP="00685ACF">
            <w:pPr>
              <w:jc w:val="both"/>
              <w:rPr>
                <w:rFonts w:ascii="Times New Roman Tj" w:hAnsi="Times New Roman Tj"/>
                <w:color w:val="000000" w:themeColor="text1"/>
                <w:lang w:val="tt-RU"/>
              </w:rPr>
            </w:pPr>
            <w:r w:rsidRPr="00585E3A">
              <w:rPr>
                <w:rFonts w:ascii="Times New Roman Tj" w:hAnsi="Times New Roman Tj"/>
                <w:color w:val="000000" w:themeColor="text1"/>
                <w:lang w:val="tt-RU"/>
              </w:rPr>
              <w:t>Г-19000</w:t>
            </w:r>
          </w:p>
        </w:tc>
        <w:tc>
          <w:tcPr>
            <w:tcW w:w="0" w:type="auto"/>
            <w:vMerge/>
            <w:tcBorders>
              <w:right w:val="nil"/>
            </w:tcBorders>
            <w:vAlign w:val="center"/>
          </w:tcPr>
          <w:p w:rsidR="00D86714" w:rsidRPr="00585E3A" w:rsidRDefault="00D86714" w:rsidP="00685ACF">
            <w:pPr>
              <w:jc w:val="both"/>
              <w:rPr>
                <w:rFonts w:ascii="Times New Roman Tj" w:hAnsi="Times New Roman Tj"/>
                <w:color w:val="000000" w:themeColor="text1"/>
                <w:lang w:val="tt-RU"/>
              </w:rPr>
            </w:pPr>
          </w:p>
        </w:tc>
        <w:tc>
          <w:tcPr>
            <w:tcW w:w="0" w:type="auto"/>
            <w:vMerge/>
            <w:tcBorders>
              <w:top w:val="nil"/>
              <w:left w:val="nil"/>
              <w:bottom w:val="nil"/>
              <w:right w:val="nil"/>
            </w:tcBorders>
            <w:vAlign w:val="center"/>
          </w:tcPr>
          <w:p w:rsidR="00D86714" w:rsidRPr="00585E3A" w:rsidRDefault="00D86714" w:rsidP="00685ACF">
            <w:pPr>
              <w:jc w:val="both"/>
              <w:rPr>
                <w:rFonts w:ascii="Times New Roman Tj" w:hAnsi="Times New Roman Tj"/>
                <w:color w:val="000000" w:themeColor="text1"/>
                <w:lang w:val="tt-RU"/>
              </w:rPr>
            </w:pPr>
          </w:p>
        </w:tc>
        <w:tc>
          <w:tcPr>
            <w:tcW w:w="0" w:type="auto"/>
            <w:vMerge/>
            <w:tcBorders>
              <w:left w:val="nil"/>
            </w:tcBorders>
            <w:vAlign w:val="center"/>
          </w:tcPr>
          <w:p w:rsidR="00D86714" w:rsidRPr="00585E3A" w:rsidRDefault="00D86714" w:rsidP="00685ACF">
            <w:pPr>
              <w:jc w:val="both"/>
              <w:rPr>
                <w:rFonts w:ascii="Times New Roman Tj" w:hAnsi="Times New Roman Tj"/>
                <w:color w:val="000000" w:themeColor="text1"/>
                <w:lang w:val="tt-RU"/>
              </w:rPr>
            </w:pPr>
          </w:p>
        </w:tc>
        <w:tc>
          <w:tcPr>
            <w:tcW w:w="1592" w:type="dxa"/>
            <w:tcBorders>
              <w:right w:val="nil"/>
            </w:tcBorders>
          </w:tcPr>
          <w:p w:rsidR="00D86714" w:rsidRPr="00585E3A" w:rsidRDefault="00D86714" w:rsidP="00685ACF">
            <w:pPr>
              <w:jc w:val="both"/>
              <w:rPr>
                <w:rFonts w:ascii="Times New Roman Tj" w:hAnsi="Times New Roman Tj"/>
                <w:color w:val="000000" w:themeColor="text1"/>
                <w:lang w:val="tt-RU"/>
              </w:rPr>
            </w:pPr>
          </w:p>
          <w:p w:rsidR="00D86714" w:rsidRPr="00585E3A" w:rsidRDefault="00D86714" w:rsidP="00685ACF">
            <w:pPr>
              <w:jc w:val="both"/>
              <w:rPr>
                <w:rFonts w:ascii="Times New Roman Tj" w:hAnsi="Times New Roman Tj"/>
                <w:color w:val="000000" w:themeColor="text1"/>
                <w:lang w:val="tt-RU"/>
              </w:rPr>
            </w:pPr>
            <w:r w:rsidRPr="00585E3A">
              <w:rPr>
                <w:rFonts w:ascii="Times New Roman Tj" w:hAnsi="Times New Roman Tj"/>
                <w:noProof/>
                <w:color w:val="000000" w:themeColor="text1"/>
                <w:lang w:eastAsia="ru-RU"/>
              </w:rPr>
              <mc:AlternateContent>
                <mc:Choice Requires="wps">
                  <w:drawing>
                    <wp:anchor distT="0" distB="0" distL="114300" distR="114300" simplePos="0" relativeHeight="251664384" behindDoc="0" locked="0" layoutInCell="1" allowOverlap="1">
                      <wp:simplePos x="0" y="0"/>
                      <wp:positionH relativeFrom="column">
                        <wp:posOffset>518795</wp:posOffset>
                      </wp:positionH>
                      <wp:positionV relativeFrom="paragraph">
                        <wp:posOffset>0</wp:posOffset>
                      </wp:positionV>
                      <wp:extent cx="555625" cy="635"/>
                      <wp:effectExtent l="13970" t="57150" r="20955" b="56515"/>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55625"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A905976" id="Прямая соединительная линия 1" o:spid="_x0000_s1026" style="position:absolute;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85pt,0" to="84.6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">
                      <v:stroke endarrow="block"/>
                    </v:line>
                  </w:pict>
                </mc:Fallback>
              </mc:AlternateContent>
            </w:r>
            <w:r w:rsidRPr="00585E3A">
              <w:rPr>
                <w:rFonts w:ascii="Times New Roman Tj" w:hAnsi="Times New Roman Tj"/>
                <w:color w:val="000000" w:themeColor="text1"/>
                <w:lang w:val="tt-RU"/>
              </w:rPr>
              <w:t xml:space="preserve"> Г- ?</w:t>
            </w:r>
          </w:p>
        </w:tc>
        <w:tc>
          <w:tcPr>
            <w:tcW w:w="0" w:type="auto"/>
            <w:vMerge/>
            <w:tcBorders>
              <w:top w:val="nil"/>
              <w:left w:val="nil"/>
              <w:bottom w:val="nil"/>
              <w:right w:val="nil"/>
            </w:tcBorders>
            <w:vAlign w:val="center"/>
          </w:tcPr>
          <w:p w:rsidR="00D86714" w:rsidRPr="00585E3A" w:rsidRDefault="00D86714" w:rsidP="00685ACF">
            <w:pPr>
              <w:jc w:val="both"/>
              <w:rPr>
                <w:rFonts w:ascii="Times New Roman Tj" w:hAnsi="Times New Roman Tj"/>
                <w:color w:val="000000" w:themeColor="text1"/>
                <w:lang w:val="tt-RU"/>
              </w:rPr>
            </w:pPr>
          </w:p>
        </w:tc>
        <w:tc>
          <w:tcPr>
            <w:tcW w:w="1212" w:type="dxa"/>
            <w:tcBorders>
              <w:left w:val="nil"/>
            </w:tcBorders>
          </w:tcPr>
          <w:p w:rsidR="00D86714" w:rsidRPr="00585E3A" w:rsidRDefault="00D86714" w:rsidP="00685ACF">
            <w:pPr>
              <w:jc w:val="both"/>
              <w:rPr>
                <w:rFonts w:ascii="Times New Roman Tj" w:hAnsi="Times New Roman Tj"/>
                <w:color w:val="000000" w:themeColor="text1"/>
                <w:lang w:val="tt-RU"/>
              </w:rPr>
            </w:pPr>
          </w:p>
        </w:tc>
        <w:tc>
          <w:tcPr>
            <w:tcW w:w="0" w:type="auto"/>
            <w:vMerge/>
            <w:tcBorders>
              <w:right w:val="nil"/>
            </w:tcBorders>
            <w:vAlign w:val="center"/>
          </w:tcPr>
          <w:p w:rsidR="00D86714" w:rsidRPr="00585E3A" w:rsidRDefault="00D86714" w:rsidP="00685ACF">
            <w:pPr>
              <w:jc w:val="both"/>
              <w:rPr>
                <w:rFonts w:ascii="Times New Roman Tj" w:hAnsi="Times New Roman Tj"/>
                <w:color w:val="000000" w:themeColor="text1"/>
                <w:lang w:val="tt-RU"/>
              </w:rPr>
            </w:pPr>
          </w:p>
        </w:tc>
      </w:tr>
      <w:tr w:rsidR="00585E3A" w:rsidRPr="00585E3A" w:rsidTr="00D86714">
        <w:trPr>
          <w:trHeight w:val="356"/>
        </w:trPr>
        <w:tc>
          <w:tcPr>
            <w:tcW w:w="1213" w:type="dxa"/>
            <w:tcBorders>
              <w:left w:val="nil"/>
              <w:bottom w:val="nil"/>
            </w:tcBorders>
          </w:tcPr>
          <w:p w:rsidR="00D86714" w:rsidRPr="00585E3A" w:rsidRDefault="00D86714" w:rsidP="00685ACF">
            <w:pPr>
              <w:jc w:val="both"/>
              <w:rPr>
                <w:rFonts w:ascii="Times New Roman Tj" w:hAnsi="Times New Roman Tj"/>
                <w:color w:val="000000" w:themeColor="text1"/>
                <w:lang w:val="tt-RU"/>
              </w:rPr>
            </w:pPr>
            <w:r w:rsidRPr="00585E3A">
              <w:rPr>
                <w:rFonts w:ascii="Times New Roman Tj" w:hAnsi="Times New Roman Tj"/>
                <w:color w:val="000000" w:themeColor="text1"/>
                <w:lang w:val="tt-RU"/>
              </w:rPr>
              <w:t>БО.55000</w:t>
            </w:r>
          </w:p>
          <w:p w:rsidR="00D86714" w:rsidRPr="00585E3A" w:rsidRDefault="00D86714" w:rsidP="00685ACF">
            <w:pPr>
              <w:jc w:val="both"/>
              <w:rPr>
                <w:rFonts w:ascii="Times New Roman Tj" w:hAnsi="Times New Roman Tj"/>
                <w:color w:val="000000" w:themeColor="text1"/>
                <w:lang w:val="tt-RU"/>
              </w:rPr>
            </w:pPr>
          </w:p>
        </w:tc>
        <w:tc>
          <w:tcPr>
            <w:tcW w:w="1143" w:type="dxa"/>
            <w:tcBorders>
              <w:bottom w:val="nil"/>
              <w:right w:val="nil"/>
            </w:tcBorders>
          </w:tcPr>
          <w:p w:rsidR="00D86714" w:rsidRPr="00585E3A" w:rsidRDefault="00D86714" w:rsidP="00685ACF">
            <w:pPr>
              <w:jc w:val="both"/>
              <w:rPr>
                <w:rFonts w:ascii="Times New Roman Tj" w:hAnsi="Times New Roman Tj"/>
                <w:color w:val="000000" w:themeColor="text1"/>
                <w:lang w:val="tt-RU"/>
              </w:rPr>
            </w:pPr>
          </w:p>
        </w:tc>
        <w:tc>
          <w:tcPr>
            <w:tcW w:w="0" w:type="auto"/>
            <w:vMerge/>
            <w:tcBorders>
              <w:top w:val="nil"/>
              <w:left w:val="nil"/>
              <w:bottom w:val="nil"/>
              <w:right w:val="nil"/>
            </w:tcBorders>
            <w:vAlign w:val="center"/>
          </w:tcPr>
          <w:p w:rsidR="00D86714" w:rsidRPr="00585E3A" w:rsidRDefault="00D86714" w:rsidP="00685ACF">
            <w:pPr>
              <w:jc w:val="both"/>
              <w:rPr>
                <w:rFonts w:ascii="Times New Roman Tj" w:hAnsi="Times New Roman Tj"/>
                <w:color w:val="000000" w:themeColor="text1"/>
                <w:lang w:val="tt-RU"/>
              </w:rPr>
            </w:pPr>
          </w:p>
        </w:tc>
        <w:tc>
          <w:tcPr>
            <w:tcW w:w="1159" w:type="dxa"/>
            <w:tcBorders>
              <w:left w:val="nil"/>
              <w:bottom w:val="nil"/>
            </w:tcBorders>
          </w:tcPr>
          <w:p w:rsidR="00D86714" w:rsidRPr="00585E3A" w:rsidRDefault="00D86714" w:rsidP="00685ACF">
            <w:pPr>
              <w:jc w:val="both"/>
              <w:rPr>
                <w:rFonts w:ascii="Times New Roman Tj" w:hAnsi="Times New Roman Tj"/>
                <w:color w:val="000000" w:themeColor="text1"/>
                <w:lang w:val="tt-RU"/>
              </w:rPr>
            </w:pPr>
          </w:p>
        </w:tc>
        <w:tc>
          <w:tcPr>
            <w:tcW w:w="1592" w:type="dxa"/>
            <w:tcBorders>
              <w:bottom w:val="nil"/>
              <w:right w:val="nil"/>
            </w:tcBorders>
          </w:tcPr>
          <w:p w:rsidR="00D86714" w:rsidRPr="00585E3A" w:rsidRDefault="00D86714" w:rsidP="00685ACF">
            <w:pPr>
              <w:jc w:val="both"/>
              <w:rPr>
                <w:rFonts w:ascii="Times New Roman Tj" w:hAnsi="Times New Roman Tj"/>
                <w:color w:val="000000" w:themeColor="text1"/>
                <w:lang w:val="tt-RU"/>
              </w:rPr>
            </w:pPr>
            <w:r w:rsidRPr="00585E3A">
              <w:rPr>
                <w:rFonts w:ascii="Times New Roman Tj" w:hAnsi="Times New Roman Tj"/>
                <w:color w:val="000000" w:themeColor="text1"/>
                <w:lang w:val="tt-RU"/>
              </w:rPr>
              <w:t>БО.14000</w:t>
            </w:r>
          </w:p>
        </w:tc>
        <w:tc>
          <w:tcPr>
            <w:tcW w:w="0" w:type="auto"/>
            <w:vMerge/>
            <w:tcBorders>
              <w:top w:val="nil"/>
              <w:left w:val="nil"/>
              <w:bottom w:val="nil"/>
              <w:right w:val="nil"/>
            </w:tcBorders>
            <w:vAlign w:val="center"/>
          </w:tcPr>
          <w:p w:rsidR="00D86714" w:rsidRPr="00585E3A" w:rsidRDefault="00D86714" w:rsidP="00685ACF">
            <w:pPr>
              <w:jc w:val="both"/>
              <w:rPr>
                <w:rFonts w:ascii="Times New Roman Tj" w:hAnsi="Times New Roman Tj"/>
                <w:color w:val="000000" w:themeColor="text1"/>
                <w:lang w:val="tt-RU"/>
              </w:rPr>
            </w:pPr>
          </w:p>
        </w:tc>
        <w:tc>
          <w:tcPr>
            <w:tcW w:w="1212" w:type="dxa"/>
            <w:tcBorders>
              <w:left w:val="nil"/>
              <w:bottom w:val="nil"/>
            </w:tcBorders>
          </w:tcPr>
          <w:p w:rsidR="00D86714" w:rsidRPr="00585E3A" w:rsidRDefault="00D86714" w:rsidP="00685ACF">
            <w:pPr>
              <w:jc w:val="both"/>
              <w:rPr>
                <w:rFonts w:ascii="Times New Roman Tj" w:hAnsi="Times New Roman Tj"/>
                <w:color w:val="000000" w:themeColor="text1"/>
                <w:lang w:val="tt-RU"/>
              </w:rPr>
            </w:pPr>
            <w:r w:rsidRPr="00585E3A">
              <w:rPr>
                <w:rFonts w:ascii="Times New Roman Tj" w:hAnsi="Times New Roman Tj"/>
                <w:color w:val="000000" w:themeColor="text1"/>
                <w:lang w:val="tt-RU"/>
              </w:rPr>
              <w:t>БО.80000</w:t>
            </w:r>
          </w:p>
        </w:tc>
        <w:tc>
          <w:tcPr>
            <w:tcW w:w="1115" w:type="dxa"/>
            <w:tcBorders>
              <w:bottom w:val="nil"/>
              <w:right w:val="nil"/>
            </w:tcBorders>
          </w:tcPr>
          <w:p w:rsidR="00D86714" w:rsidRPr="00585E3A" w:rsidRDefault="00D86714" w:rsidP="00685ACF">
            <w:pPr>
              <w:jc w:val="both"/>
              <w:rPr>
                <w:rFonts w:ascii="Times New Roman Tj" w:hAnsi="Times New Roman Tj"/>
                <w:color w:val="000000" w:themeColor="text1"/>
                <w:lang w:val="tt-RU"/>
              </w:rPr>
            </w:pPr>
          </w:p>
        </w:tc>
      </w:tr>
    </w:tbl>
    <w:p w:rsidR="00D86714" w:rsidRPr="00585E3A" w:rsidRDefault="00D86714" w:rsidP="00685ACF">
      <w:pPr>
        <w:jc w:val="both"/>
        <w:rPr>
          <w:rFonts w:ascii="Times New Roman Tj" w:hAnsi="Times New Roman Tj"/>
          <w:color w:val="000000" w:themeColor="text1"/>
          <w:lang w:val="tt-RU"/>
        </w:rPr>
      </w:pPr>
      <w:r w:rsidRPr="00585E3A">
        <w:rPr>
          <w:rFonts w:ascii="Times New Roman Tj" w:hAnsi="Times New Roman Tj"/>
          <w:color w:val="000000" w:themeColor="text1"/>
          <w:lang w:val="tt-RU"/>
        </w:rPr>
        <w:t>$A) 10000; $B) 3000 ва 55000; $C) 18000, 43000 ва 85000; $D) 61000, 27000 ва53000; $E)  27000, 35000 ва 55000;</w:t>
      </w:r>
    </w:p>
    <w:p w:rsidR="00020973" w:rsidRPr="00585E3A" w:rsidRDefault="00020973" w:rsidP="00685ACF">
      <w:pPr>
        <w:jc w:val="both"/>
        <w:rPr>
          <w:rFonts w:ascii="Times New Roman Tj" w:hAnsi="Times New Roman Tj"/>
          <w:color w:val="000000" w:themeColor="text1"/>
          <w:lang w:val="tt-RU"/>
        </w:rPr>
      </w:pPr>
    </w:p>
    <w:p w:rsidR="00A90E72" w:rsidRPr="00585E3A" w:rsidRDefault="00A90E72" w:rsidP="00685ACF">
      <w:pPr>
        <w:jc w:val="both"/>
        <w:rPr>
          <w:rFonts w:ascii="Times New Roman Tj" w:hAnsi="Times New Roman Tj"/>
          <w:b/>
          <w:color w:val="000000" w:themeColor="text1"/>
          <w:lang w:val="tt-RU"/>
        </w:rPr>
      </w:pPr>
      <w:r w:rsidRPr="00585E3A">
        <w:rPr>
          <w:rFonts w:ascii="Times New Roman Tj" w:hAnsi="Times New Roman Tj"/>
          <w:b/>
          <w:color w:val="000000" w:themeColor="text1"/>
          <w:lang w:val="tt-RU"/>
        </w:rPr>
        <w:t>@</w:t>
      </w:r>
      <w:r w:rsidR="00806C94" w:rsidRPr="00585E3A">
        <w:rPr>
          <w:rFonts w:ascii="Times New Roman Tj" w:hAnsi="Times New Roman Tj"/>
          <w:b/>
          <w:color w:val="000000" w:themeColor="text1"/>
          <w:lang w:val="tt-RU"/>
        </w:rPr>
        <w:t>205</w:t>
      </w:r>
      <w:r w:rsidRPr="00585E3A">
        <w:rPr>
          <w:rFonts w:ascii="Times New Roman Tj" w:hAnsi="Times New Roman Tj"/>
          <w:b/>
          <w:color w:val="000000" w:themeColor="text1"/>
          <w:lang w:val="tt-RU"/>
        </w:rPr>
        <w:t xml:space="preserve">. </w:t>
      </w:r>
    </w:p>
    <w:p w:rsidR="00A90E72" w:rsidRPr="00585E3A" w:rsidRDefault="00A90E72" w:rsidP="00685ACF">
      <w:pPr>
        <w:jc w:val="both"/>
        <w:rPr>
          <w:rFonts w:ascii="Times New Roman Tj" w:hAnsi="Times New Roman Tj"/>
          <w:b/>
          <w:color w:val="000000" w:themeColor="text1"/>
          <w:lang w:val="tt-RU"/>
        </w:rPr>
      </w:pPr>
      <w:r w:rsidRPr="00585E3A">
        <w:rPr>
          <w:rFonts w:ascii="Times New Roman Tj" w:hAnsi="Times New Roman Tj"/>
          <w:b/>
          <w:color w:val="000000" w:themeColor="text1"/>
          <w:lang w:val="tt-RU"/>
        </w:rPr>
        <w:t>Оё ведомости шоњмотї (В-9) дар корхонаи хурд регистрри њисобгирии синтетикї ва воситаи тафтиши њамдигарии (дурустии) сабтњои дар счётњо гузаронида мебошад ё не?</w:t>
      </w:r>
    </w:p>
    <w:p w:rsidR="00A90E72" w:rsidRPr="00585E3A" w:rsidRDefault="00A90E72" w:rsidP="00685ACF">
      <w:pPr>
        <w:jc w:val="both"/>
        <w:rPr>
          <w:rFonts w:ascii="Times New Roman Tj" w:hAnsi="Times New Roman Tj"/>
          <w:color w:val="000000" w:themeColor="text1"/>
          <w:lang w:val="tt-RU"/>
        </w:rPr>
      </w:pPr>
      <w:r w:rsidRPr="00585E3A">
        <w:rPr>
          <w:rFonts w:ascii="Times New Roman Tj" w:hAnsi="Times New Roman Tj"/>
          <w:color w:val="000000" w:themeColor="text1"/>
          <w:lang w:val="tt-RU"/>
        </w:rPr>
        <w:t>$A) намебошад; $B) њам мебошад њам намебошад; $C)  мумкин бошад; $D) мебошад; $E) ин номумкин аст;</w:t>
      </w:r>
    </w:p>
    <w:p w:rsidR="00806C94" w:rsidRPr="00585E3A" w:rsidRDefault="00806C94" w:rsidP="00685ACF">
      <w:pPr>
        <w:jc w:val="both"/>
        <w:rPr>
          <w:rFonts w:ascii="Times New Roman Tj" w:hAnsi="Times New Roman Tj"/>
          <w:b/>
          <w:color w:val="000000" w:themeColor="text1"/>
          <w:lang w:val="tt-RU"/>
        </w:rPr>
      </w:pPr>
    </w:p>
    <w:p w:rsidR="00A90E72" w:rsidRPr="00585E3A" w:rsidRDefault="00A90E72" w:rsidP="00685ACF">
      <w:pPr>
        <w:jc w:val="both"/>
        <w:rPr>
          <w:rFonts w:ascii="Times New Roman Tj" w:hAnsi="Times New Roman Tj"/>
          <w:b/>
          <w:color w:val="000000" w:themeColor="text1"/>
          <w:lang w:val="tt-RU"/>
        </w:rPr>
      </w:pPr>
      <w:r w:rsidRPr="00585E3A">
        <w:rPr>
          <w:rFonts w:ascii="Times New Roman Tj" w:hAnsi="Times New Roman Tj"/>
          <w:b/>
          <w:color w:val="000000" w:themeColor="text1"/>
          <w:lang w:val="tt-RU"/>
        </w:rPr>
        <w:t>@</w:t>
      </w:r>
      <w:r w:rsidR="00806C94" w:rsidRPr="00585E3A">
        <w:rPr>
          <w:rFonts w:ascii="Times New Roman Tj" w:hAnsi="Times New Roman Tj"/>
          <w:b/>
          <w:color w:val="000000" w:themeColor="text1"/>
          <w:lang w:val="tt-RU"/>
        </w:rPr>
        <w:t>206</w:t>
      </w:r>
      <w:r w:rsidRPr="00585E3A">
        <w:rPr>
          <w:rFonts w:ascii="Times New Roman Tj" w:hAnsi="Times New Roman Tj"/>
          <w:b/>
          <w:color w:val="000000" w:themeColor="text1"/>
          <w:lang w:val="tt-RU"/>
        </w:rPr>
        <w:t>.</w:t>
      </w:r>
    </w:p>
    <w:p w:rsidR="00A90E72" w:rsidRPr="00585E3A" w:rsidRDefault="00A90E72" w:rsidP="00685ACF">
      <w:pPr>
        <w:jc w:val="both"/>
        <w:rPr>
          <w:rFonts w:ascii="Times New Roman Tj" w:hAnsi="Times New Roman Tj"/>
          <w:b/>
          <w:color w:val="000000" w:themeColor="text1"/>
          <w:lang w:val="tt-RU"/>
        </w:rPr>
      </w:pPr>
      <w:r w:rsidRPr="00585E3A">
        <w:rPr>
          <w:rFonts w:ascii="Times New Roman Tj" w:hAnsi="Times New Roman Tj"/>
          <w:b/>
          <w:color w:val="000000" w:themeColor="text1"/>
          <w:lang w:val="tt-RU"/>
        </w:rPr>
        <w:t xml:space="preserve"> Навишти дурусти бухгалтериро оиди амалиёти хољагї счет</w:t>
      </w:r>
      <w:r w:rsidRPr="00585E3A">
        <w:rPr>
          <w:rFonts w:ascii="Cambria" w:hAnsi="Cambria" w:cs="Cambria"/>
          <w:b/>
          <w:color w:val="000000" w:themeColor="text1"/>
          <w:lang w:val="tt-RU"/>
        </w:rPr>
        <w:t>ҳ</w:t>
      </w:r>
      <w:r w:rsidRPr="00585E3A">
        <w:rPr>
          <w:rFonts w:ascii="Times New Roman Tj" w:hAnsi="Times New Roman Tj" w:cs="Times New Roman Tj"/>
          <w:b/>
          <w:color w:val="000000" w:themeColor="text1"/>
          <w:lang w:val="tt-RU"/>
        </w:rPr>
        <w:t>о</w:t>
      </w:r>
      <w:r w:rsidRPr="00585E3A">
        <w:rPr>
          <w:rFonts w:ascii="Times New Roman Tj" w:hAnsi="Times New Roman Tj"/>
          <w:b/>
          <w:color w:val="000000" w:themeColor="text1"/>
          <w:lang w:val="tt-RU"/>
        </w:rPr>
        <w:t xml:space="preserve"> нишон дињед: «Ба истењсолоти асосї масолењ хориљ карда шуд»:</w:t>
      </w:r>
    </w:p>
    <w:p w:rsidR="00A90E72" w:rsidRPr="00585E3A" w:rsidRDefault="00A90E72" w:rsidP="00685ACF">
      <w:pPr>
        <w:jc w:val="both"/>
        <w:rPr>
          <w:rFonts w:ascii="Times New Roman Tj" w:hAnsi="Times New Roman Tj"/>
          <w:color w:val="000000" w:themeColor="text1"/>
        </w:rPr>
      </w:pPr>
      <w:r w:rsidRPr="00585E3A">
        <w:rPr>
          <w:rFonts w:ascii="Times New Roman Tj" w:hAnsi="Times New Roman Tj"/>
          <w:color w:val="000000" w:themeColor="text1"/>
          <w:lang w:val="tt-RU"/>
        </w:rPr>
        <w:t>$A</w:t>
      </w:r>
      <w:r w:rsidRPr="00585E3A">
        <w:rPr>
          <w:rFonts w:ascii="Times New Roman Tj" w:hAnsi="Times New Roman Tj"/>
          <w:color w:val="000000" w:themeColor="text1"/>
        </w:rPr>
        <w:t xml:space="preserve">) Д-т сч. 22210-К-т сч.10120; </w:t>
      </w:r>
      <w:r w:rsidRPr="00585E3A">
        <w:rPr>
          <w:rFonts w:ascii="Times New Roman Tj" w:hAnsi="Times New Roman Tj"/>
          <w:color w:val="000000" w:themeColor="text1"/>
          <w:lang w:val="tt-RU"/>
        </w:rPr>
        <w:t>$B)</w:t>
      </w:r>
      <w:r w:rsidRPr="00585E3A">
        <w:rPr>
          <w:rFonts w:ascii="Times New Roman Tj" w:hAnsi="Times New Roman Tj"/>
          <w:color w:val="000000" w:themeColor="text1"/>
        </w:rPr>
        <w:t xml:space="preserve"> Д-т сч.21010- К-т сч.10730; </w:t>
      </w:r>
      <w:r w:rsidRPr="00585E3A">
        <w:rPr>
          <w:rFonts w:ascii="Times New Roman Tj" w:hAnsi="Times New Roman Tj"/>
          <w:color w:val="000000" w:themeColor="text1"/>
          <w:lang w:val="tt-RU"/>
        </w:rPr>
        <w:t>$C)</w:t>
      </w:r>
      <w:r w:rsidRPr="00585E3A">
        <w:rPr>
          <w:rFonts w:ascii="Times New Roman Tj" w:hAnsi="Times New Roman Tj"/>
          <w:color w:val="000000" w:themeColor="text1"/>
        </w:rPr>
        <w:t xml:space="preserve"> Д-т сч. 10550 – К-т сч. 33200; </w:t>
      </w:r>
      <w:r w:rsidRPr="00585E3A">
        <w:rPr>
          <w:rFonts w:ascii="Times New Roman Tj" w:hAnsi="Times New Roman Tj"/>
          <w:color w:val="000000" w:themeColor="text1"/>
          <w:lang w:val="tt-RU"/>
        </w:rPr>
        <w:t>$D)</w:t>
      </w:r>
      <w:r w:rsidRPr="00585E3A">
        <w:rPr>
          <w:rFonts w:ascii="Times New Roman Tj" w:hAnsi="Times New Roman Tj"/>
          <w:color w:val="000000" w:themeColor="text1"/>
        </w:rPr>
        <w:t xml:space="preserve"> Д-т сч. 40400 – К-т сч.66230; </w:t>
      </w:r>
      <w:r w:rsidRPr="00585E3A">
        <w:rPr>
          <w:rFonts w:ascii="Times New Roman Tj" w:hAnsi="Times New Roman Tj"/>
          <w:color w:val="000000" w:themeColor="text1"/>
          <w:lang w:val="tt-RU"/>
        </w:rPr>
        <w:t>$E)</w:t>
      </w:r>
      <w:r w:rsidRPr="00585E3A">
        <w:rPr>
          <w:rFonts w:ascii="Times New Roman Tj" w:hAnsi="Times New Roman Tj"/>
          <w:color w:val="000000" w:themeColor="text1"/>
        </w:rPr>
        <w:t xml:space="preserve"> Дт сч. 10730 – К-т сч.10720;</w:t>
      </w:r>
    </w:p>
    <w:p w:rsidR="00806C94" w:rsidRPr="00585E3A" w:rsidRDefault="00806C94" w:rsidP="00685ACF">
      <w:pPr>
        <w:jc w:val="both"/>
        <w:rPr>
          <w:rFonts w:ascii="Times New Roman Tj" w:hAnsi="Times New Roman Tj"/>
          <w:b/>
          <w:color w:val="000000" w:themeColor="text1"/>
        </w:rPr>
      </w:pPr>
    </w:p>
    <w:p w:rsidR="00A90E72" w:rsidRPr="00585E3A" w:rsidRDefault="00A90E72" w:rsidP="00685ACF">
      <w:pPr>
        <w:jc w:val="both"/>
        <w:rPr>
          <w:rFonts w:ascii="Times New Roman Tj" w:hAnsi="Times New Roman Tj"/>
          <w:b/>
          <w:color w:val="000000" w:themeColor="text1"/>
        </w:rPr>
      </w:pPr>
      <w:r w:rsidRPr="00585E3A">
        <w:rPr>
          <w:rFonts w:ascii="Times New Roman Tj" w:hAnsi="Times New Roman Tj"/>
          <w:b/>
          <w:color w:val="000000" w:themeColor="text1"/>
        </w:rPr>
        <w:t>@</w:t>
      </w:r>
      <w:r w:rsidR="00806C94" w:rsidRPr="00585E3A">
        <w:rPr>
          <w:rFonts w:ascii="Times New Roman Tj" w:hAnsi="Times New Roman Tj"/>
          <w:b/>
          <w:color w:val="000000" w:themeColor="text1"/>
        </w:rPr>
        <w:t>207</w:t>
      </w:r>
      <w:r w:rsidRPr="00585E3A">
        <w:rPr>
          <w:rFonts w:ascii="Times New Roman Tj" w:hAnsi="Times New Roman Tj"/>
          <w:b/>
          <w:color w:val="000000" w:themeColor="text1"/>
        </w:rPr>
        <w:t>. Сохтори журнал-ордерњо дар асоси кадом аломат бунёд гаштааст?</w:t>
      </w:r>
    </w:p>
    <w:p w:rsidR="00A90E72" w:rsidRPr="00585E3A" w:rsidRDefault="00A90E72" w:rsidP="00685ACF">
      <w:pPr>
        <w:jc w:val="both"/>
        <w:rPr>
          <w:rFonts w:ascii="Times New Roman Tj" w:hAnsi="Times New Roman Tj"/>
          <w:color w:val="000000" w:themeColor="text1"/>
        </w:rPr>
      </w:pPr>
      <w:r w:rsidRPr="00585E3A">
        <w:rPr>
          <w:rFonts w:ascii="Times New Roman Tj" w:hAnsi="Times New Roman Tj"/>
          <w:color w:val="000000" w:themeColor="text1"/>
          <w:lang w:val="tt-RU"/>
        </w:rPr>
        <w:t>$A)</w:t>
      </w:r>
      <w:r w:rsidRPr="00585E3A">
        <w:rPr>
          <w:rFonts w:ascii="Times New Roman Tj" w:hAnsi="Times New Roman Tj"/>
          <w:color w:val="000000" w:themeColor="text1"/>
        </w:rPr>
        <w:t xml:space="preserve"> шоњмотї; </w:t>
      </w:r>
      <w:r w:rsidRPr="00585E3A">
        <w:rPr>
          <w:rFonts w:ascii="Times New Roman Tj" w:hAnsi="Times New Roman Tj"/>
          <w:color w:val="000000" w:themeColor="text1"/>
          <w:lang w:val="tt-RU"/>
        </w:rPr>
        <w:t>$B)</w:t>
      </w:r>
      <w:r w:rsidRPr="00585E3A">
        <w:rPr>
          <w:rFonts w:ascii="Times New Roman Tj" w:hAnsi="Times New Roman Tj"/>
          <w:color w:val="000000" w:themeColor="text1"/>
        </w:rPr>
        <w:t xml:space="preserve"> аз рўйи дебети счётњо; </w:t>
      </w:r>
      <w:r w:rsidRPr="00585E3A">
        <w:rPr>
          <w:rFonts w:ascii="Times New Roman Tj" w:hAnsi="Times New Roman Tj"/>
          <w:color w:val="000000" w:themeColor="text1"/>
          <w:lang w:val="tt-RU"/>
        </w:rPr>
        <w:t>$C)</w:t>
      </w:r>
      <w:r w:rsidRPr="00585E3A">
        <w:rPr>
          <w:rFonts w:ascii="Times New Roman Tj" w:hAnsi="Times New Roman Tj"/>
          <w:color w:val="000000" w:themeColor="text1"/>
        </w:rPr>
        <w:t xml:space="preserve"> аз рўйи кредитї счётњо; </w:t>
      </w:r>
      <w:r w:rsidRPr="00585E3A">
        <w:rPr>
          <w:rFonts w:ascii="Times New Roman Tj" w:hAnsi="Times New Roman Tj"/>
          <w:color w:val="000000" w:themeColor="text1"/>
          <w:lang w:val="tt-RU"/>
        </w:rPr>
        <w:t>$D)</w:t>
      </w:r>
      <w:r w:rsidRPr="00585E3A">
        <w:rPr>
          <w:rFonts w:ascii="Times New Roman Tj" w:hAnsi="Times New Roman Tj"/>
          <w:color w:val="000000" w:themeColor="text1"/>
        </w:rPr>
        <w:t xml:space="preserve">омехта; </w:t>
      </w:r>
      <w:r w:rsidRPr="00585E3A">
        <w:rPr>
          <w:rFonts w:ascii="Times New Roman Tj" w:hAnsi="Times New Roman Tj"/>
          <w:color w:val="000000" w:themeColor="text1"/>
          <w:lang w:val="tt-RU"/>
        </w:rPr>
        <w:t>$E)</w:t>
      </w:r>
      <w:r w:rsidRPr="00585E3A">
        <w:rPr>
          <w:rFonts w:ascii="Times New Roman Tj" w:hAnsi="Times New Roman Tj"/>
          <w:color w:val="000000" w:themeColor="text1"/>
        </w:rPr>
        <w:t xml:space="preserve"> аз рўи дебет ва кредити счётњо;</w:t>
      </w:r>
    </w:p>
    <w:p w:rsidR="00806C94" w:rsidRPr="00585E3A" w:rsidRDefault="00806C94" w:rsidP="00685ACF">
      <w:pPr>
        <w:jc w:val="both"/>
        <w:rPr>
          <w:rFonts w:ascii="Times New Roman Tj" w:hAnsi="Times New Roman Tj"/>
          <w:b/>
          <w:color w:val="000000" w:themeColor="text1"/>
        </w:rPr>
      </w:pPr>
    </w:p>
    <w:p w:rsidR="00A90E72" w:rsidRPr="00585E3A" w:rsidRDefault="00A90E72" w:rsidP="00685ACF">
      <w:pPr>
        <w:jc w:val="both"/>
        <w:rPr>
          <w:rFonts w:ascii="Times New Roman Tj" w:hAnsi="Times New Roman Tj"/>
          <w:b/>
          <w:color w:val="000000" w:themeColor="text1"/>
        </w:rPr>
      </w:pPr>
      <w:r w:rsidRPr="00585E3A">
        <w:rPr>
          <w:rFonts w:ascii="Times New Roman Tj" w:hAnsi="Times New Roman Tj"/>
          <w:b/>
          <w:color w:val="000000" w:themeColor="text1"/>
        </w:rPr>
        <w:t>@</w:t>
      </w:r>
      <w:r w:rsidR="00806C94" w:rsidRPr="00585E3A">
        <w:rPr>
          <w:rFonts w:ascii="Times New Roman Tj" w:hAnsi="Times New Roman Tj"/>
          <w:b/>
          <w:color w:val="000000" w:themeColor="text1"/>
        </w:rPr>
        <w:t>208</w:t>
      </w:r>
      <w:r w:rsidRPr="00585E3A">
        <w:rPr>
          <w:rFonts w:ascii="Times New Roman Tj" w:hAnsi="Times New Roman Tj"/>
          <w:b/>
          <w:color w:val="000000" w:themeColor="text1"/>
        </w:rPr>
        <w:t xml:space="preserve">. </w:t>
      </w:r>
    </w:p>
    <w:p w:rsidR="00A90E72" w:rsidRPr="00585E3A" w:rsidRDefault="00A90E72" w:rsidP="00685ACF">
      <w:pPr>
        <w:jc w:val="both"/>
        <w:rPr>
          <w:rFonts w:ascii="Times New Roman Tj" w:hAnsi="Times New Roman Tj"/>
          <w:b/>
          <w:color w:val="000000" w:themeColor="text1"/>
        </w:rPr>
      </w:pPr>
      <w:r w:rsidRPr="00585E3A">
        <w:rPr>
          <w:rFonts w:ascii="Times New Roman Tj" w:hAnsi="Times New Roman Tj"/>
          <w:b/>
          <w:color w:val="000000" w:themeColor="text1"/>
        </w:rPr>
        <w:lastRenderedPageBreak/>
        <w:t>Њангоми дохилшавии ќарзи кўтоњмуддати бонк ба суратњисоб ё њисоби арзї, навишти зерин тартиб дода мешавад. Љавоби дурустро ёбед:</w:t>
      </w:r>
    </w:p>
    <w:p w:rsidR="00020973" w:rsidRPr="00585E3A" w:rsidRDefault="00A90E72" w:rsidP="00685ACF">
      <w:pPr>
        <w:jc w:val="both"/>
        <w:rPr>
          <w:rFonts w:ascii="Times New Roman Tj" w:hAnsi="Times New Roman Tj"/>
          <w:color w:val="000000" w:themeColor="text1"/>
          <w:lang w:val="tt-RU"/>
        </w:rPr>
      </w:pPr>
      <w:r w:rsidRPr="00585E3A">
        <w:rPr>
          <w:rFonts w:ascii="Times New Roman Tj" w:hAnsi="Times New Roman Tj"/>
          <w:color w:val="000000" w:themeColor="text1"/>
          <w:lang w:val="tt-RU"/>
        </w:rPr>
        <w:t>$A)</w:t>
      </w:r>
      <w:r w:rsidRPr="00585E3A">
        <w:rPr>
          <w:rFonts w:ascii="Times New Roman Tj" w:hAnsi="Times New Roman Tj"/>
          <w:color w:val="000000" w:themeColor="text1"/>
        </w:rPr>
        <w:t xml:space="preserve"> Дт сч.10210,10220-К-т сч. 22110; </w:t>
      </w:r>
      <w:r w:rsidRPr="00585E3A">
        <w:rPr>
          <w:rFonts w:ascii="Times New Roman Tj" w:hAnsi="Times New Roman Tj"/>
          <w:color w:val="000000" w:themeColor="text1"/>
          <w:lang w:val="tt-RU"/>
        </w:rPr>
        <w:t>$B)</w:t>
      </w:r>
      <w:r w:rsidRPr="00585E3A">
        <w:rPr>
          <w:rFonts w:ascii="Times New Roman Tj" w:hAnsi="Times New Roman Tj"/>
          <w:color w:val="000000" w:themeColor="text1"/>
        </w:rPr>
        <w:t xml:space="preserve"> Д-т сч.21010- К-т сч.10730; </w:t>
      </w:r>
      <w:r w:rsidRPr="00585E3A">
        <w:rPr>
          <w:rFonts w:ascii="Times New Roman Tj" w:hAnsi="Times New Roman Tj"/>
          <w:color w:val="000000" w:themeColor="text1"/>
          <w:lang w:val="tt-RU"/>
        </w:rPr>
        <w:t>$C)</w:t>
      </w:r>
      <w:r w:rsidRPr="00585E3A">
        <w:rPr>
          <w:rFonts w:ascii="Times New Roman Tj" w:hAnsi="Times New Roman Tj"/>
          <w:color w:val="000000" w:themeColor="text1"/>
        </w:rPr>
        <w:t xml:space="preserve"> Д-т сч. 10550 – К-т сч. 33200; </w:t>
      </w:r>
      <w:r w:rsidRPr="00585E3A">
        <w:rPr>
          <w:rFonts w:ascii="Times New Roman Tj" w:hAnsi="Times New Roman Tj"/>
          <w:color w:val="000000" w:themeColor="text1"/>
          <w:lang w:val="tt-RU"/>
        </w:rPr>
        <w:t>$D)</w:t>
      </w:r>
      <w:r w:rsidRPr="00585E3A">
        <w:rPr>
          <w:rFonts w:ascii="Times New Roman Tj" w:hAnsi="Times New Roman Tj"/>
          <w:color w:val="000000" w:themeColor="text1"/>
        </w:rPr>
        <w:t xml:space="preserve"> Д-т сч. 40400 – К-т сч.66230; </w:t>
      </w:r>
      <w:r w:rsidRPr="00585E3A">
        <w:rPr>
          <w:rFonts w:ascii="Times New Roman Tj" w:hAnsi="Times New Roman Tj"/>
          <w:color w:val="000000" w:themeColor="text1"/>
          <w:lang w:val="tt-RU"/>
        </w:rPr>
        <w:t>$E)</w:t>
      </w:r>
      <w:r w:rsidRPr="00585E3A">
        <w:rPr>
          <w:rFonts w:ascii="Times New Roman Tj" w:hAnsi="Times New Roman Tj"/>
          <w:color w:val="000000" w:themeColor="text1"/>
        </w:rPr>
        <w:t xml:space="preserve"> Д-т сч. 10730 – К-т сч.10720;</w:t>
      </w:r>
    </w:p>
    <w:p w:rsidR="00A90E72" w:rsidRPr="00585E3A" w:rsidRDefault="00A90E72" w:rsidP="00685ACF">
      <w:pPr>
        <w:jc w:val="both"/>
        <w:rPr>
          <w:rFonts w:ascii="Times New Roman Tj" w:hAnsi="Times New Roman Tj"/>
          <w:b/>
          <w:color w:val="000000" w:themeColor="text1"/>
          <w:lang w:val="tt-RU"/>
        </w:rPr>
      </w:pPr>
    </w:p>
    <w:p w:rsidR="00A90E72" w:rsidRPr="00585E3A" w:rsidRDefault="00A90E72" w:rsidP="00685ACF">
      <w:pPr>
        <w:jc w:val="both"/>
        <w:rPr>
          <w:rFonts w:ascii="Times New Roman Tj" w:hAnsi="Times New Roman Tj"/>
          <w:b/>
          <w:color w:val="000000" w:themeColor="text1"/>
          <w:lang w:val="tt-RU"/>
        </w:rPr>
      </w:pPr>
      <w:r w:rsidRPr="00585E3A">
        <w:rPr>
          <w:rFonts w:ascii="Times New Roman Tj" w:hAnsi="Times New Roman Tj"/>
          <w:b/>
          <w:color w:val="000000" w:themeColor="text1"/>
          <w:lang w:val="tt-RU"/>
        </w:rPr>
        <w:t>@</w:t>
      </w:r>
      <w:r w:rsidR="00806C94" w:rsidRPr="00585E3A">
        <w:rPr>
          <w:rFonts w:ascii="Times New Roman Tj" w:hAnsi="Times New Roman Tj"/>
          <w:b/>
          <w:color w:val="000000" w:themeColor="text1"/>
          <w:lang w:val="tt-RU"/>
        </w:rPr>
        <w:t>209</w:t>
      </w:r>
      <w:r w:rsidRPr="00585E3A">
        <w:rPr>
          <w:rFonts w:ascii="Times New Roman Tj" w:hAnsi="Times New Roman Tj"/>
          <w:b/>
          <w:color w:val="000000" w:themeColor="text1"/>
          <w:lang w:val="tt-RU"/>
        </w:rPr>
        <w:t>.</w:t>
      </w:r>
    </w:p>
    <w:p w:rsidR="00A90E72" w:rsidRPr="00585E3A" w:rsidRDefault="00A90E72" w:rsidP="00685ACF">
      <w:pPr>
        <w:jc w:val="both"/>
        <w:rPr>
          <w:rFonts w:ascii="Times New Roman Tj" w:hAnsi="Times New Roman Tj"/>
          <w:b/>
          <w:color w:val="000000" w:themeColor="text1"/>
          <w:lang w:val="tt-RU"/>
        </w:rPr>
      </w:pPr>
      <w:r w:rsidRPr="00585E3A">
        <w:rPr>
          <w:rFonts w:ascii="Times New Roman Tj" w:hAnsi="Times New Roman Tj"/>
          <w:b/>
          <w:color w:val="000000" w:themeColor="text1"/>
          <w:lang w:val="tt-RU"/>
        </w:rPr>
        <w:t xml:space="preserve"> Навишти дурусти бухгалтериро оиди амалиёти хољагидории зерин нишон дињед: «Аз музди мењнати шахси тањти њисоботї буда барои сариваќт барнагардонидани маблаѓњои истифоданабурдааш дошта шуд». </w:t>
      </w:r>
    </w:p>
    <w:p w:rsidR="00A90E72" w:rsidRPr="00585E3A" w:rsidRDefault="00A90E72" w:rsidP="00685ACF">
      <w:pPr>
        <w:jc w:val="both"/>
        <w:rPr>
          <w:rFonts w:ascii="Times New Roman Tj" w:hAnsi="Times New Roman Tj"/>
          <w:color w:val="000000" w:themeColor="text1"/>
        </w:rPr>
      </w:pPr>
      <w:r w:rsidRPr="00585E3A">
        <w:rPr>
          <w:rFonts w:ascii="Times New Roman Tj" w:hAnsi="Times New Roman Tj"/>
          <w:color w:val="000000" w:themeColor="text1"/>
          <w:lang w:val="tt-RU"/>
        </w:rPr>
        <w:t>$A</w:t>
      </w:r>
      <w:r w:rsidRPr="00585E3A">
        <w:rPr>
          <w:rFonts w:ascii="Times New Roman Tj" w:hAnsi="Times New Roman Tj"/>
          <w:color w:val="000000" w:themeColor="text1"/>
        </w:rPr>
        <w:t xml:space="preserve">) Д-т сч. 22210-К-т сч.10120; </w:t>
      </w:r>
      <w:r w:rsidRPr="00585E3A">
        <w:rPr>
          <w:rFonts w:ascii="Times New Roman Tj" w:hAnsi="Times New Roman Tj"/>
          <w:color w:val="000000" w:themeColor="text1"/>
          <w:lang w:val="tt-RU"/>
        </w:rPr>
        <w:t>$B)</w:t>
      </w:r>
      <w:r w:rsidRPr="00585E3A">
        <w:rPr>
          <w:rFonts w:ascii="Times New Roman Tj" w:hAnsi="Times New Roman Tj"/>
          <w:color w:val="000000" w:themeColor="text1"/>
        </w:rPr>
        <w:t xml:space="preserve"> Д-т сч.21010- К-т сч.10730; </w:t>
      </w:r>
      <w:r w:rsidRPr="00585E3A">
        <w:rPr>
          <w:rFonts w:ascii="Times New Roman Tj" w:hAnsi="Times New Roman Tj"/>
          <w:color w:val="000000" w:themeColor="text1"/>
          <w:lang w:val="tt-RU"/>
        </w:rPr>
        <w:t>$C)</w:t>
      </w:r>
      <w:r w:rsidRPr="00585E3A">
        <w:rPr>
          <w:rFonts w:ascii="Times New Roman Tj" w:hAnsi="Times New Roman Tj"/>
          <w:color w:val="000000" w:themeColor="text1"/>
        </w:rPr>
        <w:t xml:space="preserve"> Д-т сч. 10550 – К-т сч. 33200; </w:t>
      </w:r>
      <w:r w:rsidRPr="00585E3A">
        <w:rPr>
          <w:rFonts w:ascii="Times New Roman Tj" w:hAnsi="Times New Roman Tj"/>
          <w:color w:val="000000" w:themeColor="text1"/>
          <w:lang w:val="tt-RU"/>
        </w:rPr>
        <w:t>$D)</w:t>
      </w:r>
      <w:r w:rsidRPr="00585E3A">
        <w:rPr>
          <w:rFonts w:ascii="Times New Roman Tj" w:hAnsi="Times New Roman Tj"/>
          <w:color w:val="000000" w:themeColor="text1"/>
        </w:rPr>
        <w:t xml:space="preserve"> Д-т сч. 40400 – К-т сч.66230;</w:t>
      </w:r>
      <w:r w:rsidRPr="00585E3A">
        <w:rPr>
          <w:rFonts w:ascii="Times New Roman Tj" w:hAnsi="Times New Roman Tj"/>
          <w:color w:val="000000" w:themeColor="text1"/>
          <w:lang w:val="tt-RU"/>
        </w:rPr>
        <w:t xml:space="preserve"> $E)</w:t>
      </w:r>
      <w:r w:rsidRPr="00585E3A">
        <w:rPr>
          <w:rFonts w:ascii="Times New Roman Tj" w:hAnsi="Times New Roman Tj"/>
          <w:color w:val="000000" w:themeColor="text1"/>
        </w:rPr>
        <w:t xml:space="preserve"> Дт сч. 22210 – К-т сч. 10520;</w:t>
      </w:r>
    </w:p>
    <w:p w:rsidR="00806C94" w:rsidRPr="00585E3A" w:rsidRDefault="00806C94" w:rsidP="00685ACF">
      <w:pPr>
        <w:jc w:val="both"/>
        <w:rPr>
          <w:rFonts w:ascii="Times New Roman Tj" w:hAnsi="Times New Roman Tj"/>
          <w:b/>
          <w:color w:val="000000" w:themeColor="text1"/>
        </w:rPr>
      </w:pPr>
    </w:p>
    <w:p w:rsidR="00806C94" w:rsidRPr="00585E3A" w:rsidRDefault="00806C94" w:rsidP="00685ACF">
      <w:pPr>
        <w:jc w:val="both"/>
        <w:rPr>
          <w:rFonts w:ascii="Times New Roman Tj" w:hAnsi="Times New Roman Tj"/>
          <w:b/>
          <w:color w:val="000000" w:themeColor="text1"/>
        </w:rPr>
      </w:pPr>
      <w:r w:rsidRPr="00585E3A">
        <w:rPr>
          <w:rFonts w:ascii="Times New Roman Tj" w:hAnsi="Times New Roman Tj"/>
          <w:b/>
          <w:color w:val="000000" w:themeColor="text1"/>
        </w:rPr>
        <w:t xml:space="preserve">@210. </w:t>
      </w:r>
    </w:p>
    <w:p w:rsidR="00806C94" w:rsidRPr="00585E3A" w:rsidRDefault="00806C94" w:rsidP="00685ACF">
      <w:pPr>
        <w:jc w:val="both"/>
        <w:rPr>
          <w:rFonts w:ascii="Times New Roman Tj" w:hAnsi="Times New Roman Tj"/>
          <w:b/>
          <w:color w:val="000000" w:themeColor="text1"/>
        </w:rPr>
      </w:pPr>
      <w:r w:rsidRPr="00585E3A">
        <w:rPr>
          <w:rFonts w:ascii="Times New Roman Tj" w:hAnsi="Times New Roman Tj"/>
          <w:b/>
          <w:color w:val="000000" w:themeColor="text1"/>
        </w:rPr>
        <w:t>Барзиёдии воситањои асосї дар корхона, ки дар натиљаи барўйхатгирї ошкор гардид, чї гуна инъикос карда мешавад? Навишти дурусти бухгалтериро нишон дињед:</w:t>
      </w:r>
    </w:p>
    <w:p w:rsidR="00806C94" w:rsidRPr="00585E3A" w:rsidRDefault="00806C94" w:rsidP="00685ACF">
      <w:pPr>
        <w:jc w:val="both"/>
        <w:rPr>
          <w:rFonts w:ascii="Times New Roman Tj" w:hAnsi="Times New Roman Tj"/>
          <w:color w:val="000000" w:themeColor="text1"/>
        </w:rPr>
      </w:pPr>
      <w:r w:rsidRPr="00585E3A">
        <w:rPr>
          <w:rFonts w:ascii="Times New Roman Tj" w:hAnsi="Times New Roman Tj"/>
          <w:color w:val="000000" w:themeColor="text1"/>
          <w:lang w:val="tt-RU"/>
        </w:rPr>
        <w:t>$A)</w:t>
      </w:r>
      <w:r w:rsidRPr="00585E3A">
        <w:rPr>
          <w:rFonts w:ascii="Times New Roman Tj" w:hAnsi="Times New Roman Tj"/>
          <w:color w:val="000000" w:themeColor="text1"/>
        </w:rPr>
        <w:t xml:space="preserve"> Д-т сч.33200- К-т сч.10110; </w:t>
      </w:r>
      <w:r w:rsidRPr="00585E3A">
        <w:rPr>
          <w:rFonts w:ascii="Times New Roman Tj" w:hAnsi="Times New Roman Tj"/>
          <w:color w:val="000000" w:themeColor="text1"/>
          <w:lang w:val="tt-RU"/>
        </w:rPr>
        <w:t>$B)</w:t>
      </w:r>
      <w:r w:rsidRPr="00585E3A">
        <w:rPr>
          <w:rFonts w:ascii="Times New Roman Tj" w:hAnsi="Times New Roman Tj"/>
          <w:color w:val="000000" w:themeColor="text1"/>
        </w:rPr>
        <w:t xml:space="preserve"> Дт сч.11010-К-т сч.33200; </w:t>
      </w:r>
      <w:r w:rsidRPr="00585E3A">
        <w:rPr>
          <w:rFonts w:ascii="Times New Roman Tj" w:hAnsi="Times New Roman Tj"/>
          <w:color w:val="000000" w:themeColor="text1"/>
          <w:lang w:val="tt-RU"/>
        </w:rPr>
        <w:t>$C)</w:t>
      </w:r>
      <w:r w:rsidRPr="00585E3A">
        <w:rPr>
          <w:rFonts w:ascii="Times New Roman Tj" w:hAnsi="Times New Roman Tj"/>
          <w:color w:val="000000" w:themeColor="text1"/>
        </w:rPr>
        <w:t xml:space="preserve"> Д-т сч. 10210 - К-т сч. 55210; </w:t>
      </w:r>
      <w:r w:rsidRPr="00585E3A">
        <w:rPr>
          <w:rFonts w:ascii="Times New Roman Tj" w:hAnsi="Times New Roman Tj"/>
          <w:color w:val="000000" w:themeColor="text1"/>
          <w:lang w:val="tt-RU"/>
        </w:rPr>
        <w:t>$D)</w:t>
      </w:r>
      <w:r w:rsidRPr="00585E3A">
        <w:rPr>
          <w:rFonts w:ascii="Times New Roman Tj" w:hAnsi="Times New Roman Tj"/>
          <w:color w:val="000000" w:themeColor="text1"/>
        </w:rPr>
        <w:t xml:space="preserve"> Д-т сч. 12010- К-т сч.10210;</w:t>
      </w:r>
      <w:r w:rsidRPr="00585E3A">
        <w:rPr>
          <w:rFonts w:ascii="Times New Roman Tj" w:hAnsi="Times New Roman Tj"/>
          <w:color w:val="000000" w:themeColor="text1"/>
          <w:lang w:val="tt-RU"/>
        </w:rPr>
        <w:t xml:space="preserve"> $E)</w:t>
      </w:r>
      <w:r w:rsidRPr="00585E3A">
        <w:rPr>
          <w:rFonts w:ascii="Times New Roman Tj" w:hAnsi="Times New Roman Tj"/>
          <w:color w:val="000000" w:themeColor="text1"/>
        </w:rPr>
        <w:t xml:space="preserve"> Д-т сч.21010- К-т сч. 10210;</w:t>
      </w:r>
    </w:p>
    <w:p w:rsidR="00806C94" w:rsidRPr="00585E3A" w:rsidRDefault="00806C94" w:rsidP="00685ACF">
      <w:pPr>
        <w:jc w:val="both"/>
        <w:rPr>
          <w:rFonts w:ascii="Times New Roman Tj" w:hAnsi="Times New Roman Tj"/>
          <w:b/>
          <w:color w:val="000000" w:themeColor="text1"/>
        </w:rPr>
      </w:pPr>
    </w:p>
    <w:p w:rsidR="00806C94" w:rsidRPr="00585E3A" w:rsidRDefault="00806C94" w:rsidP="00685ACF">
      <w:pPr>
        <w:jc w:val="both"/>
        <w:rPr>
          <w:rFonts w:ascii="Times New Roman Tj" w:hAnsi="Times New Roman Tj"/>
          <w:b/>
          <w:color w:val="000000" w:themeColor="text1"/>
        </w:rPr>
      </w:pPr>
      <w:r w:rsidRPr="00585E3A">
        <w:rPr>
          <w:rFonts w:ascii="Times New Roman Tj" w:hAnsi="Times New Roman Tj"/>
          <w:b/>
          <w:color w:val="000000" w:themeColor="text1"/>
        </w:rPr>
        <w:t xml:space="preserve">@211. </w:t>
      </w:r>
    </w:p>
    <w:p w:rsidR="00806C94" w:rsidRPr="00585E3A" w:rsidRDefault="00806C94" w:rsidP="00685ACF">
      <w:pPr>
        <w:jc w:val="both"/>
        <w:rPr>
          <w:rFonts w:ascii="Times New Roman Tj" w:hAnsi="Times New Roman Tj"/>
          <w:b/>
          <w:color w:val="000000" w:themeColor="text1"/>
        </w:rPr>
      </w:pPr>
      <w:r w:rsidRPr="00585E3A">
        <w:rPr>
          <w:rFonts w:ascii="Times New Roman Tj" w:hAnsi="Times New Roman Tj"/>
          <w:b/>
          <w:color w:val="000000" w:themeColor="text1"/>
        </w:rPr>
        <w:t>Навишти дурусти бухгалтериро оиди амалиёти хољагидории зеринро нишон дињед: «Музди мењнати директори корхона њисоб карда шуд».</w:t>
      </w:r>
    </w:p>
    <w:p w:rsidR="00020973" w:rsidRPr="00585E3A" w:rsidRDefault="00806C94" w:rsidP="00685ACF">
      <w:pPr>
        <w:jc w:val="both"/>
        <w:rPr>
          <w:rFonts w:ascii="Times New Roman Tj" w:hAnsi="Times New Roman Tj"/>
          <w:color w:val="000000" w:themeColor="text1"/>
        </w:rPr>
      </w:pPr>
      <w:r w:rsidRPr="00585E3A">
        <w:rPr>
          <w:rFonts w:ascii="Times New Roman Tj" w:hAnsi="Times New Roman Tj"/>
          <w:color w:val="000000" w:themeColor="text1"/>
          <w:lang w:val="tt-RU"/>
        </w:rPr>
        <w:t>$A)</w:t>
      </w:r>
      <w:r w:rsidRPr="00585E3A">
        <w:rPr>
          <w:rFonts w:ascii="Times New Roman Tj" w:hAnsi="Times New Roman Tj"/>
          <w:color w:val="000000" w:themeColor="text1"/>
        </w:rPr>
        <w:t xml:space="preserve"> Д-т сч.10730- К-т сч.22210; </w:t>
      </w:r>
      <w:r w:rsidRPr="00585E3A">
        <w:rPr>
          <w:rFonts w:ascii="Times New Roman Tj" w:hAnsi="Times New Roman Tj"/>
          <w:color w:val="000000" w:themeColor="text1"/>
          <w:lang w:val="tt-RU"/>
        </w:rPr>
        <w:t>$B)</w:t>
      </w:r>
      <w:r w:rsidRPr="00585E3A">
        <w:rPr>
          <w:rFonts w:ascii="Times New Roman Tj" w:hAnsi="Times New Roman Tj"/>
          <w:color w:val="000000" w:themeColor="text1"/>
        </w:rPr>
        <w:t xml:space="preserve"> Д-т сч.22210-К-т сч.55310; </w:t>
      </w:r>
      <w:r w:rsidRPr="00585E3A">
        <w:rPr>
          <w:rFonts w:ascii="Times New Roman Tj" w:hAnsi="Times New Roman Tj"/>
          <w:color w:val="000000" w:themeColor="text1"/>
          <w:lang w:val="tt-RU"/>
        </w:rPr>
        <w:t>$C)</w:t>
      </w:r>
      <w:r w:rsidRPr="00585E3A">
        <w:rPr>
          <w:rFonts w:ascii="Times New Roman Tj" w:hAnsi="Times New Roman Tj"/>
          <w:color w:val="000000" w:themeColor="text1"/>
        </w:rPr>
        <w:t xml:space="preserve"> Д-т сч. 33210- К-т сч.22010; </w:t>
      </w:r>
      <w:r w:rsidRPr="00585E3A">
        <w:rPr>
          <w:rFonts w:ascii="Times New Roman Tj" w:hAnsi="Times New Roman Tj"/>
          <w:color w:val="000000" w:themeColor="text1"/>
          <w:lang w:val="tt-RU"/>
        </w:rPr>
        <w:t>$D)</w:t>
      </w:r>
      <w:r w:rsidRPr="00585E3A">
        <w:rPr>
          <w:rFonts w:ascii="Times New Roman Tj" w:hAnsi="Times New Roman Tj"/>
          <w:color w:val="000000" w:themeColor="text1"/>
        </w:rPr>
        <w:t xml:space="preserve"> Дт сч.  23310 – К-т сч.2210; </w:t>
      </w:r>
      <w:r w:rsidRPr="00585E3A">
        <w:rPr>
          <w:rFonts w:ascii="Times New Roman Tj" w:hAnsi="Times New Roman Tj"/>
          <w:color w:val="000000" w:themeColor="text1"/>
          <w:lang w:val="tt-RU"/>
        </w:rPr>
        <w:t>$E)</w:t>
      </w:r>
      <w:r w:rsidRPr="00585E3A">
        <w:rPr>
          <w:rFonts w:ascii="Times New Roman Tj" w:hAnsi="Times New Roman Tj"/>
          <w:color w:val="000000" w:themeColor="text1"/>
        </w:rPr>
        <w:t xml:space="preserve"> Д-т сч. 10210 – К-т сч 22100;</w:t>
      </w:r>
    </w:p>
    <w:p w:rsidR="004B219A" w:rsidRPr="00585E3A" w:rsidRDefault="004B219A" w:rsidP="00685ACF">
      <w:pPr>
        <w:jc w:val="both"/>
        <w:rPr>
          <w:rFonts w:ascii="Times New Roman Tj" w:hAnsi="Times New Roman Tj"/>
          <w:b/>
          <w:color w:val="000000" w:themeColor="text1"/>
        </w:rPr>
      </w:pPr>
      <w:r w:rsidRPr="00585E3A">
        <w:rPr>
          <w:rFonts w:ascii="Times New Roman Tj" w:hAnsi="Times New Roman Tj"/>
          <w:b/>
          <w:color w:val="000000" w:themeColor="text1"/>
        </w:rPr>
        <w:t xml:space="preserve">@212. </w:t>
      </w:r>
    </w:p>
    <w:p w:rsidR="004B219A" w:rsidRPr="00585E3A" w:rsidRDefault="004B219A" w:rsidP="00685ACF">
      <w:pPr>
        <w:jc w:val="both"/>
        <w:rPr>
          <w:rFonts w:ascii="Times New Roman Tj" w:hAnsi="Times New Roman Tj"/>
          <w:b/>
          <w:color w:val="000000" w:themeColor="text1"/>
        </w:rPr>
      </w:pPr>
      <w:r w:rsidRPr="00585E3A">
        <w:rPr>
          <w:rFonts w:ascii="Times New Roman Tj" w:hAnsi="Times New Roman Tj"/>
          <w:b/>
          <w:color w:val="000000" w:themeColor="text1"/>
        </w:rPr>
        <w:t>Навишти дурусти бухгалтериро оиди амалиёти хољагидории зерин нишон дињед: «Ба коргарони сехњои умумиистењсолї музди мењнат њисоб карда шуд».</w:t>
      </w:r>
    </w:p>
    <w:p w:rsidR="004B219A" w:rsidRPr="00585E3A" w:rsidRDefault="004B219A" w:rsidP="00685ACF">
      <w:pPr>
        <w:jc w:val="both"/>
        <w:rPr>
          <w:rFonts w:ascii="Times New Roman Tj" w:hAnsi="Times New Roman Tj"/>
          <w:color w:val="000000" w:themeColor="text1"/>
        </w:rPr>
      </w:pPr>
      <w:r w:rsidRPr="00585E3A">
        <w:rPr>
          <w:rFonts w:ascii="Times New Roman Tj" w:hAnsi="Times New Roman Tj"/>
          <w:color w:val="000000" w:themeColor="text1"/>
          <w:lang w:val="tt-RU"/>
        </w:rPr>
        <w:t>$A)</w:t>
      </w:r>
      <w:r w:rsidRPr="00585E3A">
        <w:rPr>
          <w:rFonts w:ascii="Times New Roman Tj" w:hAnsi="Times New Roman Tj"/>
          <w:color w:val="000000" w:themeColor="text1"/>
        </w:rPr>
        <w:t xml:space="preserve"> Дт сч. 66210- К-т сч. 22210; </w:t>
      </w:r>
      <w:r w:rsidRPr="00585E3A">
        <w:rPr>
          <w:rFonts w:ascii="Times New Roman Tj" w:hAnsi="Times New Roman Tj"/>
          <w:color w:val="000000" w:themeColor="text1"/>
          <w:lang w:val="tt-RU"/>
        </w:rPr>
        <w:t>$B)</w:t>
      </w:r>
      <w:r w:rsidRPr="00585E3A">
        <w:rPr>
          <w:rFonts w:ascii="Times New Roman Tj" w:hAnsi="Times New Roman Tj"/>
          <w:color w:val="000000" w:themeColor="text1"/>
        </w:rPr>
        <w:t xml:space="preserve"> Д-т сч. 22210 –К-т сч. 101210; </w:t>
      </w:r>
      <w:r w:rsidRPr="00585E3A">
        <w:rPr>
          <w:rFonts w:ascii="Times New Roman Tj" w:hAnsi="Times New Roman Tj"/>
          <w:color w:val="000000" w:themeColor="text1"/>
          <w:lang w:val="tt-RU"/>
        </w:rPr>
        <w:t>$C)</w:t>
      </w:r>
      <w:r w:rsidRPr="00585E3A">
        <w:rPr>
          <w:rFonts w:ascii="Times New Roman Tj" w:hAnsi="Times New Roman Tj"/>
          <w:color w:val="000000" w:themeColor="text1"/>
        </w:rPr>
        <w:t xml:space="preserve"> Дт сч.  10110 – К-т сч. 22110; </w:t>
      </w:r>
      <w:r w:rsidRPr="00585E3A">
        <w:rPr>
          <w:rFonts w:ascii="Times New Roman Tj" w:hAnsi="Times New Roman Tj"/>
          <w:color w:val="000000" w:themeColor="text1"/>
          <w:lang w:val="tt-RU"/>
        </w:rPr>
        <w:t>$D)</w:t>
      </w:r>
      <w:r w:rsidRPr="00585E3A">
        <w:rPr>
          <w:rFonts w:ascii="Times New Roman Tj" w:hAnsi="Times New Roman Tj"/>
          <w:color w:val="000000" w:themeColor="text1"/>
        </w:rPr>
        <w:t xml:space="preserve"> Д-т сч.22210 – К-т сч.10100; </w:t>
      </w:r>
      <w:r w:rsidRPr="00585E3A">
        <w:rPr>
          <w:rFonts w:ascii="Times New Roman Tj" w:hAnsi="Times New Roman Tj"/>
          <w:color w:val="000000" w:themeColor="text1"/>
          <w:lang w:val="tt-RU"/>
        </w:rPr>
        <w:t>$E)</w:t>
      </w:r>
      <w:r w:rsidRPr="00585E3A">
        <w:rPr>
          <w:rFonts w:ascii="Times New Roman Tj" w:hAnsi="Times New Roman Tj"/>
          <w:color w:val="000000" w:themeColor="text1"/>
        </w:rPr>
        <w:t xml:space="preserve"> Дт сч.10730 – К-т сч. 22210;</w:t>
      </w:r>
    </w:p>
    <w:p w:rsidR="00020973" w:rsidRPr="00585E3A" w:rsidRDefault="00020973" w:rsidP="00685ACF">
      <w:pPr>
        <w:tabs>
          <w:tab w:val="left" w:pos="0"/>
          <w:tab w:val="left" w:pos="9180"/>
        </w:tabs>
        <w:jc w:val="both"/>
        <w:rPr>
          <w:rFonts w:ascii="Times New Roman Tj" w:hAnsi="Times New Roman Tj" w:cs="Times New Roman Tj"/>
          <w:color w:val="000000" w:themeColor="text1"/>
        </w:rPr>
      </w:pPr>
    </w:p>
    <w:p w:rsidR="004B219A" w:rsidRPr="00585E3A" w:rsidRDefault="004B219A" w:rsidP="00685ACF">
      <w:pPr>
        <w:jc w:val="both"/>
        <w:rPr>
          <w:rFonts w:ascii="Times New Roman Tj" w:hAnsi="Times New Roman Tj"/>
          <w:b/>
          <w:color w:val="000000" w:themeColor="text1"/>
        </w:rPr>
      </w:pPr>
      <w:r w:rsidRPr="00585E3A">
        <w:rPr>
          <w:rFonts w:ascii="Times New Roman Tj" w:hAnsi="Times New Roman Tj"/>
          <w:b/>
          <w:color w:val="000000" w:themeColor="text1"/>
        </w:rPr>
        <w:t xml:space="preserve">@213. </w:t>
      </w:r>
    </w:p>
    <w:p w:rsidR="004B219A" w:rsidRPr="00585E3A" w:rsidRDefault="004B219A" w:rsidP="00685ACF">
      <w:pPr>
        <w:jc w:val="both"/>
        <w:rPr>
          <w:rFonts w:ascii="Times New Roman Tj" w:hAnsi="Times New Roman Tj"/>
          <w:b/>
          <w:color w:val="000000" w:themeColor="text1"/>
        </w:rPr>
      </w:pPr>
      <w:r w:rsidRPr="00585E3A">
        <w:rPr>
          <w:rFonts w:ascii="Times New Roman Tj" w:hAnsi="Times New Roman Tj"/>
          <w:b/>
          <w:color w:val="000000" w:themeColor="text1"/>
        </w:rPr>
        <w:t>Таърифи пурраи бањодињии амвол ва ўњдадорињои корхонаро гўед.</w:t>
      </w:r>
    </w:p>
    <w:p w:rsidR="00020973" w:rsidRPr="00585E3A" w:rsidRDefault="004B219A" w:rsidP="00685ACF">
      <w:pPr>
        <w:tabs>
          <w:tab w:val="left" w:pos="0"/>
          <w:tab w:val="left" w:pos="9180"/>
        </w:tabs>
        <w:jc w:val="both"/>
        <w:rPr>
          <w:rFonts w:ascii="Times New Roman Tj" w:hAnsi="Times New Roman Tj" w:cs="Times New Roman Tj"/>
          <w:color w:val="000000" w:themeColor="text1"/>
          <w:lang w:val="tt-RU"/>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rPr>
        <w:t xml:space="preserve">амвол ва ўњдадорињо бо нишондињандањои аслї бањо дода мешаванд; </w:t>
      </w:r>
      <w:r w:rsidRPr="00585E3A">
        <w:rPr>
          <w:rFonts w:ascii="Times New Roman Tj" w:hAnsi="Times New Roman Tj"/>
          <w:color w:val="000000" w:themeColor="text1"/>
          <w:lang w:val="tt-RU"/>
        </w:rPr>
        <w:t>$B)</w:t>
      </w:r>
      <w:r w:rsidRPr="00585E3A">
        <w:rPr>
          <w:rFonts w:ascii="Times New Roman Tj" w:hAnsi="Times New Roman Tj"/>
          <w:color w:val="000000" w:themeColor="text1"/>
        </w:rPr>
        <w:t xml:space="preserve"> усулї бо нишондињандаи пулї дар баланс, њисобгирї ва њисобот ифодакунии намудњои људогонаи амвол ва сарчашмањои ташкилкунии онњо; </w:t>
      </w:r>
      <w:r w:rsidRPr="00585E3A">
        <w:rPr>
          <w:rFonts w:ascii="Times New Roman Tj" w:hAnsi="Times New Roman Tj"/>
          <w:color w:val="000000" w:themeColor="text1"/>
          <w:lang w:val="tt-RU"/>
        </w:rPr>
        <w:t>$C)</w:t>
      </w:r>
      <w:r w:rsidRPr="00585E3A">
        <w:rPr>
          <w:rFonts w:ascii="Times New Roman Tj" w:hAnsi="Times New Roman Tj"/>
          <w:color w:val="000000" w:themeColor="text1"/>
        </w:rPr>
        <w:t xml:space="preserve"> амвол ва ўњдадорињо бо нишондињандањои аслї бањо дода мешаванд; </w:t>
      </w:r>
      <w:r w:rsidRPr="00585E3A">
        <w:rPr>
          <w:rFonts w:ascii="Times New Roman Tj" w:hAnsi="Times New Roman Tj"/>
          <w:color w:val="000000" w:themeColor="text1"/>
          <w:lang w:val="tt-RU"/>
        </w:rPr>
        <w:t>$D)</w:t>
      </w:r>
      <w:r w:rsidRPr="00585E3A">
        <w:rPr>
          <w:rFonts w:ascii="Times New Roman Tj" w:hAnsi="Times New Roman Tj"/>
          <w:color w:val="000000" w:themeColor="text1"/>
        </w:rPr>
        <w:t xml:space="preserve"> усули бо нишондињандаи пулї ифодакунии молу мулк; </w:t>
      </w:r>
      <w:r w:rsidRPr="00585E3A">
        <w:rPr>
          <w:rFonts w:ascii="Times New Roman Tj" w:hAnsi="Times New Roman Tj"/>
          <w:color w:val="000000" w:themeColor="text1"/>
          <w:lang w:val="tt-RU"/>
        </w:rPr>
        <w:t xml:space="preserve">$E) </w:t>
      </w:r>
      <w:r w:rsidRPr="00585E3A">
        <w:rPr>
          <w:rFonts w:ascii="Times New Roman Tj" w:hAnsi="Times New Roman Tj"/>
          <w:color w:val="000000" w:themeColor="text1"/>
        </w:rPr>
        <w:t>бо ченаки пулї нишондињии маблаѓї сарчашмањои  ташкилкунии амволи корхонањо;</w:t>
      </w:r>
    </w:p>
    <w:p w:rsidR="00020973" w:rsidRPr="00585E3A" w:rsidRDefault="00020973" w:rsidP="00685ACF">
      <w:pPr>
        <w:tabs>
          <w:tab w:val="left" w:pos="0"/>
          <w:tab w:val="left" w:pos="9180"/>
        </w:tabs>
        <w:jc w:val="both"/>
        <w:rPr>
          <w:rFonts w:ascii="Times New Roman Tj" w:hAnsi="Times New Roman Tj" w:cs="Times New Roman Tj"/>
          <w:color w:val="000000" w:themeColor="text1"/>
          <w:lang w:val="tt-RU"/>
        </w:rPr>
      </w:pPr>
    </w:p>
    <w:p w:rsidR="004B219A" w:rsidRPr="00585E3A" w:rsidRDefault="004B219A" w:rsidP="00685ACF">
      <w:pPr>
        <w:jc w:val="both"/>
        <w:rPr>
          <w:rFonts w:ascii="Times New Roman Tj" w:hAnsi="Times New Roman Tj"/>
          <w:b/>
          <w:color w:val="000000" w:themeColor="text1"/>
          <w:lang w:val="tt-RU"/>
        </w:rPr>
      </w:pPr>
      <w:r w:rsidRPr="00585E3A">
        <w:rPr>
          <w:rFonts w:ascii="Times New Roman Tj" w:hAnsi="Times New Roman Tj"/>
          <w:b/>
          <w:color w:val="000000" w:themeColor="text1"/>
          <w:lang w:val="tt-RU"/>
        </w:rPr>
        <w:t xml:space="preserve">@214. </w:t>
      </w:r>
    </w:p>
    <w:p w:rsidR="004B219A" w:rsidRPr="00585E3A" w:rsidRDefault="004B219A" w:rsidP="00685ACF">
      <w:pPr>
        <w:jc w:val="both"/>
        <w:rPr>
          <w:rFonts w:ascii="Times New Roman Tj" w:hAnsi="Times New Roman Tj"/>
          <w:b/>
          <w:color w:val="000000" w:themeColor="text1"/>
          <w:lang w:val="tt-RU"/>
        </w:rPr>
      </w:pPr>
      <w:r w:rsidRPr="00585E3A">
        <w:rPr>
          <w:rFonts w:ascii="Times New Roman Tj" w:hAnsi="Times New Roman Tj"/>
          <w:b/>
          <w:color w:val="000000" w:themeColor="text1"/>
          <w:lang w:val="tt-RU"/>
        </w:rPr>
        <w:t>Њангоми таснифот аз рўйи мазмуни иќтисодї счётњои «Ќарзњои кўтоњмуддати бонкї» ва «Ќарзњои дарозмуддати бонкї» ба кадом гурўњи счётњо тааллуќ доранд?</w:t>
      </w:r>
    </w:p>
    <w:p w:rsidR="004B219A" w:rsidRPr="00585E3A" w:rsidRDefault="004B219A" w:rsidP="00685ACF">
      <w:pPr>
        <w:jc w:val="both"/>
        <w:rPr>
          <w:rFonts w:ascii="Times New Roman Tj" w:hAnsi="Times New Roman Tj"/>
          <w:color w:val="000000" w:themeColor="text1"/>
          <w:lang w:val="tt-RU"/>
        </w:rPr>
      </w:pPr>
      <w:r w:rsidRPr="00585E3A">
        <w:rPr>
          <w:rFonts w:ascii="Times New Roman Tj" w:hAnsi="Times New Roman Tj"/>
          <w:color w:val="000000" w:themeColor="text1"/>
          <w:lang w:val="tt-RU"/>
        </w:rPr>
        <w:t>$A) гурўњи счётњои сарчашмањои худи ташкилкунии амволи корхона;$B)</w:t>
      </w:r>
      <w:r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  гурўњи счётњои амалиёти хољагидорї; $C) счётњои амволи корхона, ўњдадорињои он ва амалиёти хољагидорї; $D) гурўњи счётњои сарчашмањои ќарзии ташкилкунии амволи корхона; $E) гурўњи счётњои сарчашмањои ќарзии ташкилкунии амвол ва амалиёти хољагидорї;</w:t>
      </w:r>
    </w:p>
    <w:p w:rsidR="00020973" w:rsidRPr="00585E3A" w:rsidRDefault="00020973" w:rsidP="00685ACF">
      <w:pPr>
        <w:tabs>
          <w:tab w:val="left" w:pos="0"/>
          <w:tab w:val="left" w:pos="9180"/>
        </w:tabs>
        <w:jc w:val="both"/>
        <w:rPr>
          <w:rFonts w:ascii="Times New Roman Tj" w:hAnsi="Times New Roman Tj" w:cs="Times New Roman Tj"/>
          <w:color w:val="000000" w:themeColor="text1"/>
          <w:lang w:val="tt-RU"/>
        </w:rPr>
      </w:pPr>
    </w:p>
    <w:p w:rsidR="004B219A" w:rsidRPr="00585E3A" w:rsidRDefault="004B219A" w:rsidP="00685ACF">
      <w:pPr>
        <w:jc w:val="both"/>
        <w:rPr>
          <w:rFonts w:ascii="Times New Roman Tj" w:hAnsi="Times New Roman Tj"/>
          <w:b/>
          <w:color w:val="000000" w:themeColor="text1"/>
          <w:lang w:val="tt-RU"/>
        </w:rPr>
      </w:pPr>
      <w:r w:rsidRPr="00585E3A">
        <w:rPr>
          <w:rFonts w:ascii="Times New Roman Tj" w:hAnsi="Times New Roman Tj"/>
          <w:b/>
          <w:color w:val="000000" w:themeColor="text1"/>
          <w:lang w:val="tt-RU"/>
        </w:rPr>
        <w:t xml:space="preserve">@215. </w:t>
      </w:r>
    </w:p>
    <w:p w:rsidR="004B219A" w:rsidRPr="00585E3A" w:rsidRDefault="004B219A" w:rsidP="00685ACF">
      <w:pPr>
        <w:jc w:val="both"/>
        <w:rPr>
          <w:rFonts w:ascii="Times New Roman Tj" w:hAnsi="Times New Roman Tj"/>
          <w:b/>
          <w:color w:val="000000" w:themeColor="text1"/>
          <w:lang w:val="tt-RU"/>
        </w:rPr>
      </w:pPr>
      <w:r w:rsidRPr="00585E3A">
        <w:rPr>
          <w:rFonts w:ascii="Times New Roman Tj" w:hAnsi="Times New Roman Tj"/>
          <w:b/>
          <w:color w:val="000000" w:themeColor="text1"/>
          <w:lang w:val="tt-RU"/>
        </w:rPr>
        <w:t>Навишти дурусти бухгалтерии амалиёти «Аз суратњисоб барои додани музди мењнати коркунон ба хазина маблаѓ даромад карда шуд»-ро нишон дињед?</w:t>
      </w:r>
    </w:p>
    <w:p w:rsidR="004B219A" w:rsidRPr="00585E3A" w:rsidRDefault="004B219A" w:rsidP="00685ACF">
      <w:pPr>
        <w:jc w:val="both"/>
        <w:rPr>
          <w:rFonts w:ascii="Times New Roman Tj" w:hAnsi="Times New Roman Tj"/>
          <w:color w:val="000000" w:themeColor="text1"/>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rPr>
        <w:t xml:space="preserve">Д-т 22010  К-т 10110; </w:t>
      </w:r>
      <w:r w:rsidRPr="00585E3A">
        <w:rPr>
          <w:rFonts w:ascii="Times New Roman Tj" w:hAnsi="Times New Roman Tj"/>
          <w:color w:val="000000" w:themeColor="text1"/>
          <w:lang w:val="tt-RU"/>
        </w:rPr>
        <w:t>$</w:t>
      </w:r>
      <w:r w:rsidR="00C42F90" w:rsidRPr="00585E3A">
        <w:rPr>
          <w:rFonts w:ascii="Times New Roman Tj" w:hAnsi="Times New Roman Tj"/>
          <w:color w:val="000000" w:themeColor="text1"/>
          <w:lang w:val="tt-RU"/>
        </w:rPr>
        <w:t>B</w:t>
      </w:r>
      <w:r w:rsidRPr="00585E3A">
        <w:rPr>
          <w:rFonts w:ascii="Times New Roman Tj" w:hAnsi="Times New Roman Tj"/>
          <w:color w:val="000000" w:themeColor="text1"/>
          <w:lang w:val="tt-RU"/>
        </w:rPr>
        <w:t>)</w:t>
      </w:r>
      <w:r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rPr>
        <w:t xml:space="preserve">Д-т 10110  К-т 33200; </w:t>
      </w:r>
      <w:r w:rsidRPr="00585E3A">
        <w:rPr>
          <w:rFonts w:ascii="Times New Roman Tj" w:hAnsi="Times New Roman Tj"/>
          <w:color w:val="000000" w:themeColor="text1"/>
          <w:lang w:val="tt-RU"/>
        </w:rPr>
        <w:t>$C)</w:t>
      </w:r>
      <w:r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rPr>
        <w:t xml:space="preserve">Д-т 10120  К-т 44000; </w:t>
      </w:r>
      <w:r w:rsidRPr="00585E3A">
        <w:rPr>
          <w:rFonts w:ascii="Times New Roman Tj" w:hAnsi="Times New Roman Tj"/>
          <w:color w:val="000000" w:themeColor="text1"/>
          <w:lang w:val="tt-RU"/>
        </w:rPr>
        <w:t>$D)</w:t>
      </w:r>
      <w:r w:rsidRPr="00585E3A">
        <w:rPr>
          <w:rFonts w:ascii="Times New Roman Tj" w:hAnsi="Times New Roman Tj"/>
          <w:color w:val="000000" w:themeColor="text1"/>
        </w:rPr>
        <w:t xml:space="preserve"> Д-т 10110  К-т 55050; </w:t>
      </w:r>
      <w:r w:rsidRPr="00585E3A">
        <w:rPr>
          <w:rFonts w:ascii="Times New Roman Tj" w:hAnsi="Times New Roman Tj"/>
          <w:color w:val="000000" w:themeColor="text1"/>
          <w:lang w:val="tt-RU"/>
        </w:rPr>
        <w:t>$E)</w:t>
      </w:r>
      <w:r w:rsidRPr="00585E3A">
        <w:rPr>
          <w:rFonts w:ascii="Times New Roman Tj" w:hAnsi="Times New Roman Tj"/>
          <w:color w:val="000000" w:themeColor="text1"/>
        </w:rPr>
        <w:t xml:space="preserve"> Дт 10110  К-т 10210;</w:t>
      </w:r>
    </w:p>
    <w:p w:rsidR="004B219A" w:rsidRPr="00585E3A" w:rsidRDefault="004B219A" w:rsidP="00685ACF">
      <w:pPr>
        <w:jc w:val="both"/>
        <w:rPr>
          <w:rFonts w:ascii="Times New Roman Tj" w:hAnsi="Times New Roman Tj"/>
          <w:b/>
          <w:color w:val="000000" w:themeColor="text1"/>
        </w:rPr>
      </w:pPr>
    </w:p>
    <w:p w:rsidR="004B219A" w:rsidRPr="00585E3A" w:rsidRDefault="004B219A" w:rsidP="00685ACF">
      <w:pPr>
        <w:jc w:val="both"/>
        <w:rPr>
          <w:rFonts w:ascii="Times New Roman Tj" w:hAnsi="Times New Roman Tj"/>
          <w:b/>
          <w:color w:val="000000" w:themeColor="text1"/>
        </w:rPr>
      </w:pPr>
      <w:r w:rsidRPr="00585E3A">
        <w:rPr>
          <w:rFonts w:ascii="Times New Roman Tj" w:hAnsi="Times New Roman Tj"/>
          <w:b/>
          <w:color w:val="000000" w:themeColor="text1"/>
        </w:rPr>
        <w:t xml:space="preserve">@216. </w:t>
      </w:r>
    </w:p>
    <w:p w:rsidR="004B219A" w:rsidRPr="00585E3A" w:rsidRDefault="004B219A" w:rsidP="00685ACF">
      <w:pPr>
        <w:jc w:val="both"/>
        <w:rPr>
          <w:rFonts w:ascii="Times New Roman Tj" w:hAnsi="Times New Roman Tj"/>
          <w:b/>
          <w:color w:val="000000" w:themeColor="text1"/>
        </w:rPr>
      </w:pPr>
      <w:r w:rsidRPr="00585E3A">
        <w:rPr>
          <w:rFonts w:ascii="Times New Roman Tj" w:hAnsi="Times New Roman Tj"/>
          <w:b/>
          <w:color w:val="000000" w:themeColor="text1"/>
        </w:rPr>
        <w:t>Навишти дурусти бухгалтерии амалиёти «Аз таъминкунандагон масолењ даромад карда шуд»</w:t>
      </w:r>
      <w:r w:rsidR="00351A01" w:rsidRPr="00585E3A">
        <w:rPr>
          <w:rFonts w:ascii="Times New Roman Tj" w:hAnsi="Times New Roman Tj"/>
          <w:b/>
          <w:color w:val="000000" w:themeColor="text1"/>
        </w:rPr>
        <w:t xml:space="preserve"> </w:t>
      </w:r>
      <w:r w:rsidRPr="00585E3A">
        <w:rPr>
          <w:rFonts w:ascii="Times New Roman Tj" w:hAnsi="Times New Roman Tj"/>
          <w:b/>
          <w:color w:val="000000" w:themeColor="text1"/>
        </w:rPr>
        <w:t>-ро нишон дињед?</w:t>
      </w:r>
    </w:p>
    <w:p w:rsidR="004B219A" w:rsidRPr="00585E3A" w:rsidRDefault="004B219A" w:rsidP="00685ACF">
      <w:pPr>
        <w:jc w:val="both"/>
        <w:rPr>
          <w:rFonts w:ascii="Times New Roman Tj" w:hAnsi="Times New Roman Tj"/>
          <w:color w:val="000000" w:themeColor="text1"/>
        </w:rPr>
      </w:pPr>
      <w:r w:rsidRPr="00585E3A">
        <w:rPr>
          <w:rFonts w:ascii="Times New Roman Tj" w:hAnsi="Times New Roman Tj"/>
          <w:color w:val="000000" w:themeColor="text1"/>
          <w:lang w:val="tt-RU"/>
        </w:rPr>
        <w:lastRenderedPageBreak/>
        <w:t xml:space="preserve">$A) </w:t>
      </w:r>
      <w:r w:rsidRPr="00585E3A">
        <w:rPr>
          <w:rFonts w:ascii="Times New Roman Tj" w:hAnsi="Times New Roman Tj"/>
          <w:color w:val="000000" w:themeColor="text1"/>
        </w:rPr>
        <w:t xml:space="preserve">Д-т 10010  К-т 2210; </w:t>
      </w:r>
      <w:r w:rsidRPr="00585E3A">
        <w:rPr>
          <w:rFonts w:ascii="Times New Roman Tj" w:hAnsi="Times New Roman Tj"/>
          <w:color w:val="000000" w:themeColor="text1"/>
          <w:lang w:val="tt-RU"/>
        </w:rPr>
        <w:t>$B)</w:t>
      </w:r>
      <w:r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rPr>
        <w:t xml:space="preserve">Д-т 62310  К-т 55100; </w:t>
      </w:r>
      <w:r w:rsidRPr="00585E3A">
        <w:rPr>
          <w:rFonts w:ascii="Times New Roman Tj" w:hAnsi="Times New Roman Tj"/>
          <w:color w:val="000000" w:themeColor="text1"/>
          <w:lang w:val="tt-RU"/>
        </w:rPr>
        <w:t>$C)</w:t>
      </w:r>
      <w:r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rPr>
        <w:t xml:space="preserve">Дт 10720  К-т 22010; </w:t>
      </w:r>
      <w:r w:rsidRPr="00585E3A">
        <w:rPr>
          <w:rFonts w:ascii="Times New Roman Tj" w:hAnsi="Times New Roman Tj"/>
          <w:color w:val="000000" w:themeColor="text1"/>
          <w:lang w:val="tt-RU"/>
        </w:rPr>
        <w:t>$D)</w:t>
      </w:r>
      <w:r w:rsidRPr="00585E3A">
        <w:rPr>
          <w:rFonts w:ascii="Times New Roman Tj" w:hAnsi="Times New Roman Tj"/>
          <w:color w:val="000000" w:themeColor="text1"/>
        </w:rPr>
        <w:t xml:space="preserve"> Д-т 32010  К-т 44450; </w:t>
      </w:r>
      <w:r w:rsidRPr="00585E3A">
        <w:rPr>
          <w:rFonts w:ascii="Times New Roman Tj" w:hAnsi="Times New Roman Tj"/>
          <w:color w:val="000000" w:themeColor="text1"/>
          <w:lang w:val="tt-RU"/>
        </w:rPr>
        <w:t>$E)</w:t>
      </w:r>
      <w:r w:rsidRPr="00585E3A">
        <w:rPr>
          <w:rFonts w:ascii="Times New Roman Tj" w:hAnsi="Times New Roman Tj"/>
          <w:color w:val="000000" w:themeColor="text1"/>
        </w:rPr>
        <w:t xml:space="preserve"> Д-т 20210  К-т 10450; </w:t>
      </w:r>
    </w:p>
    <w:p w:rsidR="004B219A" w:rsidRPr="00585E3A" w:rsidRDefault="004B219A" w:rsidP="00685ACF">
      <w:pPr>
        <w:ind w:left="540" w:hanging="540"/>
        <w:jc w:val="both"/>
        <w:rPr>
          <w:rFonts w:ascii="Times New Roman Tj" w:hAnsi="Times New Roman Tj"/>
          <w:b/>
          <w:color w:val="000000" w:themeColor="text1"/>
        </w:rPr>
      </w:pPr>
    </w:p>
    <w:p w:rsidR="004B219A" w:rsidRPr="00585E3A" w:rsidRDefault="004B219A" w:rsidP="00685ACF">
      <w:pPr>
        <w:ind w:left="540" w:hanging="540"/>
        <w:jc w:val="both"/>
        <w:rPr>
          <w:rFonts w:ascii="Times New Roman Tj" w:hAnsi="Times New Roman Tj"/>
          <w:b/>
          <w:color w:val="000000" w:themeColor="text1"/>
        </w:rPr>
      </w:pPr>
      <w:r w:rsidRPr="00585E3A">
        <w:rPr>
          <w:rFonts w:ascii="Times New Roman Tj" w:hAnsi="Times New Roman Tj"/>
          <w:b/>
          <w:color w:val="000000" w:themeColor="text1"/>
        </w:rPr>
        <w:t xml:space="preserve">@217. </w:t>
      </w:r>
    </w:p>
    <w:p w:rsidR="004B219A" w:rsidRPr="00585E3A" w:rsidRDefault="004B219A" w:rsidP="00685ACF">
      <w:pPr>
        <w:ind w:left="540" w:hanging="540"/>
        <w:jc w:val="both"/>
        <w:rPr>
          <w:rFonts w:ascii="Times New Roman Tj" w:hAnsi="Times New Roman Tj"/>
          <w:color w:val="000000" w:themeColor="text1"/>
        </w:rPr>
      </w:pPr>
      <w:r w:rsidRPr="00585E3A">
        <w:rPr>
          <w:rFonts w:ascii="Times New Roman Tj" w:hAnsi="Times New Roman Tj"/>
          <w:b/>
          <w:color w:val="000000" w:themeColor="text1"/>
        </w:rPr>
        <w:t>Таъиноти асосии ведомостњои гардишї дар чист?</w:t>
      </w:r>
    </w:p>
    <w:p w:rsidR="00020973" w:rsidRPr="00585E3A" w:rsidRDefault="004B219A" w:rsidP="00685ACF">
      <w:pPr>
        <w:tabs>
          <w:tab w:val="left" w:pos="0"/>
          <w:tab w:val="left" w:pos="9180"/>
        </w:tabs>
        <w:jc w:val="both"/>
        <w:rPr>
          <w:rFonts w:ascii="Times New Roman Tj" w:hAnsi="Times New Roman Tj" w:cs="Times New Roman Tj"/>
          <w:color w:val="000000" w:themeColor="text1"/>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rPr>
        <w:t xml:space="preserve">дар давраи муайян љамъбасткунии суммаи гардишњо ва баќияњо аз рўи њамаи счётњои куллї барои тартибдињии баланс ва шиносоии умўмї бо њайат ва таѓиротњои амволи корхна; </w:t>
      </w:r>
      <w:r w:rsidRPr="00585E3A">
        <w:rPr>
          <w:rFonts w:ascii="Times New Roman Tj" w:hAnsi="Times New Roman Tj"/>
          <w:color w:val="000000" w:themeColor="text1"/>
          <w:lang w:val="tt-RU"/>
        </w:rPr>
        <w:t>$B)</w:t>
      </w:r>
      <w:r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rPr>
        <w:t xml:space="preserve">барќарор намудани назорат аз болои дуруст бароњмонии њисобгирии бухгалтерї; </w:t>
      </w:r>
      <w:r w:rsidRPr="00585E3A">
        <w:rPr>
          <w:rFonts w:ascii="Times New Roman Tj" w:hAnsi="Times New Roman Tj"/>
          <w:color w:val="000000" w:themeColor="text1"/>
          <w:lang w:val="tt-RU"/>
        </w:rPr>
        <w:t xml:space="preserve">$C) </w:t>
      </w:r>
      <w:r w:rsidRPr="00585E3A">
        <w:rPr>
          <w:rFonts w:ascii="Times New Roman Tj" w:hAnsi="Times New Roman Tj"/>
          <w:color w:val="000000" w:themeColor="text1"/>
        </w:rPr>
        <w:t xml:space="preserve">љамъбасткунии маълумоти њисобгирии бухгалтерї барои шиносоии умўмї бо амволи корхона; </w:t>
      </w:r>
      <w:r w:rsidRPr="00585E3A">
        <w:rPr>
          <w:rFonts w:ascii="Times New Roman Tj" w:hAnsi="Times New Roman Tj"/>
          <w:color w:val="000000" w:themeColor="text1"/>
          <w:lang w:val="tt-RU"/>
        </w:rPr>
        <w:t>$D)</w:t>
      </w:r>
      <w:r w:rsidRPr="00585E3A">
        <w:rPr>
          <w:rFonts w:ascii="Times New Roman Tj" w:hAnsi="Times New Roman Tj"/>
          <w:color w:val="000000" w:themeColor="text1"/>
        </w:rPr>
        <w:t xml:space="preserve"> бадастории маводи зарурї барои тартибдињии њисобот; </w:t>
      </w:r>
      <w:r w:rsidRPr="00585E3A">
        <w:rPr>
          <w:rFonts w:ascii="Times New Roman Tj" w:hAnsi="Times New Roman Tj"/>
          <w:color w:val="000000" w:themeColor="text1"/>
          <w:lang w:val="tt-RU"/>
        </w:rPr>
        <w:t>$E)</w:t>
      </w:r>
      <w:r w:rsidRPr="00585E3A">
        <w:rPr>
          <w:rFonts w:ascii="Times New Roman Tj" w:hAnsi="Times New Roman Tj"/>
          <w:color w:val="000000" w:themeColor="text1"/>
        </w:rPr>
        <w:t xml:space="preserve"> муайянкунии бузургии гардиши счётњо;</w:t>
      </w:r>
    </w:p>
    <w:p w:rsidR="00020973" w:rsidRPr="00585E3A" w:rsidRDefault="00020973" w:rsidP="00685ACF">
      <w:pPr>
        <w:tabs>
          <w:tab w:val="left" w:pos="0"/>
          <w:tab w:val="left" w:pos="9180"/>
        </w:tabs>
        <w:jc w:val="both"/>
        <w:rPr>
          <w:rFonts w:ascii="Times New Roman Tj" w:hAnsi="Times New Roman Tj" w:cs="Times New Roman Tj"/>
          <w:color w:val="000000" w:themeColor="text1"/>
          <w:lang w:val="tt-RU"/>
        </w:rPr>
      </w:pPr>
    </w:p>
    <w:p w:rsidR="00696BA8" w:rsidRPr="00585E3A" w:rsidRDefault="00696BA8" w:rsidP="00685ACF">
      <w:pPr>
        <w:jc w:val="both"/>
        <w:rPr>
          <w:rFonts w:ascii="Times New Roman Tj" w:hAnsi="Times New Roman Tj"/>
          <w:b/>
          <w:color w:val="000000" w:themeColor="text1"/>
          <w:lang w:val="tt-RU"/>
        </w:rPr>
      </w:pPr>
      <w:r w:rsidRPr="00585E3A">
        <w:rPr>
          <w:rFonts w:ascii="Times New Roman Tj" w:hAnsi="Times New Roman Tj"/>
          <w:b/>
          <w:color w:val="000000" w:themeColor="text1"/>
          <w:lang w:val="tt-RU"/>
        </w:rPr>
        <w:t>@218.</w:t>
      </w:r>
    </w:p>
    <w:p w:rsidR="00696BA8" w:rsidRPr="00585E3A" w:rsidRDefault="00696BA8" w:rsidP="00685ACF">
      <w:pPr>
        <w:jc w:val="both"/>
        <w:rPr>
          <w:rFonts w:ascii="Times New Roman Tj" w:hAnsi="Times New Roman Tj"/>
          <w:b/>
          <w:color w:val="000000" w:themeColor="text1"/>
          <w:lang w:val="tt-RU"/>
        </w:rPr>
      </w:pPr>
      <w:r w:rsidRPr="00585E3A">
        <w:rPr>
          <w:rFonts w:ascii="Times New Roman Tj" w:hAnsi="Times New Roman Tj"/>
          <w:b/>
          <w:color w:val="000000" w:themeColor="text1"/>
          <w:lang w:val="tt-RU"/>
        </w:rPr>
        <w:t xml:space="preserve"> Дар кадоме аз гурўњњои зерин счётњои танзимкунанда нишон дода шудаанд:</w:t>
      </w:r>
    </w:p>
    <w:p w:rsidR="00696BA8" w:rsidRPr="00585E3A" w:rsidRDefault="00696BA8" w:rsidP="00685ACF">
      <w:pPr>
        <w:jc w:val="both"/>
        <w:rPr>
          <w:rFonts w:ascii="Times New Roman Tj" w:hAnsi="Times New Roman Tj"/>
          <w:color w:val="000000" w:themeColor="text1"/>
          <w:lang w:val="tt-RU"/>
        </w:rPr>
      </w:pPr>
      <w:r w:rsidRPr="00585E3A">
        <w:rPr>
          <w:rFonts w:ascii="Times New Roman Tj" w:hAnsi="Times New Roman Tj"/>
          <w:color w:val="000000" w:themeColor="text1"/>
          <w:lang w:val="tt-RU"/>
        </w:rPr>
        <w:t>$A) 11190, 11390, 33222; $B)</w:t>
      </w:r>
      <w:r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22510, 23010, 25010; $C) 22400, 22270, 10800; $D) 22510, 23010, 25010; $E) 66010, 66110, 66310; </w:t>
      </w:r>
    </w:p>
    <w:p w:rsidR="00696BA8" w:rsidRPr="00585E3A" w:rsidRDefault="00696BA8" w:rsidP="00685ACF">
      <w:pPr>
        <w:jc w:val="both"/>
        <w:rPr>
          <w:rFonts w:ascii="Times New Roman Tj" w:hAnsi="Times New Roman Tj"/>
          <w:b/>
          <w:color w:val="000000" w:themeColor="text1"/>
          <w:lang w:val="tt-RU"/>
        </w:rPr>
      </w:pPr>
    </w:p>
    <w:p w:rsidR="00696BA8" w:rsidRPr="00585E3A" w:rsidRDefault="00696BA8" w:rsidP="00685ACF">
      <w:pPr>
        <w:jc w:val="both"/>
        <w:rPr>
          <w:rFonts w:ascii="Times New Roman Tj" w:hAnsi="Times New Roman Tj"/>
          <w:b/>
          <w:color w:val="000000" w:themeColor="text1"/>
          <w:lang w:val="tt-RU"/>
        </w:rPr>
      </w:pPr>
      <w:r w:rsidRPr="00585E3A">
        <w:rPr>
          <w:rFonts w:ascii="Times New Roman Tj" w:hAnsi="Times New Roman Tj"/>
          <w:b/>
          <w:color w:val="000000" w:themeColor="text1"/>
          <w:lang w:val="tt-RU"/>
        </w:rPr>
        <w:t xml:space="preserve">@219. </w:t>
      </w:r>
    </w:p>
    <w:p w:rsidR="00696BA8" w:rsidRPr="00585E3A" w:rsidRDefault="00696BA8" w:rsidP="00685ACF">
      <w:pPr>
        <w:jc w:val="both"/>
        <w:rPr>
          <w:rFonts w:ascii="Times New Roman Tj" w:hAnsi="Times New Roman Tj"/>
          <w:b/>
          <w:color w:val="000000" w:themeColor="text1"/>
          <w:lang w:val="tt-RU"/>
        </w:rPr>
      </w:pPr>
      <w:r w:rsidRPr="00585E3A">
        <w:rPr>
          <w:rFonts w:ascii="Times New Roman Tj" w:hAnsi="Times New Roman Tj"/>
          <w:b/>
          <w:color w:val="000000" w:themeColor="text1"/>
          <w:lang w:val="tt-RU"/>
        </w:rPr>
        <w:t>Дар кадоме аз гурўњњои зерин счётњои буљетї-таќсимкунанда нишон дода шудаанд:</w:t>
      </w:r>
    </w:p>
    <w:p w:rsidR="00020973" w:rsidRPr="00585E3A" w:rsidRDefault="00696BA8" w:rsidP="00685ACF">
      <w:pPr>
        <w:tabs>
          <w:tab w:val="left" w:pos="0"/>
          <w:tab w:val="left" w:pos="9180"/>
        </w:tabs>
        <w:jc w:val="both"/>
        <w:rPr>
          <w:rFonts w:ascii="Times New Roman Tj" w:hAnsi="Times New Roman Tj" w:cs="Times New Roman Tj"/>
          <w:color w:val="000000" w:themeColor="text1"/>
          <w:lang w:val="tt-RU"/>
        </w:rPr>
      </w:pPr>
      <w:r w:rsidRPr="00585E3A">
        <w:rPr>
          <w:rFonts w:ascii="Times New Roman Tj" w:hAnsi="Times New Roman Tj"/>
          <w:color w:val="000000" w:themeColor="text1"/>
          <w:lang w:val="tt-RU"/>
        </w:rPr>
        <w:t>$A) 11190, 11390, 33222; $B)</w:t>
      </w:r>
      <w:r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22510, 23010, 25010; $C) 22400, 22270, 10800; $D) 22510, 23010, 25010; $E) 10800, 10430, 22700;</w:t>
      </w:r>
    </w:p>
    <w:p w:rsidR="00020973" w:rsidRPr="00585E3A" w:rsidRDefault="00020973" w:rsidP="00685ACF">
      <w:pPr>
        <w:tabs>
          <w:tab w:val="left" w:pos="0"/>
          <w:tab w:val="left" w:pos="9180"/>
        </w:tabs>
        <w:jc w:val="both"/>
        <w:rPr>
          <w:rFonts w:ascii="Times New Roman Tj" w:hAnsi="Times New Roman Tj" w:cs="Times New Roman Tj"/>
          <w:color w:val="000000" w:themeColor="text1"/>
          <w:lang w:val="tt-RU"/>
        </w:rPr>
      </w:pPr>
    </w:p>
    <w:p w:rsidR="00696BA8" w:rsidRPr="00585E3A" w:rsidRDefault="00696BA8" w:rsidP="00685ACF">
      <w:pPr>
        <w:jc w:val="both"/>
        <w:rPr>
          <w:rFonts w:ascii="Times New Roman Tj" w:hAnsi="Times New Roman Tj"/>
          <w:b/>
          <w:color w:val="000000" w:themeColor="text1"/>
          <w:lang w:val="tt-RU"/>
        </w:rPr>
      </w:pPr>
      <w:r w:rsidRPr="00585E3A">
        <w:rPr>
          <w:rFonts w:ascii="Times New Roman Tj" w:hAnsi="Times New Roman Tj"/>
          <w:b/>
          <w:color w:val="000000" w:themeColor="text1"/>
          <w:lang w:val="tt-RU"/>
        </w:rPr>
        <w:t>@</w:t>
      </w:r>
      <w:r w:rsidR="00A32116" w:rsidRPr="00585E3A">
        <w:rPr>
          <w:rFonts w:ascii="Times New Roman Tj" w:hAnsi="Times New Roman Tj"/>
          <w:b/>
          <w:color w:val="000000" w:themeColor="text1"/>
          <w:lang w:val="tt-RU"/>
        </w:rPr>
        <w:t>220</w:t>
      </w:r>
      <w:r w:rsidRPr="00585E3A">
        <w:rPr>
          <w:rFonts w:ascii="Times New Roman Tj" w:hAnsi="Times New Roman Tj"/>
          <w:b/>
          <w:color w:val="000000" w:themeColor="text1"/>
          <w:lang w:val="tt-RU"/>
        </w:rPr>
        <w:t xml:space="preserve">. </w:t>
      </w:r>
    </w:p>
    <w:p w:rsidR="00696BA8" w:rsidRPr="00585E3A" w:rsidRDefault="00696BA8" w:rsidP="00685ACF">
      <w:pPr>
        <w:jc w:val="both"/>
        <w:rPr>
          <w:rFonts w:ascii="Times New Roman Tj" w:hAnsi="Times New Roman Tj"/>
          <w:b/>
          <w:color w:val="000000" w:themeColor="text1"/>
          <w:lang w:val="tt-RU"/>
        </w:rPr>
      </w:pPr>
      <w:r w:rsidRPr="00585E3A">
        <w:rPr>
          <w:rFonts w:ascii="Times New Roman Tj" w:hAnsi="Times New Roman Tj"/>
          <w:b/>
          <w:color w:val="000000" w:themeColor="text1"/>
          <w:lang w:val="tt-RU"/>
        </w:rPr>
        <w:t>Счётњои шахсї командон ва хизматчиён ва делоњои шахсї чанд сол нигоњ дошта мешаванд?</w:t>
      </w:r>
    </w:p>
    <w:p w:rsidR="00020973" w:rsidRPr="00585E3A" w:rsidRDefault="00696BA8" w:rsidP="00685ACF">
      <w:pPr>
        <w:tabs>
          <w:tab w:val="left" w:pos="0"/>
          <w:tab w:val="left" w:pos="9180"/>
        </w:tabs>
        <w:jc w:val="both"/>
        <w:rPr>
          <w:rFonts w:ascii="Times New Roman Tj" w:hAnsi="Times New Roman Tj" w:cs="Times New Roman Tj"/>
          <w:color w:val="000000" w:themeColor="text1"/>
          <w:lang w:val="tt-RU"/>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rPr>
        <w:t xml:space="preserve">5- сол; </w:t>
      </w:r>
      <w:r w:rsidRPr="00585E3A">
        <w:rPr>
          <w:rFonts w:ascii="Times New Roman Tj" w:hAnsi="Times New Roman Tj"/>
          <w:color w:val="000000" w:themeColor="text1"/>
          <w:lang w:val="tt-RU"/>
        </w:rPr>
        <w:t>$B)</w:t>
      </w:r>
      <w:r w:rsidRPr="00585E3A">
        <w:rPr>
          <w:rFonts w:ascii="Times New Roman Tj" w:hAnsi="Times New Roman Tj"/>
          <w:color w:val="000000" w:themeColor="text1"/>
        </w:rPr>
        <w:t xml:space="preserve"> 10- сол; </w:t>
      </w:r>
      <w:r w:rsidRPr="00585E3A">
        <w:rPr>
          <w:rFonts w:ascii="Times New Roman Tj" w:hAnsi="Times New Roman Tj"/>
          <w:color w:val="000000" w:themeColor="text1"/>
          <w:lang w:val="tt-RU"/>
        </w:rPr>
        <w:t>$C)</w:t>
      </w:r>
      <w:r w:rsidRPr="00585E3A">
        <w:rPr>
          <w:rFonts w:ascii="Times New Roman Tj" w:hAnsi="Times New Roman Tj"/>
          <w:color w:val="000000" w:themeColor="text1"/>
        </w:rPr>
        <w:t xml:space="preserve"> 25- сол; </w:t>
      </w:r>
      <w:r w:rsidRPr="00585E3A">
        <w:rPr>
          <w:rFonts w:ascii="Times New Roman Tj" w:hAnsi="Times New Roman Tj"/>
          <w:color w:val="000000" w:themeColor="text1"/>
          <w:lang w:val="tt-RU"/>
        </w:rPr>
        <w:t>$D)</w:t>
      </w:r>
      <w:r w:rsidRPr="00585E3A">
        <w:rPr>
          <w:rFonts w:ascii="Times New Roman Tj" w:hAnsi="Times New Roman Tj"/>
          <w:color w:val="000000" w:themeColor="text1"/>
        </w:rPr>
        <w:t xml:space="preserve"> 50- сол; </w:t>
      </w:r>
      <w:r w:rsidRPr="00585E3A">
        <w:rPr>
          <w:rFonts w:ascii="Times New Roman Tj" w:hAnsi="Times New Roman Tj"/>
          <w:color w:val="000000" w:themeColor="text1"/>
          <w:lang w:val="tt-RU"/>
        </w:rPr>
        <w:t xml:space="preserve">$E) </w:t>
      </w:r>
      <w:r w:rsidRPr="00585E3A">
        <w:rPr>
          <w:rFonts w:ascii="Times New Roman Tj" w:hAnsi="Times New Roman Tj"/>
          <w:color w:val="000000" w:themeColor="text1"/>
        </w:rPr>
        <w:t>75- сол;</w:t>
      </w:r>
    </w:p>
    <w:p w:rsidR="00020973" w:rsidRPr="00585E3A" w:rsidRDefault="00020973" w:rsidP="00685ACF">
      <w:pPr>
        <w:tabs>
          <w:tab w:val="left" w:pos="0"/>
          <w:tab w:val="left" w:pos="9180"/>
        </w:tabs>
        <w:jc w:val="both"/>
        <w:rPr>
          <w:rFonts w:ascii="Times New Roman Tj" w:hAnsi="Times New Roman Tj" w:cs="Times New Roman Tj"/>
          <w:color w:val="000000" w:themeColor="text1"/>
          <w:lang w:val="tt-RU"/>
        </w:rPr>
      </w:pPr>
    </w:p>
    <w:p w:rsidR="00A32116" w:rsidRPr="00585E3A" w:rsidRDefault="00A32116" w:rsidP="00685ACF">
      <w:pPr>
        <w:pStyle w:val="17"/>
        <w:spacing w:line="240" w:lineRule="auto"/>
        <w:ind w:firstLine="0"/>
        <w:rPr>
          <w:rFonts w:ascii="Times New Roman Tj" w:hAnsi="Times New Roman Tj"/>
          <w:b/>
          <w:color w:val="000000" w:themeColor="text1"/>
          <w:sz w:val="24"/>
          <w:szCs w:val="24"/>
          <w:lang w:val="tg-Cyrl-TJ"/>
        </w:rPr>
      </w:pPr>
      <w:r w:rsidRPr="00585E3A">
        <w:rPr>
          <w:rFonts w:ascii="Times New Roman Tj" w:hAnsi="Times New Roman Tj"/>
          <w:b/>
          <w:color w:val="000000" w:themeColor="text1"/>
          <w:sz w:val="24"/>
          <w:szCs w:val="24"/>
          <w:lang w:val="tg-Cyrl-TJ"/>
        </w:rPr>
        <w:t>@</w:t>
      </w:r>
      <w:r w:rsidR="00FD10B6" w:rsidRPr="00585E3A">
        <w:rPr>
          <w:rFonts w:ascii="Times New Roman Tj" w:hAnsi="Times New Roman Tj"/>
          <w:b/>
          <w:color w:val="000000" w:themeColor="text1"/>
          <w:sz w:val="24"/>
          <w:szCs w:val="24"/>
          <w:lang w:val="tg-Cyrl-TJ"/>
        </w:rPr>
        <w:t>221</w:t>
      </w:r>
      <w:r w:rsidRPr="00585E3A">
        <w:rPr>
          <w:rFonts w:ascii="Times New Roman Tj" w:hAnsi="Times New Roman Tj"/>
          <w:b/>
          <w:color w:val="000000" w:themeColor="text1"/>
          <w:sz w:val="24"/>
          <w:szCs w:val="24"/>
          <w:lang w:val="tg-Cyrl-TJ"/>
        </w:rPr>
        <w:t>.</w:t>
      </w:r>
    </w:p>
    <w:p w:rsidR="00A32116" w:rsidRPr="00585E3A" w:rsidRDefault="00A32116" w:rsidP="00685ACF">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Таърифи њисобгирии бухгалтериро гўед.</w:t>
      </w:r>
    </w:p>
    <w:p w:rsidR="00A32116" w:rsidRPr="00585E3A" w:rsidRDefault="00A32116" w:rsidP="00685ACF">
      <w:pPr>
        <w:pStyle w:val="17"/>
        <w:spacing w:line="240" w:lineRule="auto"/>
        <w:ind w:firstLine="0"/>
        <w:rPr>
          <w:rFonts w:ascii="Times New Roman Tj" w:hAnsi="Times New Roman Tj"/>
          <w:color w:val="000000" w:themeColor="text1"/>
          <w:sz w:val="24"/>
          <w:szCs w:val="24"/>
          <w:lang w:val="tg-Cyrl-TJ"/>
        </w:rPr>
      </w:pPr>
      <w:r w:rsidRPr="00585E3A">
        <w:rPr>
          <w:rFonts w:ascii="Times New Roman Tj" w:hAnsi="Times New Roman Tj"/>
          <w:color w:val="000000" w:themeColor="text1"/>
          <w:sz w:val="24"/>
          <w:szCs w:val="24"/>
          <w:lang w:val="tg-Cyrl-TJ"/>
        </w:rPr>
        <w:t xml:space="preserve">$A) Шакли бештар боэътимоди њисобгирї, ки дар регистрњои ба таври хронологї ва систематикї њамаи фаъолияти истењсолї ва молиявии корхона, мављудият ва њаракати воситањо ва сарчашмањои ташкилкунии онњо, инчунин амалиёти љории хољагидорї дарљ карда мешаванд; $B) Бањисобгирии бухгалтерї ин низоми батанзимдароваршудаи љамъоварї, баќайдгирї ва љамъбастнамоии маълумот оиди молу амвол, ўњдадорињои корхона ва њаракати онњо бо нишондињандаи пулї бо роњи пайваста, бетанаффус ва њуљљатикунонии њамаи амалиётњои хољагидорї мебошад; $C) Намуди њисобгирие мебошад, ки ба он усулњои махсуси коркарди маълумоти иќтисодї, монанди, счётњои њисобгирии бухгалтерї, нависти дутарафа, баланси бухгалтерї хос мебошанд; $D) Бањисобгирии бухгалтерї </w:t>
      </w:r>
      <w:r w:rsidRPr="00585E3A">
        <w:rPr>
          <w:rFonts w:ascii="Times New Roman Tj" w:hAnsi="Times New Roman Tj"/>
          <w:b/>
          <w:color w:val="000000" w:themeColor="text1"/>
          <w:sz w:val="24"/>
          <w:szCs w:val="24"/>
          <w:lang w:val="tg-Cyrl-TJ"/>
        </w:rPr>
        <w:t xml:space="preserve">– </w:t>
      </w:r>
      <w:r w:rsidRPr="00585E3A">
        <w:rPr>
          <w:rFonts w:ascii="Times New Roman Tj" w:hAnsi="Times New Roman Tj"/>
          <w:color w:val="000000" w:themeColor="text1"/>
          <w:sz w:val="24"/>
          <w:szCs w:val="24"/>
          <w:lang w:val="tg-Cyrl-TJ"/>
        </w:rPr>
        <w:t>ин низоми мушоњидакунии љорї ва назорат аз болои амалиёти људогона, инчунин идоракунии онњо дар љарайёни амаликуниашон мебошад; $E) Љавоби дуруст њузур надорад</w:t>
      </w:r>
      <w:r w:rsidR="00C42F90" w:rsidRPr="00585E3A">
        <w:rPr>
          <w:rFonts w:ascii="Times New Roman Tj" w:hAnsi="Times New Roman Tj"/>
          <w:color w:val="000000" w:themeColor="text1"/>
          <w:sz w:val="24"/>
          <w:szCs w:val="24"/>
          <w:lang w:val="tg-Cyrl-TJ"/>
        </w:rPr>
        <w:t>;</w:t>
      </w:r>
    </w:p>
    <w:p w:rsidR="00A32116" w:rsidRPr="00585E3A" w:rsidRDefault="00A32116" w:rsidP="00685ACF">
      <w:pPr>
        <w:pStyle w:val="17"/>
        <w:spacing w:line="240" w:lineRule="auto"/>
        <w:ind w:firstLine="0"/>
        <w:rPr>
          <w:rFonts w:ascii="Times New Roman Tj" w:hAnsi="Times New Roman Tj"/>
          <w:b/>
          <w:color w:val="000000" w:themeColor="text1"/>
          <w:sz w:val="24"/>
          <w:szCs w:val="24"/>
          <w:lang w:val="tg-Cyrl-TJ"/>
        </w:rPr>
      </w:pPr>
    </w:p>
    <w:p w:rsidR="00A32116" w:rsidRPr="00585E3A" w:rsidRDefault="00A32116" w:rsidP="00685ACF">
      <w:pPr>
        <w:pStyle w:val="17"/>
        <w:spacing w:line="240" w:lineRule="auto"/>
        <w:ind w:firstLine="0"/>
        <w:rPr>
          <w:rFonts w:ascii="Times New Roman Tj" w:hAnsi="Times New Roman Tj"/>
          <w:b/>
          <w:color w:val="000000" w:themeColor="text1"/>
          <w:sz w:val="24"/>
          <w:szCs w:val="24"/>
          <w:lang w:val="tg-Cyrl-TJ"/>
        </w:rPr>
      </w:pPr>
      <w:r w:rsidRPr="00585E3A">
        <w:rPr>
          <w:rFonts w:ascii="Times New Roman Tj" w:hAnsi="Times New Roman Tj"/>
          <w:b/>
          <w:color w:val="000000" w:themeColor="text1"/>
          <w:sz w:val="24"/>
          <w:szCs w:val="24"/>
          <w:lang w:val="tg-Cyrl-TJ"/>
        </w:rPr>
        <w:t>@</w:t>
      </w:r>
      <w:r w:rsidR="00FD10B6" w:rsidRPr="00585E3A">
        <w:rPr>
          <w:rFonts w:ascii="Times New Roman Tj" w:hAnsi="Times New Roman Tj"/>
          <w:b/>
          <w:color w:val="000000" w:themeColor="text1"/>
          <w:sz w:val="24"/>
          <w:szCs w:val="24"/>
          <w:lang w:val="tg-Cyrl-TJ"/>
        </w:rPr>
        <w:t>222</w:t>
      </w:r>
      <w:r w:rsidRPr="00585E3A">
        <w:rPr>
          <w:rFonts w:ascii="Times New Roman Tj" w:hAnsi="Times New Roman Tj"/>
          <w:b/>
          <w:color w:val="000000" w:themeColor="text1"/>
          <w:sz w:val="24"/>
          <w:szCs w:val="24"/>
          <w:lang w:val="tg-Cyrl-TJ"/>
        </w:rPr>
        <w:t>.</w:t>
      </w:r>
    </w:p>
    <w:p w:rsidR="00A32116" w:rsidRPr="00585E3A" w:rsidRDefault="00A32116" w:rsidP="00685ACF">
      <w:pPr>
        <w:pStyle w:val="17"/>
        <w:spacing w:line="240" w:lineRule="auto"/>
        <w:ind w:firstLine="0"/>
        <w:rPr>
          <w:rFonts w:ascii="Times New Roman Tj" w:hAnsi="Times New Roman Tj"/>
          <w:b/>
          <w:color w:val="000000" w:themeColor="text1"/>
          <w:sz w:val="24"/>
          <w:szCs w:val="24"/>
          <w:lang w:val="tg-Cyrl-TJ"/>
        </w:rPr>
      </w:pPr>
      <w:r w:rsidRPr="00585E3A">
        <w:rPr>
          <w:rFonts w:ascii="Times New Roman Tj" w:hAnsi="Times New Roman Tj"/>
          <w:b/>
          <w:color w:val="000000" w:themeColor="text1"/>
          <w:sz w:val="24"/>
          <w:szCs w:val="24"/>
          <w:lang w:val="tg-Cyrl-TJ"/>
        </w:rPr>
        <w:t>Кї барои сариваќтї ва босифат тартиб додани њуљљатњои бухгалтерї љавобгар мебошад?</w:t>
      </w:r>
    </w:p>
    <w:p w:rsidR="00A32116" w:rsidRPr="00585E3A" w:rsidRDefault="00A32116" w:rsidP="00685ACF">
      <w:pPr>
        <w:pStyle w:val="17"/>
        <w:spacing w:line="240" w:lineRule="auto"/>
        <w:ind w:firstLine="0"/>
        <w:rPr>
          <w:rFonts w:ascii="Times New Roman Tj" w:hAnsi="Times New Roman Tj"/>
          <w:b/>
          <w:color w:val="000000" w:themeColor="text1"/>
          <w:sz w:val="24"/>
          <w:szCs w:val="24"/>
          <w:lang w:val="tg-Cyrl-TJ"/>
        </w:rPr>
      </w:pPr>
      <w:r w:rsidRPr="00585E3A">
        <w:rPr>
          <w:rFonts w:ascii="Times New Roman Tj" w:hAnsi="Times New Roman Tj"/>
          <w:color w:val="000000" w:themeColor="text1"/>
          <w:sz w:val="24"/>
          <w:szCs w:val="24"/>
          <w:lang w:val="tg-Cyrl-TJ"/>
        </w:rPr>
        <w:t>$A) Љавобгарии сариваќт ва босифат тартиб додани њуљљатњои бухгалтерї ба зиммаи шахсони соњибвазифаи маќомоти давлатии ЉТ, маќомотњои њокимияти иљроияи субъектњои ЉТ ва маќомоти худидоракунии мањаллї мебошад; $B) Барои сариваќт ва босифат тартиб додани њуљљатњои бухгалтерї роњбари корхона љавобгар мебошад; $C) Љавобгарии сариваќт ва босифат тартиб додани њуљљатњои бухгалтерї бар дўши шахсони тартибдињанда ва имзогузорандаи ин њуљљатњо мебошад; $D) Љавобгарии сариваќт ва босифат тартиб додани њуљљатњои бухгалтерї, дар мўњлатњои муќарраршуда додани онњо барои инъикос дар њисобгирии бухгалтерї, барои боэътимодии маълумоти дар њуљљатњо мављудбуда бар души сармуњосиби корхона ва роњбари он мебошад; $E) Љавобгарии сариваќт ва босифат тартиб додани њуљљатњои бухгалтерї ба ўхдаи шахсони љавобгари моддї мебошад</w:t>
      </w:r>
      <w:r w:rsidR="00C42F90" w:rsidRPr="00585E3A">
        <w:rPr>
          <w:rFonts w:ascii="Times New Roman Tj" w:hAnsi="Times New Roman Tj"/>
          <w:color w:val="000000" w:themeColor="text1"/>
          <w:sz w:val="24"/>
          <w:szCs w:val="24"/>
          <w:lang w:val="tg-Cyrl-TJ"/>
        </w:rPr>
        <w:t>;</w:t>
      </w:r>
      <w:r w:rsidRPr="00585E3A">
        <w:rPr>
          <w:rFonts w:ascii="Times New Roman Tj" w:hAnsi="Times New Roman Tj"/>
          <w:b/>
          <w:color w:val="000000" w:themeColor="text1"/>
          <w:sz w:val="24"/>
          <w:szCs w:val="24"/>
          <w:lang w:val="tg-Cyrl-TJ"/>
        </w:rPr>
        <w:t xml:space="preserve"> </w:t>
      </w:r>
    </w:p>
    <w:p w:rsidR="00FD10B6" w:rsidRPr="00585E3A" w:rsidRDefault="00FD10B6" w:rsidP="00685ACF">
      <w:pPr>
        <w:pStyle w:val="17"/>
        <w:spacing w:line="240" w:lineRule="auto"/>
        <w:ind w:left="-40" w:firstLine="0"/>
        <w:rPr>
          <w:rFonts w:ascii="Times New Roman Tj" w:hAnsi="Times New Roman Tj"/>
          <w:b/>
          <w:color w:val="000000" w:themeColor="text1"/>
          <w:sz w:val="24"/>
          <w:szCs w:val="24"/>
          <w:lang w:val="tg-Cyrl-TJ"/>
        </w:rPr>
      </w:pPr>
    </w:p>
    <w:p w:rsidR="00A32116" w:rsidRPr="00585E3A" w:rsidRDefault="00A32116" w:rsidP="00685ACF">
      <w:pPr>
        <w:pStyle w:val="17"/>
        <w:spacing w:line="240" w:lineRule="auto"/>
        <w:ind w:left="-40" w:firstLine="0"/>
        <w:rPr>
          <w:rFonts w:ascii="Times New Roman Tj" w:hAnsi="Times New Roman Tj"/>
          <w:b/>
          <w:color w:val="000000" w:themeColor="text1"/>
          <w:sz w:val="24"/>
          <w:szCs w:val="24"/>
          <w:lang w:val="tg-Cyrl-TJ"/>
        </w:rPr>
      </w:pPr>
      <w:r w:rsidRPr="00585E3A">
        <w:rPr>
          <w:rFonts w:ascii="Times New Roman Tj" w:hAnsi="Times New Roman Tj"/>
          <w:b/>
          <w:color w:val="000000" w:themeColor="text1"/>
          <w:sz w:val="24"/>
          <w:szCs w:val="24"/>
          <w:lang w:val="tg-Cyrl-TJ"/>
        </w:rPr>
        <w:t>@</w:t>
      </w:r>
      <w:r w:rsidR="00FD10B6" w:rsidRPr="00585E3A">
        <w:rPr>
          <w:rFonts w:ascii="Times New Roman Tj" w:hAnsi="Times New Roman Tj"/>
          <w:b/>
          <w:color w:val="000000" w:themeColor="text1"/>
          <w:sz w:val="24"/>
          <w:szCs w:val="24"/>
          <w:lang w:val="tg-Cyrl-TJ"/>
        </w:rPr>
        <w:t>22</w:t>
      </w:r>
      <w:r w:rsidRPr="00585E3A">
        <w:rPr>
          <w:rFonts w:ascii="Times New Roman Tj" w:hAnsi="Times New Roman Tj"/>
          <w:b/>
          <w:color w:val="000000" w:themeColor="text1"/>
          <w:sz w:val="24"/>
          <w:szCs w:val="24"/>
          <w:lang w:val="tg-Cyrl-TJ"/>
        </w:rPr>
        <w:t>3.</w:t>
      </w:r>
    </w:p>
    <w:p w:rsidR="00A32116" w:rsidRPr="00585E3A" w:rsidRDefault="00A32116" w:rsidP="00685ACF">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Масъулияти ташкили њисобгирии бухгалтерї дар ташкилотњо ба дўши к</w:t>
      </w:r>
      <w:r w:rsidRPr="00585E3A">
        <w:rPr>
          <w:rFonts w:ascii="Times New Roman Tj" w:hAnsi="Times New Roman Tj" w:cs="Cambria"/>
          <w:b/>
          <w:color w:val="000000" w:themeColor="text1"/>
          <w:lang w:val="tg-Cyrl-TJ"/>
        </w:rPr>
        <w:t>ї</w:t>
      </w:r>
      <w:r w:rsidRPr="00585E3A">
        <w:rPr>
          <w:rFonts w:ascii="Times New Roman Tj" w:hAnsi="Times New Roman Tj"/>
          <w:b/>
          <w:color w:val="000000" w:themeColor="text1"/>
          <w:lang w:val="tg-Cyrl-TJ"/>
        </w:rPr>
        <w:t xml:space="preserve"> мебошад?</w:t>
      </w:r>
    </w:p>
    <w:p w:rsidR="00020973" w:rsidRPr="00585E3A" w:rsidRDefault="00A32116" w:rsidP="00685ACF">
      <w:pPr>
        <w:tabs>
          <w:tab w:val="left" w:pos="0"/>
          <w:tab w:val="left" w:pos="9180"/>
        </w:tabs>
        <w:jc w:val="both"/>
        <w:rPr>
          <w:rFonts w:ascii="Times New Roman Tj" w:hAnsi="Times New Roman Tj" w:cs="Times New Roman Tj"/>
          <w:color w:val="000000" w:themeColor="text1"/>
          <w:lang w:val="tg-Cyrl-TJ"/>
        </w:rPr>
      </w:pPr>
      <w:r w:rsidRPr="00585E3A">
        <w:rPr>
          <w:rFonts w:ascii="Times New Roman Tj" w:hAnsi="Times New Roman Tj"/>
          <w:color w:val="000000" w:themeColor="text1"/>
          <w:lang w:val="tg-Cyrl-TJ"/>
        </w:rPr>
        <w:t>$A) Масъулияти ташкили њисобгирии бухгалтерї, риоякунии ќонунгузорї њангоми амаликунии амалиёти хољагидорї бар дўши маќомоти њокимиятї мебошад; $B) Масъулияти ташкили њисобгирии бухгалтерї, риоякунии ќонунгузорї њангоми амаликунии амалиёти хољагидорї бар дўши роњбарони ташкилотњо мебошад; $C) Масъулияти ташкили њисобгирии бухгалтерї, риоякунии ќонунгузорї њангоми амаликунии амалиёти хољагидорї бар дўши мутахассисони баландихтисос мебошад; $D) Масъулияти ташкили њисобгирии бухгалтерї, риоякунии ќонунгузорї њангоми амаликунии амалиёти хољагидорї бар дўши сармуњосиб мебошад; $E) Масъулияти ташкили њисобгирии бухгалтерї, риоякунии ќонунгузорї њангоми амаликунии амалиёти хољагидорї бар дўши шўрои директорони корхона мебошад;</w:t>
      </w:r>
    </w:p>
    <w:p w:rsidR="00020973" w:rsidRPr="00585E3A" w:rsidRDefault="00020973" w:rsidP="00685ACF">
      <w:pPr>
        <w:tabs>
          <w:tab w:val="left" w:pos="0"/>
          <w:tab w:val="left" w:pos="9180"/>
        </w:tabs>
        <w:jc w:val="both"/>
        <w:rPr>
          <w:rFonts w:ascii="Times New Roman Tj" w:hAnsi="Times New Roman Tj" w:cs="Times New Roman Tj"/>
          <w:color w:val="000000" w:themeColor="text1"/>
          <w:lang w:val="tt-RU"/>
        </w:rPr>
      </w:pPr>
    </w:p>
    <w:p w:rsidR="00A32116" w:rsidRPr="00585E3A" w:rsidRDefault="00A32116" w:rsidP="00685ACF">
      <w:pPr>
        <w:jc w:val="both"/>
        <w:rPr>
          <w:rFonts w:ascii="Times New Roman Tj" w:hAnsi="Times New Roman Tj"/>
          <w:b/>
          <w:color w:val="000000" w:themeColor="text1"/>
          <w:lang w:val="tt-RU"/>
        </w:rPr>
      </w:pPr>
      <w:r w:rsidRPr="00585E3A">
        <w:rPr>
          <w:rFonts w:ascii="Times New Roman Tj" w:hAnsi="Times New Roman Tj"/>
          <w:b/>
          <w:color w:val="000000" w:themeColor="text1"/>
          <w:lang w:val="tt-RU"/>
        </w:rPr>
        <w:t>@</w:t>
      </w:r>
      <w:r w:rsidR="00FD10B6" w:rsidRPr="00585E3A">
        <w:rPr>
          <w:rFonts w:ascii="Times New Roman Tj" w:hAnsi="Times New Roman Tj"/>
          <w:b/>
          <w:color w:val="000000" w:themeColor="text1"/>
          <w:lang w:val="tt-RU"/>
        </w:rPr>
        <w:t>224</w:t>
      </w:r>
      <w:r w:rsidRPr="00585E3A">
        <w:rPr>
          <w:rFonts w:ascii="Times New Roman Tj" w:hAnsi="Times New Roman Tj"/>
          <w:b/>
          <w:color w:val="000000" w:themeColor="text1"/>
          <w:lang w:val="tt-RU"/>
        </w:rPr>
        <w:t xml:space="preserve">.  </w:t>
      </w:r>
    </w:p>
    <w:p w:rsidR="00A32116" w:rsidRPr="00585E3A" w:rsidRDefault="00A32116" w:rsidP="00685ACF">
      <w:pPr>
        <w:jc w:val="both"/>
        <w:rPr>
          <w:rFonts w:ascii="Times New Roman Tj" w:hAnsi="Times New Roman Tj"/>
          <w:b/>
          <w:color w:val="000000" w:themeColor="text1"/>
          <w:lang w:val="tt-RU"/>
        </w:rPr>
      </w:pPr>
      <w:r w:rsidRPr="00585E3A">
        <w:rPr>
          <w:rFonts w:ascii="Times New Roman Tj" w:hAnsi="Times New Roman Tj"/>
          <w:b/>
          <w:color w:val="000000" w:themeColor="text1"/>
          <w:lang w:val="tt-RU"/>
        </w:rPr>
        <w:t>Дар зери мафњуми шакли њисобгирии бухгалтерї чиро мефањмед?</w:t>
      </w:r>
    </w:p>
    <w:p w:rsidR="00A32116" w:rsidRPr="00585E3A" w:rsidRDefault="00A32116" w:rsidP="00685ACF">
      <w:pPr>
        <w:jc w:val="both"/>
        <w:rPr>
          <w:rFonts w:ascii="Times New Roman Tj" w:hAnsi="Times New Roman Tj"/>
          <w:color w:val="000000" w:themeColor="text1"/>
          <w:lang w:val="tt-RU"/>
        </w:rPr>
      </w:pPr>
      <w:r w:rsidRPr="00585E3A">
        <w:rPr>
          <w:rFonts w:ascii="Times New Roman Tj" w:hAnsi="Times New Roman Tj"/>
          <w:color w:val="000000" w:themeColor="text1"/>
          <w:lang w:val="tt-RU"/>
        </w:rPr>
        <w:t>$A) Маљмўаи воситањои техникї ва регистрњои њисобгирї, ки дар њисобгирї истифода мешаванд; $B) Маљмўаи регистрњои њисобгирї, ки алоќамандии њисобгирии синтетикї ва аналитикї, методика ва техникаи баќайдгирии амалиёти хољагидорї, технология ва ташкили раванди њисобгириро муайян менамоянд; $C) Маљмўаи усулњои гузаронидани сабтњо дар регистрњои њисобгирї; $D) Миќдори регистрњои дар њисобгирї истифодашаванда, таъиноти онњо, мундариља ва намуди берунаи онњо; $E) Љавоби дуруст мављуд нест;</w:t>
      </w:r>
    </w:p>
    <w:p w:rsidR="00A32116" w:rsidRPr="00585E3A" w:rsidRDefault="00A32116" w:rsidP="00685ACF">
      <w:pPr>
        <w:jc w:val="both"/>
        <w:rPr>
          <w:rFonts w:ascii="Times New Roman Tj" w:hAnsi="Times New Roman Tj"/>
          <w:color w:val="000000" w:themeColor="text1"/>
          <w:lang w:val="tt-RU"/>
        </w:rPr>
      </w:pPr>
    </w:p>
    <w:p w:rsidR="00A32116" w:rsidRPr="00585E3A" w:rsidRDefault="00A32116" w:rsidP="00685ACF">
      <w:pPr>
        <w:jc w:val="both"/>
        <w:rPr>
          <w:rFonts w:ascii="Times New Roman Tj" w:hAnsi="Times New Roman Tj"/>
          <w:b/>
          <w:color w:val="000000" w:themeColor="text1"/>
          <w:lang w:val="tt-RU"/>
        </w:rPr>
      </w:pPr>
      <w:r w:rsidRPr="00585E3A">
        <w:rPr>
          <w:rFonts w:ascii="Times New Roman Tj" w:hAnsi="Times New Roman Tj"/>
          <w:b/>
          <w:color w:val="000000" w:themeColor="text1"/>
          <w:lang w:val="tt-RU"/>
        </w:rPr>
        <w:t>@</w:t>
      </w:r>
      <w:r w:rsidR="00FD10B6" w:rsidRPr="00585E3A">
        <w:rPr>
          <w:rFonts w:ascii="Times New Roman Tj" w:hAnsi="Times New Roman Tj"/>
          <w:b/>
          <w:color w:val="000000" w:themeColor="text1"/>
          <w:lang w:val="tt-RU"/>
        </w:rPr>
        <w:t>225</w:t>
      </w:r>
      <w:r w:rsidRPr="00585E3A">
        <w:rPr>
          <w:rFonts w:ascii="Times New Roman Tj" w:hAnsi="Times New Roman Tj"/>
          <w:b/>
          <w:color w:val="000000" w:themeColor="text1"/>
          <w:lang w:val="tt-RU"/>
        </w:rPr>
        <w:t>.</w:t>
      </w:r>
    </w:p>
    <w:p w:rsidR="00A32116" w:rsidRPr="00585E3A" w:rsidRDefault="00A32116" w:rsidP="00685ACF">
      <w:pPr>
        <w:jc w:val="both"/>
        <w:rPr>
          <w:rFonts w:ascii="Times New Roman Tj" w:hAnsi="Times New Roman Tj"/>
          <w:b/>
          <w:color w:val="000000" w:themeColor="text1"/>
          <w:lang w:val="tt-RU"/>
        </w:rPr>
      </w:pPr>
      <w:r w:rsidRPr="00585E3A">
        <w:rPr>
          <w:rFonts w:ascii="Times New Roman Tj" w:hAnsi="Times New Roman Tj"/>
          <w:b/>
          <w:color w:val="000000" w:themeColor="text1"/>
          <w:lang w:val="tt-RU"/>
        </w:rPr>
        <w:t xml:space="preserve">Таксировка чист? </w:t>
      </w:r>
    </w:p>
    <w:p w:rsidR="00A32116" w:rsidRPr="00585E3A" w:rsidRDefault="00A32116" w:rsidP="00685ACF">
      <w:pPr>
        <w:jc w:val="both"/>
        <w:rPr>
          <w:rFonts w:ascii="Times New Roman Tj" w:hAnsi="Times New Roman Tj"/>
          <w:color w:val="000000" w:themeColor="text1"/>
          <w:lang w:val="tt-RU"/>
        </w:rPr>
      </w:pPr>
      <w:r w:rsidRPr="00585E3A">
        <w:rPr>
          <w:rFonts w:ascii="Times New Roman Tj" w:hAnsi="Times New Roman Tj"/>
          <w:color w:val="000000" w:themeColor="text1"/>
          <w:lang w:val="tt-RU"/>
        </w:rPr>
        <w:t>$A) Тафтиши дурустии њисоббарорињои арифметикї ва натиљањо; $B) Тафтиши њуљљатњо аз нуќтаи назари ќонунї ва мувофиќи маќсад будани амалиётњои хољагидорї; $C) Таксировка раванди коркарди њуљљатњо мебошад, ки маќсади он тайёркунии маълумоти љамъбастї доир ба њаракати намудњои људогонаи амвол ва ўњдадорињо дар давраи њисоботї мебошад; $D) Навишти бухгалтерї дар њуљчати ибтидої, яъне нишондињии алоќамандии счётњо аз рўи амалиёти мушаххас, ки аз мундариљаи њўљчат бармеояд; $E) Муайянкунии бањои пули амалиётњои хољагидорї, ки њуљљатњо ќайд гаштаанд;</w:t>
      </w:r>
    </w:p>
    <w:p w:rsidR="00A32116" w:rsidRPr="00585E3A" w:rsidRDefault="00A32116" w:rsidP="00685ACF">
      <w:pPr>
        <w:jc w:val="both"/>
        <w:rPr>
          <w:rFonts w:ascii="Times New Roman Tj" w:hAnsi="Times New Roman Tj"/>
          <w:color w:val="000000" w:themeColor="text1"/>
          <w:lang w:val="tt-RU"/>
        </w:rPr>
      </w:pPr>
    </w:p>
    <w:p w:rsidR="00A32116" w:rsidRPr="00585E3A" w:rsidRDefault="00A32116" w:rsidP="00685ACF">
      <w:pPr>
        <w:jc w:val="both"/>
        <w:rPr>
          <w:rFonts w:ascii="Times New Roman Tj" w:hAnsi="Times New Roman Tj"/>
          <w:b/>
          <w:color w:val="000000" w:themeColor="text1"/>
          <w:lang w:val="tt-RU"/>
        </w:rPr>
      </w:pPr>
      <w:r w:rsidRPr="00585E3A">
        <w:rPr>
          <w:rFonts w:ascii="Times New Roman Tj" w:hAnsi="Times New Roman Tj"/>
          <w:b/>
          <w:color w:val="000000" w:themeColor="text1"/>
          <w:lang w:val="tt-RU"/>
        </w:rPr>
        <w:t>@</w:t>
      </w:r>
      <w:r w:rsidR="00FD10B6" w:rsidRPr="00585E3A">
        <w:rPr>
          <w:rFonts w:ascii="Times New Roman Tj" w:hAnsi="Times New Roman Tj"/>
          <w:b/>
          <w:color w:val="000000" w:themeColor="text1"/>
          <w:lang w:val="tt-RU"/>
        </w:rPr>
        <w:t>226</w:t>
      </w:r>
      <w:r w:rsidRPr="00585E3A">
        <w:rPr>
          <w:rFonts w:ascii="Times New Roman Tj" w:hAnsi="Times New Roman Tj"/>
          <w:b/>
          <w:color w:val="000000" w:themeColor="text1"/>
          <w:lang w:val="tt-RU"/>
        </w:rPr>
        <w:t>.</w:t>
      </w:r>
    </w:p>
    <w:p w:rsidR="00A32116" w:rsidRPr="00585E3A" w:rsidRDefault="00A32116" w:rsidP="00685ACF">
      <w:pPr>
        <w:jc w:val="both"/>
        <w:rPr>
          <w:rFonts w:ascii="Times New Roman Tj" w:hAnsi="Times New Roman Tj"/>
          <w:b/>
          <w:color w:val="000000" w:themeColor="text1"/>
          <w:lang w:val="tt-RU"/>
        </w:rPr>
      </w:pPr>
      <w:r w:rsidRPr="00585E3A">
        <w:rPr>
          <w:rFonts w:ascii="Times New Roman Tj" w:hAnsi="Times New Roman Tj"/>
          <w:b/>
          <w:color w:val="000000" w:themeColor="text1"/>
          <w:lang w:val="tt-RU"/>
        </w:rPr>
        <w:t xml:space="preserve">Контировка чист? </w:t>
      </w:r>
    </w:p>
    <w:p w:rsidR="00A32116" w:rsidRPr="00585E3A" w:rsidRDefault="00A32116" w:rsidP="00685ACF">
      <w:pPr>
        <w:jc w:val="both"/>
        <w:rPr>
          <w:rFonts w:ascii="Times New Roman Tj" w:hAnsi="Times New Roman Tj"/>
          <w:color w:val="000000" w:themeColor="text1"/>
          <w:lang w:val="tt-RU"/>
        </w:rPr>
      </w:pPr>
      <w:r w:rsidRPr="00585E3A">
        <w:rPr>
          <w:rFonts w:ascii="Times New Roman Tj" w:hAnsi="Times New Roman Tj"/>
          <w:color w:val="000000" w:themeColor="text1"/>
          <w:lang w:val="tt-RU"/>
        </w:rPr>
        <w:t>$A) Муайянкунии бањои пули амалиётњои хољагидорї, ки њуљљатњо ќайд гаштаанд; $B) Контировка раванди коркарди њуљљатњо мебошад, ки маќсади он тайёркунии маълумоти љамъбастї доир ба њаракати намудњои људогонаи амвол ва ўњдадорињо дар давраи њисоботї мебошад; $C) Тафтиши њуљљатњо аз нуќтаи назари ќонунї ва мувофиќи маќсад будани амалиётњои хољагидорї; $D) Навишти бухгалтерї дар њуљчати ибтидої, яъне нишондињии алоќамандии счётњо аз рўи амалиёти мушаххас, ки аз мундариљаи њўљчат бармеояд; $E) Тафтиши дурустии њисоббарорињои арифметикї ва натиљањо;</w:t>
      </w:r>
    </w:p>
    <w:p w:rsidR="00020973" w:rsidRPr="00585E3A" w:rsidRDefault="00020973" w:rsidP="00685ACF">
      <w:pPr>
        <w:tabs>
          <w:tab w:val="left" w:pos="0"/>
          <w:tab w:val="left" w:pos="9180"/>
        </w:tabs>
        <w:jc w:val="both"/>
        <w:rPr>
          <w:rFonts w:ascii="Times New Roman Tj" w:hAnsi="Times New Roman Tj" w:cs="Times New Roman Tj"/>
          <w:color w:val="000000" w:themeColor="text1"/>
          <w:lang w:val="tt-RU"/>
        </w:rPr>
      </w:pPr>
    </w:p>
    <w:p w:rsidR="00A32116" w:rsidRPr="00585E3A" w:rsidRDefault="00A32116" w:rsidP="00685ACF">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w:t>
      </w:r>
      <w:r w:rsidR="00FD10B6" w:rsidRPr="00585E3A">
        <w:rPr>
          <w:rFonts w:ascii="Times New Roman Tj" w:hAnsi="Times New Roman Tj"/>
          <w:b/>
          <w:color w:val="000000" w:themeColor="text1"/>
          <w:lang w:val="tg-Cyrl-TJ"/>
        </w:rPr>
        <w:t>227</w:t>
      </w:r>
      <w:r w:rsidRPr="00585E3A">
        <w:rPr>
          <w:rFonts w:ascii="Times New Roman Tj" w:hAnsi="Times New Roman Tj"/>
          <w:b/>
          <w:color w:val="000000" w:themeColor="text1"/>
          <w:lang w:val="tg-Cyrl-TJ"/>
        </w:rPr>
        <w:t>.</w:t>
      </w:r>
    </w:p>
    <w:p w:rsidR="00A32116" w:rsidRPr="00585E3A" w:rsidRDefault="00A32116" w:rsidP="00685ACF">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Таиноти њуљљатњои ѓункунандаро нишон дињед?</w:t>
      </w:r>
    </w:p>
    <w:p w:rsidR="00A32116" w:rsidRPr="00585E3A" w:rsidRDefault="00A32116" w:rsidP="00685ACF">
      <w:pPr>
        <w:jc w:val="both"/>
        <w:rPr>
          <w:rFonts w:ascii="Times New Roman Tj" w:hAnsi="Times New Roman Tj"/>
          <w:color w:val="000000" w:themeColor="text1"/>
          <w:lang w:val="tg-Cyrl-TJ"/>
        </w:rPr>
      </w:pPr>
      <w:r w:rsidRPr="00585E3A">
        <w:rPr>
          <w:rFonts w:ascii="Times New Roman Tj" w:hAnsi="Times New Roman Tj"/>
          <w:color w:val="000000" w:themeColor="text1"/>
          <w:lang w:val="tg-Cyrl-TJ"/>
        </w:rPr>
        <w:t xml:space="preserve">$A) Њуљљатњои ѓункунї– ин њуљљатњое мебошанд, ки фармон ё дастур оиди амаликунии амалиёти мушаххаси хољагидориро дар бар мегиранд; $B) Њуљљатњои ѓункунї – ин регистрњои њисобгирии бухгалтерї барои систематизатсия ва љамъоварии маълумоти дар њуљљатњои ибтидої мављудбуда, барои инъикоскунї дар счётњои њисобгирии бухгалтерї ва дар њисобгирии бухгалтерї мебошанд; $C) Њуљљатњои ѓункунї мављудият ва њаракати воситањо ва предметњои мењнатро, ки ба онњо воситањои асосї, активњои ѓайримоддї ва дигар гузоришоти молиявии дарозмуддат, захирањои истењсолї ва харољотњо дохил мешаванд, инъикос мекунанд; $D) Њуљљатњои ѓункунї – ин њуљљатњое мебошанд, ки </w:t>
      </w:r>
      <w:r w:rsidRPr="00585E3A">
        <w:rPr>
          <w:rFonts w:ascii="Times New Roman Tj" w:hAnsi="Times New Roman Tj"/>
          <w:color w:val="000000" w:themeColor="text1"/>
          <w:lang w:val="tg-Cyrl-TJ"/>
        </w:rPr>
        <w:lastRenderedPageBreak/>
        <w:t>амалиёти якхелаи хољагидориеро, ки дар давоми давраи муайян ба амал меоянд ба дарљ мекунанд; $E) Њуљљатњои ѓункунї факти амалишавии амалиётро нишон медињанд, барои гузаронидани сабтњо дар њисобгирии бухгалтерї њамчун далел хизмат мекунанд, оиди гирифтан, додан, аз њисоб соќит кардани воситањои пулї ва арзишњои материалї шањодат дода, барои инъикоскунии амалиёти хољагидорї дар счётњо њамчун асос хизмат мекунанд;</w:t>
      </w:r>
    </w:p>
    <w:p w:rsidR="00A32116" w:rsidRPr="00585E3A" w:rsidRDefault="00A32116" w:rsidP="00685ACF">
      <w:pPr>
        <w:jc w:val="both"/>
        <w:rPr>
          <w:rFonts w:ascii="Times New Roman Tj" w:hAnsi="Times New Roman Tj"/>
          <w:color w:val="000000" w:themeColor="text1"/>
          <w:lang w:val="tg-Cyrl-TJ"/>
        </w:rPr>
      </w:pPr>
    </w:p>
    <w:p w:rsidR="00A32116" w:rsidRPr="00585E3A" w:rsidRDefault="00A32116" w:rsidP="00685ACF">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@2</w:t>
      </w:r>
      <w:r w:rsidR="00FD10B6" w:rsidRPr="00585E3A">
        <w:rPr>
          <w:rFonts w:ascii="Times New Roman Tj" w:hAnsi="Times New Roman Tj"/>
          <w:b/>
          <w:color w:val="000000" w:themeColor="text1"/>
          <w:lang w:val="tg-Cyrl-TJ"/>
        </w:rPr>
        <w:t>28</w:t>
      </w:r>
      <w:r w:rsidRPr="00585E3A">
        <w:rPr>
          <w:rFonts w:ascii="Times New Roman Tj" w:hAnsi="Times New Roman Tj"/>
          <w:b/>
          <w:color w:val="000000" w:themeColor="text1"/>
          <w:lang w:val="tg-Cyrl-TJ"/>
        </w:rPr>
        <w:t>.</w:t>
      </w:r>
    </w:p>
    <w:p w:rsidR="00A32116" w:rsidRPr="00585E3A" w:rsidRDefault="00A32116" w:rsidP="00685ACF">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Аз рўи мундариљаи амалиёти хољагидорї њуљљатњои бухгалтерї ба кадом гурўњњо људо карда мешаванд?</w:t>
      </w:r>
    </w:p>
    <w:p w:rsidR="00A32116" w:rsidRPr="00585E3A" w:rsidRDefault="00A32116" w:rsidP="00685ACF">
      <w:pPr>
        <w:jc w:val="both"/>
        <w:rPr>
          <w:rFonts w:ascii="Times New Roman Tj" w:hAnsi="Times New Roman Tj"/>
          <w:color w:val="000000" w:themeColor="text1"/>
          <w:lang w:val="tg-Cyrl-TJ"/>
        </w:rPr>
      </w:pPr>
      <w:r w:rsidRPr="00585E3A">
        <w:rPr>
          <w:rFonts w:ascii="Times New Roman Tj" w:hAnsi="Times New Roman Tj"/>
          <w:color w:val="000000" w:themeColor="text1"/>
          <w:lang w:val="tg-Cyrl-TJ"/>
        </w:rPr>
        <w:t>$A) Њуљљатњои дохилї ва њуљљатњои берунї; $B) Њуљљатњои материалї, њуљљатњои пулї, њуљљатњои њисоббаробаркунї; $C) Њуљљатњои ибтидої, њуљљатњои љамъбастї; $D) Њуљљатњои фармоишї, тасдиќкунанда, барасмиятдарории бухгалтерї, омехта; $E) Њуљљатњои барасмиятдарории бухгалтерї, омехта;</w:t>
      </w:r>
    </w:p>
    <w:p w:rsidR="00A32116" w:rsidRPr="00585E3A" w:rsidRDefault="00A32116" w:rsidP="00685ACF">
      <w:pPr>
        <w:jc w:val="both"/>
        <w:rPr>
          <w:rFonts w:ascii="Times New Roman Tj" w:hAnsi="Times New Roman Tj"/>
          <w:color w:val="000000" w:themeColor="text1"/>
          <w:lang w:val="tg-Cyrl-TJ"/>
        </w:rPr>
      </w:pPr>
    </w:p>
    <w:p w:rsidR="00A32116" w:rsidRPr="00585E3A" w:rsidRDefault="00A32116" w:rsidP="00685ACF">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@2</w:t>
      </w:r>
      <w:r w:rsidR="00FD10B6" w:rsidRPr="00585E3A">
        <w:rPr>
          <w:rFonts w:ascii="Times New Roman Tj" w:hAnsi="Times New Roman Tj"/>
          <w:b/>
          <w:color w:val="000000" w:themeColor="text1"/>
          <w:lang w:val="tg-Cyrl-TJ"/>
        </w:rPr>
        <w:t>29</w:t>
      </w:r>
      <w:r w:rsidRPr="00585E3A">
        <w:rPr>
          <w:rFonts w:ascii="Times New Roman Tj" w:hAnsi="Times New Roman Tj"/>
          <w:b/>
          <w:color w:val="000000" w:themeColor="text1"/>
          <w:lang w:val="tg-Cyrl-TJ"/>
        </w:rPr>
        <w:t>.</w:t>
      </w:r>
    </w:p>
    <w:p w:rsidR="00A32116" w:rsidRPr="00585E3A" w:rsidRDefault="00A32116" w:rsidP="00685ACF">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Дар зери мафњуми коркарди бухгалтерии њуљљатњои тафтишкардашуда ва дар њисобгирї ќабул кардашуда чї фањмида мешвад?</w:t>
      </w:r>
    </w:p>
    <w:p w:rsidR="00A32116" w:rsidRPr="00585E3A" w:rsidRDefault="00A32116" w:rsidP="00685ACF">
      <w:pPr>
        <w:jc w:val="both"/>
        <w:rPr>
          <w:rFonts w:ascii="Times New Roman Tj" w:hAnsi="Times New Roman Tj"/>
          <w:color w:val="000000" w:themeColor="text1"/>
          <w:lang w:val="tg-Cyrl-TJ"/>
        </w:rPr>
      </w:pPr>
      <w:r w:rsidRPr="00585E3A">
        <w:rPr>
          <w:rFonts w:ascii="Times New Roman Tj" w:hAnsi="Times New Roman Tj"/>
          <w:color w:val="000000" w:themeColor="text1"/>
          <w:lang w:val="tg-Cyrl-TJ"/>
        </w:rPr>
        <w:t>$A) Тафтиши њуљљатњо аз рўи шакл ва мундариља; $B) Гурўњбандї, тафтиши арифметикї, таксировка, контировка; $C) Коркардабароии номгўи делоњо ва нигоњдории њуљљатњо; $D) Тартибдињии графики гардиши њуљљатњо ва гузаронидани экспертизаи њуљљатњо; $E) Гурўњбандии њуљљатњо ва супоридани онњо ба архив;</w:t>
      </w:r>
    </w:p>
    <w:p w:rsidR="00A32116" w:rsidRPr="00585E3A" w:rsidRDefault="00A32116" w:rsidP="00685ACF">
      <w:pPr>
        <w:jc w:val="both"/>
        <w:rPr>
          <w:rFonts w:ascii="Times New Roman Tj" w:hAnsi="Times New Roman Tj"/>
          <w:color w:val="000000" w:themeColor="text1"/>
          <w:lang w:val="tg-Cyrl-TJ"/>
        </w:rPr>
      </w:pPr>
    </w:p>
    <w:p w:rsidR="00A32116" w:rsidRPr="00585E3A" w:rsidRDefault="00A32116" w:rsidP="00685ACF">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@2</w:t>
      </w:r>
      <w:r w:rsidR="00FD10B6" w:rsidRPr="00585E3A">
        <w:rPr>
          <w:rFonts w:ascii="Times New Roman Tj" w:hAnsi="Times New Roman Tj"/>
          <w:b/>
          <w:color w:val="000000" w:themeColor="text1"/>
          <w:lang w:val="tg-Cyrl-TJ"/>
        </w:rPr>
        <w:t>30</w:t>
      </w:r>
      <w:r w:rsidRPr="00585E3A">
        <w:rPr>
          <w:rFonts w:ascii="Times New Roman Tj" w:hAnsi="Times New Roman Tj"/>
          <w:b/>
          <w:color w:val="000000" w:themeColor="text1"/>
          <w:lang w:val="tg-Cyrl-TJ"/>
        </w:rPr>
        <w:t>.</w:t>
      </w:r>
    </w:p>
    <w:p w:rsidR="00A32116" w:rsidRPr="00585E3A" w:rsidRDefault="00A32116" w:rsidP="00685ACF">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Мутобиќи стандартњои байналхалќии њисоботи молиявї гурўњњои истифодабарандагони маълумоти њисоботи молиявиро аз њам људо кунед?</w:t>
      </w:r>
    </w:p>
    <w:p w:rsidR="00A32116" w:rsidRPr="00585E3A" w:rsidRDefault="006A46D4" w:rsidP="00685ACF">
      <w:pPr>
        <w:jc w:val="both"/>
        <w:rPr>
          <w:rFonts w:ascii="Times New Roman Tj" w:hAnsi="Times New Roman Tj"/>
          <w:color w:val="000000" w:themeColor="text1"/>
          <w:lang w:val="tg-Cyrl-TJ"/>
        </w:rPr>
      </w:pPr>
      <w:r w:rsidRPr="00585E3A">
        <w:rPr>
          <w:rFonts w:ascii="Times New Roman Tj" w:hAnsi="Times New Roman Tj"/>
          <w:color w:val="000000" w:themeColor="text1"/>
          <w:lang w:val="tg-Cyrl-TJ"/>
        </w:rPr>
        <w:t xml:space="preserve">$A) </w:t>
      </w:r>
      <w:r w:rsidR="00A32116" w:rsidRPr="00585E3A">
        <w:rPr>
          <w:rFonts w:ascii="Times New Roman Tj" w:hAnsi="Times New Roman Tj"/>
          <w:color w:val="000000" w:themeColor="text1"/>
          <w:lang w:val="tg-Cyrl-TJ"/>
        </w:rPr>
        <w:t xml:space="preserve">Сањомон ва соњибмулкон, инвесторон, кредиторон, таъминкунандагон ва пудратчиён, харидорон, маќомоти танзимкунанда ва назораткунанда, маќомоти омор, ањли љомеъа; </w:t>
      </w:r>
      <w:r w:rsidRPr="00585E3A">
        <w:rPr>
          <w:rFonts w:ascii="Times New Roman Tj" w:hAnsi="Times New Roman Tj"/>
          <w:color w:val="000000" w:themeColor="text1"/>
          <w:lang w:val="tg-Cyrl-TJ"/>
        </w:rPr>
        <w:t>$B)</w:t>
      </w:r>
      <w:r w:rsidR="00A32116" w:rsidRPr="00585E3A">
        <w:rPr>
          <w:rFonts w:ascii="Times New Roman Tj" w:hAnsi="Times New Roman Tj"/>
          <w:color w:val="000000" w:themeColor="text1"/>
          <w:lang w:val="tg-Cyrl-TJ"/>
        </w:rPr>
        <w:t xml:space="preserve"> Истифодабарандагони дохил</w:t>
      </w:r>
      <w:r w:rsidR="00A32116" w:rsidRPr="00585E3A">
        <w:rPr>
          <w:rFonts w:ascii="Times New Roman Tj" w:hAnsi="Times New Roman Tj" w:cs="Cambria"/>
          <w:color w:val="000000" w:themeColor="text1"/>
          <w:lang w:val="tg-Cyrl-TJ"/>
        </w:rPr>
        <w:t>ї</w:t>
      </w:r>
      <w:r w:rsidR="00A32116" w:rsidRPr="00585E3A">
        <w:rPr>
          <w:rFonts w:ascii="Times New Roman Tj" w:hAnsi="Times New Roman Tj"/>
          <w:color w:val="000000" w:themeColor="text1"/>
          <w:lang w:val="tg-Cyrl-TJ"/>
        </w:rPr>
        <w:t xml:space="preserve"> </w:t>
      </w:r>
      <w:r w:rsidR="00A32116" w:rsidRPr="00585E3A">
        <w:rPr>
          <w:rFonts w:ascii="Times New Roman Tj" w:hAnsi="Times New Roman Tj" w:cs="Times New Roman Tj"/>
          <w:color w:val="000000" w:themeColor="text1"/>
          <w:lang w:val="tg-Cyrl-TJ"/>
        </w:rPr>
        <w:t>ва</w:t>
      </w:r>
      <w:r w:rsidR="00A32116" w:rsidRPr="00585E3A">
        <w:rPr>
          <w:rFonts w:ascii="Times New Roman Tj" w:hAnsi="Times New Roman Tj"/>
          <w:color w:val="000000" w:themeColor="text1"/>
          <w:lang w:val="tg-Cyrl-TJ"/>
        </w:rPr>
        <w:t xml:space="preserve"> хори</w:t>
      </w:r>
      <w:r w:rsidR="00A32116" w:rsidRPr="00585E3A">
        <w:rPr>
          <w:rFonts w:ascii="Times New Roman Tj" w:hAnsi="Times New Roman Tj" w:cs="Cambria"/>
          <w:color w:val="000000" w:themeColor="text1"/>
          <w:lang w:val="tg-Cyrl-TJ"/>
        </w:rPr>
        <w:t>љ</w:t>
      </w:r>
      <w:r w:rsidR="00A32116" w:rsidRPr="00585E3A">
        <w:rPr>
          <w:rFonts w:ascii="Times New Roman Tj" w:hAnsi="Times New Roman Tj" w:cs="Times New Roman Tj"/>
          <w:color w:val="000000" w:themeColor="text1"/>
          <w:lang w:val="tg-Cyrl-TJ"/>
        </w:rPr>
        <w:t>ии</w:t>
      </w:r>
      <w:r w:rsidR="00A32116" w:rsidRPr="00585E3A">
        <w:rPr>
          <w:rFonts w:ascii="Times New Roman Tj" w:hAnsi="Times New Roman Tj"/>
          <w:color w:val="000000" w:themeColor="text1"/>
          <w:lang w:val="tg-Cyrl-TJ"/>
        </w:rPr>
        <w:t xml:space="preserve"> маълумоти њисоботи молияв</w:t>
      </w:r>
      <w:r w:rsidR="00A32116" w:rsidRPr="00585E3A">
        <w:rPr>
          <w:rFonts w:ascii="Times New Roman Tj" w:hAnsi="Times New Roman Tj" w:cs="Cambria"/>
          <w:color w:val="000000" w:themeColor="text1"/>
          <w:lang w:val="tg-Cyrl-TJ"/>
        </w:rPr>
        <w:t>ї</w:t>
      </w:r>
      <w:r w:rsidR="00A32116"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g-Cyrl-TJ"/>
        </w:rPr>
        <w:t xml:space="preserve">$C) </w:t>
      </w:r>
      <w:r w:rsidR="00A32116" w:rsidRPr="00585E3A">
        <w:rPr>
          <w:rFonts w:ascii="Times New Roman Tj" w:hAnsi="Times New Roman Tj"/>
          <w:color w:val="000000" w:themeColor="text1"/>
          <w:lang w:val="tg-Cyrl-TJ"/>
        </w:rPr>
        <w:t>Истифодабарандагони манфиати молиявии мустаќим дошта, манфиати молиявии ѓайримустаќим дошта, яъне дохилї ва берунаи маълумоти њисобгир</w:t>
      </w:r>
      <w:r w:rsidR="00A32116" w:rsidRPr="00585E3A">
        <w:rPr>
          <w:rFonts w:ascii="Times New Roman Tj" w:hAnsi="Times New Roman Tj" w:cs="Cambria"/>
          <w:color w:val="000000" w:themeColor="text1"/>
          <w:lang w:val="tg-Cyrl-TJ"/>
        </w:rPr>
        <w:t>ї;</w:t>
      </w:r>
      <w:r w:rsidR="00A32116"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g-Cyrl-TJ"/>
        </w:rPr>
        <w:t xml:space="preserve">$D) </w:t>
      </w:r>
      <w:r w:rsidR="00A32116" w:rsidRPr="00585E3A">
        <w:rPr>
          <w:rFonts w:ascii="Times New Roman Tj" w:hAnsi="Times New Roman Tj"/>
          <w:color w:val="000000" w:themeColor="text1"/>
          <w:lang w:val="tg-Cyrl-TJ"/>
        </w:rPr>
        <w:t xml:space="preserve">Истифодабарандагони манфиати молиявии мустаќим дошта, манфиати молиявии ѓайримустаќим дошта, манфиати молиявї надошта; </w:t>
      </w:r>
      <w:r w:rsidRPr="00585E3A">
        <w:rPr>
          <w:rFonts w:ascii="Times New Roman Tj" w:hAnsi="Times New Roman Tj"/>
          <w:color w:val="000000" w:themeColor="text1"/>
          <w:lang w:val="tg-Cyrl-TJ"/>
        </w:rPr>
        <w:t xml:space="preserve">$E) </w:t>
      </w:r>
      <w:r w:rsidR="00A32116" w:rsidRPr="00585E3A">
        <w:rPr>
          <w:rFonts w:ascii="Times New Roman Tj" w:hAnsi="Times New Roman Tj"/>
          <w:color w:val="000000" w:themeColor="text1"/>
          <w:lang w:val="tg-Cyrl-TJ"/>
        </w:rPr>
        <w:t>Истифодабарандагони дохилї ва берунаи маълумоти њисобгириро аз њам људо мекунанд;</w:t>
      </w:r>
    </w:p>
    <w:p w:rsidR="00FD10B6" w:rsidRPr="00585E3A" w:rsidRDefault="00FD10B6" w:rsidP="00685ACF">
      <w:pPr>
        <w:jc w:val="both"/>
        <w:rPr>
          <w:rFonts w:ascii="Times New Roman Tj" w:hAnsi="Times New Roman Tj"/>
          <w:b/>
          <w:color w:val="000000" w:themeColor="text1"/>
          <w:lang w:val="tg-Cyrl-TJ"/>
        </w:rPr>
      </w:pPr>
    </w:p>
    <w:p w:rsidR="00A32116" w:rsidRPr="00585E3A" w:rsidRDefault="00A32116" w:rsidP="00685ACF">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w:t>
      </w:r>
      <w:r w:rsidR="00FD10B6" w:rsidRPr="00585E3A">
        <w:rPr>
          <w:rFonts w:ascii="Times New Roman Tj" w:hAnsi="Times New Roman Tj"/>
          <w:b/>
          <w:color w:val="000000" w:themeColor="text1"/>
          <w:lang w:val="tg-Cyrl-TJ"/>
        </w:rPr>
        <w:t>2</w:t>
      </w:r>
      <w:r w:rsidRPr="00585E3A">
        <w:rPr>
          <w:rFonts w:ascii="Times New Roman Tj" w:hAnsi="Times New Roman Tj"/>
          <w:b/>
          <w:color w:val="000000" w:themeColor="text1"/>
          <w:lang w:val="tg-Cyrl-TJ"/>
        </w:rPr>
        <w:t>31.</w:t>
      </w:r>
    </w:p>
    <w:p w:rsidR="00A32116" w:rsidRPr="00585E3A" w:rsidRDefault="00A32116" w:rsidP="00685ACF">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Инвентаризатсия чист?</w:t>
      </w:r>
    </w:p>
    <w:p w:rsidR="00A32116" w:rsidRPr="00585E3A" w:rsidRDefault="00A32116" w:rsidP="00685ACF">
      <w:pPr>
        <w:jc w:val="both"/>
        <w:rPr>
          <w:rFonts w:ascii="Times New Roman Tj" w:hAnsi="Times New Roman Tj"/>
          <w:color w:val="000000" w:themeColor="text1"/>
          <w:lang w:val="tg-Cyrl-TJ"/>
        </w:rPr>
      </w:pPr>
      <w:r w:rsidRPr="00585E3A">
        <w:rPr>
          <w:rFonts w:ascii="Times New Roman Tj" w:hAnsi="Times New Roman Tj"/>
          <w:color w:val="000000" w:themeColor="text1"/>
          <w:lang w:val="tg-Cyrl-TJ"/>
        </w:rPr>
        <w:t>$A) Инвентаризатсия ин усули назорат аз болои нигоњдории воситањои корхона ва дуруст инъикоскунии онњо дар њисобгирии бахгалтерї мебошад; $B) Усули њисобгирии бахгалтерї мебошад, ки имконият медињад то тафтиш карда шавад, ки оё њамаи амалиёти хољагидорї бо њуљљатњо ба расмият дароварда ва дар њисобгирии бахгалтерї инъикос шудаанд, инчунин имконияти гузаронидани ислоњкунињо ва аниќкунињои заруриро медињад; $C) Инвентаризатсия – усули тафтиши мувофиќати мављудияти њаќиќии воситањо бо маълумоти њисобгирии бахгалтерї мебошад; $D) Усули ошкоркунии фарќиятњо миёни мављудияти воситањо ва маълумоти њисобгирии бахгалтерї мебошад; $E) Њамаи љавобњо дурустанд;</w:t>
      </w:r>
    </w:p>
    <w:p w:rsidR="00A32116" w:rsidRPr="00585E3A" w:rsidRDefault="00A32116" w:rsidP="00685ACF">
      <w:pPr>
        <w:jc w:val="both"/>
        <w:rPr>
          <w:rFonts w:ascii="Times New Roman Tj" w:hAnsi="Times New Roman Tj"/>
          <w:color w:val="000000" w:themeColor="text1"/>
          <w:lang w:val="tg-Cyrl-TJ"/>
        </w:rPr>
      </w:pPr>
    </w:p>
    <w:p w:rsidR="00A32116" w:rsidRPr="00585E3A" w:rsidRDefault="00A32116" w:rsidP="00685ACF">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w:t>
      </w:r>
      <w:r w:rsidR="00FD10B6" w:rsidRPr="00585E3A">
        <w:rPr>
          <w:rFonts w:ascii="Times New Roman Tj" w:hAnsi="Times New Roman Tj"/>
          <w:b/>
          <w:color w:val="000000" w:themeColor="text1"/>
          <w:lang w:val="tg-Cyrl-TJ"/>
        </w:rPr>
        <w:t>2</w:t>
      </w:r>
      <w:r w:rsidRPr="00585E3A">
        <w:rPr>
          <w:rFonts w:ascii="Times New Roman Tj" w:hAnsi="Times New Roman Tj"/>
          <w:b/>
          <w:color w:val="000000" w:themeColor="text1"/>
          <w:lang w:val="tg-Cyrl-TJ"/>
        </w:rPr>
        <w:t>32.</w:t>
      </w:r>
    </w:p>
    <w:p w:rsidR="00A32116" w:rsidRPr="00585E3A" w:rsidRDefault="00A32116" w:rsidP="00685ACF">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Кадом намуди барўйхатгирї дар мўњлатњои муайяни ваќт вобаста ба намуд ва хусусияти амвол гузаронида мешавад?</w:t>
      </w:r>
    </w:p>
    <w:p w:rsidR="00A32116" w:rsidRPr="00585E3A" w:rsidRDefault="00A32116" w:rsidP="00685ACF">
      <w:pPr>
        <w:jc w:val="both"/>
        <w:rPr>
          <w:rFonts w:ascii="Times New Roman Tj" w:hAnsi="Times New Roman Tj"/>
          <w:color w:val="000000" w:themeColor="text1"/>
          <w:lang w:val="tg-Cyrl-TJ"/>
        </w:rPr>
      </w:pPr>
      <w:r w:rsidRPr="00585E3A">
        <w:rPr>
          <w:rFonts w:ascii="Times New Roman Tj" w:hAnsi="Times New Roman Tj"/>
          <w:color w:val="000000" w:themeColor="text1"/>
          <w:lang w:val="tg-Cyrl-TJ"/>
        </w:rPr>
        <w:t>$A) Барўйхатгирии даврї; $B) Барўйхатгирии наќшавї; $C) Барўйхатгирии пурра; $D) Барўйхатгирии ќисмї; $E) Барўйхатгирии интихобї;</w:t>
      </w:r>
    </w:p>
    <w:p w:rsidR="00FD10B6" w:rsidRPr="00585E3A" w:rsidRDefault="00FD10B6" w:rsidP="00685ACF">
      <w:pPr>
        <w:jc w:val="both"/>
        <w:rPr>
          <w:rFonts w:ascii="Times New Roman Tj" w:hAnsi="Times New Roman Tj"/>
          <w:b/>
          <w:color w:val="000000" w:themeColor="text1"/>
          <w:lang w:val="tg-Cyrl-TJ"/>
        </w:rPr>
      </w:pPr>
    </w:p>
    <w:p w:rsidR="00A32116" w:rsidRPr="00585E3A" w:rsidRDefault="00A32116" w:rsidP="00685ACF">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w:t>
      </w:r>
      <w:r w:rsidR="00FD10B6" w:rsidRPr="00585E3A">
        <w:rPr>
          <w:rFonts w:ascii="Times New Roman Tj" w:hAnsi="Times New Roman Tj"/>
          <w:b/>
          <w:color w:val="000000" w:themeColor="text1"/>
          <w:lang w:val="tg-Cyrl-TJ"/>
        </w:rPr>
        <w:t>233</w:t>
      </w:r>
      <w:r w:rsidRPr="00585E3A">
        <w:rPr>
          <w:rFonts w:ascii="Times New Roman Tj" w:hAnsi="Times New Roman Tj"/>
          <w:b/>
          <w:color w:val="000000" w:themeColor="text1"/>
          <w:lang w:val="tg-Cyrl-TJ"/>
        </w:rPr>
        <w:t>.</w:t>
      </w:r>
    </w:p>
    <w:p w:rsidR="00A32116" w:rsidRPr="00585E3A" w:rsidRDefault="00A32116" w:rsidP="00685ACF">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lastRenderedPageBreak/>
        <w:t>Маќомоти расмии иљроияи танзими бањисобгирии бухгалтерї дар Љумњурии Тољикистонро нишон дињед?</w:t>
      </w:r>
    </w:p>
    <w:p w:rsidR="00A32116" w:rsidRPr="00585E3A" w:rsidRDefault="00A32116" w:rsidP="00685ACF">
      <w:pPr>
        <w:jc w:val="both"/>
        <w:rPr>
          <w:rFonts w:ascii="Times New Roman Tj" w:hAnsi="Times New Roman Tj"/>
          <w:color w:val="000000" w:themeColor="text1"/>
          <w:lang w:val="tg-Cyrl-TJ"/>
        </w:rPr>
      </w:pPr>
      <w:r w:rsidRPr="00585E3A">
        <w:rPr>
          <w:rFonts w:ascii="Times New Roman Tj" w:hAnsi="Times New Roman Tj"/>
          <w:color w:val="000000" w:themeColor="text1"/>
          <w:lang w:val="tg-Cyrl-TJ"/>
        </w:rPr>
        <w:t>$A) Маќомоти расмии иљроияи танзими бањисобгирии бухгалтерї дар Љумњурии Тољикистон Вазорати адлияи ЉТ мебошад; $B) Маќомоти расмии иљроияи танзими бањисобгирии бухгалтерї дар Љумњурии Тољикистон Вазорати молияи ЉТ мебошад; $C) Маќомоти расмии иљроияи танзими бањисобгирии бухгалтерї дар ЉТ макомот</w:t>
      </w:r>
      <w:r w:rsidRPr="00585E3A">
        <w:rPr>
          <w:rFonts w:ascii="Times New Roman Tj" w:hAnsi="Times New Roman Tj" w:cs="Cambria"/>
          <w:color w:val="000000" w:themeColor="text1"/>
          <w:lang w:val="tg-Cyrl-TJ"/>
        </w:rPr>
        <w:t>њ</w:t>
      </w:r>
      <w:r w:rsidRPr="00585E3A">
        <w:rPr>
          <w:rFonts w:ascii="Times New Roman Tj" w:hAnsi="Times New Roman Tj" w:cs="Times New Roman Tj"/>
          <w:color w:val="000000" w:themeColor="text1"/>
          <w:lang w:val="tg-Cyrl-TJ"/>
        </w:rPr>
        <w:t>ои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и</w:t>
      </w:r>
      <w:r w:rsidRPr="00585E3A">
        <w:rPr>
          <w:rFonts w:ascii="Times New Roman Tj" w:hAnsi="Times New Roman Tj" w:cs="Cambria"/>
          <w:color w:val="000000" w:themeColor="text1"/>
          <w:lang w:val="tg-Cyrl-TJ"/>
        </w:rPr>
        <w:t>љ</w:t>
      </w:r>
      <w:r w:rsidRPr="00585E3A">
        <w:rPr>
          <w:rFonts w:ascii="Times New Roman Tj" w:hAnsi="Times New Roman Tj" w:cs="Times New Roman Tj"/>
          <w:color w:val="000000" w:themeColor="text1"/>
          <w:lang w:val="tg-Cyrl-TJ"/>
        </w:rPr>
        <w:t>роияи</w:t>
      </w:r>
      <w:r w:rsidRPr="00585E3A">
        <w:rPr>
          <w:rFonts w:ascii="Times New Roman Tj" w:hAnsi="Times New Roman Tj"/>
          <w:color w:val="000000" w:themeColor="text1"/>
          <w:lang w:val="tg-Cyrl-TJ"/>
        </w:rPr>
        <w:t xml:space="preserve"> вилоят</w:t>
      </w:r>
      <w:r w:rsidRPr="00585E3A">
        <w:rPr>
          <w:rFonts w:ascii="Times New Roman Tj" w:hAnsi="Times New Roman Tj" w:cs="Cambria"/>
          <w:color w:val="000000" w:themeColor="text1"/>
          <w:lang w:val="tg-Cyrl-TJ"/>
        </w:rPr>
        <w:t>њ</w:t>
      </w:r>
      <w:r w:rsidRPr="00585E3A">
        <w:rPr>
          <w:rFonts w:ascii="Times New Roman Tj" w:hAnsi="Times New Roman Tj" w:cs="Times New Roman Tj"/>
          <w:color w:val="000000" w:themeColor="text1"/>
          <w:lang w:val="tg-Cyrl-TJ"/>
        </w:rPr>
        <w:t>о</w:t>
      </w:r>
      <w:r w:rsidRPr="00585E3A">
        <w:rPr>
          <w:rFonts w:ascii="Times New Roman Tj" w:hAnsi="Times New Roman Tj"/>
          <w:color w:val="000000" w:themeColor="text1"/>
          <w:lang w:val="tg-Cyrl-TJ"/>
        </w:rPr>
        <w:t>, ша</w:t>
      </w:r>
      <w:r w:rsidRPr="00585E3A">
        <w:rPr>
          <w:rFonts w:ascii="Times New Roman Tj" w:hAnsi="Times New Roman Tj" w:cs="Cambria"/>
          <w:color w:val="000000" w:themeColor="text1"/>
          <w:lang w:val="tg-Cyrl-TJ"/>
        </w:rPr>
        <w:t>њ</w:t>
      </w:r>
      <w:r w:rsidRPr="00585E3A">
        <w:rPr>
          <w:rFonts w:ascii="Times New Roman Tj" w:hAnsi="Times New Roman Tj" w:cs="Times New Roman Tj"/>
          <w:color w:val="000000" w:themeColor="text1"/>
          <w:lang w:val="tg-Cyrl-TJ"/>
        </w:rPr>
        <w:t>ру</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но</w:t>
      </w:r>
      <w:r w:rsidRPr="00585E3A">
        <w:rPr>
          <w:rFonts w:ascii="Times New Roman Tj" w:hAnsi="Times New Roman Tj" w:cs="Cambria"/>
          <w:color w:val="000000" w:themeColor="text1"/>
          <w:lang w:val="tg-Cyrl-TJ"/>
        </w:rPr>
        <w:t>њ</w:t>
      </w:r>
      <w:r w:rsidRPr="00585E3A">
        <w:rPr>
          <w:rFonts w:ascii="Times New Roman Tj" w:hAnsi="Times New Roman Tj" w:cs="Times New Roman Tj"/>
          <w:color w:val="000000" w:themeColor="text1"/>
          <w:lang w:val="tg-Cyrl-TJ"/>
        </w:rPr>
        <w:t>ия</w:t>
      </w:r>
      <w:r w:rsidRPr="00585E3A">
        <w:rPr>
          <w:rFonts w:ascii="Times New Roman Tj" w:hAnsi="Times New Roman Tj" w:cs="Cambria"/>
          <w:color w:val="000000" w:themeColor="text1"/>
          <w:lang w:val="tg-Cyrl-TJ"/>
        </w:rPr>
        <w:t>њ</w:t>
      </w:r>
      <w:r w:rsidRPr="00585E3A">
        <w:rPr>
          <w:rFonts w:ascii="Times New Roman Tj" w:hAnsi="Times New Roman Tj" w:cs="Times New Roman Tj"/>
          <w:color w:val="000000" w:themeColor="text1"/>
          <w:lang w:val="tg-Cyrl-TJ"/>
        </w:rPr>
        <w:t>о</w:t>
      </w:r>
      <w:r w:rsidRPr="00585E3A">
        <w:rPr>
          <w:rFonts w:ascii="Times New Roman Tj" w:hAnsi="Times New Roman Tj"/>
          <w:color w:val="000000" w:themeColor="text1"/>
          <w:lang w:val="tg-Cyrl-TJ"/>
        </w:rPr>
        <w:t xml:space="preserve"> мебошад; $D) Маќомоти расмии иљроияи танзими бањисобгирии бухгалтерї дар Љумњурии Тољикистон Департаменти метологияи њисобгирии бухгалтерї ва њисоботи Вазорати молияи ЉТ мебошад; $E) Маќомоти расмии иљроияи танзими бањисобгирии бухгалтерї дар Љумњурии Тољикистон Ассотсиатсияи бухгалтерон ва аудиторони касбии ЉТ мебошад;</w:t>
      </w:r>
    </w:p>
    <w:p w:rsidR="00FD10B6" w:rsidRPr="00585E3A" w:rsidRDefault="00FD10B6" w:rsidP="00685ACF">
      <w:pPr>
        <w:jc w:val="both"/>
        <w:rPr>
          <w:rFonts w:ascii="Times New Roman Tj" w:hAnsi="Times New Roman Tj"/>
          <w:b/>
          <w:color w:val="000000" w:themeColor="text1"/>
          <w:lang w:val="tg-Cyrl-TJ"/>
        </w:rPr>
      </w:pPr>
    </w:p>
    <w:p w:rsidR="00A32116" w:rsidRPr="00585E3A" w:rsidRDefault="00A32116" w:rsidP="00685ACF">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w:t>
      </w:r>
      <w:r w:rsidR="00FD10B6" w:rsidRPr="00585E3A">
        <w:rPr>
          <w:rFonts w:ascii="Times New Roman Tj" w:hAnsi="Times New Roman Tj"/>
          <w:b/>
          <w:color w:val="000000" w:themeColor="text1"/>
          <w:lang w:val="tg-Cyrl-TJ"/>
        </w:rPr>
        <w:t>234</w:t>
      </w:r>
      <w:r w:rsidRPr="00585E3A">
        <w:rPr>
          <w:rFonts w:ascii="Times New Roman Tj" w:hAnsi="Times New Roman Tj"/>
          <w:b/>
          <w:color w:val="000000" w:themeColor="text1"/>
          <w:lang w:val="tg-Cyrl-TJ"/>
        </w:rPr>
        <w:t>.</w:t>
      </w:r>
    </w:p>
    <w:p w:rsidR="00A32116" w:rsidRPr="00585E3A" w:rsidRDefault="00A32116" w:rsidP="00685ACF">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Њуљљатњо бухгалтерї аз рўи усули инъикоскунии амалиёти хољагидорї ба кадом гурўњњо људо мешаванд?</w:t>
      </w:r>
    </w:p>
    <w:p w:rsidR="00A32116" w:rsidRPr="00585E3A" w:rsidRDefault="00A32116" w:rsidP="00685ACF">
      <w:pPr>
        <w:jc w:val="both"/>
        <w:rPr>
          <w:rFonts w:ascii="Times New Roman Tj" w:hAnsi="Times New Roman Tj"/>
          <w:color w:val="000000" w:themeColor="text1"/>
          <w:lang w:val="tg-Cyrl-TJ"/>
        </w:rPr>
      </w:pPr>
      <w:r w:rsidRPr="00585E3A">
        <w:rPr>
          <w:rFonts w:ascii="Times New Roman Tj" w:hAnsi="Times New Roman Tj"/>
          <w:color w:val="000000" w:themeColor="text1"/>
          <w:lang w:val="tg-Cyrl-TJ"/>
        </w:rPr>
        <w:t>$A) Ба њуљљатњои материалї, пулї ва њисоббаробаркунї; $B) Ба њуљљатњои ибтидої ва љамъбастї; $C) Ба њуљљатњои дохилї ва беруна; $D) Ба њуљљатњои тасдиќкунанда ва фармоишї; $E) Ба њуљљатњои як маротиба истифодашаванда ва ѓункунї;</w:t>
      </w:r>
    </w:p>
    <w:p w:rsidR="00FD10B6" w:rsidRPr="00585E3A" w:rsidRDefault="00FD10B6" w:rsidP="00685ACF">
      <w:pPr>
        <w:jc w:val="both"/>
        <w:rPr>
          <w:rFonts w:ascii="Times New Roman Tj" w:hAnsi="Times New Roman Tj"/>
          <w:b/>
          <w:color w:val="000000" w:themeColor="text1"/>
          <w:lang w:val="tg-Cyrl-TJ"/>
        </w:rPr>
      </w:pPr>
    </w:p>
    <w:p w:rsidR="00A32116" w:rsidRPr="00585E3A" w:rsidRDefault="00A32116" w:rsidP="00685ACF">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w:t>
      </w:r>
      <w:r w:rsidR="00FD10B6" w:rsidRPr="00585E3A">
        <w:rPr>
          <w:rFonts w:ascii="Times New Roman Tj" w:hAnsi="Times New Roman Tj"/>
          <w:b/>
          <w:color w:val="000000" w:themeColor="text1"/>
          <w:lang w:val="tg-Cyrl-TJ"/>
        </w:rPr>
        <w:t>235</w:t>
      </w:r>
      <w:r w:rsidRPr="00585E3A">
        <w:rPr>
          <w:rFonts w:ascii="Times New Roman Tj" w:hAnsi="Times New Roman Tj"/>
          <w:b/>
          <w:color w:val="000000" w:themeColor="text1"/>
          <w:lang w:val="tg-Cyrl-TJ"/>
        </w:rPr>
        <w:t>.</w:t>
      </w:r>
    </w:p>
    <w:p w:rsidR="00A32116" w:rsidRPr="00585E3A" w:rsidRDefault="00A32116" w:rsidP="00685ACF">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Дар алоќамандї аз њаљми корњои њисобгирї роњбари корхона бо кадом намуд метавонад њисобгирии бухгалтериро ташкил намояд?</w:t>
      </w:r>
    </w:p>
    <w:p w:rsidR="00A32116" w:rsidRPr="00585E3A" w:rsidRDefault="00A32116" w:rsidP="00685ACF">
      <w:pPr>
        <w:jc w:val="both"/>
        <w:rPr>
          <w:rFonts w:ascii="Times New Roman Tj" w:hAnsi="Times New Roman Tj"/>
          <w:color w:val="000000" w:themeColor="text1"/>
          <w:lang w:val="tg-Cyrl-TJ"/>
        </w:rPr>
      </w:pPr>
      <w:r w:rsidRPr="00585E3A">
        <w:rPr>
          <w:rFonts w:ascii="Times New Roman Tj" w:hAnsi="Times New Roman Tj"/>
          <w:b/>
          <w:color w:val="000000" w:themeColor="text1"/>
          <w:lang w:val="tg-Cyrl-TJ"/>
        </w:rPr>
        <w:t xml:space="preserve"> </w:t>
      </w:r>
      <w:r w:rsidRPr="00585E3A">
        <w:rPr>
          <w:rFonts w:ascii="Times New Roman Tj" w:hAnsi="Times New Roman Tj"/>
          <w:color w:val="000000" w:themeColor="text1"/>
          <w:lang w:val="tg-Cyrl-TJ"/>
        </w:rPr>
        <w:t xml:space="preserve">$A) Хадамоти бухгалтериро њамчун ќисмати сохторї, ки ба он сармуњосиб сарварї мекунад таъсис дињад; $B) Шахсан худаш њисобгирии бухгалтериро ба роњ монад; $C) Ба штати кори корхона вазифаи муњосибро дохил намояд; </w:t>
      </w:r>
      <w:r w:rsidR="006A46D4" w:rsidRPr="00585E3A">
        <w:rPr>
          <w:rFonts w:ascii="Times New Roman Tj" w:hAnsi="Times New Roman Tj"/>
          <w:color w:val="000000" w:themeColor="text1"/>
          <w:lang w:val="tg-Cyrl-TJ"/>
        </w:rPr>
        <w:t>$</w:t>
      </w:r>
      <w:r w:rsidRPr="00585E3A">
        <w:rPr>
          <w:rFonts w:ascii="Times New Roman Tj" w:hAnsi="Times New Roman Tj"/>
          <w:color w:val="000000" w:themeColor="text1"/>
          <w:lang w:val="tg-Cyrl-TJ"/>
        </w:rPr>
        <w:t>D) Дар асоси шартнома бурдани њисобгирии бухгалтериро ба бухгалтерияи марказонидашуда, ташкилоти махсусгардонидашуда ё мутахассис-бухгалтер супорад; $E) Њамаи љавобњо дурустанд;</w:t>
      </w:r>
    </w:p>
    <w:p w:rsidR="00FD10B6" w:rsidRPr="00585E3A" w:rsidRDefault="00FD10B6" w:rsidP="00685ACF">
      <w:pPr>
        <w:jc w:val="both"/>
        <w:rPr>
          <w:rFonts w:ascii="Times New Roman Tj" w:hAnsi="Times New Roman Tj"/>
          <w:b/>
          <w:color w:val="000000" w:themeColor="text1"/>
          <w:lang w:val="tg-Cyrl-TJ"/>
        </w:rPr>
      </w:pPr>
    </w:p>
    <w:p w:rsidR="00A32116" w:rsidRPr="00585E3A" w:rsidRDefault="00A32116" w:rsidP="00685ACF">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w:t>
      </w:r>
      <w:r w:rsidR="00FD10B6" w:rsidRPr="00585E3A">
        <w:rPr>
          <w:rFonts w:ascii="Times New Roman Tj" w:hAnsi="Times New Roman Tj"/>
          <w:b/>
          <w:color w:val="000000" w:themeColor="text1"/>
          <w:lang w:val="tg-Cyrl-TJ"/>
        </w:rPr>
        <w:t>236</w:t>
      </w:r>
      <w:r w:rsidRPr="00585E3A">
        <w:rPr>
          <w:rFonts w:ascii="Times New Roman Tj" w:hAnsi="Times New Roman Tj"/>
          <w:b/>
          <w:color w:val="000000" w:themeColor="text1"/>
          <w:lang w:val="tg-Cyrl-TJ"/>
        </w:rPr>
        <w:t>.</w:t>
      </w:r>
    </w:p>
    <w:p w:rsidR="00A32116" w:rsidRPr="00585E3A" w:rsidRDefault="00A32116" w:rsidP="00685ACF">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Кадоме аз ин хусусият</w:t>
      </w:r>
      <w:r w:rsidRPr="00585E3A">
        <w:rPr>
          <w:rFonts w:ascii="Times New Roman Tj" w:hAnsi="Times New Roman Tj" w:cs="Cambria"/>
          <w:b/>
          <w:color w:val="000000" w:themeColor="text1"/>
          <w:lang w:val="tg-Cyrl-TJ"/>
        </w:rPr>
        <w:t>њ</w:t>
      </w:r>
      <w:r w:rsidRPr="00585E3A">
        <w:rPr>
          <w:rFonts w:ascii="Times New Roman Tj" w:hAnsi="Times New Roman Tj" w:cs="Times New Roman Tj"/>
          <w:b/>
          <w:color w:val="000000" w:themeColor="text1"/>
          <w:lang w:val="tg-Cyrl-TJ"/>
        </w:rPr>
        <w:t>о</w:t>
      </w:r>
      <w:r w:rsidRPr="00585E3A">
        <w:rPr>
          <w:rFonts w:ascii="Times New Roman Tj" w:hAnsi="Times New Roman Tj"/>
          <w:b/>
          <w:color w:val="000000" w:themeColor="text1"/>
          <w:lang w:val="tg-Cyrl-TJ"/>
        </w:rPr>
        <w:t xml:space="preserve"> ба </w:t>
      </w:r>
      <w:r w:rsidRPr="00585E3A">
        <w:rPr>
          <w:rFonts w:ascii="Times New Roman Tj" w:hAnsi="Times New Roman Tj" w:cs="Cambria"/>
          <w:b/>
          <w:color w:val="000000" w:themeColor="text1"/>
          <w:lang w:val="tg-Cyrl-TJ"/>
        </w:rPr>
        <w:t>њ</w:t>
      </w:r>
      <w:r w:rsidRPr="00585E3A">
        <w:rPr>
          <w:rFonts w:ascii="Times New Roman Tj" w:hAnsi="Times New Roman Tj"/>
          <w:b/>
          <w:color w:val="000000" w:themeColor="text1"/>
          <w:lang w:val="tg-Cyrl-TJ"/>
        </w:rPr>
        <w:t>уљљатњои сатњи чоруми танзими меъёр</w:t>
      </w:r>
      <w:r w:rsidRPr="00585E3A">
        <w:rPr>
          <w:rFonts w:ascii="Times New Roman Tj" w:hAnsi="Times New Roman Tj" w:cs="Cambria"/>
          <w:b/>
          <w:color w:val="000000" w:themeColor="text1"/>
          <w:lang w:val="tg-Cyrl-TJ"/>
        </w:rPr>
        <w:t>ї</w:t>
      </w:r>
      <w:r w:rsidRPr="00585E3A">
        <w:rPr>
          <w:rFonts w:ascii="Times New Roman Tj" w:hAnsi="Times New Roman Tj"/>
          <w:b/>
          <w:color w:val="000000" w:themeColor="text1"/>
          <w:lang w:val="tg-Cyrl-TJ"/>
        </w:rPr>
        <w:t xml:space="preserve">- </w:t>
      </w:r>
      <w:r w:rsidRPr="00585E3A">
        <w:rPr>
          <w:rFonts w:ascii="Times New Roman Tj" w:hAnsi="Times New Roman Tj" w:cs="Cambria"/>
          <w:b/>
          <w:color w:val="000000" w:themeColor="text1"/>
          <w:lang w:val="tg-Cyrl-TJ"/>
        </w:rPr>
        <w:t>њ</w:t>
      </w:r>
      <w:r w:rsidRPr="00585E3A">
        <w:rPr>
          <w:rFonts w:ascii="Times New Roman Tj" w:hAnsi="Times New Roman Tj" w:cs="Times New Roman Tj"/>
          <w:b/>
          <w:color w:val="000000" w:themeColor="text1"/>
          <w:lang w:val="tg-Cyrl-TJ"/>
        </w:rPr>
        <w:t>у</w:t>
      </w:r>
      <w:r w:rsidRPr="00585E3A">
        <w:rPr>
          <w:rFonts w:ascii="Times New Roman Tj" w:hAnsi="Times New Roman Tj" w:cs="Cambria"/>
          <w:b/>
          <w:color w:val="000000" w:themeColor="text1"/>
          <w:lang w:val="tg-Cyrl-TJ"/>
        </w:rPr>
        <w:t>ќ</w:t>
      </w:r>
      <w:r w:rsidRPr="00585E3A">
        <w:rPr>
          <w:rFonts w:ascii="Times New Roman Tj" w:hAnsi="Times New Roman Tj" w:cs="Times New Roman Tj"/>
          <w:b/>
          <w:color w:val="000000" w:themeColor="text1"/>
          <w:lang w:val="tg-Cyrl-TJ"/>
        </w:rPr>
        <w:t>у</w:t>
      </w:r>
      <w:r w:rsidRPr="00585E3A">
        <w:rPr>
          <w:rFonts w:ascii="Times New Roman Tj" w:hAnsi="Times New Roman Tj" w:cs="Cambria"/>
          <w:b/>
          <w:color w:val="000000" w:themeColor="text1"/>
          <w:lang w:val="tg-Cyrl-TJ"/>
        </w:rPr>
        <w:t>ќ</w:t>
      </w:r>
      <w:r w:rsidRPr="00585E3A">
        <w:rPr>
          <w:rFonts w:ascii="Times New Roman Tj" w:hAnsi="Times New Roman Tj" w:cs="Times New Roman Tj"/>
          <w:b/>
          <w:color w:val="000000" w:themeColor="text1"/>
          <w:lang w:val="tg-Cyrl-TJ"/>
        </w:rPr>
        <w:t>ии</w:t>
      </w:r>
      <w:r w:rsidRPr="00585E3A">
        <w:rPr>
          <w:rFonts w:ascii="Times New Roman Tj" w:hAnsi="Times New Roman Tj"/>
          <w:b/>
          <w:color w:val="000000" w:themeColor="text1"/>
          <w:lang w:val="tg-Cyrl-TJ"/>
        </w:rPr>
        <w:t xml:space="preserve"> фаъолияти бухгалтер</w:t>
      </w:r>
      <w:r w:rsidRPr="00585E3A">
        <w:rPr>
          <w:rFonts w:ascii="Times New Roman Tj" w:hAnsi="Times New Roman Tj" w:cs="Cambria"/>
          <w:b/>
          <w:color w:val="000000" w:themeColor="text1"/>
          <w:lang w:val="tg-Cyrl-TJ"/>
        </w:rPr>
        <w:t>ї</w:t>
      </w:r>
      <w:r w:rsidRPr="00585E3A">
        <w:rPr>
          <w:rFonts w:ascii="Times New Roman Tj" w:hAnsi="Times New Roman Tj"/>
          <w:b/>
          <w:color w:val="000000" w:themeColor="text1"/>
          <w:lang w:val="tg-Cyrl-TJ"/>
        </w:rPr>
        <w:t xml:space="preserve"> хос аст?</w:t>
      </w:r>
    </w:p>
    <w:p w:rsidR="00A32116" w:rsidRPr="00585E3A" w:rsidRDefault="00A32116" w:rsidP="00685ACF">
      <w:pPr>
        <w:jc w:val="both"/>
        <w:rPr>
          <w:rFonts w:ascii="Times New Roman Tj" w:hAnsi="Times New Roman Tj"/>
          <w:color w:val="000000" w:themeColor="text1"/>
          <w:lang w:val="tg-Cyrl-TJ"/>
        </w:rPr>
      </w:pPr>
      <w:r w:rsidRPr="00585E3A">
        <w:rPr>
          <w:rFonts w:ascii="Times New Roman Tj" w:hAnsi="Times New Roman Tj"/>
          <w:color w:val="000000" w:themeColor="text1"/>
          <w:lang w:val="tg-Cyrl-TJ"/>
        </w:rPr>
        <w:t>$A) Њамчун маљмўи ќоидањои муайянкунандаи тартиби њисобгирї ва бањодињии объектњои мушаххас мебошанд ва дар бораи бурдани намудњои алоњидаи фаъолият тавсия мешаванд. Ба ин гурўњи њуљљатњо меъёрњои миллии њисобгирї, ки бо маќсади мувофиќсозии низоми њисобгирии бухгалтерї ва њисоботи молиявї ба меъёрњои байналхалќии њисоботи молиявї кор карда баромада шудаанд, дохил мешаванд; $B) Ин санадњои ќонунї, фармонњои Президент ва Њукумати ЉТ, ки бевосита ё бавосита ташкили њисобгирии бухгалтериро дар корхонањо танзим менамоянд ва дар онњо ќоидањои умумї ва принципњои асосии бурдани њисобгирї дар корхонаву муассисањо нишон дода шудаанд; $C) Маљмўи њуљљатњое мебошанд, ки хусусияти тавсиякуниро доро мебошанд, асосан барои аниќтар намудани љузъњои меъёрњо вобаста ба хусусиятњои соњавї, намудњои истењсолот ва дигар хусусиятњо кор карда бароварда мешаванд. Усулњои гуногуни ташкили њисобгириро дар корхона пешнињод менамоянд; $D) Ин маљмўи њуљљатњои кории худи корхона мебошанд, ки хусусияти ташкил ва бурдани њисобгириро дар он, яъне сиёсати њисобдории дар корхона ќабулшударо тавзењ медињанд; $E) Њамаи љавобњо дурустанд;</w:t>
      </w:r>
    </w:p>
    <w:p w:rsidR="00FD10B6" w:rsidRPr="00585E3A" w:rsidRDefault="00FD10B6" w:rsidP="00685ACF">
      <w:pPr>
        <w:jc w:val="both"/>
        <w:rPr>
          <w:rFonts w:ascii="Times New Roman Tj" w:hAnsi="Times New Roman Tj"/>
          <w:b/>
          <w:color w:val="000000" w:themeColor="text1"/>
          <w:lang w:val="tg-Cyrl-TJ"/>
        </w:rPr>
      </w:pPr>
    </w:p>
    <w:p w:rsidR="00A32116" w:rsidRPr="00585E3A" w:rsidRDefault="00A32116" w:rsidP="00685ACF">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w:t>
      </w:r>
      <w:r w:rsidR="00FD10B6" w:rsidRPr="00585E3A">
        <w:rPr>
          <w:rFonts w:ascii="Times New Roman Tj" w:hAnsi="Times New Roman Tj"/>
          <w:b/>
          <w:color w:val="000000" w:themeColor="text1"/>
          <w:lang w:val="tg-Cyrl-TJ"/>
        </w:rPr>
        <w:t>237</w:t>
      </w:r>
      <w:r w:rsidRPr="00585E3A">
        <w:rPr>
          <w:rFonts w:ascii="Times New Roman Tj" w:hAnsi="Times New Roman Tj"/>
          <w:b/>
          <w:color w:val="000000" w:themeColor="text1"/>
          <w:lang w:val="tg-Cyrl-TJ"/>
        </w:rPr>
        <w:t>.</w:t>
      </w:r>
    </w:p>
    <w:p w:rsidR="00A32116" w:rsidRPr="00585E3A" w:rsidRDefault="00A32116" w:rsidP="00685ACF">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Кадоме аз ин хусусият</w:t>
      </w:r>
      <w:r w:rsidRPr="00585E3A">
        <w:rPr>
          <w:rFonts w:ascii="Times New Roman Tj" w:hAnsi="Times New Roman Tj" w:cs="Cambria"/>
          <w:b/>
          <w:color w:val="000000" w:themeColor="text1"/>
          <w:lang w:val="tg-Cyrl-TJ"/>
        </w:rPr>
        <w:t>њ</w:t>
      </w:r>
      <w:r w:rsidRPr="00585E3A">
        <w:rPr>
          <w:rFonts w:ascii="Times New Roman Tj" w:hAnsi="Times New Roman Tj" w:cs="Times New Roman Tj"/>
          <w:b/>
          <w:color w:val="000000" w:themeColor="text1"/>
          <w:lang w:val="tg-Cyrl-TJ"/>
        </w:rPr>
        <w:t>о</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ба</w:t>
      </w:r>
      <w:r w:rsidRPr="00585E3A">
        <w:rPr>
          <w:rFonts w:ascii="Times New Roman Tj" w:hAnsi="Times New Roman Tj"/>
          <w:b/>
          <w:color w:val="000000" w:themeColor="text1"/>
          <w:lang w:val="tg-Cyrl-TJ"/>
        </w:rPr>
        <w:t xml:space="preserve"> </w:t>
      </w:r>
      <w:r w:rsidRPr="00585E3A">
        <w:rPr>
          <w:rFonts w:ascii="Times New Roman Tj" w:hAnsi="Times New Roman Tj" w:cs="Cambria"/>
          <w:b/>
          <w:color w:val="000000" w:themeColor="text1"/>
          <w:lang w:val="tg-Cyrl-TJ"/>
        </w:rPr>
        <w:t>њ</w:t>
      </w:r>
      <w:r w:rsidRPr="00585E3A">
        <w:rPr>
          <w:rFonts w:ascii="Times New Roman Tj" w:hAnsi="Times New Roman Tj"/>
          <w:b/>
          <w:color w:val="000000" w:themeColor="text1"/>
          <w:lang w:val="tg-Cyrl-TJ"/>
        </w:rPr>
        <w:t>уљљатњои сатњи дуюми танзими меъёр</w:t>
      </w:r>
      <w:r w:rsidRPr="00585E3A">
        <w:rPr>
          <w:rFonts w:ascii="Times New Roman Tj" w:hAnsi="Times New Roman Tj" w:cs="Cambria"/>
          <w:b/>
          <w:color w:val="000000" w:themeColor="text1"/>
          <w:lang w:val="tg-Cyrl-TJ"/>
        </w:rPr>
        <w:t>ї</w:t>
      </w:r>
      <w:r w:rsidRPr="00585E3A">
        <w:rPr>
          <w:rFonts w:ascii="Times New Roman Tj" w:hAnsi="Times New Roman Tj"/>
          <w:b/>
          <w:color w:val="000000" w:themeColor="text1"/>
          <w:lang w:val="tg-Cyrl-TJ"/>
        </w:rPr>
        <w:t xml:space="preserve">- </w:t>
      </w:r>
      <w:r w:rsidRPr="00585E3A">
        <w:rPr>
          <w:rFonts w:ascii="Times New Roman Tj" w:hAnsi="Times New Roman Tj" w:cs="Cambria"/>
          <w:b/>
          <w:color w:val="000000" w:themeColor="text1"/>
          <w:lang w:val="tg-Cyrl-TJ"/>
        </w:rPr>
        <w:t>њ</w:t>
      </w:r>
      <w:r w:rsidRPr="00585E3A">
        <w:rPr>
          <w:rFonts w:ascii="Times New Roman Tj" w:hAnsi="Times New Roman Tj" w:cs="Times New Roman Tj"/>
          <w:b/>
          <w:color w:val="000000" w:themeColor="text1"/>
          <w:lang w:val="tg-Cyrl-TJ"/>
        </w:rPr>
        <w:t>у</w:t>
      </w:r>
      <w:r w:rsidRPr="00585E3A">
        <w:rPr>
          <w:rFonts w:ascii="Times New Roman Tj" w:hAnsi="Times New Roman Tj" w:cs="Cambria"/>
          <w:b/>
          <w:color w:val="000000" w:themeColor="text1"/>
          <w:lang w:val="tg-Cyrl-TJ"/>
        </w:rPr>
        <w:t>ќ</w:t>
      </w:r>
      <w:r w:rsidRPr="00585E3A">
        <w:rPr>
          <w:rFonts w:ascii="Times New Roman Tj" w:hAnsi="Times New Roman Tj" w:cs="Times New Roman Tj"/>
          <w:b/>
          <w:color w:val="000000" w:themeColor="text1"/>
          <w:lang w:val="tg-Cyrl-TJ"/>
        </w:rPr>
        <w:t>у</w:t>
      </w:r>
      <w:r w:rsidRPr="00585E3A">
        <w:rPr>
          <w:rFonts w:ascii="Times New Roman Tj" w:hAnsi="Times New Roman Tj" w:cs="Cambria"/>
          <w:b/>
          <w:color w:val="000000" w:themeColor="text1"/>
          <w:lang w:val="tg-Cyrl-TJ"/>
        </w:rPr>
        <w:t>ќ</w:t>
      </w:r>
      <w:r w:rsidRPr="00585E3A">
        <w:rPr>
          <w:rFonts w:ascii="Times New Roman Tj" w:hAnsi="Times New Roman Tj" w:cs="Times New Roman Tj"/>
          <w:b/>
          <w:color w:val="000000" w:themeColor="text1"/>
          <w:lang w:val="tg-Cyrl-TJ"/>
        </w:rPr>
        <w:t>ии</w:t>
      </w:r>
      <w:r w:rsidRPr="00585E3A">
        <w:rPr>
          <w:rFonts w:ascii="Times New Roman Tj" w:hAnsi="Times New Roman Tj"/>
          <w:b/>
          <w:color w:val="000000" w:themeColor="text1"/>
          <w:lang w:val="tg-Cyrl-TJ"/>
        </w:rPr>
        <w:t xml:space="preserve"> фаъолияти бухгалтер</w:t>
      </w:r>
      <w:r w:rsidRPr="00585E3A">
        <w:rPr>
          <w:rFonts w:ascii="Times New Roman Tj" w:hAnsi="Times New Roman Tj" w:cs="Cambria"/>
          <w:b/>
          <w:color w:val="000000" w:themeColor="text1"/>
          <w:lang w:val="tg-Cyrl-TJ"/>
        </w:rPr>
        <w:t>ї</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хос</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аст</w:t>
      </w:r>
      <w:r w:rsidRPr="00585E3A">
        <w:rPr>
          <w:rFonts w:ascii="Times New Roman Tj" w:hAnsi="Times New Roman Tj"/>
          <w:b/>
          <w:color w:val="000000" w:themeColor="text1"/>
          <w:lang w:val="tg-Cyrl-TJ"/>
        </w:rPr>
        <w:t>?</w:t>
      </w:r>
    </w:p>
    <w:p w:rsidR="00A32116" w:rsidRPr="00585E3A" w:rsidRDefault="00A32116" w:rsidP="00685ACF">
      <w:pPr>
        <w:jc w:val="both"/>
        <w:rPr>
          <w:rFonts w:ascii="Times New Roman Tj" w:hAnsi="Times New Roman Tj"/>
          <w:color w:val="000000" w:themeColor="text1"/>
          <w:lang w:val="tg-Cyrl-TJ"/>
        </w:rPr>
      </w:pPr>
      <w:r w:rsidRPr="00585E3A">
        <w:rPr>
          <w:rFonts w:ascii="Times New Roman Tj" w:hAnsi="Times New Roman Tj"/>
          <w:color w:val="000000" w:themeColor="text1"/>
          <w:lang w:val="tg-Cyrl-TJ"/>
        </w:rPr>
        <w:t xml:space="preserve">$A) Њамчун маљмўи ќоидањои муайянкунандаи тартиби њисобгирї ва бањодињии объектњои мушаххас мебошанд ва дар бораи бурдани намудњои алоњидаи фаъолият тавсия мешаванд. Ба ин гурўњи њуљљатњо меъёрњои миллии њисобгирї, ки бо маќсади мувофиќсозии низоми њисобгирии бухгалтерї ва њисоботи молиявї ба меъёрњои байналхалќии њисоботи молиявї кор карда баромада шудаанд, дохил мешаванд; $B) Ин санадњои ќонунї, фармонњои </w:t>
      </w:r>
      <w:r w:rsidRPr="00585E3A">
        <w:rPr>
          <w:rFonts w:ascii="Times New Roman Tj" w:hAnsi="Times New Roman Tj"/>
          <w:color w:val="000000" w:themeColor="text1"/>
          <w:lang w:val="tg-Cyrl-TJ"/>
        </w:rPr>
        <w:lastRenderedPageBreak/>
        <w:t>Президент ва Њукумати ЉТ, ки бевосита ё бавосита ташкили њисобгирии бухгалтериро дар корхонањо танзим менамоянд ва дар онњо ќоидањои умумї ва принципњои асосии бурдани њисобгирї дар корхонаву муассисањо нишон дода шудаанд; $C) Маљмўи њуљљатњое мебошанд, ки хусусияти тавсиякуниро доро мебошанд, асосан барои аниќтар намудани љузъњои меъёрњо вобаста ба хусусиятњои соњавї, намудњои истењсолот ва дигар хусусиятњо кор карда бароварда мешаванд. Усулњои гуногуни ташкили њисобгириро дар корхона пешнињод менамоянд; $D) Ин маљмўи њуљљатњои кории худи корхона мебошанд, ки хусусияти ташкил ва бурдани њисобгириро дар он, яъне сиёсати њисобдории дар корхона ќабулшударо тавзењ медињанд; $E) Њамаи љавобњо дурустанд;</w:t>
      </w:r>
    </w:p>
    <w:p w:rsidR="00FD10B6" w:rsidRPr="00585E3A" w:rsidRDefault="00FD10B6" w:rsidP="00685ACF">
      <w:pPr>
        <w:jc w:val="both"/>
        <w:rPr>
          <w:rFonts w:ascii="Times New Roman Tj" w:hAnsi="Times New Roman Tj"/>
          <w:b/>
          <w:color w:val="000000" w:themeColor="text1"/>
          <w:lang w:val="tg-Cyrl-TJ"/>
        </w:rPr>
      </w:pPr>
    </w:p>
    <w:p w:rsidR="00A32116" w:rsidRPr="00585E3A" w:rsidRDefault="00A32116" w:rsidP="00685ACF">
      <w:pPr>
        <w:jc w:val="both"/>
        <w:rPr>
          <w:rFonts w:ascii="Times New Roman Tj" w:hAnsi="Times New Roman Tj"/>
          <w:b/>
          <w:color w:val="000000" w:themeColor="text1"/>
        </w:rPr>
      </w:pPr>
      <w:r w:rsidRPr="00585E3A">
        <w:rPr>
          <w:rFonts w:ascii="Times New Roman Tj" w:hAnsi="Times New Roman Tj"/>
          <w:b/>
          <w:color w:val="000000" w:themeColor="text1"/>
        </w:rPr>
        <w:t>@</w:t>
      </w:r>
      <w:r w:rsidR="00FD10B6" w:rsidRPr="00585E3A">
        <w:rPr>
          <w:rFonts w:ascii="Times New Roman Tj" w:hAnsi="Times New Roman Tj"/>
          <w:b/>
          <w:color w:val="000000" w:themeColor="text1"/>
        </w:rPr>
        <w:t>238</w:t>
      </w:r>
      <w:r w:rsidRPr="00585E3A">
        <w:rPr>
          <w:rFonts w:ascii="Times New Roman Tj" w:hAnsi="Times New Roman Tj"/>
          <w:b/>
          <w:color w:val="000000" w:themeColor="text1"/>
        </w:rPr>
        <w:t>.</w:t>
      </w:r>
    </w:p>
    <w:p w:rsidR="00A32116" w:rsidRPr="00585E3A" w:rsidRDefault="00A32116" w:rsidP="00685ACF">
      <w:pPr>
        <w:jc w:val="both"/>
        <w:rPr>
          <w:rFonts w:ascii="Times New Roman Tj" w:hAnsi="Times New Roman Tj"/>
          <w:b/>
          <w:color w:val="000000" w:themeColor="text1"/>
        </w:rPr>
      </w:pPr>
      <w:r w:rsidRPr="00585E3A">
        <w:rPr>
          <w:rFonts w:ascii="Times New Roman Tj" w:hAnsi="Times New Roman Tj"/>
          <w:b/>
          <w:color w:val="000000" w:themeColor="text1"/>
        </w:rPr>
        <w:t>Навишти дутарафа кай ба вуљуд омадаст?</w:t>
      </w:r>
    </w:p>
    <w:p w:rsidR="00A32116" w:rsidRPr="00585E3A" w:rsidRDefault="00A32116" w:rsidP="00685ACF">
      <w:pPr>
        <w:jc w:val="both"/>
        <w:rPr>
          <w:rFonts w:ascii="Times New Roman Tj" w:hAnsi="Times New Roman Tj"/>
          <w:color w:val="000000" w:themeColor="text1"/>
        </w:rPr>
      </w:pPr>
      <w:r w:rsidRPr="00585E3A">
        <w:rPr>
          <w:rFonts w:ascii="Times New Roman Tj" w:hAnsi="Times New Roman Tj"/>
          <w:color w:val="000000" w:themeColor="text1"/>
        </w:rPr>
        <w:t>$</w:t>
      </w:r>
      <w:r w:rsidRPr="00585E3A">
        <w:rPr>
          <w:rFonts w:ascii="Times New Roman Tj" w:hAnsi="Times New Roman Tj"/>
          <w:color w:val="000000" w:themeColor="text1"/>
          <w:lang w:val="en-US"/>
        </w:rPr>
        <w:t>A</w:t>
      </w:r>
      <w:r w:rsidRPr="00585E3A">
        <w:rPr>
          <w:rFonts w:ascii="Times New Roman Tj" w:hAnsi="Times New Roman Tj"/>
          <w:color w:val="000000" w:themeColor="text1"/>
        </w:rPr>
        <w:t>) Солњои 1250 - 1350; $</w:t>
      </w:r>
      <w:r w:rsidRPr="00585E3A">
        <w:rPr>
          <w:rFonts w:ascii="Times New Roman Tj" w:hAnsi="Times New Roman Tj"/>
          <w:color w:val="000000" w:themeColor="text1"/>
          <w:lang w:val="en-US"/>
        </w:rPr>
        <w:t>B</w:t>
      </w:r>
      <w:r w:rsidRPr="00585E3A">
        <w:rPr>
          <w:rFonts w:ascii="Times New Roman Tj" w:hAnsi="Times New Roman Tj"/>
          <w:color w:val="000000" w:themeColor="text1"/>
        </w:rPr>
        <w:t>) Солњои 1350 - 1450; $</w:t>
      </w:r>
      <w:r w:rsidRPr="00585E3A">
        <w:rPr>
          <w:rFonts w:ascii="Times New Roman Tj" w:hAnsi="Times New Roman Tj"/>
          <w:color w:val="000000" w:themeColor="text1"/>
          <w:lang w:val="en-US"/>
        </w:rPr>
        <w:t>C</w:t>
      </w:r>
      <w:r w:rsidRPr="00585E3A">
        <w:rPr>
          <w:rFonts w:ascii="Times New Roman Tj" w:hAnsi="Times New Roman Tj"/>
          <w:color w:val="000000" w:themeColor="text1"/>
        </w:rPr>
        <w:t>) Солњои 1450 - 1550; $</w:t>
      </w:r>
      <w:r w:rsidRPr="00585E3A">
        <w:rPr>
          <w:rFonts w:ascii="Times New Roman Tj" w:hAnsi="Times New Roman Tj"/>
          <w:color w:val="000000" w:themeColor="text1"/>
          <w:lang w:val="en-US"/>
        </w:rPr>
        <w:t>D</w:t>
      </w:r>
      <w:r w:rsidRPr="00585E3A">
        <w:rPr>
          <w:rFonts w:ascii="Times New Roman Tj" w:hAnsi="Times New Roman Tj"/>
          <w:color w:val="000000" w:themeColor="text1"/>
        </w:rPr>
        <w:t>) Солњои 1450 - 1500; $</w:t>
      </w:r>
      <w:r w:rsidRPr="00585E3A">
        <w:rPr>
          <w:rFonts w:ascii="Times New Roman Tj" w:hAnsi="Times New Roman Tj"/>
          <w:color w:val="000000" w:themeColor="text1"/>
          <w:lang w:val="en-US"/>
        </w:rPr>
        <w:t>E</w:t>
      </w:r>
      <w:r w:rsidRPr="00585E3A">
        <w:rPr>
          <w:rFonts w:ascii="Times New Roman Tj" w:hAnsi="Times New Roman Tj"/>
          <w:color w:val="000000" w:themeColor="text1"/>
        </w:rPr>
        <w:t>) Солњои 1400 - 1500;</w:t>
      </w:r>
    </w:p>
    <w:p w:rsidR="00FD10B6" w:rsidRPr="00585E3A" w:rsidRDefault="00FD10B6" w:rsidP="00685ACF">
      <w:pPr>
        <w:jc w:val="both"/>
        <w:rPr>
          <w:rFonts w:ascii="Times New Roman Tj" w:hAnsi="Times New Roman Tj"/>
          <w:b/>
          <w:color w:val="000000" w:themeColor="text1"/>
        </w:rPr>
      </w:pPr>
    </w:p>
    <w:p w:rsidR="00A32116" w:rsidRPr="00585E3A" w:rsidRDefault="00A32116" w:rsidP="00685ACF">
      <w:pPr>
        <w:jc w:val="both"/>
        <w:rPr>
          <w:rFonts w:ascii="Times New Roman Tj" w:hAnsi="Times New Roman Tj"/>
          <w:b/>
          <w:color w:val="000000" w:themeColor="text1"/>
        </w:rPr>
      </w:pPr>
      <w:r w:rsidRPr="00585E3A">
        <w:rPr>
          <w:rFonts w:ascii="Times New Roman Tj" w:hAnsi="Times New Roman Tj"/>
          <w:b/>
          <w:color w:val="000000" w:themeColor="text1"/>
        </w:rPr>
        <w:t>@</w:t>
      </w:r>
      <w:r w:rsidR="00FD10B6" w:rsidRPr="00585E3A">
        <w:rPr>
          <w:rFonts w:ascii="Times New Roman Tj" w:hAnsi="Times New Roman Tj"/>
          <w:b/>
          <w:color w:val="000000" w:themeColor="text1"/>
        </w:rPr>
        <w:t>239</w:t>
      </w:r>
      <w:r w:rsidRPr="00585E3A">
        <w:rPr>
          <w:rFonts w:ascii="Times New Roman Tj" w:hAnsi="Times New Roman Tj"/>
          <w:b/>
          <w:color w:val="000000" w:themeColor="text1"/>
        </w:rPr>
        <w:t>.</w:t>
      </w:r>
    </w:p>
    <w:p w:rsidR="00A32116" w:rsidRPr="00585E3A" w:rsidRDefault="00A32116" w:rsidP="00685ACF">
      <w:pPr>
        <w:jc w:val="both"/>
        <w:rPr>
          <w:rFonts w:ascii="Times New Roman Tj" w:hAnsi="Times New Roman Tj"/>
          <w:b/>
          <w:color w:val="000000" w:themeColor="text1"/>
        </w:rPr>
      </w:pPr>
      <w:r w:rsidRPr="00585E3A">
        <w:rPr>
          <w:rFonts w:ascii="Times New Roman Tj" w:hAnsi="Times New Roman Tj"/>
          <w:b/>
          <w:color w:val="000000" w:themeColor="text1"/>
        </w:rPr>
        <w:t xml:space="preserve">Хусусияти </w:t>
      </w:r>
      <w:r w:rsidRPr="00585E3A">
        <w:rPr>
          <w:rFonts w:ascii="Times New Roman Tj" w:hAnsi="Times New Roman Tj" w:cs="Cambria"/>
          <w:b/>
          <w:color w:val="000000" w:themeColor="text1"/>
        </w:rPr>
        <w:t>њ</w:t>
      </w:r>
      <w:r w:rsidRPr="00585E3A">
        <w:rPr>
          <w:rFonts w:ascii="Times New Roman Tj" w:hAnsi="Times New Roman Tj"/>
          <w:b/>
          <w:color w:val="000000" w:themeColor="text1"/>
        </w:rPr>
        <w:t>уљљатњои сатњи якуми танзими меъёр</w:t>
      </w:r>
      <w:r w:rsidRPr="00585E3A">
        <w:rPr>
          <w:rFonts w:ascii="Times New Roman Tj" w:hAnsi="Times New Roman Tj" w:cs="Cambria"/>
          <w:b/>
          <w:color w:val="000000" w:themeColor="text1"/>
        </w:rPr>
        <w:t>ї</w:t>
      </w:r>
      <w:r w:rsidRPr="00585E3A">
        <w:rPr>
          <w:rFonts w:ascii="Times New Roman Tj" w:hAnsi="Times New Roman Tj"/>
          <w:b/>
          <w:color w:val="000000" w:themeColor="text1"/>
        </w:rPr>
        <w:t xml:space="preserve"> </w:t>
      </w:r>
      <w:r w:rsidRPr="00585E3A">
        <w:rPr>
          <w:rFonts w:ascii="Times New Roman Tj" w:hAnsi="Times New Roman Tj" w:cs="Cambria"/>
          <w:b/>
          <w:color w:val="000000" w:themeColor="text1"/>
        </w:rPr>
        <w:t>њ</w:t>
      </w:r>
      <w:r w:rsidRPr="00585E3A">
        <w:rPr>
          <w:rFonts w:ascii="Times New Roman Tj" w:hAnsi="Times New Roman Tj" w:cs="Times New Roman Tj"/>
          <w:b/>
          <w:color w:val="000000" w:themeColor="text1"/>
        </w:rPr>
        <w:t>у</w:t>
      </w:r>
      <w:r w:rsidRPr="00585E3A">
        <w:rPr>
          <w:rFonts w:ascii="Times New Roman Tj" w:hAnsi="Times New Roman Tj" w:cs="Cambria"/>
          <w:b/>
          <w:color w:val="000000" w:themeColor="text1"/>
        </w:rPr>
        <w:t>ќ</w:t>
      </w:r>
      <w:r w:rsidRPr="00585E3A">
        <w:rPr>
          <w:rFonts w:ascii="Times New Roman Tj" w:hAnsi="Times New Roman Tj" w:cs="Times New Roman Tj"/>
          <w:b/>
          <w:color w:val="000000" w:themeColor="text1"/>
        </w:rPr>
        <w:t>у</w:t>
      </w:r>
      <w:r w:rsidRPr="00585E3A">
        <w:rPr>
          <w:rFonts w:ascii="Times New Roman Tj" w:hAnsi="Times New Roman Tj" w:cs="Cambria"/>
          <w:b/>
          <w:color w:val="000000" w:themeColor="text1"/>
        </w:rPr>
        <w:t>ќ</w:t>
      </w:r>
      <w:r w:rsidRPr="00585E3A">
        <w:rPr>
          <w:rFonts w:ascii="Times New Roman Tj" w:hAnsi="Times New Roman Tj" w:cs="Times New Roman Tj"/>
          <w:b/>
          <w:color w:val="000000" w:themeColor="text1"/>
        </w:rPr>
        <w:t>ии</w:t>
      </w:r>
      <w:r w:rsidRPr="00585E3A">
        <w:rPr>
          <w:rFonts w:ascii="Times New Roman Tj" w:hAnsi="Times New Roman Tj"/>
          <w:b/>
          <w:color w:val="000000" w:themeColor="text1"/>
        </w:rPr>
        <w:t xml:space="preserve"> фаъолияти бухгалтериро нишон ди</w:t>
      </w:r>
      <w:r w:rsidRPr="00585E3A">
        <w:rPr>
          <w:rFonts w:ascii="Times New Roman Tj" w:hAnsi="Times New Roman Tj" w:cs="Cambria"/>
          <w:b/>
          <w:color w:val="000000" w:themeColor="text1"/>
        </w:rPr>
        <w:t>њ</w:t>
      </w:r>
      <w:r w:rsidRPr="00585E3A">
        <w:rPr>
          <w:rFonts w:ascii="Times New Roman Tj" w:hAnsi="Times New Roman Tj" w:cs="Times New Roman Tj"/>
          <w:b/>
          <w:color w:val="000000" w:themeColor="text1"/>
        </w:rPr>
        <w:t>е</w:t>
      </w:r>
      <w:r w:rsidRPr="00585E3A">
        <w:rPr>
          <w:rFonts w:ascii="Times New Roman Tj" w:hAnsi="Times New Roman Tj"/>
          <w:b/>
          <w:color w:val="000000" w:themeColor="text1"/>
        </w:rPr>
        <w:t>д?</w:t>
      </w:r>
    </w:p>
    <w:p w:rsidR="00A32116" w:rsidRPr="00585E3A" w:rsidRDefault="00A32116" w:rsidP="00685ACF">
      <w:pPr>
        <w:jc w:val="both"/>
        <w:rPr>
          <w:rFonts w:ascii="Times New Roman Tj" w:hAnsi="Times New Roman Tj"/>
          <w:color w:val="000000" w:themeColor="text1"/>
        </w:rPr>
      </w:pPr>
      <w:r w:rsidRPr="00585E3A">
        <w:rPr>
          <w:rFonts w:ascii="Times New Roman Tj" w:hAnsi="Times New Roman Tj"/>
          <w:color w:val="000000" w:themeColor="text1"/>
        </w:rPr>
        <w:t>$A) Њамчун маљмўи ќоидањои муайянкунандаи тартиби њисобгирї ва бањодињии объектњои мушаххас мебошанд ва дар бораи бурдани намудњои алоњидаи фаъолият тавсия мешаванд. Ба ин гурўњи њуљљатњо меъёрњои миллии њисобгирї, ки бо маќсади мувофиќсозии низоми њисобгирии бухгалтерї ва њисоботи молиявї ба меъёрњои байналхалќии њисоботи молиявї кор карда баромада шудаанд, дохил мешаванд; $B) Ин санадњои ќонунї, фармонњои Президент ва Њукумати ЉТ, ки бевосита ё бавосита ташкили њисобгирии бухгалтериро дар корхонањо танзим менамоянд ва дар онњо ќоидањои умумї ва принципњои асосии бурдани њисобгирї дар корхонаву муассисањо нишон дода шудаанд; $C) Маљмўи њуљљатњое мебошанд, ки хусусияти тавсиякуниро доро мебошанд, асосан барои аниќтар намудани љузъњои меъёрњо вобаста ба хусусиятњои соњавї, намудњои истењсолот ва дигар хусусиятњо кор карда бароварда мешаванд. Усулњои гуногуни ташкили њисобгириро дар корхона пешнињод менамоянд; $D) Ин маљмўи њуљљатњои кории худи корхона мебошанд, ки хусусияти ташкил ва бурдани њисобгириро дар он, яъне сиёсати њисобдории дар корхона ќабулшударо тавзењ медињанд; $E) Њамаи љавобњо дурустанд;</w:t>
      </w:r>
    </w:p>
    <w:p w:rsidR="00FD10B6" w:rsidRPr="00585E3A" w:rsidRDefault="00FD10B6" w:rsidP="00685ACF">
      <w:pPr>
        <w:jc w:val="both"/>
        <w:rPr>
          <w:rFonts w:ascii="Times New Roman Tj" w:hAnsi="Times New Roman Tj"/>
          <w:b/>
          <w:color w:val="000000" w:themeColor="text1"/>
        </w:rPr>
      </w:pPr>
    </w:p>
    <w:p w:rsidR="00A32116" w:rsidRPr="00585E3A" w:rsidRDefault="00A32116" w:rsidP="00685ACF">
      <w:pPr>
        <w:jc w:val="both"/>
        <w:rPr>
          <w:rFonts w:ascii="Times New Roman Tj" w:hAnsi="Times New Roman Tj"/>
          <w:b/>
          <w:color w:val="000000" w:themeColor="text1"/>
        </w:rPr>
      </w:pPr>
      <w:r w:rsidRPr="00585E3A">
        <w:rPr>
          <w:rFonts w:ascii="Times New Roman Tj" w:hAnsi="Times New Roman Tj"/>
          <w:b/>
          <w:color w:val="000000" w:themeColor="text1"/>
        </w:rPr>
        <w:t>@</w:t>
      </w:r>
      <w:r w:rsidR="00FD10B6" w:rsidRPr="00585E3A">
        <w:rPr>
          <w:rFonts w:ascii="Times New Roman Tj" w:hAnsi="Times New Roman Tj"/>
          <w:b/>
          <w:color w:val="000000" w:themeColor="text1"/>
        </w:rPr>
        <w:t>240</w:t>
      </w:r>
      <w:r w:rsidRPr="00585E3A">
        <w:rPr>
          <w:rFonts w:ascii="Times New Roman Tj" w:hAnsi="Times New Roman Tj"/>
          <w:b/>
          <w:color w:val="000000" w:themeColor="text1"/>
        </w:rPr>
        <w:t>.</w:t>
      </w:r>
    </w:p>
    <w:p w:rsidR="00A32116" w:rsidRPr="00585E3A" w:rsidRDefault="00A32116" w:rsidP="00685ACF">
      <w:pPr>
        <w:jc w:val="both"/>
        <w:rPr>
          <w:rFonts w:ascii="Times New Roman Tj" w:hAnsi="Times New Roman Tj"/>
          <w:b/>
          <w:color w:val="000000" w:themeColor="text1"/>
        </w:rPr>
      </w:pPr>
      <w:r w:rsidRPr="00585E3A">
        <w:rPr>
          <w:rFonts w:ascii="Times New Roman Tj" w:hAnsi="Times New Roman Tj"/>
          <w:b/>
          <w:color w:val="000000" w:themeColor="text1"/>
        </w:rPr>
        <w:t xml:space="preserve">Хусусияти </w:t>
      </w:r>
      <w:r w:rsidRPr="00585E3A">
        <w:rPr>
          <w:rFonts w:ascii="Times New Roman Tj" w:hAnsi="Times New Roman Tj" w:cs="Cambria"/>
          <w:b/>
          <w:color w:val="000000" w:themeColor="text1"/>
        </w:rPr>
        <w:t>њ</w:t>
      </w:r>
      <w:r w:rsidRPr="00585E3A">
        <w:rPr>
          <w:rFonts w:ascii="Times New Roman Tj" w:hAnsi="Times New Roman Tj"/>
          <w:b/>
          <w:color w:val="000000" w:themeColor="text1"/>
        </w:rPr>
        <w:t>уљљатњои сатњи сеюми танзими меъёр</w:t>
      </w:r>
      <w:r w:rsidRPr="00585E3A">
        <w:rPr>
          <w:rFonts w:ascii="Times New Roman Tj" w:hAnsi="Times New Roman Tj" w:cs="Cambria"/>
          <w:b/>
          <w:color w:val="000000" w:themeColor="text1"/>
        </w:rPr>
        <w:t>ї</w:t>
      </w:r>
      <w:r w:rsidRPr="00585E3A">
        <w:rPr>
          <w:rFonts w:ascii="Times New Roman Tj" w:hAnsi="Times New Roman Tj"/>
          <w:b/>
          <w:color w:val="000000" w:themeColor="text1"/>
        </w:rPr>
        <w:t xml:space="preserve"> </w:t>
      </w:r>
      <w:r w:rsidRPr="00585E3A">
        <w:rPr>
          <w:rFonts w:ascii="Times New Roman Tj" w:hAnsi="Times New Roman Tj" w:cs="Cambria"/>
          <w:b/>
          <w:color w:val="000000" w:themeColor="text1"/>
        </w:rPr>
        <w:t>њ</w:t>
      </w:r>
      <w:r w:rsidRPr="00585E3A">
        <w:rPr>
          <w:rFonts w:ascii="Times New Roman Tj" w:hAnsi="Times New Roman Tj" w:cs="Times New Roman Tj"/>
          <w:b/>
          <w:color w:val="000000" w:themeColor="text1"/>
        </w:rPr>
        <w:t>у</w:t>
      </w:r>
      <w:r w:rsidRPr="00585E3A">
        <w:rPr>
          <w:rFonts w:ascii="Times New Roman Tj" w:hAnsi="Times New Roman Tj" w:cs="Cambria"/>
          <w:b/>
          <w:color w:val="000000" w:themeColor="text1"/>
        </w:rPr>
        <w:t>ќ</w:t>
      </w:r>
      <w:r w:rsidRPr="00585E3A">
        <w:rPr>
          <w:rFonts w:ascii="Times New Roman Tj" w:hAnsi="Times New Roman Tj" w:cs="Times New Roman Tj"/>
          <w:b/>
          <w:color w:val="000000" w:themeColor="text1"/>
        </w:rPr>
        <w:t>у</w:t>
      </w:r>
      <w:r w:rsidRPr="00585E3A">
        <w:rPr>
          <w:rFonts w:ascii="Times New Roman Tj" w:hAnsi="Times New Roman Tj" w:cs="Cambria"/>
          <w:b/>
          <w:color w:val="000000" w:themeColor="text1"/>
        </w:rPr>
        <w:t>ќ</w:t>
      </w:r>
      <w:r w:rsidRPr="00585E3A">
        <w:rPr>
          <w:rFonts w:ascii="Times New Roman Tj" w:hAnsi="Times New Roman Tj" w:cs="Times New Roman Tj"/>
          <w:b/>
          <w:color w:val="000000" w:themeColor="text1"/>
        </w:rPr>
        <w:t>ии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фаъолияти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бухгалтериро</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нишон</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ди</w:t>
      </w:r>
      <w:r w:rsidRPr="00585E3A">
        <w:rPr>
          <w:rFonts w:ascii="Times New Roman Tj" w:hAnsi="Times New Roman Tj" w:cs="Cambria"/>
          <w:b/>
          <w:color w:val="000000" w:themeColor="text1"/>
        </w:rPr>
        <w:t>њ</w:t>
      </w:r>
      <w:r w:rsidRPr="00585E3A">
        <w:rPr>
          <w:rFonts w:ascii="Times New Roman Tj" w:hAnsi="Times New Roman Tj" w:cs="Times New Roman Tj"/>
          <w:b/>
          <w:color w:val="000000" w:themeColor="text1"/>
        </w:rPr>
        <w:t>е</w:t>
      </w:r>
      <w:r w:rsidRPr="00585E3A">
        <w:rPr>
          <w:rFonts w:ascii="Times New Roman Tj" w:hAnsi="Times New Roman Tj"/>
          <w:b/>
          <w:color w:val="000000" w:themeColor="text1"/>
        </w:rPr>
        <w:t>д?</w:t>
      </w:r>
    </w:p>
    <w:p w:rsidR="00020973" w:rsidRPr="00585E3A" w:rsidRDefault="00A32116" w:rsidP="00685ACF">
      <w:pPr>
        <w:tabs>
          <w:tab w:val="left" w:pos="0"/>
          <w:tab w:val="left" w:pos="9180"/>
        </w:tabs>
        <w:jc w:val="both"/>
        <w:rPr>
          <w:rFonts w:ascii="Times New Roman Tj" w:hAnsi="Times New Roman Tj" w:cs="Times New Roman Tj"/>
          <w:color w:val="000000" w:themeColor="text1"/>
        </w:rPr>
      </w:pPr>
      <w:r w:rsidRPr="00585E3A">
        <w:rPr>
          <w:rFonts w:ascii="Times New Roman Tj" w:hAnsi="Times New Roman Tj"/>
          <w:color w:val="000000" w:themeColor="text1"/>
        </w:rPr>
        <w:t>$A) Ин њуљљатњо њамчун маљмўи ќоидањои муайянкунандаи тартиби њисобгирї ва бањодињии объектњои мушаххас мебошанд ва дар бораи бурдани намудњои алоњидаи фаъолият тавсия мешаванд. Ба ин гурўњи њуљљатњо меъёрњои миллии њисобгирї, ки бо маќсади мувофиќсозии низоми њисобгирии бухгалтерї ва њисоботи молиявї ба меъёрњои байналхалќии њисоботи  молиявї кор карда баромада шудаанд, дохил мешаванд; $B) Ин санадњои ќонунї, фармонњои Президент ва Њукумати ЉТ, ки бевосита ё бавосита ташкили њисобгирии бухгалтериро дар корхонањо танзим менамоянд ва дар онњо ќоидањои умумї ва принципњои асосии бурдани њисобгирї дар корхонаву муассисањо нишон дода шудаанд; $C) Маљмўи њуљљатњое мебошанд, ки хусусияти тавсиякуниро доро мебошанд, асосан барои аниќтар намудани љузъњои меъёрњо вобаста ба хусусиятњои соњавї, намудњои истењсолот ва дигар хусусиятњо кор карда бароварда мешаванд ва усулњои гуногуни ташкили њисобгириро дар корхона пешнињод менамоянд; $D) Ин маљмўи њуљљатњои кории худи корхона мебошанд, ки хусусияти ташкил ва бурдани њисобгириро дар он, яъне сиёсати њисобдории дар корхона ќабулшударо тавзењ медињанд; $E) Њамаи љавобњо дурустанд;</w:t>
      </w:r>
    </w:p>
    <w:p w:rsidR="00020973" w:rsidRPr="00585E3A" w:rsidRDefault="00020973" w:rsidP="00685ACF">
      <w:pPr>
        <w:tabs>
          <w:tab w:val="left" w:pos="0"/>
          <w:tab w:val="left" w:pos="9180"/>
        </w:tabs>
        <w:jc w:val="both"/>
        <w:rPr>
          <w:rFonts w:ascii="Times New Roman Tj" w:hAnsi="Times New Roman Tj" w:cs="Times New Roman Tj"/>
          <w:color w:val="000000" w:themeColor="text1"/>
          <w:lang w:val="tt-RU"/>
        </w:rPr>
      </w:pPr>
    </w:p>
    <w:p w:rsidR="00A32116" w:rsidRPr="00585E3A" w:rsidRDefault="00A32116" w:rsidP="00685ACF">
      <w:pPr>
        <w:jc w:val="both"/>
        <w:rPr>
          <w:rFonts w:ascii="Times New Roman Tj" w:hAnsi="Times New Roman Tj"/>
          <w:b/>
          <w:color w:val="000000" w:themeColor="text1"/>
          <w:lang w:val="tt-RU"/>
        </w:rPr>
      </w:pPr>
      <w:r w:rsidRPr="00585E3A">
        <w:rPr>
          <w:rFonts w:ascii="Times New Roman Tj" w:hAnsi="Times New Roman Tj"/>
          <w:b/>
          <w:color w:val="000000" w:themeColor="text1"/>
          <w:lang w:val="tt-RU"/>
        </w:rPr>
        <w:t>@</w:t>
      </w:r>
      <w:r w:rsidR="006C341D" w:rsidRPr="00585E3A">
        <w:rPr>
          <w:rFonts w:ascii="Times New Roman Tj" w:hAnsi="Times New Roman Tj"/>
          <w:b/>
          <w:color w:val="000000" w:themeColor="text1"/>
          <w:lang w:val="tt-RU"/>
        </w:rPr>
        <w:t>241</w:t>
      </w:r>
      <w:r w:rsidRPr="00585E3A">
        <w:rPr>
          <w:rFonts w:ascii="Times New Roman Tj" w:hAnsi="Times New Roman Tj"/>
          <w:b/>
          <w:color w:val="000000" w:themeColor="text1"/>
          <w:lang w:val="tt-RU"/>
        </w:rPr>
        <w:t>.</w:t>
      </w:r>
    </w:p>
    <w:p w:rsidR="00A32116" w:rsidRPr="00585E3A" w:rsidRDefault="00A32116" w:rsidP="00685ACF">
      <w:pPr>
        <w:jc w:val="both"/>
        <w:rPr>
          <w:rFonts w:ascii="Times New Roman Tj" w:hAnsi="Times New Roman Tj"/>
          <w:b/>
          <w:color w:val="000000" w:themeColor="text1"/>
          <w:lang w:val="tt-RU"/>
        </w:rPr>
      </w:pPr>
      <w:r w:rsidRPr="00585E3A">
        <w:rPr>
          <w:rFonts w:ascii="Times New Roman Tj" w:hAnsi="Times New Roman Tj"/>
          <w:b/>
          <w:color w:val="000000" w:themeColor="text1"/>
          <w:lang w:val="tt-RU"/>
        </w:rPr>
        <w:t>Дар кадом њолатњо гузаронидани барўйхатгирї њатмї мебошад?</w:t>
      </w:r>
    </w:p>
    <w:p w:rsidR="00A32116" w:rsidRPr="00585E3A" w:rsidRDefault="00A32116" w:rsidP="00685ACF">
      <w:pPr>
        <w:jc w:val="both"/>
        <w:rPr>
          <w:rFonts w:ascii="Times New Roman Tj" w:hAnsi="Times New Roman Tj"/>
          <w:color w:val="000000" w:themeColor="text1"/>
          <w:lang w:val="tt-RU"/>
        </w:rPr>
      </w:pPr>
      <w:r w:rsidRPr="00585E3A">
        <w:rPr>
          <w:rFonts w:ascii="Times New Roman Tj" w:hAnsi="Times New Roman Tj"/>
          <w:color w:val="000000" w:themeColor="text1"/>
          <w:lang w:val="tt-RU"/>
        </w:rPr>
        <w:lastRenderedPageBreak/>
        <w:t>$A) Пеш аз тартибдињии њисоботи солонаи бухгалтерї; $B) Њангоми додани амвол ба иљора, харид, фурўш, инчунин њангоми азнавташкилкунии корхонаи давлатї ё мунитсипалии унитарї, њангоми барњамдињии (азнавташкилкунии) корхона пеш аз тартибдињии баланси барњамдињї (таксимнамої) ва дар дигар њолатњое, ќонунгузорї ЉТ пешбинї менамояд; $C) Њангоми ивазшавии шахсони љавобгари моддї; $D) Дар њолатњои рух додани офатњои табиї, сўхтор, садама ва дигар њолатњои фавќулодда, ки бо сабаби шароити ѓайриоддї ба вуќў омадаанд, њангоми муайянкуни њодисањои дузди ё сўиистеъмол аз вазифа, инчунин њангоми нобудшавї ё вайроншавии арзишњо ва монанди инњо; $E) Њамаи љавобњо дурустанд;</w:t>
      </w:r>
    </w:p>
    <w:p w:rsidR="006C341D" w:rsidRPr="00585E3A" w:rsidRDefault="006C341D" w:rsidP="00685ACF">
      <w:pPr>
        <w:jc w:val="both"/>
        <w:rPr>
          <w:rFonts w:ascii="Times New Roman Tj" w:hAnsi="Times New Roman Tj"/>
          <w:b/>
          <w:color w:val="000000" w:themeColor="text1"/>
          <w:lang w:val="tt-RU"/>
        </w:rPr>
      </w:pPr>
    </w:p>
    <w:p w:rsidR="00FD10B6" w:rsidRPr="00585E3A" w:rsidRDefault="00FD10B6" w:rsidP="00685ACF">
      <w:pPr>
        <w:jc w:val="both"/>
        <w:rPr>
          <w:rFonts w:ascii="Times New Roman Tj" w:hAnsi="Times New Roman Tj"/>
          <w:b/>
          <w:color w:val="000000" w:themeColor="text1"/>
          <w:lang w:val="tt-RU"/>
        </w:rPr>
      </w:pPr>
      <w:r w:rsidRPr="00585E3A">
        <w:rPr>
          <w:rFonts w:ascii="Times New Roman Tj" w:hAnsi="Times New Roman Tj"/>
          <w:b/>
          <w:color w:val="000000" w:themeColor="text1"/>
          <w:lang w:val="tt-RU"/>
        </w:rPr>
        <w:t>@</w:t>
      </w:r>
      <w:r w:rsidR="006C341D" w:rsidRPr="00585E3A">
        <w:rPr>
          <w:rFonts w:ascii="Times New Roman Tj" w:hAnsi="Times New Roman Tj"/>
          <w:b/>
          <w:color w:val="000000" w:themeColor="text1"/>
          <w:lang w:val="tt-RU"/>
        </w:rPr>
        <w:t>242</w:t>
      </w:r>
      <w:r w:rsidRPr="00585E3A">
        <w:rPr>
          <w:rFonts w:ascii="Times New Roman Tj" w:hAnsi="Times New Roman Tj"/>
          <w:b/>
          <w:color w:val="000000" w:themeColor="text1"/>
          <w:lang w:val="tt-RU"/>
        </w:rPr>
        <w:t>.</w:t>
      </w:r>
    </w:p>
    <w:p w:rsidR="00FD10B6" w:rsidRPr="00585E3A" w:rsidRDefault="00FD10B6" w:rsidP="00685ACF">
      <w:pPr>
        <w:jc w:val="both"/>
        <w:rPr>
          <w:rFonts w:ascii="Times New Roman Tj" w:hAnsi="Times New Roman Tj"/>
          <w:b/>
          <w:color w:val="000000" w:themeColor="text1"/>
          <w:lang w:val="tt-RU"/>
        </w:rPr>
      </w:pPr>
      <w:r w:rsidRPr="00585E3A">
        <w:rPr>
          <w:rFonts w:ascii="Times New Roman Tj" w:hAnsi="Times New Roman Tj"/>
          <w:b/>
          <w:color w:val="000000" w:themeColor="text1"/>
          <w:lang w:val="tt-RU"/>
        </w:rPr>
        <w:t>Вазифањои асосии њисобгирии бухгалтерии воситањои асосї кадомњоянд?</w:t>
      </w:r>
    </w:p>
    <w:p w:rsidR="00020973" w:rsidRPr="00585E3A" w:rsidRDefault="00FD10B6" w:rsidP="00685ACF">
      <w:pPr>
        <w:tabs>
          <w:tab w:val="left" w:pos="0"/>
          <w:tab w:val="left" w:pos="9180"/>
        </w:tabs>
        <w:jc w:val="both"/>
        <w:rPr>
          <w:rFonts w:ascii="Times New Roman Tj" w:hAnsi="Times New Roman Tj" w:cs="Times New Roman Tj"/>
          <w:color w:val="000000" w:themeColor="text1"/>
          <w:lang w:val="tt-RU"/>
        </w:rPr>
      </w:pPr>
      <w:r w:rsidRPr="00585E3A">
        <w:rPr>
          <w:rFonts w:ascii="Times New Roman Tj" w:hAnsi="Times New Roman Tj"/>
          <w:color w:val="000000" w:themeColor="text1"/>
          <w:lang w:val="tt-RU"/>
        </w:rPr>
        <w:t>$A) Дуруст бо њуљљатњо барасмиятдарорї ва сариваќт дар регистрњои њисобгирї инъикоскунии даромадкунии воситањои асосї, љойивазкунии дохолихољагии инњо ва барњамхўрї; $B) Дуруст муайянкунии натиљањо аз фурўш ва дигар барњамхўрињои воситањои асосї; $C) Пурра муайянкунии харољоти бо дар њолати коршоямї нигоњдории воситањои асосї (харољот барои нигоњубини техникї ва гузаронидани њамаи намудњои таъмир); $D) Назорат аз болои нигоњдории воситањои асосии дар њисобгирї ќабулкардашуда ва самаранок истифодабарии онњо; $E) Њамаи љавобњо дурустанд;</w:t>
      </w:r>
    </w:p>
    <w:p w:rsidR="00020973" w:rsidRPr="00585E3A" w:rsidRDefault="00020973" w:rsidP="00685ACF">
      <w:pPr>
        <w:tabs>
          <w:tab w:val="left" w:pos="0"/>
          <w:tab w:val="left" w:pos="9180"/>
        </w:tabs>
        <w:jc w:val="both"/>
        <w:rPr>
          <w:rFonts w:ascii="Times New Roman Tj" w:hAnsi="Times New Roman Tj" w:cs="Times New Roman Tj"/>
          <w:color w:val="000000" w:themeColor="text1"/>
          <w:lang w:val="tt-RU"/>
        </w:rPr>
      </w:pPr>
    </w:p>
    <w:p w:rsidR="00FD10B6" w:rsidRPr="00585E3A" w:rsidRDefault="00FD10B6" w:rsidP="00685ACF">
      <w:pPr>
        <w:jc w:val="both"/>
        <w:rPr>
          <w:rFonts w:ascii="Times New Roman Tj" w:hAnsi="Times New Roman Tj"/>
          <w:b/>
          <w:color w:val="000000" w:themeColor="text1"/>
          <w:lang w:val="tt-RU"/>
        </w:rPr>
      </w:pPr>
      <w:r w:rsidRPr="00585E3A">
        <w:rPr>
          <w:rFonts w:ascii="Times New Roman Tj" w:hAnsi="Times New Roman Tj"/>
          <w:b/>
          <w:color w:val="000000" w:themeColor="text1"/>
          <w:lang w:val="tt-RU"/>
        </w:rPr>
        <w:t>@</w:t>
      </w:r>
      <w:r w:rsidR="006C341D" w:rsidRPr="00585E3A">
        <w:rPr>
          <w:rFonts w:ascii="Times New Roman Tj" w:hAnsi="Times New Roman Tj"/>
          <w:b/>
          <w:color w:val="000000" w:themeColor="text1"/>
          <w:lang w:val="tt-RU"/>
        </w:rPr>
        <w:t>243</w:t>
      </w:r>
      <w:r w:rsidRPr="00585E3A">
        <w:rPr>
          <w:rFonts w:ascii="Times New Roman Tj" w:hAnsi="Times New Roman Tj"/>
          <w:b/>
          <w:color w:val="000000" w:themeColor="text1"/>
          <w:lang w:val="tt-RU"/>
        </w:rPr>
        <w:t>.</w:t>
      </w:r>
    </w:p>
    <w:p w:rsidR="00FD10B6" w:rsidRPr="00585E3A" w:rsidRDefault="00FD10B6" w:rsidP="00685ACF">
      <w:pPr>
        <w:jc w:val="both"/>
        <w:rPr>
          <w:rFonts w:ascii="Times New Roman Tj" w:hAnsi="Times New Roman Tj" w:cs="Palatino Linotype"/>
          <w:b/>
          <w:color w:val="000000" w:themeColor="text1"/>
          <w:lang w:val="tt-RU"/>
        </w:rPr>
      </w:pPr>
      <w:r w:rsidRPr="00585E3A">
        <w:rPr>
          <w:rFonts w:ascii="Times New Roman Tj" w:hAnsi="Times New Roman Tj" w:cs="Palatino Linotype"/>
          <w:b/>
          <w:color w:val="000000" w:themeColor="text1"/>
          <w:lang w:val="tt-RU"/>
        </w:rPr>
        <w:t>Мў</w:t>
      </w:r>
      <w:r w:rsidRPr="00585E3A">
        <w:rPr>
          <w:rFonts w:ascii="Times New Roman Tj" w:hAnsi="Times New Roman Tj" w:cs="Cambria"/>
          <w:b/>
          <w:color w:val="000000" w:themeColor="text1"/>
          <w:lang w:val="tt-RU"/>
        </w:rPr>
        <w:t>њ</w:t>
      </w:r>
      <w:r w:rsidRPr="00585E3A">
        <w:rPr>
          <w:rFonts w:ascii="Times New Roman Tj" w:hAnsi="Times New Roman Tj" w:cs="Palatino Linotype"/>
          <w:b/>
          <w:color w:val="000000" w:themeColor="text1"/>
          <w:lang w:val="tt-RU"/>
        </w:rPr>
        <w:t>лати дар бойгонии муассиса ниго</w:t>
      </w:r>
      <w:r w:rsidRPr="00585E3A">
        <w:rPr>
          <w:rFonts w:ascii="Times New Roman Tj" w:hAnsi="Times New Roman Tj" w:cs="Cambria"/>
          <w:b/>
          <w:color w:val="000000" w:themeColor="text1"/>
          <w:lang w:val="tt-RU"/>
        </w:rPr>
        <w:t>њ</w:t>
      </w:r>
      <w:r w:rsidRPr="00585E3A">
        <w:rPr>
          <w:rFonts w:ascii="Times New Roman Tj" w:hAnsi="Times New Roman Tj" w:cs="Palatino Linotype"/>
          <w:b/>
          <w:color w:val="000000" w:themeColor="text1"/>
          <w:lang w:val="tt-RU"/>
        </w:rPr>
        <w:t xml:space="preserve">дории </w:t>
      </w:r>
      <w:r w:rsidRPr="00585E3A">
        <w:rPr>
          <w:rFonts w:ascii="Times New Roman Tj" w:hAnsi="Times New Roman Tj" w:cs="Cambria"/>
          <w:b/>
          <w:color w:val="000000" w:themeColor="text1"/>
          <w:lang w:val="tt-RU"/>
        </w:rPr>
        <w:t>њ</w:t>
      </w:r>
      <w:r w:rsidRPr="00585E3A">
        <w:rPr>
          <w:rFonts w:ascii="Times New Roman Tj" w:hAnsi="Times New Roman Tj" w:cs="Palatino Linotype"/>
          <w:b/>
          <w:color w:val="000000" w:themeColor="text1"/>
          <w:lang w:val="tt-RU"/>
        </w:rPr>
        <w:t>у</w:t>
      </w:r>
      <w:r w:rsidRPr="00585E3A">
        <w:rPr>
          <w:rFonts w:ascii="Times New Roman Tj" w:hAnsi="Times New Roman Tj" w:cs="Cambria"/>
          <w:b/>
          <w:color w:val="000000" w:themeColor="text1"/>
          <w:lang w:val="tt-RU"/>
        </w:rPr>
        <w:t>љљ</w:t>
      </w:r>
      <w:r w:rsidRPr="00585E3A">
        <w:rPr>
          <w:rFonts w:ascii="Times New Roman Tj" w:hAnsi="Times New Roman Tj" w:cs="Palatino Linotype"/>
          <w:b/>
          <w:color w:val="000000" w:themeColor="text1"/>
          <w:lang w:val="tt-RU"/>
        </w:rPr>
        <w:t>ат</w:t>
      </w:r>
      <w:r w:rsidRPr="00585E3A">
        <w:rPr>
          <w:rFonts w:ascii="Times New Roman Tj" w:hAnsi="Times New Roman Tj" w:cs="Cambria"/>
          <w:b/>
          <w:color w:val="000000" w:themeColor="text1"/>
          <w:lang w:val="tt-RU"/>
        </w:rPr>
        <w:t>њ</w:t>
      </w:r>
      <w:r w:rsidRPr="00585E3A">
        <w:rPr>
          <w:rFonts w:ascii="Times New Roman Tj" w:hAnsi="Times New Roman Tj" w:cs="Palatino Linotype"/>
          <w:b/>
          <w:color w:val="000000" w:themeColor="text1"/>
          <w:lang w:val="tt-RU"/>
        </w:rPr>
        <w:t xml:space="preserve">ои табели </w:t>
      </w:r>
      <w:r w:rsidRPr="00585E3A">
        <w:rPr>
          <w:rFonts w:ascii="Times New Roman Tj" w:hAnsi="Times New Roman Tj" w:cs="Cambria"/>
          <w:b/>
          <w:color w:val="000000" w:themeColor="text1"/>
          <w:lang w:val="tt-RU"/>
        </w:rPr>
        <w:t>њ</w:t>
      </w:r>
      <w:r w:rsidRPr="00585E3A">
        <w:rPr>
          <w:rFonts w:ascii="Times New Roman Tj" w:hAnsi="Times New Roman Tj" w:cs="Palatino Linotype"/>
          <w:b/>
          <w:color w:val="000000" w:themeColor="text1"/>
          <w:lang w:val="tt-RU"/>
        </w:rPr>
        <w:t>исоби ва</w:t>
      </w:r>
      <w:r w:rsidRPr="00585E3A">
        <w:rPr>
          <w:rFonts w:ascii="Times New Roman Tj" w:hAnsi="Times New Roman Tj" w:cs="Cambria"/>
          <w:b/>
          <w:color w:val="000000" w:themeColor="text1"/>
          <w:lang w:val="tt-RU"/>
        </w:rPr>
        <w:t>ќ</w:t>
      </w:r>
      <w:r w:rsidRPr="00585E3A">
        <w:rPr>
          <w:rFonts w:ascii="Times New Roman Tj" w:hAnsi="Times New Roman Tj" w:cs="Palatino Linotype"/>
          <w:b/>
          <w:color w:val="000000" w:themeColor="text1"/>
          <w:lang w:val="tt-RU"/>
        </w:rPr>
        <w:t>ти кориро нишон ди</w:t>
      </w:r>
      <w:r w:rsidRPr="00585E3A">
        <w:rPr>
          <w:rFonts w:ascii="Times New Roman Tj" w:hAnsi="Times New Roman Tj" w:cs="Cambria"/>
          <w:b/>
          <w:color w:val="000000" w:themeColor="text1"/>
          <w:lang w:val="tt-RU"/>
        </w:rPr>
        <w:t>њ</w:t>
      </w:r>
      <w:r w:rsidRPr="00585E3A">
        <w:rPr>
          <w:rFonts w:ascii="Times New Roman Tj" w:hAnsi="Times New Roman Tj" w:cs="Palatino Linotype"/>
          <w:b/>
          <w:color w:val="000000" w:themeColor="text1"/>
          <w:lang w:val="tt-RU"/>
        </w:rPr>
        <w:t>ед?</w:t>
      </w:r>
    </w:p>
    <w:p w:rsidR="00FD10B6" w:rsidRPr="00585E3A" w:rsidRDefault="00FD10B6" w:rsidP="00685ACF">
      <w:pPr>
        <w:jc w:val="both"/>
        <w:rPr>
          <w:rFonts w:ascii="Times New Roman Tj" w:hAnsi="Times New Roman Tj" w:cs="Palatino Linotype"/>
          <w:color w:val="000000" w:themeColor="text1"/>
          <w:lang w:val="tt-RU"/>
        </w:rPr>
      </w:pPr>
      <w:r w:rsidRPr="00585E3A">
        <w:rPr>
          <w:rFonts w:ascii="Times New Roman Tj" w:hAnsi="Times New Roman Tj" w:cs="Palatino Linotype"/>
          <w:color w:val="000000" w:themeColor="text1"/>
          <w:lang w:val="tt-RU"/>
        </w:rPr>
        <w:t xml:space="preserve">$A) </w:t>
      </w:r>
      <w:r w:rsidRPr="00585E3A">
        <w:rPr>
          <w:rFonts w:ascii="Times New Roman Tj" w:eastAsia="Arial Unicode MS" w:hAnsi="Times New Roman Tj" w:cs="Arial Unicode MS"/>
          <w:noProof/>
          <w:color w:val="000000" w:themeColor="text1"/>
          <w:lang w:val="tt-RU"/>
        </w:rPr>
        <w:t>Мў</w:t>
      </w:r>
      <w:r w:rsidRPr="00585E3A">
        <w:rPr>
          <w:rFonts w:ascii="Times New Roman Tj" w:eastAsia="Arial Unicode MS" w:hAnsi="Times New Roman Tj"/>
          <w:noProof/>
          <w:color w:val="000000" w:themeColor="text1"/>
          <w:lang w:val="tt-RU"/>
        </w:rPr>
        <w:t>њ</w:t>
      </w:r>
      <w:r w:rsidRPr="00585E3A">
        <w:rPr>
          <w:rFonts w:ascii="Times New Roman Tj" w:eastAsia="Arial Unicode MS" w:hAnsi="Times New Roman Tj" w:cs="Times New Roman Tj"/>
          <w:noProof/>
          <w:color w:val="000000" w:themeColor="text1"/>
          <w:lang w:val="tt-RU"/>
        </w:rPr>
        <w:t>лати</w:t>
      </w:r>
      <w:r w:rsidRPr="00585E3A">
        <w:rPr>
          <w:rFonts w:ascii="Times New Roman Tj" w:eastAsia="Arial Unicode MS" w:hAnsi="Times New Roman Tj" w:cs="Arial Unicode MS"/>
          <w:noProof/>
          <w:color w:val="000000" w:themeColor="text1"/>
          <w:lang w:val="tt-RU"/>
        </w:rPr>
        <w:t xml:space="preserve"> </w:t>
      </w:r>
      <w:r w:rsidRPr="00585E3A">
        <w:rPr>
          <w:rFonts w:ascii="Times New Roman Tj" w:eastAsia="Arial Unicode MS" w:hAnsi="Times New Roman Tj" w:cs="Times New Roman Tj"/>
          <w:noProof/>
          <w:color w:val="000000" w:themeColor="text1"/>
          <w:lang w:val="tt-RU"/>
        </w:rPr>
        <w:t>ниго</w:t>
      </w:r>
      <w:r w:rsidRPr="00585E3A">
        <w:rPr>
          <w:rFonts w:ascii="Times New Roman Tj" w:eastAsia="Arial Unicode MS" w:hAnsi="Times New Roman Tj"/>
          <w:noProof/>
          <w:color w:val="000000" w:themeColor="text1"/>
          <w:lang w:val="tt-RU"/>
        </w:rPr>
        <w:t>њ</w:t>
      </w:r>
      <w:r w:rsidRPr="00585E3A">
        <w:rPr>
          <w:rFonts w:ascii="Times New Roman Tj" w:eastAsia="Arial Unicode MS" w:hAnsi="Times New Roman Tj" w:cs="Arial Unicode MS"/>
          <w:noProof/>
          <w:color w:val="000000" w:themeColor="text1"/>
          <w:lang w:val="tt-RU"/>
        </w:rPr>
        <w:t xml:space="preserve">дории </w:t>
      </w:r>
      <w:r w:rsidRPr="00585E3A">
        <w:rPr>
          <w:rFonts w:ascii="Times New Roman Tj" w:eastAsia="Arial Unicode MS" w:hAnsi="Times New Roman Tj"/>
          <w:color w:val="000000" w:themeColor="text1"/>
          <w:lang w:val="tt-RU"/>
        </w:rPr>
        <w:t>њ</w:t>
      </w:r>
      <w:r w:rsidRPr="00585E3A">
        <w:rPr>
          <w:rFonts w:ascii="Times New Roman Tj" w:eastAsia="Arial Unicode MS" w:hAnsi="Times New Roman Tj" w:cs="Arial Unicode MS"/>
          <w:noProof/>
          <w:color w:val="000000" w:themeColor="text1"/>
          <w:lang w:val="tt-RU"/>
        </w:rPr>
        <w:t>у</w:t>
      </w:r>
      <w:r w:rsidRPr="00585E3A">
        <w:rPr>
          <w:rFonts w:ascii="Times New Roman Tj" w:eastAsia="Arial Unicode MS" w:hAnsi="Times New Roman Tj" w:cs="Cambria"/>
          <w:noProof/>
          <w:color w:val="000000" w:themeColor="text1"/>
          <w:lang w:val="tt-RU"/>
        </w:rPr>
        <w:t>љљ</w:t>
      </w:r>
      <w:r w:rsidRPr="00585E3A">
        <w:rPr>
          <w:rFonts w:ascii="Times New Roman Tj" w:eastAsia="Arial Unicode MS" w:hAnsi="Times New Roman Tj" w:cs="Arial Unicode MS"/>
          <w:noProof/>
          <w:color w:val="000000" w:themeColor="text1"/>
          <w:lang w:val="tt-RU"/>
        </w:rPr>
        <w:t>ат</w:t>
      </w:r>
      <w:r w:rsidRPr="00585E3A">
        <w:rPr>
          <w:rFonts w:ascii="Times New Roman Tj" w:eastAsia="Arial Unicode MS" w:hAnsi="Times New Roman Tj"/>
          <w:noProof/>
          <w:color w:val="000000" w:themeColor="text1"/>
          <w:lang w:val="tt-RU"/>
        </w:rPr>
        <w:t>њ</w:t>
      </w:r>
      <w:r w:rsidRPr="00585E3A">
        <w:rPr>
          <w:rFonts w:ascii="Times New Roman Tj" w:eastAsia="Arial Unicode MS" w:hAnsi="Times New Roman Tj" w:cs="Arial Unicode MS"/>
          <w:noProof/>
          <w:color w:val="000000" w:themeColor="text1"/>
          <w:lang w:val="tt-RU"/>
        </w:rPr>
        <w:t xml:space="preserve">ои </w:t>
      </w:r>
      <w:r w:rsidRPr="00585E3A">
        <w:rPr>
          <w:rFonts w:ascii="Times New Roman Tj" w:eastAsia="Arial Unicode MS" w:hAnsi="Times New Roman Tj" w:cs="Arial Unicode MS"/>
          <w:color w:val="000000" w:themeColor="text1"/>
          <w:lang w:val="tt-RU"/>
        </w:rPr>
        <w:t xml:space="preserve">табели </w:t>
      </w:r>
      <w:r w:rsidRPr="00585E3A">
        <w:rPr>
          <w:rFonts w:ascii="Times New Roman Tj" w:eastAsia="Arial Unicode MS" w:hAnsi="Times New Roman Tj"/>
          <w:noProof/>
          <w:color w:val="000000" w:themeColor="text1"/>
          <w:lang w:val="tt-RU"/>
        </w:rPr>
        <w:t>њ</w:t>
      </w:r>
      <w:r w:rsidRPr="00585E3A">
        <w:rPr>
          <w:rFonts w:ascii="Times New Roman Tj" w:eastAsia="Arial Unicode MS" w:hAnsi="Times New Roman Tj" w:cs="Arial Unicode MS"/>
          <w:noProof/>
          <w:color w:val="000000" w:themeColor="text1"/>
          <w:lang w:val="tt-RU"/>
        </w:rPr>
        <w:t>исоби ва</w:t>
      </w:r>
      <w:r w:rsidRPr="00585E3A">
        <w:rPr>
          <w:rFonts w:ascii="Times New Roman Tj" w:eastAsia="Arial Unicode MS" w:hAnsi="Times New Roman Tj" w:cs="Cambria"/>
          <w:noProof/>
          <w:color w:val="000000" w:themeColor="text1"/>
          <w:lang w:val="tt-RU"/>
        </w:rPr>
        <w:t>ќ</w:t>
      </w:r>
      <w:r w:rsidRPr="00585E3A">
        <w:rPr>
          <w:rFonts w:ascii="Times New Roman Tj" w:eastAsia="Arial Unicode MS" w:hAnsi="Times New Roman Tj" w:cs="Arial Unicode MS"/>
          <w:noProof/>
          <w:color w:val="000000" w:themeColor="text1"/>
          <w:lang w:val="tt-RU"/>
        </w:rPr>
        <w:t>ти кор</w:t>
      </w:r>
      <w:r w:rsidRPr="00585E3A">
        <w:rPr>
          <w:rFonts w:ascii="Times New Roman Tj" w:eastAsia="Arial Unicode MS" w:hAnsi="Times New Roman Tj" w:cs="Cambria"/>
          <w:noProof/>
          <w:color w:val="000000" w:themeColor="text1"/>
          <w:lang w:val="tt-RU"/>
        </w:rPr>
        <w:t>ї</w:t>
      </w:r>
      <w:r w:rsidRPr="00585E3A">
        <w:rPr>
          <w:rFonts w:ascii="Times New Roman Tj" w:eastAsia="Arial Unicode MS" w:hAnsi="Times New Roman Tj" w:cs="Arial Unicode MS"/>
          <w:color w:val="000000" w:themeColor="text1"/>
          <w:lang w:val="tt-RU"/>
        </w:rPr>
        <w:t xml:space="preserve"> </w:t>
      </w:r>
      <w:r w:rsidRPr="00585E3A">
        <w:rPr>
          <w:rFonts w:ascii="Times New Roman Tj" w:eastAsia="Arial Unicode MS" w:hAnsi="Times New Roman Tj" w:cs="Arial Unicode MS"/>
          <w:noProof/>
          <w:color w:val="000000" w:themeColor="text1"/>
          <w:lang w:val="tt-RU"/>
        </w:rPr>
        <w:t>дар бойгонии муассиса</w:t>
      </w:r>
      <w:r w:rsidRPr="00585E3A">
        <w:rPr>
          <w:rFonts w:ascii="Times New Roman Tj" w:eastAsia="Arial Unicode MS" w:hAnsi="Times New Roman Tj" w:cs="Arial Unicode MS"/>
          <w:color w:val="000000" w:themeColor="text1"/>
          <w:lang w:val="tt-RU"/>
        </w:rPr>
        <w:t xml:space="preserve"> </w:t>
      </w:r>
      <w:r w:rsidRPr="00585E3A">
        <w:rPr>
          <w:rFonts w:ascii="Times New Roman Tj" w:eastAsia="Arial Unicode MS" w:hAnsi="Times New Roman Tj" w:cs="Times New Roman Tj"/>
          <w:color w:val="000000" w:themeColor="text1"/>
          <w:lang w:val="tt-RU"/>
        </w:rPr>
        <w:t>то</w:t>
      </w:r>
      <w:r w:rsidRPr="00585E3A">
        <w:rPr>
          <w:rFonts w:ascii="Times New Roman Tj" w:eastAsia="Arial Unicode MS" w:hAnsi="Times New Roman Tj" w:cs="Arial Unicode MS"/>
          <w:color w:val="000000" w:themeColor="text1"/>
          <w:lang w:val="tt-RU"/>
        </w:rPr>
        <w:t xml:space="preserve"> 10 </w:t>
      </w:r>
      <w:r w:rsidRPr="00585E3A">
        <w:rPr>
          <w:rFonts w:ascii="Times New Roman Tj" w:eastAsia="Arial Unicode MS" w:hAnsi="Times New Roman Tj" w:cs="Arial Unicode MS"/>
          <w:noProof/>
          <w:color w:val="000000" w:themeColor="text1"/>
          <w:lang w:val="tt-RU"/>
        </w:rPr>
        <w:t>сол аст</w:t>
      </w:r>
      <w:r w:rsidRPr="00585E3A">
        <w:rPr>
          <w:rFonts w:ascii="Times New Roman Tj" w:hAnsi="Times New Roman Tj" w:cs="Palatino Linotype"/>
          <w:color w:val="000000" w:themeColor="text1"/>
          <w:lang w:val="tt-RU"/>
        </w:rPr>
        <w:t xml:space="preserve">; $B) </w:t>
      </w:r>
      <w:r w:rsidRPr="00585E3A">
        <w:rPr>
          <w:rFonts w:ascii="Times New Roman Tj" w:eastAsia="Arial Unicode MS" w:hAnsi="Times New Roman Tj" w:cs="Arial Unicode MS"/>
          <w:noProof/>
          <w:color w:val="000000" w:themeColor="text1"/>
          <w:lang w:val="tt-RU"/>
        </w:rPr>
        <w:t>Мў</w:t>
      </w:r>
      <w:r w:rsidRPr="00585E3A">
        <w:rPr>
          <w:rFonts w:ascii="Times New Roman Tj" w:eastAsia="Arial Unicode MS" w:hAnsi="Times New Roman Tj"/>
          <w:noProof/>
          <w:color w:val="000000" w:themeColor="text1"/>
          <w:lang w:val="tt-RU"/>
        </w:rPr>
        <w:t>њ</w:t>
      </w:r>
      <w:r w:rsidRPr="00585E3A">
        <w:rPr>
          <w:rFonts w:ascii="Times New Roman Tj" w:eastAsia="Arial Unicode MS" w:hAnsi="Times New Roman Tj" w:cs="Times New Roman Tj"/>
          <w:noProof/>
          <w:color w:val="000000" w:themeColor="text1"/>
          <w:lang w:val="tt-RU"/>
        </w:rPr>
        <w:t>лати</w:t>
      </w:r>
      <w:r w:rsidRPr="00585E3A">
        <w:rPr>
          <w:rFonts w:ascii="Times New Roman Tj" w:eastAsia="Arial Unicode MS" w:hAnsi="Times New Roman Tj" w:cs="Arial Unicode MS"/>
          <w:noProof/>
          <w:color w:val="000000" w:themeColor="text1"/>
          <w:lang w:val="tt-RU"/>
        </w:rPr>
        <w:t xml:space="preserve"> </w:t>
      </w:r>
      <w:r w:rsidRPr="00585E3A">
        <w:rPr>
          <w:rFonts w:ascii="Times New Roman Tj" w:eastAsia="Arial Unicode MS" w:hAnsi="Times New Roman Tj" w:cs="Times New Roman Tj"/>
          <w:noProof/>
          <w:color w:val="000000" w:themeColor="text1"/>
          <w:lang w:val="tt-RU"/>
        </w:rPr>
        <w:t>ниго</w:t>
      </w:r>
      <w:r w:rsidRPr="00585E3A">
        <w:rPr>
          <w:rFonts w:ascii="Times New Roman Tj" w:eastAsia="Arial Unicode MS" w:hAnsi="Times New Roman Tj"/>
          <w:noProof/>
          <w:color w:val="000000" w:themeColor="text1"/>
          <w:lang w:val="tt-RU"/>
        </w:rPr>
        <w:t>њ</w:t>
      </w:r>
      <w:r w:rsidRPr="00585E3A">
        <w:rPr>
          <w:rFonts w:ascii="Times New Roman Tj" w:eastAsia="Arial Unicode MS" w:hAnsi="Times New Roman Tj" w:cs="Arial Unicode MS"/>
          <w:noProof/>
          <w:color w:val="000000" w:themeColor="text1"/>
          <w:lang w:val="tt-RU"/>
        </w:rPr>
        <w:t xml:space="preserve">дории </w:t>
      </w:r>
      <w:r w:rsidRPr="00585E3A">
        <w:rPr>
          <w:rFonts w:ascii="Times New Roman Tj" w:eastAsia="Arial Unicode MS" w:hAnsi="Times New Roman Tj"/>
          <w:color w:val="000000" w:themeColor="text1"/>
          <w:lang w:val="tt-RU"/>
        </w:rPr>
        <w:t>њ</w:t>
      </w:r>
      <w:r w:rsidRPr="00585E3A">
        <w:rPr>
          <w:rFonts w:ascii="Times New Roman Tj" w:eastAsia="Arial Unicode MS" w:hAnsi="Times New Roman Tj" w:cs="Arial Unicode MS"/>
          <w:noProof/>
          <w:color w:val="000000" w:themeColor="text1"/>
          <w:lang w:val="tt-RU"/>
        </w:rPr>
        <w:t>у</w:t>
      </w:r>
      <w:r w:rsidRPr="00585E3A">
        <w:rPr>
          <w:rFonts w:ascii="Times New Roman Tj" w:eastAsia="Arial Unicode MS" w:hAnsi="Times New Roman Tj" w:cs="Cambria"/>
          <w:noProof/>
          <w:color w:val="000000" w:themeColor="text1"/>
          <w:lang w:val="tt-RU"/>
        </w:rPr>
        <w:t>љљ</w:t>
      </w:r>
      <w:r w:rsidRPr="00585E3A">
        <w:rPr>
          <w:rFonts w:ascii="Times New Roman Tj" w:eastAsia="Arial Unicode MS" w:hAnsi="Times New Roman Tj" w:cs="Arial Unicode MS"/>
          <w:noProof/>
          <w:color w:val="000000" w:themeColor="text1"/>
          <w:lang w:val="tt-RU"/>
        </w:rPr>
        <w:t>ат</w:t>
      </w:r>
      <w:r w:rsidRPr="00585E3A">
        <w:rPr>
          <w:rFonts w:ascii="Times New Roman Tj" w:eastAsia="Arial Unicode MS" w:hAnsi="Times New Roman Tj"/>
          <w:noProof/>
          <w:color w:val="000000" w:themeColor="text1"/>
          <w:lang w:val="tt-RU"/>
        </w:rPr>
        <w:t>њ</w:t>
      </w:r>
      <w:r w:rsidRPr="00585E3A">
        <w:rPr>
          <w:rFonts w:ascii="Times New Roman Tj" w:eastAsia="Arial Unicode MS" w:hAnsi="Times New Roman Tj" w:cs="Arial Unicode MS"/>
          <w:noProof/>
          <w:color w:val="000000" w:themeColor="text1"/>
          <w:lang w:val="tt-RU"/>
        </w:rPr>
        <w:t xml:space="preserve">ои </w:t>
      </w:r>
      <w:r w:rsidRPr="00585E3A">
        <w:rPr>
          <w:rFonts w:ascii="Times New Roman Tj" w:eastAsia="Arial Unicode MS" w:hAnsi="Times New Roman Tj" w:cs="Arial Unicode MS"/>
          <w:color w:val="000000" w:themeColor="text1"/>
          <w:lang w:val="tt-RU"/>
        </w:rPr>
        <w:t xml:space="preserve">табели </w:t>
      </w:r>
      <w:r w:rsidRPr="00585E3A">
        <w:rPr>
          <w:rFonts w:ascii="Times New Roman Tj" w:eastAsia="Arial Unicode MS" w:hAnsi="Times New Roman Tj"/>
          <w:noProof/>
          <w:color w:val="000000" w:themeColor="text1"/>
          <w:lang w:val="tt-RU"/>
        </w:rPr>
        <w:t>њ</w:t>
      </w:r>
      <w:r w:rsidRPr="00585E3A">
        <w:rPr>
          <w:rFonts w:ascii="Times New Roman Tj" w:eastAsia="Arial Unicode MS" w:hAnsi="Times New Roman Tj" w:cs="Arial Unicode MS"/>
          <w:noProof/>
          <w:color w:val="000000" w:themeColor="text1"/>
          <w:lang w:val="tt-RU"/>
        </w:rPr>
        <w:t>исоби ва</w:t>
      </w:r>
      <w:r w:rsidRPr="00585E3A">
        <w:rPr>
          <w:rFonts w:ascii="Times New Roman Tj" w:eastAsia="Arial Unicode MS" w:hAnsi="Times New Roman Tj" w:cs="Cambria"/>
          <w:noProof/>
          <w:color w:val="000000" w:themeColor="text1"/>
          <w:lang w:val="tt-RU"/>
        </w:rPr>
        <w:t>ќ</w:t>
      </w:r>
      <w:r w:rsidRPr="00585E3A">
        <w:rPr>
          <w:rFonts w:ascii="Times New Roman Tj" w:eastAsia="Arial Unicode MS" w:hAnsi="Times New Roman Tj" w:cs="Arial Unicode MS"/>
          <w:noProof/>
          <w:color w:val="000000" w:themeColor="text1"/>
          <w:lang w:val="tt-RU"/>
        </w:rPr>
        <w:t>ти кор</w:t>
      </w:r>
      <w:r w:rsidRPr="00585E3A">
        <w:rPr>
          <w:rFonts w:ascii="Times New Roman Tj" w:eastAsia="Arial Unicode MS" w:hAnsi="Times New Roman Tj" w:cs="Cambria"/>
          <w:noProof/>
          <w:color w:val="000000" w:themeColor="text1"/>
          <w:lang w:val="tt-RU"/>
        </w:rPr>
        <w:t>ї</w:t>
      </w:r>
      <w:r w:rsidRPr="00585E3A">
        <w:rPr>
          <w:rFonts w:ascii="Times New Roman Tj" w:eastAsia="Arial Unicode MS" w:hAnsi="Times New Roman Tj" w:cs="Arial Unicode MS"/>
          <w:noProof/>
          <w:color w:val="000000" w:themeColor="text1"/>
          <w:lang w:val="tt-RU"/>
        </w:rPr>
        <w:t xml:space="preserve"> дар бойгонии муассиса</w:t>
      </w:r>
      <w:r w:rsidRPr="00585E3A">
        <w:rPr>
          <w:rFonts w:ascii="Times New Roman Tj" w:eastAsia="Arial Unicode MS" w:hAnsi="Times New Roman Tj" w:cs="Arial Unicode MS"/>
          <w:color w:val="000000" w:themeColor="text1"/>
          <w:lang w:val="tt-RU"/>
        </w:rPr>
        <w:t xml:space="preserve"> 75 </w:t>
      </w:r>
      <w:r w:rsidRPr="00585E3A">
        <w:rPr>
          <w:rFonts w:ascii="Times New Roman Tj" w:eastAsia="Arial Unicode MS" w:hAnsi="Times New Roman Tj" w:cs="Arial Unicode MS"/>
          <w:noProof/>
          <w:color w:val="000000" w:themeColor="text1"/>
          <w:lang w:val="tt-RU"/>
        </w:rPr>
        <w:t>сол аст</w:t>
      </w:r>
      <w:r w:rsidRPr="00585E3A">
        <w:rPr>
          <w:rFonts w:ascii="Times New Roman Tj" w:hAnsi="Times New Roman Tj" w:cs="Palatino Linotype"/>
          <w:color w:val="000000" w:themeColor="text1"/>
          <w:lang w:val="tt-RU"/>
        </w:rPr>
        <w:t xml:space="preserve">; $C) </w:t>
      </w:r>
      <w:r w:rsidRPr="00585E3A">
        <w:rPr>
          <w:rFonts w:ascii="Times New Roman Tj" w:eastAsia="Arial Unicode MS" w:hAnsi="Times New Roman Tj" w:cs="Arial Unicode MS"/>
          <w:noProof/>
          <w:color w:val="000000" w:themeColor="text1"/>
          <w:lang w:val="tt-RU"/>
        </w:rPr>
        <w:t>Мў</w:t>
      </w:r>
      <w:r w:rsidRPr="00585E3A">
        <w:rPr>
          <w:rFonts w:ascii="Times New Roman Tj" w:eastAsia="Arial Unicode MS" w:hAnsi="Times New Roman Tj"/>
          <w:noProof/>
          <w:color w:val="000000" w:themeColor="text1"/>
          <w:lang w:val="tt-RU"/>
        </w:rPr>
        <w:t>њ</w:t>
      </w:r>
      <w:r w:rsidRPr="00585E3A">
        <w:rPr>
          <w:rFonts w:ascii="Times New Roman Tj" w:eastAsia="Arial Unicode MS" w:hAnsi="Times New Roman Tj" w:cs="Times New Roman Tj"/>
          <w:noProof/>
          <w:color w:val="000000" w:themeColor="text1"/>
          <w:lang w:val="tt-RU"/>
        </w:rPr>
        <w:t>лати</w:t>
      </w:r>
      <w:r w:rsidRPr="00585E3A">
        <w:rPr>
          <w:rFonts w:ascii="Times New Roman Tj" w:eastAsia="Arial Unicode MS" w:hAnsi="Times New Roman Tj" w:cs="Arial Unicode MS"/>
          <w:noProof/>
          <w:color w:val="000000" w:themeColor="text1"/>
          <w:lang w:val="tt-RU"/>
        </w:rPr>
        <w:t xml:space="preserve"> </w:t>
      </w:r>
      <w:r w:rsidRPr="00585E3A">
        <w:rPr>
          <w:rFonts w:ascii="Times New Roman Tj" w:eastAsia="Arial Unicode MS" w:hAnsi="Times New Roman Tj" w:cs="Times New Roman Tj"/>
          <w:noProof/>
          <w:color w:val="000000" w:themeColor="text1"/>
          <w:lang w:val="tt-RU"/>
        </w:rPr>
        <w:t>ниго</w:t>
      </w:r>
      <w:r w:rsidRPr="00585E3A">
        <w:rPr>
          <w:rFonts w:ascii="Times New Roman Tj" w:eastAsia="Arial Unicode MS" w:hAnsi="Times New Roman Tj"/>
          <w:noProof/>
          <w:color w:val="000000" w:themeColor="text1"/>
          <w:lang w:val="tt-RU"/>
        </w:rPr>
        <w:t>њ</w:t>
      </w:r>
      <w:r w:rsidRPr="00585E3A">
        <w:rPr>
          <w:rFonts w:ascii="Times New Roman Tj" w:eastAsia="Arial Unicode MS" w:hAnsi="Times New Roman Tj" w:cs="Arial Unicode MS"/>
          <w:noProof/>
          <w:color w:val="000000" w:themeColor="text1"/>
          <w:lang w:val="tt-RU"/>
        </w:rPr>
        <w:t xml:space="preserve">дории </w:t>
      </w:r>
      <w:r w:rsidRPr="00585E3A">
        <w:rPr>
          <w:rFonts w:ascii="Times New Roman Tj" w:eastAsia="Arial Unicode MS" w:hAnsi="Times New Roman Tj"/>
          <w:color w:val="000000" w:themeColor="text1"/>
          <w:lang w:val="tt-RU"/>
        </w:rPr>
        <w:t>њ</w:t>
      </w:r>
      <w:r w:rsidRPr="00585E3A">
        <w:rPr>
          <w:rFonts w:ascii="Times New Roman Tj" w:eastAsia="Arial Unicode MS" w:hAnsi="Times New Roman Tj" w:cs="Arial Unicode MS"/>
          <w:noProof/>
          <w:color w:val="000000" w:themeColor="text1"/>
          <w:lang w:val="tt-RU"/>
        </w:rPr>
        <w:t>у</w:t>
      </w:r>
      <w:r w:rsidRPr="00585E3A">
        <w:rPr>
          <w:rFonts w:ascii="Times New Roman Tj" w:eastAsia="Arial Unicode MS" w:hAnsi="Times New Roman Tj" w:cs="Cambria"/>
          <w:noProof/>
          <w:color w:val="000000" w:themeColor="text1"/>
          <w:lang w:val="tt-RU"/>
        </w:rPr>
        <w:t>љљ</w:t>
      </w:r>
      <w:r w:rsidRPr="00585E3A">
        <w:rPr>
          <w:rFonts w:ascii="Times New Roman Tj" w:eastAsia="Arial Unicode MS" w:hAnsi="Times New Roman Tj" w:cs="Arial Unicode MS"/>
          <w:noProof/>
          <w:color w:val="000000" w:themeColor="text1"/>
          <w:lang w:val="tt-RU"/>
        </w:rPr>
        <w:t>ат</w:t>
      </w:r>
      <w:r w:rsidRPr="00585E3A">
        <w:rPr>
          <w:rFonts w:ascii="Times New Roman Tj" w:eastAsia="Arial Unicode MS" w:hAnsi="Times New Roman Tj"/>
          <w:noProof/>
          <w:color w:val="000000" w:themeColor="text1"/>
          <w:lang w:val="tt-RU"/>
        </w:rPr>
        <w:t>њ</w:t>
      </w:r>
      <w:r w:rsidRPr="00585E3A">
        <w:rPr>
          <w:rFonts w:ascii="Times New Roman Tj" w:eastAsia="Arial Unicode MS" w:hAnsi="Times New Roman Tj" w:cs="Arial Unicode MS"/>
          <w:noProof/>
          <w:color w:val="000000" w:themeColor="text1"/>
          <w:lang w:val="tt-RU"/>
        </w:rPr>
        <w:t xml:space="preserve">ои </w:t>
      </w:r>
      <w:r w:rsidRPr="00585E3A">
        <w:rPr>
          <w:rFonts w:ascii="Times New Roman Tj" w:eastAsia="Arial Unicode MS" w:hAnsi="Times New Roman Tj" w:cs="Arial Unicode MS"/>
          <w:color w:val="000000" w:themeColor="text1"/>
          <w:lang w:val="tt-RU"/>
        </w:rPr>
        <w:t xml:space="preserve">табели </w:t>
      </w:r>
      <w:r w:rsidRPr="00585E3A">
        <w:rPr>
          <w:rFonts w:ascii="Times New Roman Tj" w:eastAsia="Arial Unicode MS" w:hAnsi="Times New Roman Tj"/>
          <w:noProof/>
          <w:color w:val="000000" w:themeColor="text1"/>
          <w:lang w:val="tt-RU"/>
        </w:rPr>
        <w:t>њ</w:t>
      </w:r>
      <w:r w:rsidRPr="00585E3A">
        <w:rPr>
          <w:rFonts w:ascii="Times New Roman Tj" w:eastAsia="Arial Unicode MS" w:hAnsi="Times New Roman Tj" w:cs="Arial Unicode MS"/>
          <w:noProof/>
          <w:color w:val="000000" w:themeColor="text1"/>
          <w:lang w:val="tt-RU"/>
        </w:rPr>
        <w:t>исоби ва</w:t>
      </w:r>
      <w:r w:rsidRPr="00585E3A">
        <w:rPr>
          <w:rFonts w:ascii="Times New Roman Tj" w:eastAsia="Arial Unicode MS" w:hAnsi="Times New Roman Tj" w:cs="Cambria"/>
          <w:noProof/>
          <w:color w:val="000000" w:themeColor="text1"/>
          <w:lang w:val="tt-RU"/>
        </w:rPr>
        <w:t>ќ</w:t>
      </w:r>
      <w:r w:rsidRPr="00585E3A">
        <w:rPr>
          <w:rFonts w:ascii="Times New Roman Tj" w:eastAsia="Arial Unicode MS" w:hAnsi="Times New Roman Tj" w:cs="Arial Unicode MS"/>
          <w:noProof/>
          <w:color w:val="000000" w:themeColor="text1"/>
          <w:lang w:val="tt-RU"/>
        </w:rPr>
        <w:t>ти кор</w:t>
      </w:r>
      <w:r w:rsidRPr="00585E3A">
        <w:rPr>
          <w:rFonts w:ascii="Times New Roman Tj" w:eastAsia="Arial Unicode MS" w:hAnsi="Times New Roman Tj" w:cs="Cambria"/>
          <w:noProof/>
          <w:color w:val="000000" w:themeColor="text1"/>
          <w:lang w:val="tt-RU"/>
        </w:rPr>
        <w:t>ї</w:t>
      </w:r>
      <w:r w:rsidRPr="00585E3A">
        <w:rPr>
          <w:rFonts w:ascii="Times New Roman Tj" w:eastAsia="Arial Unicode MS" w:hAnsi="Times New Roman Tj" w:cs="Arial Unicode MS"/>
          <w:color w:val="000000" w:themeColor="text1"/>
          <w:lang w:val="tt-RU"/>
        </w:rPr>
        <w:t xml:space="preserve"> 2 </w:t>
      </w:r>
      <w:r w:rsidRPr="00585E3A">
        <w:rPr>
          <w:rFonts w:ascii="Times New Roman Tj" w:eastAsia="Arial Unicode MS" w:hAnsi="Times New Roman Tj" w:cs="Arial Unicode MS"/>
          <w:noProof/>
          <w:color w:val="000000" w:themeColor="text1"/>
          <w:lang w:val="tt-RU"/>
        </w:rPr>
        <w:t>сол аст</w:t>
      </w:r>
      <w:r w:rsidRPr="00585E3A">
        <w:rPr>
          <w:rFonts w:ascii="Times New Roman Tj" w:hAnsi="Times New Roman Tj" w:cs="Palatino Linotype"/>
          <w:color w:val="000000" w:themeColor="text1"/>
          <w:lang w:val="tt-RU"/>
        </w:rPr>
        <w:t xml:space="preserve">; $D) </w:t>
      </w:r>
      <w:r w:rsidRPr="00585E3A">
        <w:rPr>
          <w:rFonts w:ascii="Times New Roman Tj" w:eastAsia="Arial Unicode MS" w:hAnsi="Times New Roman Tj" w:cs="Arial Unicode MS"/>
          <w:noProof/>
          <w:color w:val="000000" w:themeColor="text1"/>
          <w:lang w:val="tt-RU"/>
        </w:rPr>
        <w:t>Мў</w:t>
      </w:r>
      <w:r w:rsidRPr="00585E3A">
        <w:rPr>
          <w:rFonts w:ascii="Times New Roman Tj" w:eastAsia="Arial Unicode MS" w:hAnsi="Times New Roman Tj"/>
          <w:noProof/>
          <w:color w:val="000000" w:themeColor="text1"/>
          <w:lang w:val="tt-RU"/>
        </w:rPr>
        <w:t>њ</w:t>
      </w:r>
      <w:r w:rsidRPr="00585E3A">
        <w:rPr>
          <w:rFonts w:ascii="Times New Roman Tj" w:eastAsia="Arial Unicode MS" w:hAnsi="Times New Roman Tj" w:cs="Times New Roman Tj"/>
          <w:noProof/>
          <w:color w:val="000000" w:themeColor="text1"/>
          <w:lang w:val="tt-RU"/>
        </w:rPr>
        <w:t>лати</w:t>
      </w:r>
      <w:r w:rsidRPr="00585E3A">
        <w:rPr>
          <w:rFonts w:ascii="Times New Roman Tj" w:eastAsia="Arial Unicode MS" w:hAnsi="Times New Roman Tj" w:cs="Arial Unicode MS"/>
          <w:noProof/>
          <w:color w:val="000000" w:themeColor="text1"/>
          <w:lang w:val="tt-RU"/>
        </w:rPr>
        <w:t xml:space="preserve"> </w:t>
      </w:r>
      <w:r w:rsidRPr="00585E3A">
        <w:rPr>
          <w:rFonts w:ascii="Times New Roman Tj" w:eastAsia="Arial Unicode MS" w:hAnsi="Times New Roman Tj" w:cs="Times New Roman Tj"/>
          <w:noProof/>
          <w:color w:val="000000" w:themeColor="text1"/>
          <w:lang w:val="tt-RU"/>
        </w:rPr>
        <w:t>ниго</w:t>
      </w:r>
      <w:r w:rsidRPr="00585E3A">
        <w:rPr>
          <w:rFonts w:ascii="Times New Roman Tj" w:eastAsia="Arial Unicode MS" w:hAnsi="Times New Roman Tj"/>
          <w:noProof/>
          <w:color w:val="000000" w:themeColor="text1"/>
          <w:lang w:val="tt-RU"/>
        </w:rPr>
        <w:t>њ</w:t>
      </w:r>
      <w:r w:rsidRPr="00585E3A">
        <w:rPr>
          <w:rFonts w:ascii="Times New Roman Tj" w:eastAsia="Arial Unicode MS" w:hAnsi="Times New Roman Tj" w:cs="Arial Unicode MS"/>
          <w:noProof/>
          <w:color w:val="000000" w:themeColor="text1"/>
          <w:lang w:val="tt-RU"/>
        </w:rPr>
        <w:t xml:space="preserve">дории </w:t>
      </w:r>
      <w:r w:rsidRPr="00585E3A">
        <w:rPr>
          <w:rFonts w:ascii="Times New Roman Tj" w:eastAsia="Arial Unicode MS" w:hAnsi="Times New Roman Tj"/>
          <w:color w:val="000000" w:themeColor="text1"/>
          <w:lang w:val="tt-RU"/>
        </w:rPr>
        <w:t>њ</w:t>
      </w:r>
      <w:r w:rsidRPr="00585E3A">
        <w:rPr>
          <w:rFonts w:ascii="Times New Roman Tj" w:eastAsia="Arial Unicode MS" w:hAnsi="Times New Roman Tj" w:cs="Arial Unicode MS"/>
          <w:noProof/>
          <w:color w:val="000000" w:themeColor="text1"/>
          <w:lang w:val="tt-RU"/>
        </w:rPr>
        <w:t>у</w:t>
      </w:r>
      <w:r w:rsidRPr="00585E3A">
        <w:rPr>
          <w:rFonts w:ascii="Times New Roman Tj" w:eastAsia="Arial Unicode MS" w:hAnsi="Times New Roman Tj" w:cs="Cambria"/>
          <w:noProof/>
          <w:color w:val="000000" w:themeColor="text1"/>
          <w:lang w:val="tt-RU"/>
        </w:rPr>
        <w:t>љљ</w:t>
      </w:r>
      <w:r w:rsidRPr="00585E3A">
        <w:rPr>
          <w:rFonts w:ascii="Times New Roman Tj" w:eastAsia="Arial Unicode MS" w:hAnsi="Times New Roman Tj" w:cs="Arial Unicode MS"/>
          <w:noProof/>
          <w:color w:val="000000" w:themeColor="text1"/>
          <w:lang w:val="tt-RU"/>
        </w:rPr>
        <w:t>ат</w:t>
      </w:r>
      <w:r w:rsidRPr="00585E3A">
        <w:rPr>
          <w:rFonts w:ascii="Times New Roman Tj" w:eastAsia="Arial Unicode MS" w:hAnsi="Times New Roman Tj"/>
          <w:noProof/>
          <w:color w:val="000000" w:themeColor="text1"/>
          <w:lang w:val="tt-RU"/>
        </w:rPr>
        <w:t>њ</w:t>
      </w:r>
      <w:r w:rsidRPr="00585E3A">
        <w:rPr>
          <w:rFonts w:ascii="Times New Roman Tj" w:eastAsia="Arial Unicode MS" w:hAnsi="Times New Roman Tj" w:cs="Arial Unicode MS"/>
          <w:noProof/>
          <w:color w:val="000000" w:themeColor="text1"/>
          <w:lang w:val="tt-RU"/>
        </w:rPr>
        <w:t xml:space="preserve">ои </w:t>
      </w:r>
      <w:r w:rsidRPr="00585E3A">
        <w:rPr>
          <w:rFonts w:ascii="Times New Roman Tj" w:eastAsia="Arial Unicode MS" w:hAnsi="Times New Roman Tj" w:cs="Arial Unicode MS"/>
          <w:color w:val="000000" w:themeColor="text1"/>
          <w:lang w:val="tt-RU"/>
        </w:rPr>
        <w:t xml:space="preserve">табели </w:t>
      </w:r>
      <w:r w:rsidRPr="00585E3A">
        <w:rPr>
          <w:rFonts w:ascii="Times New Roman Tj" w:eastAsia="Arial Unicode MS" w:hAnsi="Times New Roman Tj"/>
          <w:noProof/>
          <w:color w:val="000000" w:themeColor="text1"/>
          <w:lang w:val="tt-RU"/>
        </w:rPr>
        <w:t>њ</w:t>
      </w:r>
      <w:r w:rsidRPr="00585E3A">
        <w:rPr>
          <w:rFonts w:ascii="Times New Roman Tj" w:eastAsia="Arial Unicode MS" w:hAnsi="Times New Roman Tj" w:cs="Arial Unicode MS"/>
          <w:noProof/>
          <w:color w:val="000000" w:themeColor="text1"/>
          <w:lang w:val="tt-RU"/>
        </w:rPr>
        <w:t>исоби ва</w:t>
      </w:r>
      <w:r w:rsidRPr="00585E3A">
        <w:rPr>
          <w:rFonts w:ascii="Times New Roman Tj" w:eastAsia="Arial Unicode MS" w:hAnsi="Times New Roman Tj" w:cs="Cambria"/>
          <w:noProof/>
          <w:color w:val="000000" w:themeColor="text1"/>
          <w:lang w:val="tt-RU"/>
        </w:rPr>
        <w:t>ќ</w:t>
      </w:r>
      <w:r w:rsidRPr="00585E3A">
        <w:rPr>
          <w:rFonts w:ascii="Times New Roman Tj" w:eastAsia="Arial Unicode MS" w:hAnsi="Times New Roman Tj" w:cs="Arial Unicode MS"/>
          <w:noProof/>
          <w:color w:val="000000" w:themeColor="text1"/>
          <w:lang w:val="tt-RU"/>
        </w:rPr>
        <w:t>ти кор</w:t>
      </w:r>
      <w:r w:rsidRPr="00585E3A">
        <w:rPr>
          <w:rFonts w:ascii="Times New Roman Tj" w:eastAsia="Arial Unicode MS" w:hAnsi="Times New Roman Tj" w:cs="Cambria"/>
          <w:noProof/>
          <w:color w:val="000000" w:themeColor="text1"/>
          <w:lang w:val="tt-RU"/>
        </w:rPr>
        <w:t>ї</w:t>
      </w:r>
      <w:r w:rsidRPr="00585E3A">
        <w:rPr>
          <w:rFonts w:ascii="Times New Roman Tj" w:eastAsia="Arial Unicode MS" w:hAnsi="Times New Roman Tj" w:cs="Arial Unicode MS"/>
          <w:noProof/>
          <w:color w:val="000000" w:themeColor="text1"/>
          <w:lang w:val="tt-RU"/>
        </w:rPr>
        <w:t xml:space="preserve"> дар бойгонии муассиса</w:t>
      </w:r>
      <w:r w:rsidRPr="00585E3A">
        <w:rPr>
          <w:rFonts w:ascii="Times New Roman Tj" w:eastAsia="Arial Unicode MS" w:hAnsi="Times New Roman Tj" w:cs="Arial Unicode MS"/>
          <w:color w:val="000000" w:themeColor="text1"/>
          <w:lang w:val="tt-RU"/>
        </w:rPr>
        <w:t xml:space="preserve"> </w:t>
      </w:r>
      <w:r w:rsidRPr="00585E3A">
        <w:rPr>
          <w:rFonts w:ascii="Times New Roman Tj" w:eastAsia="Arial Unicode MS" w:hAnsi="Times New Roman Tj" w:cs="Times New Roman Tj"/>
          <w:color w:val="000000" w:themeColor="text1"/>
          <w:lang w:val="tt-RU"/>
        </w:rPr>
        <w:t>то</w:t>
      </w:r>
      <w:r w:rsidRPr="00585E3A">
        <w:rPr>
          <w:rFonts w:ascii="Times New Roman Tj" w:eastAsia="Arial Unicode MS" w:hAnsi="Times New Roman Tj" w:cs="Arial Unicode MS"/>
          <w:color w:val="000000" w:themeColor="text1"/>
          <w:lang w:val="tt-RU"/>
        </w:rPr>
        <w:t xml:space="preserve"> 3 </w:t>
      </w:r>
      <w:r w:rsidRPr="00585E3A">
        <w:rPr>
          <w:rFonts w:ascii="Times New Roman Tj" w:eastAsia="Arial Unicode MS" w:hAnsi="Times New Roman Tj" w:cs="Arial Unicode MS"/>
          <w:noProof/>
          <w:color w:val="000000" w:themeColor="text1"/>
          <w:lang w:val="tt-RU"/>
        </w:rPr>
        <w:t>сол аст</w:t>
      </w:r>
      <w:r w:rsidRPr="00585E3A">
        <w:rPr>
          <w:rFonts w:ascii="Times New Roman Tj" w:hAnsi="Times New Roman Tj" w:cs="Palatino Linotype"/>
          <w:color w:val="000000" w:themeColor="text1"/>
          <w:lang w:val="tt-RU"/>
        </w:rPr>
        <w:t xml:space="preserve">; $E) </w:t>
      </w:r>
      <w:r w:rsidRPr="00585E3A">
        <w:rPr>
          <w:rFonts w:ascii="Times New Roman Tj" w:eastAsia="Arial Unicode MS" w:hAnsi="Times New Roman Tj" w:cs="Arial Unicode MS"/>
          <w:noProof/>
          <w:color w:val="000000" w:themeColor="text1"/>
          <w:lang w:val="tt-RU"/>
        </w:rPr>
        <w:t>Мў</w:t>
      </w:r>
      <w:r w:rsidRPr="00585E3A">
        <w:rPr>
          <w:rFonts w:ascii="Times New Roman Tj" w:eastAsia="Arial Unicode MS" w:hAnsi="Times New Roman Tj"/>
          <w:noProof/>
          <w:color w:val="000000" w:themeColor="text1"/>
          <w:lang w:val="tt-RU"/>
        </w:rPr>
        <w:t>њ</w:t>
      </w:r>
      <w:r w:rsidRPr="00585E3A">
        <w:rPr>
          <w:rFonts w:ascii="Times New Roman Tj" w:eastAsia="Arial Unicode MS" w:hAnsi="Times New Roman Tj" w:cs="Times New Roman Tj"/>
          <w:noProof/>
          <w:color w:val="000000" w:themeColor="text1"/>
          <w:lang w:val="tt-RU"/>
        </w:rPr>
        <w:t>лати</w:t>
      </w:r>
      <w:r w:rsidRPr="00585E3A">
        <w:rPr>
          <w:rFonts w:ascii="Times New Roman Tj" w:eastAsia="Arial Unicode MS" w:hAnsi="Times New Roman Tj" w:cs="Arial Unicode MS"/>
          <w:noProof/>
          <w:color w:val="000000" w:themeColor="text1"/>
          <w:lang w:val="tt-RU"/>
        </w:rPr>
        <w:t xml:space="preserve"> </w:t>
      </w:r>
      <w:r w:rsidRPr="00585E3A">
        <w:rPr>
          <w:rFonts w:ascii="Times New Roman Tj" w:eastAsia="Arial Unicode MS" w:hAnsi="Times New Roman Tj" w:cs="Times New Roman Tj"/>
          <w:noProof/>
          <w:color w:val="000000" w:themeColor="text1"/>
          <w:lang w:val="tt-RU"/>
        </w:rPr>
        <w:t>ниго</w:t>
      </w:r>
      <w:r w:rsidRPr="00585E3A">
        <w:rPr>
          <w:rFonts w:ascii="Times New Roman Tj" w:eastAsia="Arial Unicode MS" w:hAnsi="Times New Roman Tj"/>
          <w:noProof/>
          <w:color w:val="000000" w:themeColor="text1"/>
          <w:lang w:val="tt-RU"/>
        </w:rPr>
        <w:t>њ</w:t>
      </w:r>
      <w:r w:rsidRPr="00585E3A">
        <w:rPr>
          <w:rFonts w:ascii="Times New Roman Tj" w:eastAsia="Arial Unicode MS" w:hAnsi="Times New Roman Tj" w:cs="Arial Unicode MS"/>
          <w:noProof/>
          <w:color w:val="000000" w:themeColor="text1"/>
          <w:lang w:val="tt-RU"/>
        </w:rPr>
        <w:t xml:space="preserve">дории </w:t>
      </w:r>
      <w:r w:rsidRPr="00585E3A">
        <w:rPr>
          <w:rFonts w:ascii="Times New Roman Tj" w:eastAsia="Arial Unicode MS" w:hAnsi="Times New Roman Tj"/>
          <w:color w:val="000000" w:themeColor="text1"/>
          <w:lang w:val="tt-RU"/>
        </w:rPr>
        <w:t>њ</w:t>
      </w:r>
      <w:r w:rsidRPr="00585E3A">
        <w:rPr>
          <w:rFonts w:ascii="Times New Roman Tj" w:eastAsia="Arial Unicode MS" w:hAnsi="Times New Roman Tj" w:cs="Arial Unicode MS"/>
          <w:noProof/>
          <w:color w:val="000000" w:themeColor="text1"/>
          <w:lang w:val="tt-RU"/>
        </w:rPr>
        <w:t>у</w:t>
      </w:r>
      <w:r w:rsidRPr="00585E3A">
        <w:rPr>
          <w:rFonts w:ascii="Times New Roman Tj" w:eastAsia="Arial Unicode MS" w:hAnsi="Times New Roman Tj" w:cs="Cambria"/>
          <w:noProof/>
          <w:color w:val="000000" w:themeColor="text1"/>
          <w:lang w:val="tt-RU"/>
        </w:rPr>
        <w:t>љљ</w:t>
      </w:r>
      <w:r w:rsidRPr="00585E3A">
        <w:rPr>
          <w:rFonts w:ascii="Times New Roman Tj" w:eastAsia="Arial Unicode MS" w:hAnsi="Times New Roman Tj" w:cs="Arial Unicode MS"/>
          <w:noProof/>
          <w:color w:val="000000" w:themeColor="text1"/>
          <w:lang w:val="tt-RU"/>
        </w:rPr>
        <w:t>ат</w:t>
      </w:r>
      <w:r w:rsidRPr="00585E3A">
        <w:rPr>
          <w:rFonts w:ascii="Times New Roman Tj" w:eastAsia="Arial Unicode MS" w:hAnsi="Times New Roman Tj"/>
          <w:noProof/>
          <w:color w:val="000000" w:themeColor="text1"/>
          <w:lang w:val="tt-RU"/>
        </w:rPr>
        <w:t>њ</w:t>
      </w:r>
      <w:r w:rsidRPr="00585E3A">
        <w:rPr>
          <w:rFonts w:ascii="Times New Roman Tj" w:eastAsia="Arial Unicode MS" w:hAnsi="Times New Roman Tj" w:cs="Arial Unicode MS"/>
          <w:noProof/>
          <w:color w:val="000000" w:themeColor="text1"/>
          <w:lang w:val="tt-RU"/>
        </w:rPr>
        <w:t xml:space="preserve">ои </w:t>
      </w:r>
      <w:r w:rsidRPr="00585E3A">
        <w:rPr>
          <w:rFonts w:ascii="Times New Roman Tj" w:eastAsia="Arial Unicode MS" w:hAnsi="Times New Roman Tj" w:cs="Arial Unicode MS"/>
          <w:color w:val="000000" w:themeColor="text1"/>
          <w:lang w:val="tt-RU"/>
        </w:rPr>
        <w:t xml:space="preserve">табели </w:t>
      </w:r>
      <w:r w:rsidRPr="00585E3A">
        <w:rPr>
          <w:rFonts w:ascii="Times New Roman Tj" w:eastAsia="Arial Unicode MS" w:hAnsi="Times New Roman Tj"/>
          <w:noProof/>
          <w:color w:val="000000" w:themeColor="text1"/>
          <w:lang w:val="tt-RU"/>
        </w:rPr>
        <w:t>њ</w:t>
      </w:r>
      <w:r w:rsidRPr="00585E3A">
        <w:rPr>
          <w:rFonts w:ascii="Times New Roman Tj" w:eastAsia="Arial Unicode MS" w:hAnsi="Times New Roman Tj" w:cs="Arial Unicode MS"/>
          <w:noProof/>
          <w:color w:val="000000" w:themeColor="text1"/>
          <w:lang w:val="tt-RU"/>
        </w:rPr>
        <w:t>исоби ва</w:t>
      </w:r>
      <w:r w:rsidRPr="00585E3A">
        <w:rPr>
          <w:rFonts w:ascii="Times New Roman Tj" w:eastAsia="Arial Unicode MS" w:hAnsi="Times New Roman Tj" w:cs="Cambria"/>
          <w:noProof/>
          <w:color w:val="000000" w:themeColor="text1"/>
          <w:lang w:val="tt-RU"/>
        </w:rPr>
        <w:t>ќ</w:t>
      </w:r>
      <w:r w:rsidRPr="00585E3A">
        <w:rPr>
          <w:rFonts w:ascii="Times New Roman Tj" w:eastAsia="Arial Unicode MS" w:hAnsi="Times New Roman Tj" w:cs="Arial Unicode MS"/>
          <w:noProof/>
          <w:color w:val="000000" w:themeColor="text1"/>
          <w:lang w:val="tt-RU"/>
        </w:rPr>
        <w:t>ти кор</w:t>
      </w:r>
      <w:r w:rsidRPr="00585E3A">
        <w:rPr>
          <w:rFonts w:ascii="Times New Roman Tj" w:eastAsia="Arial Unicode MS" w:hAnsi="Times New Roman Tj" w:cs="Cambria"/>
          <w:noProof/>
          <w:color w:val="000000" w:themeColor="text1"/>
          <w:lang w:val="tt-RU"/>
        </w:rPr>
        <w:t>ї</w:t>
      </w:r>
      <w:r w:rsidRPr="00585E3A">
        <w:rPr>
          <w:rFonts w:ascii="Times New Roman Tj" w:eastAsia="Arial Unicode MS" w:hAnsi="Times New Roman Tj" w:cs="Times New Roman Tj"/>
          <w:color w:val="000000" w:themeColor="text1"/>
          <w:lang w:val="tt-RU"/>
        </w:rPr>
        <w:t xml:space="preserve"> то </w:t>
      </w:r>
      <w:r w:rsidRPr="00585E3A">
        <w:rPr>
          <w:rFonts w:ascii="Times New Roman Tj" w:eastAsia="Arial Unicode MS" w:hAnsi="Times New Roman Tj" w:cs="Arial Unicode MS"/>
          <w:noProof/>
          <w:color w:val="000000" w:themeColor="text1"/>
          <w:lang w:val="tt-RU"/>
        </w:rPr>
        <w:t>5</w:t>
      </w:r>
      <w:r w:rsidRPr="00585E3A">
        <w:rPr>
          <w:rFonts w:ascii="Times New Roman Tj" w:eastAsia="Arial Unicode MS" w:hAnsi="Times New Roman Tj" w:cs="Arial Unicode MS"/>
          <w:color w:val="000000" w:themeColor="text1"/>
          <w:lang w:val="tt-RU"/>
        </w:rPr>
        <w:t xml:space="preserve"> </w:t>
      </w:r>
      <w:r w:rsidRPr="00585E3A">
        <w:rPr>
          <w:rFonts w:ascii="Times New Roman Tj" w:eastAsia="Arial Unicode MS" w:hAnsi="Times New Roman Tj" w:cs="Arial Unicode MS"/>
          <w:noProof/>
          <w:color w:val="000000" w:themeColor="text1"/>
          <w:lang w:val="tt-RU"/>
        </w:rPr>
        <w:t>сол аст</w:t>
      </w:r>
      <w:r w:rsidRPr="00585E3A">
        <w:rPr>
          <w:rFonts w:ascii="Times New Roman Tj" w:hAnsi="Times New Roman Tj" w:cs="Palatino Linotype"/>
          <w:color w:val="000000" w:themeColor="text1"/>
          <w:lang w:val="tt-RU"/>
        </w:rPr>
        <w:t>;</w:t>
      </w:r>
    </w:p>
    <w:p w:rsidR="00FD10B6" w:rsidRPr="00585E3A" w:rsidRDefault="00FD10B6" w:rsidP="00685ACF">
      <w:pPr>
        <w:jc w:val="both"/>
        <w:rPr>
          <w:rFonts w:ascii="Times New Roman Tj" w:hAnsi="Times New Roman Tj"/>
          <w:color w:val="000000" w:themeColor="text1"/>
          <w:lang w:val="tt-RU"/>
        </w:rPr>
      </w:pPr>
    </w:p>
    <w:p w:rsidR="00FD10B6" w:rsidRPr="00585E3A" w:rsidRDefault="00FD10B6" w:rsidP="00685ACF">
      <w:pPr>
        <w:jc w:val="both"/>
        <w:rPr>
          <w:rFonts w:ascii="Times New Roman Tj" w:hAnsi="Times New Roman Tj"/>
          <w:b/>
          <w:color w:val="000000" w:themeColor="text1"/>
          <w:lang w:val="tt-RU"/>
        </w:rPr>
      </w:pPr>
      <w:r w:rsidRPr="00585E3A">
        <w:rPr>
          <w:rFonts w:ascii="Times New Roman Tj" w:hAnsi="Times New Roman Tj"/>
          <w:b/>
          <w:color w:val="000000" w:themeColor="text1"/>
          <w:lang w:val="tt-RU"/>
        </w:rPr>
        <w:t>@</w:t>
      </w:r>
      <w:r w:rsidR="006C341D" w:rsidRPr="00585E3A">
        <w:rPr>
          <w:rFonts w:ascii="Times New Roman Tj" w:hAnsi="Times New Roman Tj"/>
          <w:b/>
          <w:color w:val="000000" w:themeColor="text1"/>
          <w:lang w:val="tt-RU"/>
        </w:rPr>
        <w:t>244</w:t>
      </w:r>
      <w:r w:rsidRPr="00585E3A">
        <w:rPr>
          <w:rFonts w:ascii="Times New Roman Tj" w:hAnsi="Times New Roman Tj"/>
          <w:b/>
          <w:color w:val="000000" w:themeColor="text1"/>
          <w:lang w:val="tt-RU"/>
        </w:rPr>
        <w:t>.</w:t>
      </w:r>
    </w:p>
    <w:p w:rsidR="00FD10B6" w:rsidRPr="00585E3A" w:rsidRDefault="00FD10B6" w:rsidP="00685ACF">
      <w:pPr>
        <w:jc w:val="both"/>
        <w:rPr>
          <w:rFonts w:ascii="Times New Roman Tj" w:hAnsi="Times New Roman Tj" w:cs="Palatino Linotype"/>
          <w:b/>
          <w:color w:val="000000" w:themeColor="text1"/>
          <w:lang w:val="tt-RU"/>
        </w:rPr>
      </w:pPr>
      <w:r w:rsidRPr="00585E3A">
        <w:rPr>
          <w:rFonts w:ascii="Times New Roman Tj" w:hAnsi="Times New Roman Tj" w:cs="Palatino Linotype"/>
          <w:b/>
          <w:color w:val="000000" w:themeColor="text1"/>
          <w:lang w:val="tt-RU"/>
        </w:rPr>
        <w:t>Мў</w:t>
      </w:r>
      <w:r w:rsidRPr="00585E3A">
        <w:rPr>
          <w:rFonts w:ascii="Times New Roman Tj" w:hAnsi="Times New Roman Tj" w:cs="Cambria"/>
          <w:b/>
          <w:color w:val="000000" w:themeColor="text1"/>
          <w:lang w:val="tt-RU"/>
        </w:rPr>
        <w:t>њ</w:t>
      </w:r>
      <w:r w:rsidRPr="00585E3A">
        <w:rPr>
          <w:rFonts w:ascii="Times New Roman Tj" w:hAnsi="Times New Roman Tj" w:cs="Palatino Linotype"/>
          <w:b/>
          <w:color w:val="000000" w:themeColor="text1"/>
          <w:lang w:val="tt-RU"/>
        </w:rPr>
        <w:t>лати ниго</w:t>
      </w:r>
      <w:r w:rsidRPr="00585E3A">
        <w:rPr>
          <w:rFonts w:ascii="Times New Roman Tj" w:hAnsi="Times New Roman Tj" w:cs="Cambria"/>
          <w:b/>
          <w:color w:val="000000" w:themeColor="text1"/>
          <w:lang w:val="tt-RU"/>
        </w:rPr>
        <w:t>њ</w:t>
      </w:r>
      <w:r w:rsidRPr="00585E3A">
        <w:rPr>
          <w:rFonts w:ascii="Times New Roman Tj" w:hAnsi="Times New Roman Tj" w:cs="Palatino Linotype"/>
          <w:b/>
          <w:color w:val="000000" w:themeColor="text1"/>
          <w:lang w:val="tt-RU"/>
        </w:rPr>
        <w:t xml:space="preserve">дории </w:t>
      </w:r>
      <w:r w:rsidRPr="00585E3A">
        <w:rPr>
          <w:rFonts w:ascii="Times New Roman Tj" w:hAnsi="Times New Roman Tj" w:cs="Cambria"/>
          <w:b/>
          <w:color w:val="000000" w:themeColor="text1"/>
          <w:lang w:val="tt-RU"/>
        </w:rPr>
        <w:t>њ</w:t>
      </w:r>
      <w:r w:rsidRPr="00585E3A">
        <w:rPr>
          <w:rFonts w:ascii="Times New Roman Tj" w:hAnsi="Times New Roman Tj" w:cs="Palatino Linotype"/>
          <w:b/>
          <w:color w:val="000000" w:themeColor="text1"/>
          <w:lang w:val="tt-RU"/>
        </w:rPr>
        <w:t>у</w:t>
      </w:r>
      <w:r w:rsidRPr="00585E3A">
        <w:rPr>
          <w:rFonts w:ascii="Times New Roman Tj" w:hAnsi="Times New Roman Tj" w:cs="Cambria"/>
          <w:b/>
          <w:color w:val="000000" w:themeColor="text1"/>
          <w:lang w:val="tt-RU"/>
        </w:rPr>
        <w:t>љљ</w:t>
      </w:r>
      <w:r w:rsidRPr="00585E3A">
        <w:rPr>
          <w:rFonts w:ascii="Times New Roman Tj" w:hAnsi="Times New Roman Tj" w:cs="Palatino Linotype"/>
          <w:b/>
          <w:color w:val="000000" w:themeColor="text1"/>
          <w:lang w:val="tt-RU"/>
        </w:rPr>
        <w:t>ат</w:t>
      </w:r>
      <w:r w:rsidRPr="00585E3A">
        <w:rPr>
          <w:rFonts w:ascii="Times New Roman Tj" w:hAnsi="Times New Roman Tj" w:cs="Cambria"/>
          <w:b/>
          <w:color w:val="000000" w:themeColor="text1"/>
          <w:lang w:val="tt-RU"/>
        </w:rPr>
        <w:t>њ</w:t>
      </w:r>
      <w:r w:rsidRPr="00585E3A">
        <w:rPr>
          <w:rFonts w:ascii="Times New Roman Tj" w:hAnsi="Times New Roman Tj" w:cs="Palatino Linotype"/>
          <w:b/>
          <w:color w:val="000000" w:themeColor="text1"/>
          <w:lang w:val="tt-RU"/>
        </w:rPr>
        <w:t>ои шартнома</w:t>
      </w:r>
      <w:r w:rsidRPr="00585E3A">
        <w:rPr>
          <w:rFonts w:ascii="Times New Roman Tj" w:hAnsi="Times New Roman Tj" w:cs="Cambria"/>
          <w:b/>
          <w:color w:val="000000" w:themeColor="text1"/>
          <w:lang w:val="tt-RU"/>
        </w:rPr>
        <w:t>њ</w:t>
      </w:r>
      <w:r w:rsidRPr="00585E3A">
        <w:rPr>
          <w:rFonts w:ascii="Times New Roman Tj" w:hAnsi="Times New Roman Tj" w:cs="Palatino Linotype"/>
          <w:b/>
          <w:color w:val="000000" w:themeColor="text1"/>
          <w:lang w:val="tt-RU"/>
        </w:rPr>
        <w:t>ои ме</w:t>
      </w:r>
      <w:r w:rsidRPr="00585E3A">
        <w:rPr>
          <w:rFonts w:ascii="Times New Roman Tj" w:hAnsi="Times New Roman Tj" w:cs="Cambria"/>
          <w:b/>
          <w:color w:val="000000" w:themeColor="text1"/>
          <w:lang w:val="tt-RU"/>
        </w:rPr>
        <w:t>њ</w:t>
      </w:r>
      <w:r w:rsidRPr="00585E3A">
        <w:rPr>
          <w:rFonts w:ascii="Times New Roman Tj" w:hAnsi="Times New Roman Tj" w:cs="Palatino Linotype"/>
          <w:b/>
          <w:color w:val="000000" w:themeColor="text1"/>
          <w:lang w:val="tt-RU"/>
        </w:rPr>
        <w:t>нат</w:t>
      </w:r>
      <w:r w:rsidRPr="00585E3A">
        <w:rPr>
          <w:rFonts w:ascii="Times New Roman Tj" w:hAnsi="Times New Roman Tj" w:cs="Cambria"/>
          <w:b/>
          <w:color w:val="000000" w:themeColor="text1"/>
          <w:lang w:val="tt-RU"/>
        </w:rPr>
        <w:t>ї</w:t>
      </w:r>
      <w:r w:rsidRPr="00585E3A">
        <w:rPr>
          <w:rFonts w:ascii="Times New Roman Tj" w:hAnsi="Times New Roman Tj" w:cs="Palatino Linotype"/>
          <w:b/>
          <w:color w:val="000000" w:themeColor="text1"/>
          <w:lang w:val="tt-RU"/>
        </w:rPr>
        <w:t>, хо</w:t>
      </w:r>
      <w:r w:rsidRPr="00585E3A">
        <w:rPr>
          <w:rFonts w:ascii="Times New Roman Tj" w:hAnsi="Times New Roman Tj" w:cs="Cambria"/>
          <w:b/>
          <w:color w:val="000000" w:themeColor="text1"/>
          <w:lang w:val="tt-RU"/>
        </w:rPr>
        <w:t>љ</w:t>
      </w:r>
      <w:r w:rsidRPr="00585E3A">
        <w:rPr>
          <w:rFonts w:ascii="Times New Roman Tj" w:hAnsi="Times New Roman Tj" w:cs="Palatino Linotype"/>
          <w:b/>
          <w:color w:val="000000" w:themeColor="text1"/>
          <w:lang w:val="tt-RU"/>
        </w:rPr>
        <w:t>агидориро дар бойгонии муассиса нишон ди</w:t>
      </w:r>
      <w:r w:rsidRPr="00585E3A">
        <w:rPr>
          <w:rFonts w:ascii="Times New Roman Tj" w:hAnsi="Times New Roman Tj" w:cs="Cambria"/>
          <w:b/>
          <w:color w:val="000000" w:themeColor="text1"/>
          <w:lang w:val="tt-RU"/>
        </w:rPr>
        <w:t>њ</w:t>
      </w:r>
      <w:r w:rsidRPr="00585E3A">
        <w:rPr>
          <w:rFonts w:ascii="Times New Roman Tj" w:hAnsi="Times New Roman Tj" w:cs="Palatino Linotype"/>
          <w:b/>
          <w:color w:val="000000" w:themeColor="text1"/>
          <w:lang w:val="tt-RU"/>
        </w:rPr>
        <w:t>ед?</w:t>
      </w:r>
    </w:p>
    <w:p w:rsidR="00FD10B6" w:rsidRPr="00585E3A" w:rsidRDefault="00FD10B6" w:rsidP="00685ACF">
      <w:pPr>
        <w:jc w:val="both"/>
        <w:rPr>
          <w:rFonts w:ascii="Times New Roman Tj" w:hAnsi="Times New Roman Tj" w:cs="Palatino Linotype"/>
          <w:color w:val="000000" w:themeColor="text1"/>
          <w:lang w:val="tt-RU"/>
        </w:rPr>
      </w:pPr>
      <w:r w:rsidRPr="00585E3A">
        <w:rPr>
          <w:rFonts w:ascii="Times New Roman Tj" w:hAnsi="Times New Roman Tj" w:cs="Palatino Linotype"/>
          <w:color w:val="000000" w:themeColor="text1"/>
          <w:lang w:val="tt-RU"/>
        </w:rPr>
        <w:t xml:space="preserve">$A) </w:t>
      </w:r>
      <w:r w:rsidRPr="00585E3A">
        <w:rPr>
          <w:rFonts w:ascii="Times New Roman Tj" w:eastAsia="Arial Unicode MS" w:hAnsi="Times New Roman Tj" w:cs="Arial Unicode MS"/>
          <w:noProof/>
          <w:color w:val="000000" w:themeColor="text1"/>
          <w:lang w:val="tt-RU"/>
        </w:rPr>
        <w:t>Мў</w:t>
      </w:r>
      <w:r w:rsidRPr="00585E3A">
        <w:rPr>
          <w:rFonts w:ascii="Times New Roman Tj" w:eastAsia="Arial Unicode MS" w:hAnsi="Times New Roman Tj"/>
          <w:noProof/>
          <w:color w:val="000000" w:themeColor="text1"/>
          <w:lang w:val="tt-RU"/>
        </w:rPr>
        <w:t>њ</w:t>
      </w:r>
      <w:r w:rsidRPr="00585E3A">
        <w:rPr>
          <w:rFonts w:ascii="Times New Roman Tj" w:eastAsia="Arial Unicode MS" w:hAnsi="Times New Roman Tj" w:cs="Times New Roman Tj"/>
          <w:noProof/>
          <w:color w:val="000000" w:themeColor="text1"/>
          <w:lang w:val="tt-RU"/>
        </w:rPr>
        <w:t>лати</w:t>
      </w:r>
      <w:r w:rsidRPr="00585E3A">
        <w:rPr>
          <w:rFonts w:ascii="Times New Roman Tj" w:eastAsia="Arial Unicode MS" w:hAnsi="Times New Roman Tj" w:cs="Arial Unicode MS"/>
          <w:noProof/>
          <w:color w:val="000000" w:themeColor="text1"/>
          <w:lang w:val="tt-RU"/>
        </w:rPr>
        <w:t xml:space="preserve"> </w:t>
      </w:r>
      <w:r w:rsidRPr="00585E3A">
        <w:rPr>
          <w:rFonts w:ascii="Times New Roman Tj" w:eastAsia="Arial Unicode MS" w:hAnsi="Times New Roman Tj" w:cs="Times New Roman Tj"/>
          <w:noProof/>
          <w:color w:val="000000" w:themeColor="text1"/>
          <w:lang w:val="tt-RU"/>
        </w:rPr>
        <w:t>ниго</w:t>
      </w:r>
      <w:r w:rsidRPr="00585E3A">
        <w:rPr>
          <w:rFonts w:ascii="Times New Roman Tj" w:eastAsia="Arial Unicode MS" w:hAnsi="Times New Roman Tj"/>
          <w:noProof/>
          <w:color w:val="000000" w:themeColor="text1"/>
          <w:lang w:val="tt-RU"/>
        </w:rPr>
        <w:t>њ</w:t>
      </w:r>
      <w:r w:rsidRPr="00585E3A">
        <w:rPr>
          <w:rFonts w:ascii="Times New Roman Tj" w:eastAsia="Arial Unicode MS" w:hAnsi="Times New Roman Tj" w:cs="Arial Unicode MS"/>
          <w:noProof/>
          <w:color w:val="000000" w:themeColor="text1"/>
          <w:lang w:val="tt-RU"/>
        </w:rPr>
        <w:t xml:space="preserve">дории </w:t>
      </w:r>
      <w:r w:rsidRPr="00585E3A">
        <w:rPr>
          <w:rFonts w:ascii="Times New Roman Tj" w:eastAsia="Arial Unicode MS" w:hAnsi="Times New Roman Tj"/>
          <w:color w:val="000000" w:themeColor="text1"/>
          <w:lang w:val="tt-RU"/>
        </w:rPr>
        <w:t>њ</w:t>
      </w:r>
      <w:r w:rsidRPr="00585E3A">
        <w:rPr>
          <w:rFonts w:ascii="Times New Roman Tj" w:eastAsia="Arial Unicode MS" w:hAnsi="Times New Roman Tj" w:cs="Arial Unicode MS"/>
          <w:noProof/>
          <w:color w:val="000000" w:themeColor="text1"/>
          <w:lang w:val="tt-RU"/>
        </w:rPr>
        <w:t>у</w:t>
      </w:r>
      <w:r w:rsidRPr="00585E3A">
        <w:rPr>
          <w:rFonts w:ascii="Times New Roman Tj" w:eastAsia="Arial Unicode MS" w:hAnsi="Times New Roman Tj" w:cs="Cambria"/>
          <w:noProof/>
          <w:color w:val="000000" w:themeColor="text1"/>
          <w:lang w:val="tt-RU"/>
        </w:rPr>
        <w:t>љљ</w:t>
      </w:r>
      <w:r w:rsidRPr="00585E3A">
        <w:rPr>
          <w:rFonts w:ascii="Times New Roman Tj" w:eastAsia="Arial Unicode MS" w:hAnsi="Times New Roman Tj" w:cs="Arial Unicode MS"/>
          <w:noProof/>
          <w:color w:val="000000" w:themeColor="text1"/>
          <w:lang w:val="tt-RU"/>
        </w:rPr>
        <w:t>ат</w:t>
      </w:r>
      <w:r w:rsidRPr="00585E3A">
        <w:rPr>
          <w:rFonts w:ascii="Times New Roman Tj" w:eastAsia="Arial Unicode MS" w:hAnsi="Times New Roman Tj"/>
          <w:noProof/>
          <w:color w:val="000000" w:themeColor="text1"/>
          <w:lang w:val="tt-RU"/>
        </w:rPr>
        <w:t>њ</w:t>
      </w:r>
      <w:r w:rsidRPr="00585E3A">
        <w:rPr>
          <w:rFonts w:ascii="Times New Roman Tj" w:eastAsia="Arial Unicode MS" w:hAnsi="Times New Roman Tj" w:cs="Arial Unicode MS"/>
          <w:noProof/>
          <w:color w:val="000000" w:themeColor="text1"/>
          <w:lang w:val="tt-RU"/>
        </w:rPr>
        <w:t>ои шартнома</w:t>
      </w:r>
      <w:r w:rsidRPr="00585E3A">
        <w:rPr>
          <w:rFonts w:ascii="Times New Roman Tj" w:eastAsia="Arial Unicode MS" w:hAnsi="Times New Roman Tj"/>
          <w:noProof/>
          <w:color w:val="000000" w:themeColor="text1"/>
          <w:lang w:val="tt-RU"/>
        </w:rPr>
        <w:t>њ</w:t>
      </w:r>
      <w:r w:rsidRPr="00585E3A">
        <w:rPr>
          <w:rFonts w:ascii="Times New Roman Tj" w:eastAsia="Arial Unicode MS" w:hAnsi="Times New Roman Tj" w:cs="Arial Unicode MS"/>
          <w:noProof/>
          <w:color w:val="000000" w:themeColor="text1"/>
          <w:lang w:val="tt-RU"/>
        </w:rPr>
        <w:t>ои ме</w:t>
      </w:r>
      <w:r w:rsidRPr="00585E3A">
        <w:rPr>
          <w:rFonts w:ascii="Times New Roman Tj" w:eastAsia="Arial Unicode MS" w:hAnsi="Times New Roman Tj"/>
          <w:noProof/>
          <w:color w:val="000000" w:themeColor="text1"/>
          <w:lang w:val="tt-RU"/>
        </w:rPr>
        <w:t>њ</w:t>
      </w:r>
      <w:r w:rsidRPr="00585E3A">
        <w:rPr>
          <w:rFonts w:ascii="Times New Roman Tj" w:eastAsia="Arial Unicode MS" w:hAnsi="Times New Roman Tj" w:cs="Arial Unicode MS"/>
          <w:noProof/>
          <w:color w:val="000000" w:themeColor="text1"/>
          <w:lang w:val="tt-RU"/>
        </w:rPr>
        <w:t>нат</w:t>
      </w:r>
      <w:r w:rsidRPr="00585E3A">
        <w:rPr>
          <w:rFonts w:ascii="Times New Roman Tj" w:eastAsia="Arial Unicode MS" w:hAnsi="Times New Roman Tj" w:cs="Cambria"/>
          <w:noProof/>
          <w:color w:val="000000" w:themeColor="text1"/>
          <w:lang w:val="tt-RU"/>
        </w:rPr>
        <w:t>ї</w:t>
      </w:r>
      <w:r w:rsidRPr="00585E3A">
        <w:rPr>
          <w:rFonts w:ascii="Times New Roman Tj" w:eastAsia="Arial Unicode MS" w:hAnsi="Times New Roman Tj" w:cs="Arial Unicode MS"/>
          <w:noProof/>
          <w:color w:val="000000" w:themeColor="text1"/>
          <w:lang w:val="tt-RU"/>
        </w:rPr>
        <w:t xml:space="preserve"> ва хо</w:t>
      </w:r>
      <w:r w:rsidRPr="00585E3A">
        <w:rPr>
          <w:rFonts w:ascii="Times New Roman Tj" w:eastAsia="Arial Unicode MS" w:hAnsi="Times New Roman Tj" w:cs="Cambria"/>
          <w:noProof/>
          <w:color w:val="000000" w:themeColor="text1"/>
          <w:lang w:val="tt-RU"/>
        </w:rPr>
        <w:t>љ</w:t>
      </w:r>
      <w:r w:rsidRPr="00585E3A">
        <w:rPr>
          <w:rFonts w:ascii="Times New Roman Tj" w:eastAsia="Arial Unicode MS" w:hAnsi="Times New Roman Tj" w:cs="Arial Unicode MS"/>
          <w:noProof/>
          <w:color w:val="000000" w:themeColor="text1"/>
          <w:lang w:val="tt-RU"/>
        </w:rPr>
        <w:t>агидор</w:t>
      </w:r>
      <w:r w:rsidRPr="00585E3A">
        <w:rPr>
          <w:rFonts w:ascii="Times New Roman Tj" w:eastAsia="Arial Unicode MS" w:hAnsi="Times New Roman Tj" w:cs="Cambria"/>
          <w:noProof/>
          <w:color w:val="000000" w:themeColor="text1"/>
          <w:lang w:val="tt-RU"/>
        </w:rPr>
        <w:t>ї</w:t>
      </w:r>
      <w:r w:rsidRPr="00585E3A">
        <w:rPr>
          <w:rFonts w:ascii="Times New Roman Tj" w:eastAsia="Arial Unicode MS" w:hAnsi="Times New Roman Tj" w:cs="Arial Unicode MS"/>
          <w:color w:val="000000" w:themeColor="text1"/>
          <w:lang w:val="tt-RU"/>
        </w:rPr>
        <w:t xml:space="preserve"> </w:t>
      </w:r>
      <w:r w:rsidRPr="00585E3A">
        <w:rPr>
          <w:rFonts w:ascii="Times New Roman Tj" w:eastAsia="Arial Unicode MS" w:hAnsi="Times New Roman Tj" w:cs="Arial Unicode MS"/>
          <w:noProof/>
          <w:color w:val="000000" w:themeColor="text1"/>
          <w:lang w:val="tt-RU"/>
        </w:rPr>
        <w:t>дар бойгонии муассиса</w:t>
      </w:r>
      <w:r w:rsidRPr="00585E3A">
        <w:rPr>
          <w:rFonts w:ascii="Times New Roman Tj" w:eastAsia="Arial Unicode MS" w:hAnsi="Times New Roman Tj" w:cs="Arial Unicode MS"/>
          <w:color w:val="000000" w:themeColor="text1"/>
          <w:lang w:val="tt-RU"/>
        </w:rPr>
        <w:t xml:space="preserve"> 10 </w:t>
      </w:r>
      <w:r w:rsidRPr="00585E3A">
        <w:rPr>
          <w:rFonts w:ascii="Times New Roman Tj" w:eastAsia="Arial Unicode MS" w:hAnsi="Times New Roman Tj" w:cs="Arial Unicode MS"/>
          <w:noProof/>
          <w:color w:val="000000" w:themeColor="text1"/>
          <w:lang w:val="tt-RU"/>
        </w:rPr>
        <w:t>сол аст</w:t>
      </w:r>
      <w:r w:rsidRPr="00585E3A">
        <w:rPr>
          <w:rFonts w:ascii="Times New Roman Tj" w:hAnsi="Times New Roman Tj" w:cs="Palatino Linotype"/>
          <w:color w:val="000000" w:themeColor="text1"/>
          <w:lang w:val="tt-RU"/>
        </w:rPr>
        <w:t xml:space="preserve">; $B) </w:t>
      </w:r>
      <w:r w:rsidRPr="00585E3A">
        <w:rPr>
          <w:rFonts w:ascii="Times New Roman Tj" w:eastAsia="Arial Unicode MS" w:hAnsi="Times New Roman Tj" w:cs="Arial Unicode MS"/>
          <w:noProof/>
          <w:color w:val="000000" w:themeColor="text1"/>
          <w:lang w:val="tt-RU"/>
        </w:rPr>
        <w:t>Мў</w:t>
      </w:r>
      <w:r w:rsidRPr="00585E3A">
        <w:rPr>
          <w:rFonts w:ascii="Times New Roman Tj" w:eastAsia="Arial Unicode MS" w:hAnsi="Times New Roman Tj"/>
          <w:noProof/>
          <w:color w:val="000000" w:themeColor="text1"/>
          <w:lang w:val="tt-RU"/>
        </w:rPr>
        <w:t>њ</w:t>
      </w:r>
      <w:r w:rsidRPr="00585E3A">
        <w:rPr>
          <w:rFonts w:ascii="Times New Roman Tj" w:eastAsia="Arial Unicode MS" w:hAnsi="Times New Roman Tj" w:cs="Times New Roman Tj"/>
          <w:noProof/>
          <w:color w:val="000000" w:themeColor="text1"/>
          <w:lang w:val="tt-RU"/>
        </w:rPr>
        <w:t>лати</w:t>
      </w:r>
      <w:r w:rsidRPr="00585E3A">
        <w:rPr>
          <w:rFonts w:ascii="Times New Roman Tj" w:eastAsia="Arial Unicode MS" w:hAnsi="Times New Roman Tj" w:cs="Arial Unicode MS"/>
          <w:noProof/>
          <w:color w:val="000000" w:themeColor="text1"/>
          <w:lang w:val="tt-RU"/>
        </w:rPr>
        <w:t xml:space="preserve"> </w:t>
      </w:r>
      <w:r w:rsidRPr="00585E3A">
        <w:rPr>
          <w:rFonts w:ascii="Times New Roman Tj" w:eastAsia="Arial Unicode MS" w:hAnsi="Times New Roman Tj" w:cs="Times New Roman Tj"/>
          <w:noProof/>
          <w:color w:val="000000" w:themeColor="text1"/>
          <w:lang w:val="tt-RU"/>
        </w:rPr>
        <w:t>ниго</w:t>
      </w:r>
      <w:r w:rsidRPr="00585E3A">
        <w:rPr>
          <w:rFonts w:ascii="Times New Roman Tj" w:eastAsia="Arial Unicode MS" w:hAnsi="Times New Roman Tj"/>
          <w:noProof/>
          <w:color w:val="000000" w:themeColor="text1"/>
          <w:lang w:val="tt-RU"/>
        </w:rPr>
        <w:t>њ</w:t>
      </w:r>
      <w:r w:rsidRPr="00585E3A">
        <w:rPr>
          <w:rFonts w:ascii="Times New Roman Tj" w:eastAsia="Arial Unicode MS" w:hAnsi="Times New Roman Tj" w:cs="Arial Unicode MS"/>
          <w:noProof/>
          <w:color w:val="000000" w:themeColor="text1"/>
          <w:lang w:val="tt-RU"/>
        </w:rPr>
        <w:t xml:space="preserve">дории </w:t>
      </w:r>
      <w:r w:rsidRPr="00585E3A">
        <w:rPr>
          <w:rFonts w:ascii="Times New Roman Tj" w:eastAsia="Arial Unicode MS" w:hAnsi="Times New Roman Tj"/>
          <w:color w:val="000000" w:themeColor="text1"/>
          <w:lang w:val="tt-RU"/>
        </w:rPr>
        <w:t>њ</w:t>
      </w:r>
      <w:r w:rsidRPr="00585E3A">
        <w:rPr>
          <w:rFonts w:ascii="Times New Roman Tj" w:eastAsia="Arial Unicode MS" w:hAnsi="Times New Roman Tj" w:cs="Arial Unicode MS"/>
          <w:noProof/>
          <w:color w:val="000000" w:themeColor="text1"/>
          <w:lang w:val="tt-RU"/>
        </w:rPr>
        <w:t>у</w:t>
      </w:r>
      <w:r w:rsidRPr="00585E3A">
        <w:rPr>
          <w:rFonts w:ascii="Times New Roman Tj" w:eastAsia="Arial Unicode MS" w:hAnsi="Times New Roman Tj" w:cs="Cambria"/>
          <w:noProof/>
          <w:color w:val="000000" w:themeColor="text1"/>
          <w:lang w:val="tt-RU"/>
        </w:rPr>
        <w:t>љљ</w:t>
      </w:r>
      <w:r w:rsidRPr="00585E3A">
        <w:rPr>
          <w:rFonts w:ascii="Times New Roman Tj" w:eastAsia="Arial Unicode MS" w:hAnsi="Times New Roman Tj" w:cs="Arial Unicode MS"/>
          <w:noProof/>
          <w:color w:val="000000" w:themeColor="text1"/>
          <w:lang w:val="tt-RU"/>
        </w:rPr>
        <w:t>ат</w:t>
      </w:r>
      <w:r w:rsidRPr="00585E3A">
        <w:rPr>
          <w:rFonts w:ascii="Times New Roman Tj" w:eastAsia="Arial Unicode MS" w:hAnsi="Times New Roman Tj"/>
          <w:noProof/>
          <w:color w:val="000000" w:themeColor="text1"/>
          <w:lang w:val="tt-RU"/>
        </w:rPr>
        <w:t>њ</w:t>
      </w:r>
      <w:r w:rsidRPr="00585E3A">
        <w:rPr>
          <w:rFonts w:ascii="Times New Roman Tj" w:eastAsia="Arial Unicode MS" w:hAnsi="Times New Roman Tj" w:cs="Arial Unicode MS"/>
          <w:noProof/>
          <w:color w:val="000000" w:themeColor="text1"/>
          <w:lang w:val="tt-RU"/>
        </w:rPr>
        <w:t>ои шартнома</w:t>
      </w:r>
      <w:r w:rsidRPr="00585E3A">
        <w:rPr>
          <w:rFonts w:ascii="Times New Roman Tj" w:eastAsia="Arial Unicode MS" w:hAnsi="Times New Roman Tj"/>
          <w:noProof/>
          <w:color w:val="000000" w:themeColor="text1"/>
          <w:lang w:val="tt-RU"/>
        </w:rPr>
        <w:t>њ</w:t>
      </w:r>
      <w:r w:rsidRPr="00585E3A">
        <w:rPr>
          <w:rFonts w:ascii="Times New Roman Tj" w:eastAsia="Arial Unicode MS" w:hAnsi="Times New Roman Tj" w:cs="Arial Unicode MS"/>
          <w:noProof/>
          <w:color w:val="000000" w:themeColor="text1"/>
          <w:lang w:val="tt-RU"/>
        </w:rPr>
        <w:t>ои ме</w:t>
      </w:r>
      <w:r w:rsidRPr="00585E3A">
        <w:rPr>
          <w:rFonts w:ascii="Times New Roman Tj" w:eastAsia="Arial Unicode MS" w:hAnsi="Times New Roman Tj"/>
          <w:noProof/>
          <w:color w:val="000000" w:themeColor="text1"/>
          <w:lang w:val="tt-RU"/>
        </w:rPr>
        <w:t>њ</w:t>
      </w:r>
      <w:r w:rsidRPr="00585E3A">
        <w:rPr>
          <w:rFonts w:ascii="Times New Roman Tj" w:eastAsia="Arial Unicode MS" w:hAnsi="Times New Roman Tj" w:cs="Arial Unicode MS"/>
          <w:noProof/>
          <w:color w:val="000000" w:themeColor="text1"/>
          <w:lang w:val="tt-RU"/>
        </w:rPr>
        <w:t>нат</w:t>
      </w:r>
      <w:r w:rsidRPr="00585E3A">
        <w:rPr>
          <w:rFonts w:ascii="Times New Roman Tj" w:eastAsia="Arial Unicode MS" w:hAnsi="Times New Roman Tj" w:cs="Cambria"/>
          <w:noProof/>
          <w:color w:val="000000" w:themeColor="text1"/>
          <w:lang w:val="tt-RU"/>
        </w:rPr>
        <w:t>ї</w:t>
      </w:r>
      <w:r w:rsidRPr="00585E3A">
        <w:rPr>
          <w:rFonts w:ascii="Times New Roman Tj" w:eastAsia="Arial Unicode MS" w:hAnsi="Times New Roman Tj" w:cs="Arial Unicode MS"/>
          <w:noProof/>
          <w:color w:val="000000" w:themeColor="text1"/>
          <w:lang w:val="tt-RU"/>
        </w:rPr>
        <w:t xml:space="preserve"> ва хо</w:t>
      </w:r>
      <w:r w:rsidRPr="00585E3A">
        <w:rPr>
          <w:rFonts w:ascii="Times New Roman Tj" w:eastAsia="Arial Unicode MS" w:hAnsi="Times New Roman Tj" w:cs="Cambria"/>
          <w:noProof/>
          <w:color w:val="000000" w:themeColor="text1"/>
          <w:lang w:val="tt-RU"/>
        </w:rPr>
        <w:t>љ</w:t>
      </w:r>
      <w:r w:rsidRPr="00585E3A">
        <w:rPr>
          <w:rFonts w:ascii="Times New Roman Tj" w:eastAsia="Arial Unicode MS" w:hAnsi="Times New Roman Tj" w:cs="Arial Unicode MS"/>
          <w:noProof/>
          <w:color w:val="000000" w:themeColor="text1"/>
          <w:lang w:val="tt-RU"/>
        </w:rPr>
        <w:t>агидор</w:t>
      </w:r>
      <w:r w:rsidRPr="00585E3A">
        <w:rPr>
          <w:rFonts w:ascii="Times New Roman Tj" w:eastAsia="Arial Unicode MS" w:hAnsi="Times New Roman Tj" w:cs="Cambria"/>
          <w:noProof/>
          <w:color w:val="000000" w:themeColor="text1"/>
          <w:lang w:val="tt-RU"/>
        </w:rPr>
        <w:t>ї</w:t>
      </w:r>
      <w:r w:rsidRPr="00585E3A">
        <w:rPr>
          <w:rFonts w:ascii="Times New Roman Tj" w:eastAsia="Arial Unicode MS" w:hAnsi="Times New Roman Tj" w:cs="Arial Unicode MS"/>
          <w:noProof/>
          <w:color w:val="000000" w:themeColor="text1"/>
          <w:lang w:val="tt-RU"/>
        </w:rPr>
        <w:t xml:space="preserve"> дар бойгонии муассиса</w:t>
      </w:r>
      <w:r w:rsidRPr="00585E3A">
        <w:rPr>
          <w:rFonts w:ascii="Times New Roman Tj" w:eastAsia="Arial Unicode MS" w:hAnsi="Times New Roman Tj" w:cs="Arial Unicode MS"/>
          <w:color w:val="000000" w:themeColor="text1"/>
          <w:lang w:val="tt-RU"/>
        </w:rPr>
        <w:t xml:space="preserve"> 3 </w:t>
      </w:r>
      <w:r w:rsidRPr="00585E3A">
        <w:rPr>
          <w:rFonts w:ascii="Times New Roman Tj" w:eastAsia="Arial Unicode MS" w:hAnsi="Times New Roman Tj" w:cs="Arial Unicode MS"/>
          <w:noProof/>
          <w:color w:val="000000" w:themeColor="text1"/>
          <w:lang w:val="tt-RU"/>
        </w:rPr>
        <w:t>сол аст</w:t>
      </w:r>
      <w:r w:rsidRPr="00585E3A">
        <w:rPr>
          <w:rFonts w:ascii="Times New Roman Tj" w:hAnsi="Times New Roman Tj" w:cs="Palatino Linotype"/>
          <w:color w:val="000000" w:themeColor="text1"/>
          <w:lang w:val="tt-RU"/>
        </w:rPr>
        <w:t xml:space="preserve">; $C) </w:t>
      </w:r>
      <w:r w:rsidRPr="00585E3A">
        <w:rPr>
          <w:rFonts w:ascii="Times New Roman Tj" w:eastAsia="Arial Unicode MS" w:hAnsi="Times New Roman Tj" w:cs="Arial Unicode MS"/>
          <w:noProof/>
          <w:color w:val="000000" w:themeColor="text1"/>
          <w:lang w:val="tt-RU"/>
        </w:rPr>
        <w:t>Мў</w:t>
      </w:r>
      <w:r w:rsidRPr="00585E3A">
        <w:rPr>
          <w:rFonts w:ascii="Times New Roman Tj" w:eastAsia="Arial Unicode MS" w:hAnsi="Times New Roman Tj"/>
          <w:noProof/>
          <w:color w:val="000000" w:themeColor="text1"/>
          <w:lang w:val="tt-RU"/>
        </w:rPr>
        <w:t>њ</w:t>
      </w:r>
      <w:r w:rsidRPr="00585E3A">
        <w:rPr>
          <w:rFonts w:ascii="Times New Roman Tj" w:eastAsia="Arial Unicode MS" w:hAnsi="Times New Roman Tj" w:cs="Times New Roman Tj"/>
          <w:noProof/>
          <w:color w:val="000000" w:themeColor="text1"/>
          <w:lang w:val="tt-RU"/>
        </w:rPr>
        <w:t>лати</w:t>
      </w:r>
      <w:r w:rsidRPr="00585E3A">
        <w:rPr>
          <w:rFonts w:ascii="Times New Roman Tj" w:eastAsia="Arial Unicode MS" w:hAnsi="Times New Roman Tj" w:cs="Arial Unicode MS"/>
          <w:noProof/>
          <w:color w:val="000000" w:themeColor="text1"/>
          <w:lang w:val="tt-RU"/>
        </w:rPr>
        <w:t xml:space="preserve"> </w:t>
      </w:r>
      <w:r w:rsidRPr="00585E3A">
        <w:rPr>
          <w:rFonts w:ascii="Times New Roman Tj" w:eastAsia="Arial Unicode MS" w:hAnsi="Times New Roman Tj" w:cs="Times New Roman Tj"/>
          <w:noProof/>
          <w:color w:val="000000" w:themeColor="text1"/>
          <w:lang w:val="tt-RU"/>
        </w:rPr>
        <w:t>ниго</w:t>
      </w:r>
      <w:r w:rsidRPr="00585E3A">
        <w:rPr>
          <w:rFonts w:ascii="Times New Roman Tj" w:eastAsia="Arial Unicode MS" w:hAnsi="Times New Roman Tj"/>
          <w:noProof/>
          <w:color w:val="000000" w:themeColor="text1"/>
          <w:lang w:val="tt-RU"/>
        </w:rPr>
        <w:t>њ</w:t>
      </w:r>
      <w:r w:rsidRPr="00585E3A">
        <w:rPr>
          <w:rFonts w:ascii="Times New Roman Tj" w:eastAsia="Arial Unicode MS" w:hAnsi="Times New Roman Tj" w:cs="Arial Unicode MS"/>
          <w:noProof/>
          <w:color w:val="000000" w:themeColor="text1"/>
          <w:lang w:val="tt-RU"/>
        </w:rPr>
        <w:t xml:space="preserve">дории </w:t>
      </w:r>
      <w:r w:rsidRPr="00585E3A">
        <w:rPr>
          <w:rFonts w:ascii="Times New Roman Tj" w:eastAsia="Arial Unicode MS" w:hAnsi="Times New Roman Tj"/>
          <w:color w:val="000000" w:themeColor="text1"/>
          <w:lang w:val="tt-RU"/>
        </w:rPr>
        <w:t>њ</w:t>
      </w:r>
      <w:r w:rsidRPr="00585E3A">
        <w:rPr>
          <w:rFonts w:ascii="Times New Roman Tj" w:eastAsia="Arial Unicode MS" w:hAnsi="Times New Roman Tj" w:cs="Arial Unicode MS"/>
          <w:noProof/>
          <w:color w:val="000000" w:themeColor="text1"/>
          <w:lang w:val="tt-RU"/>
        </w:rPr>
        <w:t>у</w:t>
      </w:r>
      <w:r w:rsidRPr="00585E3A">
        <w:rPr>
          <w:rFonts w:ascii="Times New Roman Tj" w:eastAsia="Arial Unicode MS" w:hAnsi="Times New Roman Tj" w:cs="Cambria"/>
          <w:noProof/>
          <w:color w:val="000000" w:themeColor="text1"/>
          <w:lang w:val="tt-RU"/>
        </w:rPr>
        <w:t>љљ</w:t>
      </w:r>
      <w:r w:rsidRPr="00585E3A">
        <w:rPr>
          <w:rFonts w:ascii="Times New Roman Tj" w:eastAsia="Arial Unicode MS" w:hAnsi="Times New Roman Tj" w:cs="Arial Unicode MS"/>
          <w:noProof/>
          <w:color w:val="000000" w:themeColor="text1"/>
          <w:lang w:val="tt-RU"/>
        </w:rPr>
        <w:t>ат</w:t>
      </w:r>
      <w:r w:rsidRPr="00585E3A">
        <w:rPr>
          <w:rFonts w:ascii="Times New Roman Tj" w:eastAsia="Arial Unicode MS" w:hAnsi="Times New Roman Tj"/>
          <w:noProof/>
          <w:color w:val="000000" w:themeColor="text1"/>
          <w:lang w:val="tt-RU"/>
        </w:rPr>
        <w:t>њ</w:t>
      </w:r>
      <w:r w:rsidRPr="00585E3A">
        <w:rPr>
          <w:rFonts w:ascii="Times New Roman Tj" w:eastAsia="Arial Unicode MS" w:hAnsi="Times New Roman Tj" w:cs="Arial Unicode MS"/>
          <w:noProof/>
          <w:color w:val="000000" w:themeColor="text1"/>
          <w:lang w:val="tt-RU"/>
        </w:rPr>
        <w:t>ои шартнома</w:t>
      </w:r>
      <w:r w:rsidRPr="00585E3A">
        <w:rPr>
          <w:rFonts w:ascii="Times New Roman Tj" w:eastAsia="Arial Unicode MS" w:hAnsi="Times New Roman Tj"/>
          <w:noProof/>
          <w:color w:val="000000" w:themeColor="text1"/>
          <w:lang w:val="tt-RU"/>
        </w:rPr>
        <w:t>њ</w:t>
      </w:r>
      <w:r w:rsidRPr="00585E3A">
        <w:rPr>
          <w:rFonts w:ascii="Times New Roman Tj" w:eastAsia="Arial Unicode MS" w:hAnsi="Times New Roman Tj" w:cs="Arial Unicode MS"/>
          <w:noProof/>
          <w:color w:val="000000" w:themeColor="text1"/>
          <w:lang w:val="tt-RU"/>
        </w:rPr>
        <w:t>ои ме</w:t>
      </w:r>
      <w:r w:rsidRPr="00585E3A">
        <w:rPr>
          <w:rFonts w:ascii="Times New Roman Tj" w:eastAsia="Arial Unicode MS" w:hAnsi="Times New Roman Tj"/>
          <w:noProof/>
          <w:color w:val="000000" w:themeColor="text1"/>
          <w:lang w:val="tt-RU"/>
        </w:rPr>
        <w:t>њ</w:t>
      </w:r>
      <w:r w:rsidRPr="00585E3A">
        <w:rPr>
          <w:rFonts w:ascii="Times New Roman Tj" w:eastAsia="Arial Unicode MS" w:hAnsi="Times New Roman Tj" w:cs="Arial Unicode MS"/>
          <w:noProof/>
          <w:color w:val="000000" w:themeColor="text1"/>
          <w:lang w:val="tt-RU"/>
        </w:rPr>
        <w:t>нат</w:t>
      </w:r>
      <w:r w:rsidRPr="00585E3A">
        <w:rPr>
          <w:rFonts w:ascii="Times New Roman Tj" w:eastAsia="Arial Unicode MS" w:hAnsi="Times New Roman Tj" w:cs="Cambria"/>
          <w:noProof/>
          <w:color w:val="000000" w:themeColor="text1"/>
          <w:lang w:val="tt-RU"/>
        </w:rPr>
        <w:t>ї</w:t>
      </w:r>
      <w:r w:rsidRPr="00585E3A">
        <w:rPr>
          <w:rFonts w:ascii="Times New Roman Tj" w:eastAsia="Arial Unicode MS" w:hAnsi="Times New Roman Tj" w:cs="Arial Unicode MS"/>
          <w:noProof/>
          <w:color w:val="000000" w:themeColor="text1"/>
          <w:lang w:val="tt-RU"/>
        </w:rPr>
        <w:t xml:space="preserve"> ва хо</w:t>
      </w:r>
      <w:r w:rsidRPr="00585E3A">
        <w:rPr>
          <w:rFonts w:ascii="Times New Roman Tj" w:eastAsia="Arial Unicode MS" w:hAnsi="Times New Roman Tj" w:cs="Cambria"/>
          <w:noProof/>
          <w:color w:val="000000" w:themeColor="text1"/>
          <w:lang w:val="tt-RU"/>
        </w:rPr>
        <w:t>љ</w:t>
      </w:r>
      <w:r w:rsidRPr="00585E3A">
        <w:rPr>
          <w:rFonts w:ascii="Times New Roman Tj" w:eastAsia="Arial Unicode MS" w:hAnsi="Times New Roman Tj" w:cs="Arial Unicode MS"/>
          <w:noProof/>
          <w:color w:val="000000" w:themeColor="text1"/>
          <w:lang w:val="tt-RU"/>
        </w:rPr>
        <w:t>агидор</w:t>
      </w:r>
      <w:r w:rsidRPr="00585E3A">
        <w:rPr>
          <w:rFonts w:ascii="Times New Roman Tj" w:eastAsia="Arial Unicode MS" w:hAnsi="Times New Roman Tj" w:cs="Cambria"/>
          <w:noProof/>
          <w:color w:val="000000" w:themeColor="text1"/>
          <w:lang w:val="tt-RU"/>
        </w:rPr>
        <w:t>ї</w:t>
      </w:r>
      <w:r w:rsidRPr="00585E3A">
        <w:rPr>
          <w:rFonts w:ascii="Times New Roman Tj" w:eastAsia="Arial Unicode MS" w:hAnsi="Times New Roman Tj" w:cs="Arial Unicode MS"/>
          <w:color w:val="000000" w:themeColor="text1"/>
          <w:lang w:val="tt-RU"/>
        </w:rPr>
        <w:t xml:space="preserve"> 2 </w:t>
      </w:r>
      <w:r w:rsidRPr="00585E3A">
        <w:rPr>
          <w:rFonts w:ascii="Times New Roman Tj" w:eastAsia="Arial Unicode MS" w:hAnsi="Times New Roman Tj" w:cs="Arial Unicode MS"/>
          <w:noProof/>
          <w:color w:val="000000" w:themeColor="text1"/>
          <w:lang w:val="tt-RU"/>
        </w:rPr>
        <w:t>сол аст</w:t>
      </w:r>
      <w:r w:rsidRPr="00585E3A">
        <w:rPr>
          <w:rFonts w:ascii="Times New Roman Tj" w:hAnsi="Times New Roman Tj" w:cs="Palatino Linotype"/>
          <w:color w:val="000000" w:themeColor="text1"/>
          <w:lang w:val="tt-RU"/>
        </w:rPr>
        <w:t xml:space="preserve">; $D) </w:t>
      </w:r>
      <w:r w:rsidRPr="00585E3A">
        <w:rPr>
          <w:rFonts w:ascii="Times New Roman Tj" w:eastAsia="Arial Unicode MS" w:hAnsi="Times New Roman Tj" w:cs="Arial Unicode MS"/>
          <w:noProof/>
          <w:color w:val="000000" w:themeColor="text1"/>
          <w:lang w:val="tt-RU"/>
        </w:rPr>
        <w:t>Мў</w:t>
      </w:r>
      <w:r w:rsidRPr="00585E3A">
        <w:rPr>
          <w:rFonts w:ascii="Times New Roman Tj" w:eastAsia="Arial Unicode MS" w:hAnsi="Times New Roman Tj"/>
          <w:noProof/>
          <w:color w:val="000000" w:themeColor="text1"/>
          <w:lang w:val="tt-RU"/>
        </w:rPr>
        <w:t>њ</w:t>
      </w:r>
      <w:r w:rsidRPr="00585E3A">
        <w:rPr>
          <w:rFonts w:ascii="Times New Roman Tj" w:eastAsia="Arial Unicode MS" w:hAnsi="Times New Roman Tj" w:cs="Times New Roman Tj"/>
          <w:noProof/>
          <w:color w:val="000000" w:themeColor="text1"/>
          <w:lang w:val="tt-RU"/>
        </w:rPr>
        <w:t>лати</w:t>
      </w:r>
      <w:r w:rsidRPr="00585E3A">
        <w:rPr>
          <w:rFonts w:ascii="Times New Roman Tj" w:eastAsia="Arial Unicode MS" w:hAnsi="Times New Roman Tj" w:cs="Arial Unicode MS"/>
          <w:noProof/>
          <w:color w:val="000000" w:themeColor="text1"/>
          <w:lang w:val="tt-RU"/>
        </w:rPr>
        <w:t xml:space="preserve"> </w:t>
      </w:r>
      <w:r w:rsidRPr="00585E3A">
        <w:rPr>
          <w:rFonts w:ascii="Times New Roman Tj" w:eastAsia="Arial Unicode MS" w:hAnsi="Times New Roman Tj" w:cs="Times New Roman Tj"/>
          <w:noProof/>
          <w:color w:val="000000" w:themeColor="text1"/>
          <w:lang w:val="tt-RU"/>
        </w:rPr>
        <w:t>ниго</w:t>
      </w:r>
      <w:r w:rsidRPr="00585E3A">
        <w:rPr>
          <w:rFonts w:ascii="Times New Roman Tj" w:eastAsia="Arial Unicode MS" w:hAnsi="Times New Roman Tj"/>
          <w:noProof/>
          <w:color w:val="000000" w:themeColor="text1"/>
          <w:lang w:val="tt-RU"/>
        </w:rPr>
        <w:t>њ</w:t>
      </w:r>
      <w:r w:rsidRPr="00585E3A">
        <w:rPr>
          <w:rFonts w:ascii="Times New Roman Tj" w:eastAsia="Arial Unicode MS" w:hAnsi="Times New Roman Tj" w:cs="Arial Unicode MS"/>
          <w:noProof/>
          <w:color w:val="000000" w:themeColor="text1"/>
          <w:lang w:val="tt-RU"/>
        </w:rPr>
        <w:t xml:space="preserve">дории </w:t>
      </w:r>
      <w:r w:rsidRPr="00585E3A">
        <w:rPr>
          <w:rFonts w:ascii="Times New Roman Tj" w:eastAsia="Arial Unicode MS" w:hAnsi="Times New Roman Tj"/>
          <w:color w:val="000000" w:themeColor="text1"/>
          <w:lang w:val="tt-RU"/>
        </w:rPr>
        <w:t>њ</w:t>
      </w:r>
      <w:r w:rsidRPr="00585E3A">
        <w:rPr>
          <w:rFonts w:ascii="Times New Roman Tj" w:eastAsia="Arial Unicode MS" w:hAnsi="Times New Roman Tj" w:cs="Arial Unicode MS"/>
          <w:noProof/>
          <w:color w:val="000000" w:themeColor="text1"/>
          <w:lang w:val="tt-RU"/>
        </w:rPr>
        <w:t>у</w:t>
      </w:r>
      <w:r w:rsidRPr="00585E3A">
        <w:rPr>
          <w:rFonts w:ascii="Times New Roman Tj" w:eastAsia="Arial Unicode MS" w:hAnsi="Times New Roman Tj" w:cs="Cambria"/>
          <w:noProof/>
          <w:color w:val="000000" w:themeColor="text1"/>
          <w:lang w:val="tt-RU"/>
        </w:rPr>
        <w:t>љљ</w:t>
      </w:r>
      <w:r w:rsidRPr="00585E3A">
        <w:rPr>
          <w:rFonts w:ascii="Times New Roman Tj" w:eastAsia="Arial Unicode MS" w:hAnsi="Times New Roman Tj" w:cs="Arial Unicode MS"/>
          <w:noProof/>
          <w:color w:val="000000" w:themeColor="text1"/>
          <w:lang w:val="tt-RU"/>
        </w:rPr>
        <w:t>ат</w:t>
      </w:r>
      <w:r w:rsidRPr="00585E3A">
        <w:rPr>
          <w:rFonts w:ascii="Times New Roman Tj" w:eastAsia="Arial Unicode MS" w:hAnsi="Times New Roman Tj"/>
          <w:noProof/>
          <w:color w:val="000000" w:themeColor="text1"/>
          <w:lang w:val="tt-RU"/>
        </w:rPr>
        <w:t>њ</w:t>
      </w:r>
      <w:r w:rsidRPr="00585E3A">
        <w:rPr>
          <w:rFonts w:ascii="Times New Roman Tj" w:eastAsia="Arial Unicode MS" w:hAnsi="Times New Roman Tj" w:cs="Arial Unicode MS"/>
          <w:noProof/>
          <w:color w:val="000000" w:themeColor="text1"/>
          <w:lang w:val="tt-RU"/>
        </w:rPr>
        <w:t>ои шартнома</w:t>
      </w:r>
      <w:r w:rsidRPr="00585E3A">
        <w:rPr>
          <w:rFonts w:ascii="Times New Roman Tj" w:eastAsia="Arial Unicode MS" w:hAnsi="Times New Roman Tj"/>
          <w:noProof/>
          <w:color w:val="000000" w:themeColor="text1"/>
          <w:lang w:val="tt-RU"/>
        </w:rPr>
        <w:t>њ</w:t>
      </w:r>
      <w:r w:rsidRPr="00585E3A">
        <w:rPr>
          <w:rFonts w:ascii="Times New Roman Tj" w:eastAsia="Arial Unicode MS" w:hAnsi="Times New Roman Tj" w:cs="Arial Unicode MS"/>
          <w:noProof/>
          <w:color w:val="000000" w:themeColor="text1"/>
          <w:lang w:val="tt-RU"/>
        </w:rPr>
        <w:t>ои ме</w:t>
      </w:r>
      <w:r w:rsidRPr="00585E3A">
        <w:rPr>
          <w:rFonts w:ascii="Times New Roman Tj" w:eastAsia="Arial Unicode MS" w:hAnsi="Times New Roman Tj"/>
          <w:noProof/>
          <w:color w:val="000000" w:themeColor="text1"/>
          <w:lang w:val="tt-RU"/>
        </w:rPr>
        <w:t>њ</w:t>
      </w:r>
      <w:r w:rsidRPr="00585E3A">
        <w:rPr>
          <w:rFonts w:ascii="Times New Roman Tj" w:eastAsia="Arial Unicode MS" w:hAnsi="Times New Roman Tj" w:cs="Arial Unicode MS"/>
          <w:noProof/>
          <w:color w:val="000000" w:themeColor="text1"/>
          <w:lang w:val="tt-RU"/>
        </w:rPr>
        <w:t>нат</w:t>
      </w:r>
      <w:r w:rsidRPr="00585E3A">
        <w:rPr>
          <w:rFonts w:ascii="Times New Roman Tj" w:eastAsia="Arial Unicode MS" w:hAnsi="Times New Roman Tj" w:cs="Cambria"/>
          <w:noProof/>
          <w:color w:val="000000" w:themeColor="text1"/>
          <w:lang w:val="tt-RU"/>
        </w:rPr>
        <w:t>ї</w:t>
      </w:r>
      <w:r w:rsidRPr="00585E3A">
        <w:rPr>
          <w:rFonts w:ascii="Times New Roman Tj" w:eastAsia="Arial Unicode MS" w:hAnsi="Times New Roman Tj" w:cs="Arial Unicode MS"/>
          <w:noProof/>
          <w:color w:val="000000" w:themeColor="text1"/>
          <w:lang w:val="tt-RU"/>
        </w:rPr>
        <w:t xml:space="preserve"> ва хо</w:t>
      </w:r>
      <w:r w:rsidRPr="00585E3A">
        <w:rPr>
          <w:rFonts w:ascii="Times New Roman Tj" w:eastAsia="Arial Unicode MS" w:hAnsi="Times New Roman Tj" w:cs="Cambria"/>
          <w:noProof/>
          <w:color w:val="000000" w:themeColor="text1"/>
          <w:lang w:val="tt-RU"/>
        </w:rPr>
        <w:t>љ</w:t>
      </w:r>
      <w:r w:rsidRPr="00585E3A">
        <w:rPr>
          <w:rFonts w:ascii="Times New Roman Tj" w:eastAsia="Arial Unicode MS" w:hAnsi="Times New Roman Tj" w:cs="Arial Unicode MS"/>
          <w:noProof/>
          <w:color w:val="000000" w:themeColor="text1"/>
          <w:lang w:val="tt-RU"/>
        </w:rPr>
        <w:t>агидор</w:t>
      </w:r>
      <w:r w:rsidRPr="00585E3A">
        <w:rPr>
          <w:rFonts w:ascii="Times New Roman Tj" w:eastAsia="Arial Unicode MS" w:hAnsi="Times New Roman Tj" w:cs="Cambria"/>
          <w:noProof/>
          <w:color w:val="000000" w:themeColor="text1"/>
          <w:lang w:val="tt-RU"/>
        </w:rPr>
        <w:t>ї</w:t>
      </w:r>
      <w:r w:rsidRPr="00585E3A">
        <w:rPr>
          <w:rFonts w:ascii="Times New Roman Tj" w:eastAsia="Arial Unicode MS" w:hAnsi="Times New Roman Tj" w:cs="Arial Unicode MS"/>
          <w:noProof/>
          <w:color w:val="000000" w:themeColor="text1"/>
          <w:lang w:val="tt-RU"/>
        </w:rPr>
        <w:t xml:space="preserve"> дар бойгонии муассиса</w:t>
      </w:r>
      <w:r w:rsidRPr="00585E3A">
        <w:rPr>
          <w:rFonts w:ascii="Times New Roman Tj" w:eastAsia="Arial Unicode MS" w:hAnsi="Times New Roman Tj" w:cs="Arial Unicode MS"/>
          <w:color w:val="000000" w:themeColor="text1"/>
          <w:lang w:val="tt-RU"/>
        </w:rPr>
        <w:t xml:space="preserve"> 20 </w:t>
      </w:r>
      <w:r w:rsidRPr="00585E3A">
        <w:rPr>
          <w:rFonts w:ascii="Times New Roman Tj" w:eastAsia="Arial Unicode MS" w:hAnsi="Times New Roman Tj" w:cs="Arial Unicode MS"/>
          <w:noProof/>
          <w:color w:val="000000" w:themeColor="text1"/>
          <w:lang w:val="tt-RU"/>
        </w:rPr>
        <w:t>сол аст</w:t>
      </w:r>
      <w:r w:rsidRPr="00585E3A">
        <w:rPr>
          <w:rFonts w:ascii="Times New Roman Tj" w:hAnsi="Times New Roman Tj" w:cs="Palatino Linotype"/>
          <w:color w:val="000000" w:themeColor="text1"/>
          <w:lang w:val="tt-RU"/>
        </w:rPr>
        <w:t xml:space="preserve">; $E) </w:t>
      </w:r>
      <w:r w:rsidRPr="00585E3A">
        <w:rPr>
          <w:rFonts w:ascii="Times New Roman Tj" w:eastAsia="Arial Unicode MS" w:hAnsi="Times New Roman Tj" w:cs="Arial Unicode MS"/>
          <w:noProof/>
          <w:color w:val="000000" w:themeColor="text1"/>
          <w:lang w:val="tt-RU"/>
        </w:rPr>
        <w:t>Мў</w:t>
      </w:r>
      <w:r w:rsidRPr="00585E3A">
        <w:rPr>
          <w:rFonts w:ascii="Times New Roman Tj" w:eastAsia="Arial Unicode MS" w:hAnsi="Times New Roman Tj"/>
          <w:noProof/>
          <w:color w:val="000000" w:themeColor="text1"/>
          <w:lang w:val="tt-RU"/>
        </w:rPr>
        <w:t>њ</w:t>
      </w:r>
      <w:r w:rsidRPr="00585E3A">
        <w:rPr>
          <w:rFonts w:ascii="Times New Roman Tj" w:eastAsia="Arial Unicode MS" w:hAnsi="Times New Roman Tj" w:cs="Times New Roman Tj"/>
          <w:noProof/>
          <w:color w:val="000000" w:themeColor="text1"/>
          <w:lang w:val="tt-RU"/>
        </w:rPr>
        <w:t>лати</w:t>
      </w:r>
      <w:r w:rsidRPr="00585E3A">
        <w:rPr>
          <w:rFonts w:ascii="Times New Roman Tj" w:eastAsia="Arial Unicode MS" w:hAnsi="Times New Roman Tj" w:cs="Arial Unicode MS"/>
          <w:noProof/>
          <w:color w:val="000000" w:themeColor="text1"/>
          <w:lang w:val="tt-RU"/>
        </w:rPr>
        <w:t xml:space="preserve"> </w:t>
      </w:r>
      <w:r w:rsidRPr="00585E3A">
        <w:rPr>
          <w:rFonts w:ascii="Times New Roman Tj" w:eastAsia="Arial Unicode MS" w:hAnsi="Times New Roman Tj" w:cs="Times New Roman Tj"/>
          <w:noProof/>
          <w:color w:val="000000" w:themeColor="text1"/>
          <w:lang w:val="tt-RU"/>
        </w:rPr>
        <w:t>ниго</w:t>
      </w:r>
      <w:r w:rsidRPr="00585E3A">
        <w:rPr>
          <w:rFonts w:ascii="Times New Roman Tj" w:eastAsia="Arial Unicode MS" w:hAnsi="Times New Roman Tj"/>
          <w:noProof/>
          <w:color w:val="000000" w:themeColor="text1"/>
          <w:lang w:val="tt-RU"/>
        </w:rPr>
        <w:t>њ</w:t>
      </w:r>
      <w:r w:rsidRPr="00585E3A">
        <w:rPr>
          <w:rFonts w:ascii="Times New Roman Tj" w:eastAsia="Arial Unicode MS" w:hAnsi="Times New Roman Tj" w:cs="Arial Unicode MS"/>
          <w:noProof/>
          <w:color w:val="000000" w:themeColor="text1"/>
          <w:lang w:val="tt-RU"/>
        </w:rPr>
        <w:t xml:space="preserve">дории </w:t>
      </w:r>
      <w:r w:rsidRPr="00585E3A">
        <w:rPr>
          <w:rFonts w:ascii="Times New Roman Tj" w:eastAsia="Arial Unicode MS" w:hAnsi="Times New Roman Tj"/>
          <w:color w:val="000000" w:themeColor="text1"/>
          <w:lang w:val="tt-RU"/>
        </w:rPr>
        <w:t>њ</w:t>
      </w:r>
      <w:r w:rsidRPr="00585E3A">
        <w:rPr>
          <w:rFonts w:ascii="Times New Roman Tj" w:eastAsia="Arial Unicode MS" w:hAnsi="Times New Roman Tj" w:cs="Arial Unicode MS"/>
          <w:noProof/>
          <w:color w:val="000000" w:themeColor="text1"/>
          <w:lang w:val="tt-RU"/>
        </w:rPr>
        <w:t>у</w:t>
      </w:r>
      <w:r w:rsidRPr="00585E3A">
        <w:rPr>
          <w:rFonts w:ascii="Times New Roman Tj" w:eastAsia="Arial Unicode MS" w:hAnsi="Times New Roman Tj" w:cs="Cambria"/>
          <w:noProof/>
          <w:color w:val="000000" w:themeColor="text1"/>
          <w:lang w:val="tt-RU"/>
        </w:rPr>
        <w:t>љљ</w:t>
      </w:r>
      <w:r w:rsidRPr="00585E3A">
        <w:rPr>
          <w:rFonts w:ascii="Times New Roman Tj" w:eastAsia="Arial Unicode MS" w:hAnsi="Times New Roman Tj" w:cs="Arial Unicode MS"/>
          <w:noProof/>
          <w:color w:val="000000" w:themeColor="text1"/>
          <w:lang w:val="tt-RU"/>
        </w:rPr>
        <w:t>ат</w:t>
      </w:r>
      <w:r w:rsidRPr="00585E3A">
        <w:rPr>
          <w:rFonts w:ascii="Times New Roman Tj" w:eastAsia="Arial Unicode MS" w:hAnsi="Times New Roman Tj"/>
          <w:noProof/>
          <w:color w:val="000000" w:themeColor="text1"/>
          <w:lang w:val="tt-RU"/>
        </w:rPr>
        <w:t>њ</w:t>
      </w:r>
      <w:r w:rsidRPr="00585E3A">
        <w:rPr>
          <w:rFonts w:ascii="Times New Roman Tj" w:eastAsia="Arial Unicode MS" w:hAnsi="Times New Roman Tj" w:cs="Arial Unicode MS"/>
          <w:noProof/>
          <w:color w:val="000000" w:themeColor="text1"/>
          <w:lang w:val="tt-RU"/>
        </w:rPr>
        <w:t>ои шартнома</w:t>
      </w:r>
      <w:r w:rsidRPr="00585E3A">
        <w:rPr>
          <w:rFonts w:ascii="Times New Roman Tj" w:eastAsia="Arial Unicode MS" w:hAnsi="Times New Roman Tj"/>
          <w:noProof/>
          <w:color w:val="000000" w:themeColor="text1"/>
          <w:lang w:val="tt-RU"/>
        </w:rPr>
        <w:t>њ</w:t>
      </w:r>
      <w:r w:rsidRPr="00585E3A">
        <w:rPr>
          <w:rFonts w:ascii="Times New Roman Tj" w:eastAsia="Arial Unicode MS" w:hAnsi="Times New Roman Tj" w:cs="Arial Unicode MS"/>
          <w:noProof/>
          <w:color w:val="000000" w:themeColor="text1"/>
          <w:lang w:val="tt-RU"/>
        </w:rPr>
        <w:t>ои ме</w:t>
      </w:r>
      <w:r w:rsidRPr="00585E3A">
        <w:rPr>
          <w:rFonts w:ascii="Times New Roman Tj" w:eastAsia="Arial Unicode MS" w:hAnsi="Times New Roman Tj"/>
          <w:noProof/>
          <w:color w:val="000000" w:themeColor="text1"/>
          <w:lang w:val="tt-RU"/>
        </w:rPr>
        <w:t>њ</w:t>
      </w:r>
      <w:r w:rsidRPr="00585E3A">
        <w:rPr>
          <w:rFonts w:ascii="Times New Roman Tj" w:eastAsia="Arial Unicode MS" w:hAnsi="Times New Roman Tj" w:cs="Arial Unicode MS"/>
          <w:noProof/>
          <w:color w:val="000000" w:themeColor="text1"/>
          <w:lang w:val="tt-RU"/>
        </w:rPr>
        <w:t>нат</w:t>
      </w:r>
      <w:r w:rsidRPr="00585E3A">
        <w:rPr>
          <w:rFonts w:ascii="Times New Roman Tj" w:eastAsia="Arial Unicode MS" w:hAnsi="Times New Roman Tj" w:cs="Cambria"/>
          <w:noProof/>
          <w:color w:val="000000" w:themeColor="text1"/>
          <w:lang w:val="tt-RU"/>
        </w:rPr>
        <w:t>ї</w:t>
      </w:r>
      <w:r w:rsidRPr="00585E3A">
        <w:rPr>
          <w:rFonts w:ascii="Times New Roman Tj" w:eastAsia="Arial Unicode MS" w:hAnsi="Times New Roman Tj" w:cs="Arial Unicode MS"/>
          <w:noProof/>
          <w:color w:val="000000" w:themeColor="text1"/>
          <w:lang w:val="tt-RU"/>
        </w:rPr>
        <w:t xml:space="preserve"> ва хо</w:t>
      </w:r>
      <w:r w:rsidRPr="00585E3A">
        <w:rPr>
          <w:rFonts w:ascii="Times New Roman Tj" w:eastAsia="Arial Unicode MS" w:hAnsi="Times New Roman Tj" w:cs="Cambria"/>
          <w:noProof/>
          <w:color w:val="000000" w:themeColor="text1"/>
          <w:lang w:val="tt-RU"/>
        </w:rPr>
        <w:t>љ</w:t>
      </w:r>
      <w:r w:rsidRPr="00585E3A">
        <w:rPr>
          <w:rFonts w:ascii="Times New Roman Tj" w:eastAsia="Arial Unicode MS" w:hAnsi="Times New Roman Tj" w:cs="Arial Unicode MS"/>
          <w:noProof/>
          <w:color w:val="000000" w:themeColor="text1"/>
          <w:lang w:val="tt-RU"/>
        </w:rPr>
        <w:t>агидор</w:t>
      </w:r>
      <w:r w:rsidRPr="00585E3A">
        <w:rPr>
          <w:rFonts w:ascii="Times New Roman Tj" w:eastAsia="Arial Unicode MS" w:hAnsi="Times New Roman Tj" w:cs="Cambria"/>
          <w:noProof/>
          <w:color w:val="000000" w:themeColor="text1"/>
          <w:lang w:val="tt-RU"/>
        </w:rPr>
        <w:t>ї</w:t>
      </w:r>
      <w:r w:rsidRPr="00585E3A">
        <w:rPr>
          <w:rFonts w:ascii="Times New Roman Tj" w:eastAsia="Arial Unicode MS" w:hAnsi="Times New Roman Tj" w:cs="Times New Roman Tj"/>
          <w:color w:val="000000" w:themeColor="text1"/>
          <w:lang w:val="tt-RU"/>
        </w:rPr>
        <w:t xml:space="preserve"> то </w:t>
      </w:r>
      <w:r w:rsidRPr="00585E3A">
        <w:rPr>
          <w:rFonts w:ascii="Times New Roman Tj" w:eastAsia="Arial Unicode MS" w:hAnsi="Times New Roman Tj" w:cs="Arial Unicode MS"/>
          <w:noProof/>
          <w:color w:val="000000" w:themeColor="text1"/>
          <w:lang w:val="tt-RU"/>
        </w:rPr>
        <w:t>5</w:t>
      </w:r>
      <w:r w:rsidRPr="00585E3A">
        <w:rPr>
          <w:rFonts w:ascii="Times New Roman Tj" w:eastAsia="Arial Unicode MS" w:hAnsi="Times New Roman Tj" w:cs="Arial Unicode MS"/>
          <w:color w:val="000000" w:themeColor="text1"/>
          <w:lang w:val="tt-RU"/>
        </w:rPr>
        <w:t xml:space="preserve"> </w:t>
      </w:r>
      <w:r w:rsidRPr="00585E3A">
        <w:rPr>
          <w:rFonts w:ascii="Times New Roman Tj" w:eastAsia="Arial Unicode MS" w:hAnsi="Times New Roman Tj" w:cs="Arial Unicode MS"/>
          <w:noProof/>
          <w:color w:val="000000" w:themeColor="text1"/>
          <w:lang w:val="tt-RU"/>
        </w:rPr>
        <w:t>сол аст</w:t>
      </w:r>
      <w:r w:rsidRPr="00585E3A">
        <w:rPr>
          <w:rFonts w:ascii="Times New Roman Tj" w:hAnsi="Times New Roman Tj" w:cs="Palatino Linotype"/>
          <w:color w:val="000000" w:themeColor="text1"/>
          <w:lang w:val="tt-RU"/>
        </w:rPr>
        <w:t>;</w:t>
      </w:r>
    </w:p>
    <w:p w:rsidR="006C341D" w:rsidRPr="00585E3A" w:rsidRDefault="006C341D" w:rsidP="00685ACF">
      <w:pPr>
        <w:jc w:val="both"/>
        <w:rPr>
          <w:rFonts w:ascii="Times New Roman Tj" w:hAnsi="Times New Roman Tj"/>
          <w:b/>
          <w:color w:val="000000" w:themeColor="text1"/>
          <w:lang w:val="tt-RU"/>
        </w:rPr>
      </w:pPr>
    </w:p>
    <w:p w:rsidR="00FD10B6" w:rsidRPr="00585E3A" w:rsidRDefault="00FD10B6" w:rsidP="00685ACF">
      <w:pPr>
        <w:jc w:val="both"/>
        <w:rPr>
          <w:rFonts w:ascii="Times New Roman Tj" w:hAnsi="Times New Roman Tj"/>
          <w:b/>
          <w:color w:val="000000" w:themeColor="text1"/>
        </w:rPr>
      </w:pPr>
      <w:r w:rsidRPr="00585E3A">
        <w:rPr>
          <w:rFonts w:ascii="Times New Roman Tj" w:hAnsi="Times New Roman Tj"/>
          <w:b/>
          <w:color w:val="000000" w:themeColor="text1"/>
        </w:rPr>
        <w:t>@</w:t>
      </w:r>
      <w:r w:rsidR="006C341D" w:rsidRPr="00585E3A">
        <w:rPr>
          <w:rFonts w:ascii="Times New Roman Tj" w:hAnsi="Times New Roman Tj"/>
          <w:b/>
          <w:color w:val="000000" w:themeColor="text1"/>
        </w:rPr>
        <w:t>245</w:t>
      </w:r>
      <w:r w:rsidRPr="00585E3A">
        <w:rPr>
          <w:rFonts w:ascii="Times New Roman Tj" w:hAnsi="Times New Roman Tj"/>
          <w:b/>
          <w:color w:val="000000" w:themeColor="text1"/>
        </w:rPr>
        <w:t>.</w:t>
      </w:r>
    </w:p>
    <w:p w:rsidR="00FD10B6" w:rsidRPr="00585E3A" w:rsidRDefault="00FD10B6" w:rsidP="00685ACF">
      <w:pPr>
        <w:pStyle w:val="17"/>
        <w:spacing w:line="240" w:lineRule="auto"/>
        <w:ind w:firstLine="0"/>
        <w:rPr>
          <w:rFonts w:ascii="Times New Roman Tj" w:hAnsi="Times New Roman Tj"/>
          <w:b/>
          <w:color w:val="000000" w:themeColor="text1"/>
          <w:sz w:val="24"/>
          <w:szCs w:val="24"/>
        </w:rPr>
      </w:pPr>
      <w:r w:rsidRPr="00585E3A">
        <w:rPr>
          <w:rFonts w:ascii="Times New Roman Tj" w:hAnsi="Times New Roman Tj"/>
          <w:b/>
          <w:color w:val="000000" w:themeColor="text1"/>
          <w:sz w:val="24"/>
          <w:szCs w:val="24"/>
        </w:rPr>
        <w:t>Таъмири капитали воситањои асосї аз таъмири љории воситањои асосї бо чї фарќ мекунад?</w:t>
      </w:r>
    </w:p>
    <w:p w:rsidR="00020973" w:rsidRPr="00585E3A" w:rsidRDefault="00FD10B6" w:rsidP="00685ACF">
      <w:pPr>
        <w:tabs>
          <w:tab w:val="left" w:pos="0"/>
          <w:tab w:val="left" w:pos="9180"/>
        </w:tabs>
        <w:jc w:val="both"/>
        <w:rPr>
          <w:rFonts w:ascii="Times New Roman Tj" w:hAnsi="Times New Roman Tj" w:cs="Times New Roman Tj"/>
          <w:color w:val="000000" w:themeColor="text1"/>
          <w:lang w:val="tt-RU"/>
        </w:rPr>
      </w:pPr>
      <w:r w:rsidRPr="00585E3A">
        <w:rPr>
          <w:rFonts w:ascii="Times New Roman Tj" w:hAnsi="Times New Roman Tj"/>
          <w:color w:val="000000" w:themeColor="text1"/>
        </w:rPr>
        <w:t>$</w:t>
      </w:r>
      <w:r w:rsidRPr="00585E3A">
        <w:rPr>
          <w:rFonts w:ascii="Times New Roman Tj" w:hAnsi="Times New Roman Tj"/>
          <w:color w:val="000000" w:themeColor="text1"/>
          <w:lang w:val="en-US"/>
        </w:rPr>
        <w:t>A</w:t>
      </w:r>
      <w:r w:rsidRPr="00585E3A">
        <w:rPr>
          <w:rFonts w:ascii="Times New Roman Tj" w:hAnsi="Times New Roman Tj"/>
          <w:color w:val="000000" w:themeColor="text1"/>
        </w:rPr>
        <w:t>) Усули амаликунии корњои таъмирї, усули хољагї, яъне бо ќувваи худи корхона ё усули пудратї (бо ќувваи ташкилотњои беруна); $</w:t>
      </w:r>
      <w:r w:rsidRPr="00585E3A">
        <w:rPr>
          <w:rFonts w:ascii="Times New Roman Tj" w:hAnsi="Times New Roman Tj"/>
          <w:color w:val="000000" w:themeColor="text1"/>
          <w:lang w:val="en-US"/>
        </w:rPr>
        <w:t>B</w:t>
      </w:r>
      <w:r w:rsidRPr="00585E3A">
        <w:rPr>
          <w:rFonts w:ascii="Times New Roman Tj" w:hAnsi="Times New Roman Tj"/>
          <w:color w:val="000000" w:themeColor="text1"/>
        </w:rPr>
        <w:t>) Њаљми арзиши масолењњои сарфшуда, музди мењнати кормандони бо таъмир сарукор дошта, дигар харољот; $</w:t>
      </w:r>
      <w:r w:rsidRPr="00585E3A">
        <w:rPr>
          <w:rFonts w:ascii="Times New Roman Tj" w:hAnsi="Times New Roman Tj"/>
          <w:color w:val="000000" w:themeColor="text1"/>
          <w:lang w:val="en-US"/>
        </w:rPr>
        <w:t>C</w:t>
      </w:r>
      <w:r w:rsidRPr="00585E3A">
        <w:rPr>
          <w:rFonts w:ascii="Times New Roman Tj" w:hAnsi="Times New Roman Tj"/>
          <w:color w:val="000000" w:themeColor="text1"/>
        </w:rPr>
        <w:t>) Бо мураккабї, њаљм ва мўхлати иљроиш фарќ мекунанд; $</w:t>
      </w:r>
      <w:r w:rsidRPr="00585E3A">
        <w:rPr>
          <w:rFonts w:ascii="Times New Roman Tj" w:hAnsi="Times New Roman Tj"/>
          <w:color w:val="000000" w:themeColor="text1"/>
          <w:lang w:val="en-US"/>
        </w:rPr>
        <w:t>D</w:t>
      </w:r>
      <w:r w:rsidRPr="00585E3A">
        <w:rPr>
          <w:rFonts w:ascii="Times New Roman Tj" w:hAnsi="Times New Roman Tj"/>
          <w:color w:val="000000" w:themeColor="text1"/>
        </w:rPr>
        <w:t>) Аз рўи характери корњои таъмирии гузаронидашаванда фарќ мекунанд; $</w:t>
      </w:r>
      <w:r w:rsidRPr="00585E3A">
        <w:rPr>
          <w:rFonts w:ascii="Times New Roman Tj" w:hAnsi="Times New Roman Tj"/>
          <w:color w:val="000000" w:themeColor="text1"/>
          <w:lang w:val="en-US"/>
        </w:rPr>
        <w:t>E</w:t>
      </w:r>
      <w:r w:rsidRPr="00585E3A">
        <w:rPr>
          <w:rFonts w:ascii="Times New Roman Tj" w:hAnsi="Times New Roman Tj"/>
          <w:color w:val="000000" w:themeColor="text1"/>
        </w:rPr>
        <w:t>) Аз рўи њаљми корњои таъмирии гузаронидашаванда фарќ мекунанд;</w:t>
      </w:r>
    </w:p>
    <w:p w:rsidR="00020973" w:rsidRPr="00585E3A" w:rsidRDefault="00020973" w:rsidP="00685ACF">
      <w:pPr>
        <w:tabs>
          <w:tab w:val="left" w:pos="0"/>
          <w:tab w:val="left" w:pos="9180"/>
        </w:tabs>
        <w:jc w:val="both"/>
        <w:rPr>
          <w:rFonts w:ascii="Times New Roman Tj" w:hAnsi="Times New Roman Tj" w:cs="Times New Roman Tj"/>
          <w:color w:val="000000" w:themeColor="text1"/>
          <w:lang w:val="tt-RU"/>
        </w:rPr>
      </w:pPr>
    </w:p>
    <w:p w:rsidR="00FD10B6" w:rsidRPr="00585E3A" w:rsidRDefault="00FD10B6" w:rsidP="00685ACF">
      <w:pPr>
        <w:pStyle w:val="17"/>
        <w:spacing w:line="240" w:lineRule="auto"/>
        <w:ind w:firstLine="0"/>
        <w:rPr>
          <w:rFonts w:ascii="Times New Roman Tj" w:hAnsi="Times New Roman Tj"/>
          <w:b/>
          <w:color w:val="000000" w:themeColor="text1"/>
          <w:sz w:val="24"/>
          <w:szCs w:val="24"/>
          <w:lang w:val="tt-RU"/>
        </w:rPr>
      </w:pPr>
      <w:r w:rsidRPr="00585E3A">
        <w:rPr>
          <w:rFonts w:ascii="Times New Roman Tj" w:hAnsi="Times New Roman Tj"/>
          <w:b/>
          <w:color w:val="000000" w:themeColor="text1"/>
          <w:sz w:val="24"/>
          <w:szCs w:val="24"/>
          <w:lang w:val="tt-RU"/>
        </w:rPr>
        <w:t>@</w:t>
      </w:r>
      <w:r w:rsidR="006C341D" w:rsidRPr="00585E3A">
        <w:rPr>
          <w:rFonts w:ascii="Times New Roman Tj" w:hAnsi="Times New Roman Tj"/>
          <w:b/>
          <w:color w:val="000000" w:themeColor="text1"/>
          <w:sz w:val="24"/>
          <w:szCs w:val="24"/>
          <w:lang w:val="tt-RU"/>
        </w:rPr>
        <w:t>246</w:t>
      </w:r>
      <w:r w:rsidRPr="00585E3A">
        <w:rPr>
          <w:rFonts w:ascii="Times New Roman Tj" w:hAnsi="Times New Roman Tj"/>
          <w:b/>
          <w:color w:val="000000" w:themeColor="text1"/>
          <w:sz w:val="24"/>
          <w:szCs w:val="24"/>
          <w:lang w:val="tt-RU"/>
        </w:rPr>
        <w:t>.</w:t>
      </w:r>
    </w:p>
    <w:p w:rsidR="00FD10B6" w:rsidRPr="00585E3A" w:rsidRDefault="00FD10B6" w:rsidP="00685ACF">
      <w:pPr>
        <w:pStyle w:val="17"/>
        <w:spacing w:line="240" w:lineRule="auto"/>
        <w:ind w:firstLine="0"/>
        <w:rPr>
          <w:rFonts w:ascii="Times New Roman Tj" w:hAnsi="Times New Roman Tj"/>
          <w:b/>
          <w:color w:val="000000" w:themeColor="text1"/>
          <w:sz w:val="24"/>
          <w:szCs w:val="24"/>
          <w:lang w:val="tt-RU"/>
        </w:rPr>
      </w:pPr>
      <w:r w:rsidRPr="00585E3A">
        <w:rPr>
          <w:rFonts w:ascii="Times New Roman Tj" w:hAnsi="Times New Roman Tj"/>
          <w:b/>
          <w:color w:val="000000" w:themeColor="text1"/>
          <w:sz w:val="24"/>
          <w:szCs w:val="24"/>
          <w:lang w:val="tt-RU"/>
        </w:rPr>
        <w:t>Кадом њуљљат дар корхонаву ташкилот</w:t>
      </w:r>
      <w:r w:rsidRPr="00585E3A">
        <w:rPr>
          <w:rFonts w:ascii="Times New Roman Tj" w:hAnsi="Times New Roman Tj" w:cs="Cambria"/>
          <w:b/>
          <w:color w:val="000000" w:themeColor="text1"/>
          <w:sz w:val="24"/>
          <w:szCs w:val="24"/>
          <w:lang w:val="tt-RU"/>
        </w:rPr>
        <w:t>њ</w:t>
      </w:r>
      <w:r w:rsidRPr="00585E3A">
        <w:rPr>
          <w:rFonts w:ascii="Times New Roman Tj" w:hAnsi="Times New Roman Tj"/>
          <w:b/>
          <w:color w:val="000000" w:themeColor="text1"/>
          <w:sz w:val="24"/>
          <w:szCs w:val="24"/>
          <w:lang w:val="tt-RU"/>
        </w:rPr>
        <w:t>о барои барасмиятдарории доду гирифти объектњои таъмиркардашуда, муљањњазгардонидашуда ва азнавсохторбандишудаи воситањои асосї истифода мешавад?</w:t>
      </w:r>
    </w:p>
    <w:p w:rsidR="00FD10B6" w:rsidRPr="00585E3A" w:rsidRDefault="00FD10B6" w:rsidP="00685ACF">
      <w:pPr>
        <w:jc w:val="both"/>
        <w:rPr>
          <w:rFonts w:ascii="Times New Roman Tj" w:hAnsi="Times New Roman Tj"/>
          <w:color w:val="000000" w:themeColor="text1"/>
        </w:rPr>
      </w:pPr>
      <w:r w:rsidRPr="00585E3A">
        <w:rPr>
          <w:rFonts w:ascii="Times New Roman Tj" w:hAnsi="Times New Roman Tj"/>
          <w:color w:val="000000" w:themeColor="text1"/>
        </w:rPr>
        <w:t>$</w:t>
      </w:r>
      <w:r w:rsidRPr="00585E3A">
        <w:rPr>
          <w:rFonts w:ascii="Times New Roman Tj" w:hAnsi="Times New Roman Tj"/>
          <w:color w:val="000000" w:themeColor="text1"/>
          <w:lang w:val="en-US"/>
        </w:rPr>
        <w:t>A</w:t>
      </w:r>
      <w:r w:rsidRPr="00585E3A">
        <w:rPr>
          <w:rFonts w:ascii="Times New Roman Tj" w:hAnsi="Times New Roman Tj"/>
          <w:color w:val="000000" w:themeColor="text1"/>
        </w:rPr>
        <w:t>) Шакли ВА -6; $</w:t>
      </w:r>
      <w:r w:rsidRPr="00585E3A">
        <w:rPr>
          <w:rFonts w:ascii="Times New Roman Tj" w:hAnsi="Times New Roman Tj"/>
          <w:color w:val="000000" w:themeColor="text1"/>
          <w:lang w:val="en-US"/>
        </w:rPr>
        <w:t>B</w:t>
      </w:r>
      <w:r w:rsidRPr="00585E3A">
        <w:rPr>
          <w:rFonts w:ascii="Times New Roman Tj" w:hAnsi="Times New Roman Tj"/>
          <w:color w:val="000000" w:themeColor="text1"/>
        </w:rPr>
        <w:t>) Шакли ВА -3; $</w:t>
      </w:r>
      <w:r w:rsidRPr="00585E3A">
        <w:rPr>
          <w:rFonts w:ascii="Times New Roman Tj" w:hAnsi="Times New Roman Tj"/>
          <w:color w:val="000000" w:themeColor="text1"/>
          <w:lang w:val="en-US"/>
        </w:rPr>
        <w:t>C</w:t>
      </w:r>
      <w:r w:rsidRPr="00585E3A">
        <w:rPr>
          <w:rFonts w:ascii="Times New Roman Tj" w:hAnsi="Times New Roman Tj"/>
          <w:color w:val="000000" w:themeColor="text1"/>
        </w:rPr>
        <w:t>) Шакли ВА -9; $</w:t>
      </w:r>
      <w:r w:rsidRPr="00585E3A">
        <w:rPr>
          <w:rFonts w:ascii="Times New Roman Tj" w:hAnsi="Times New Roman Tj"/>
          <w:color w:val="000000" w:themeColor="text1"/>
          <w:lang w:val="en-US"/>
        </w:rPr>
        <w:t>D</w:t>
      </w:r>
      <w:r w:rsidRPr="00585E3A">
        <w:rPr>
          <w:rFonts w:ascii="Times New Roman Tj" w:hAnsi="Times New Roman Tj"/>
          <w:color w:val="000000" w:themeColor="text1"/>
        </w:rPr>
        <w:t>) Шакли ВА -4; $</w:t>
      </w:r>
      <w:r w:rsidRPr="00585E3A">
        <w:rPr>
          <w:rFonts w:ascii="Times New Roman Tj" w:hAnsi="Times New Roman Tj"/>
          <w:color w:val="000000" w:themeColor="text1"/>
          <w:lang w:val="en-US"/>
        </w:rPr>
        <w:t>E</w:t>
      </w:r>
      <w:r w:rsidR="00C4381C" w:rsidRPr="00585E3A">
        <w:rPr>
          <w:rFonts w:ascii="Times New Roman Tj" w:hAnsi="Times New Roman Tj"/>
          <w:color w:val="000000" w:themeColor="text1"/>
        </w:rPr>
        <w:t>)</w:t>
      </w:r>
      <w:r w:rsidRPr="00585E3A">
        <w:rPr>
          <w:rFonts w:ascii="Times New Roman Tj" w:hAnsi="Times New Roman Tj"/>
          <w:color w:val="000000" w:themeColor="text1"/>
        </w:rPr>
        <w:t xml:space="preserve"> Шакли ВА -2;</w:t>
      </w:r>
    </w:p>
    <w:p w:rsidR="00FD10B6" w:rsidRPr="00585E3A" w:rsidRDefault="00FD10B6" w:rsidP="00685ACF">
      <w:pPr>
        <w:jc w:val="both"/>
        <w:rPr>
          <w:rFonts w:ascii="Times New Roman Tj" w:hAnsi="Times New Roman Tj"/>
          <w:b/>
          <w:color w:val="000000" w:themeColor="text1"/>
        </w:rPr>
      </w:pPr>
    </w:p>
    <w:p w:rsidR="00FD10B6" w:rsidRPr="00585E3A" w:rsidRDefault="00FD10B6" w:rsidP="00685ACF">
      <w:pPr>
        <w:pStyle w:val="17"/>
        <w:spacing w:line="240" w:lineRule="auto"/>
        <w:ind w:firstLine="0"/>
        <w:rPr>
          <w:rFonts w:ascii="Times New Roman Tj" w:hAnsi="Times New Roman Tj"/>
          <w:b/>
          <w:color w:val="000000" w:themeColor="text1"/>
          <w:sz w:val="24"/>
          <w:szCs w:val="24"/>
        </w:rPr>
      </w:pPr>
      <w:r w:rsidRPr="00585E3A">
        <w:rPr>
          <w:rFonts w:ascii="Times New Roman Tj" w:hAnsi="Times New Roman Tj"/>
          <w:b/>
          <w:color w:val="000000" w:themeColor="text1"/>
          <w:sz w:val="24"/>
          <w:szCs w:val="24"/>
        </w:rPr>
        <w:lastRenderedPageBreak/>
        <w:t>@</w:t>
      </w:r>
      <w:r w:rsidR="006C341D" w:rsidRPr="00585E3A">
        <w:rPr>
          <w:rFonts w:ascii="Times New Roman Tj" w:hAnsi="Times New Roman Tj"/>
          <w:b/>
          <w:color w:val="000000" w:themeColor="text1"/>
          <w:sz w:val="24"/>
          <w:szCs w:val="24"/>
        </w:rPr>
        <w:t>247</w:t>
      </w:r>
      <w:r w:rsidRPr="00585E3A">
        <w:rPr>
          <w:rFonts w:ascii="Times New Roman Tj" w:hAnsi="Times New Roman Tj"/>
          <w:b/>
          <w:color w:val="000000" w:themeColor="text1"/>
          <w:sz w:val="24"/>
          <w:szCs w:val="24"/>
        </w:rPr>
        <w:t>.</w:t>
      </w:r>
    </w:p>
    <w:p w:rsidR="00FD10B6" w:rsidRPr="00585E3A" w:rsidRDefault="00FD10B6" w:rsidP="00685ACF">
      <w:pPr>
        <w:pStyle w:val="17"/>
        <w:spacing w:line="240" w:lineRule="auto"/>
        <w:ind w:firstLine="0"/>
        <w:rPr>
          <w:rFonts w:ascii="Times New Roman Tj" w:hAnsi="Times New Roman Tj"/>
          <w:b/>
          <w:color w:val="000000" w:themeColor="text1"/>
          <w:sz w:val="24"/>
          <w:szCs w:val="24"/>
        </w:rPr>
      </w:pPr>
      <w:r w:rsidRPr="00585E3A">
        <w:rPr>
          <w:rFonts w:ascii="Times New Roman Tj" w:hAnsi="Times New Roman Tj"/>
          <w:b/>
          <w:color w:val="000000" w:themeColor="text1"/>
          <w:sz w:val="24"/>
          <w:szCs w:val="24"/>
        </w:rPr>
        <w:t>Њисобгирии аналитики воситањои асосї дар корхонаву ташкилот</w:t>
      </w:r>
      <w:r w:rsidRPr="00585E3A">
        <w:rPr>
          <w:rFonts w:ascii="Times New Roman Tj" w:hAnsi="Times New Roman Tj" w:cs="Cambria"/>
          <w:b/>
          <w:color w:val="000000" w:themeColor="text1"/>
          <w:sz w:val="24"/>
          <w:szCs w:val="24"/>
        </w:rPr>
        <w:t>њ</w:t>
      </w:r>
      <w:r w:rsidRPr="00585E3A">
        <w:rPr>
          <w:rFonts w:ascii="Times New Roman Tj" w:hAnsi="Times New Roman Tj"/>
          <w:b/>
          <w:color w:val="000000" w:themeColor="text1"/>
          <w:sz w:val="24"/>
          <w:szCs w:val="24"/>
        </w:rPr>
        <w:t>о дар кадом карточкањо ба роњ монда мешавад?</w:t>
      </w:r>
    </w:p>
    <w:p w:rsidR="00020973" w:rsidRPr="00585E3A" w:rsidRDefault="00FD10B6" w:rsidP="00685ACF">
      <w:pPr>
        <w:tabs>
          <w:tab w:val="left" w:pos="0"/>
          <w:tab w:val="left" w:pos="9180"/>
        </w:tabs>
        <w:jc w:val="both"/>
        <w:rPr>
          <w:rFonts w:ascii="Times New Roman Tj" w:hAnsi="Times New Roman Tj" w:cs="Times New Roman Tj"/>
          <w:color w:val="000000" w:themeColor="text1"/>
          <w:lang w:val="tt-RU"/>
        </w:rPr>
      </w:pPr>
      <w:r w:rsidRPr="00585E3A">
        <w:rPr>
          <w:rFonts w:ascii="Times New Roman Tj" w:hAnsi="Times New Roman Tj"/>
          <w:color w:val="000000" w:themeColor="text1"/>
        </w:rPr>
        <w:t>$</w:t>
      </w:r>
      <w:r w:rsidRPr="00585E3A">
        <w:rPr>
          <w:rFonts w:ascii="Times New Roman Tj" w:hAnsi="Times New Roman Tj"/>
          <w:color w:val="000000" w:themeColor="text1"/>
          <w:lang w:val="en-US"/>
        </w:rPr>
        <w:t>A</w:t>
      </w:r>
      <w:r w:rsidRPr="00585E3A">
        <w:rPr>
          <w:rFonts w:ascii="Times New Roman Tj" w:hAnsi="Times New Roman Tj"/>
          <w:color w:val="000000" w:themeColor="text1"/>
        </w:rPr>
        <w:t>) Шаклњои ВА -6, ВА -3 ва ВА -9; $</w:t>
      </w:r>
      <w:r w:rsidRPr="00585E3A">
        <w:rPr>
          <w:rFonts w:ascii="Times New Roman Tj" w:hAnsi="Times New Roman Tj"/>
          <w:color w:val="000000" w:themeColor="text1"/>
          <w:lang w:val="en-US"/>
        </w:rPr>
        <w:t>B</w:t>
      </w:r>
      <w:r w:rsidRPr="00585E3A">
        <w:rPr>
          <w:rFonts w:ascii="Times New Roman Tj" w:hAnsi="Times New Roman Tj"/>
          <w:color w:val="000000" w:themeColor="text1"/>
        </w:rPr>
        <w:t>) Шаклњои ВА -9, ВА -4 ва ВА -2; $</w:t>
      </w:r>
      <w:r w:rsidRPr="00585E3A">
        <w:rPr>
          <w:rFonts w:ascii="Times New Roman Tj" w:hAnsi="Times New Roman Tj"/>
          <w:color w:val="000000" w:themeColor="text1"/>
          <w:lang w:val="en-US"/>
        </w:rPr>
        <w:t>C</w:t>
      </w:r>
      <w:r w:rsidR="006A46D4" w:rsidRPr="00585E3A">
        <w:rPr>
          <w:rFonts w:ascii="Times New Roman Tj" w:hAnsi="Times New Roman Tj"/>
          <w:color w:val="000000" w:themeColor="text1"/>
        </w:rPr>
        <w:t>)</w:t>
      </w:r>
      <w:r w:rsidRPr="00585E3A">
        <w:rPr>
          <w:rFonts w:ascii="Times New Roman Tj" w:hAnsi="Times New Roman Tj"/>
          <w:color w:val="000000" w:themeColor="text1"/>
        </w:rPr>
        <w:t xml:space="preserve"> Шаклњои ВА -6, ВА -8 ва ВА -9; $</w:t>
      </w:r>
      <w:r w:rsidRPr="00585E3A">
        <w:rPr>
          <w:rFonts w:ascii="Times New Roman Tj" w:hAnsi="Times New Roman Tj"/>
          <w:color w:val="000000" w:themeColor="text1"/>
          <w:lang w:val="en-US"/>
        </w:rPr>
        <w:t>D</w:t>
      </w:r>
      <w:r w:rsidRPr="00585E3A">
        <w:rPr>
          <w:rFonts w:ascii="Times New Roman Tj" w:hAnsi="Times New Roman Tj"/>
          <w:color w:val="000000" w:themeColor="text1"/>
        </w:rPr>
        <w:t>) Шаклњои ВА -6, ВА -8 и ВА -10; $</w:t>
      </w:r>
      <w:r w:rsidRPr="00585E3A">
        <w:rPr>
          <w:rFonts w:ascii="Times New Roman Tj" w:hAnsi="Times New Roman Tj"/>
          <w:color w:val="000000" w:themeColor="text1"/>
          <w:lang w:val="en-US"/>
        </w:rPr>
        <w:t>E</w:t>
      </w:r>
      <w:r w:rsidRPr="00585E3A">
        <w:rPr>
          <w:rFonts w:ascii="Times New Roman Tj" w:hAnsi="Times New Roman Tj"/>
          <w:color w:val="000000" w:themeColor="text1"/>
        </w:rPr>
        <w:t>) Шаклњои ВА -6 ва ВА -8;</w:t>
      </w:r>
    </w:p>
    <w:p w:rsidR="00020973" w:rsidRPr="00585E3A" w:rsidRDefault="00020973" w:rsidP="00685ACF">
      <w:pPr>
        <w:tabs>
          <w:tab w:val="left" w:pos="0"/>
          <w:tab w:val="left" w:pos="9180"/>
        </w:tabs>
        <w:jc w:val="both"/>
        <w:rPr>
          <w:rFonts w:ascii="Times New Roman Tj" w:hAnsi="Times New Roman Tj" w:cs="Times New Roman Tj"/>
          <w:color w:val="000000" w:themeColor="text1"/>
          <w:lang w:val="tt-RU"/>
        </w:rPr>
      </w:pPr>
    </w:p>
    <w:p w:rsidR="00FD10B6" w:rsidRPr="00585E3A" w:rsidRDefault="00FD10B6" w:rsidP="00685ACF">
      <w:pPr>
        <w:pStyle w:val="17"/>
        <w:spacing w:line="240" w:lineRule="auto"/>
        <w:ind w:firstLine="0"/>
        <w:rPr>
          <w:rFonts w:ascii="Times New Roman Tj" w:hAnsi="Times New Roman Tj"/>
          <w:b/>
          <w:color w:val="000000" w:themeColor="text1"/>
          <w:sz w:val="24"/>
          <w:szCs w:val="24"/>
        </w:rPr>
      </w:pPr>
      <w:r w:rsidRPr="00585E3A">
        <w:rPr>
          <w:rFonts w:ascii="Times New Roman Tj" w:hAnsi="Times New Roman Tj"/>
          <w:b/>
          <w:color w:val="000000" w:themeColor="text1"/>
          <w:sz w:val="24"/>
          <w:szCs w:val="24"/>
        </w:rPr>
        <w:t>@</w:t>
      </w:r>
      <w:r w:rsidR="006C341D" w:rsidRPr="00585E3A">
        <w:rPr>
          <w:rFonts w:ascii="Times New Roman Tj" w:hAnsi="Times New Roman Tj"/>
          <w:b/>
          <w:color w:val="000000" w:themeColor="text1"/>
          <w:sz w:val="24"/>
          <w:szCs w:val="24"/>
        </w:rPr>
        <w:t>24</w:t>
      </w:r>
      <w:r w:rsidRPr="00585E3A">
        <w:rPr>
          <w:rFonts w:ascii="Times New Roman Tj" w:hAnsi="Times New Roman Tj"/>
          <w:b/>
          <w:color w:val="000000" w:themeColor="text1"/>
          <w:sz w:val="24"/>
          <w:szCs w:val="24"/>
        </w:rPr>
        <w:t>8.</w:t>
      </w:r>
    </w:p>
    <w:p w:rsidR="00FD10B6" w:rsidRPr="00585E3A" w:rsidRDefault="00FD10B6" w:rsidP="00685ACF">
      <w:pPr>
        <w:jc w:val="both"/>
        <w:rPr>
          <w:rFonts w:ascii="Times New Roman Tj" w:hAnsi="Times New Roman Tj"/>
          <w:b/>
          <w:color w:val="000000" w:themeColor="text1"/>
        </w:rPr>
      </w:pPr>
      <w:r w:rsidRPr="00585E3A">
        <w:rPr>
          <w:rFonts w:ascii="Times New Roman Tj" w:hAnsi="Times New Roman Tj"/>
          <w:b/>
          <w:color w:val="000000" w:themeColor="text1"/>
        </w:rPr>
        <w:t>Захирањои моддї гуфта чиро мегўянд?</w:t>
      </w:r>
    </w:p>
    <w:p w:rsidR="00FD10B6" w:rsidRPr="00585E3A" w:rsidRDefault="00FD10B6" w:rsidP="00685ACF">
      <w:pPr>
        <w:shd w:val="clear" w:color="auto" w:fill="FFFFFF"/>
        <w:tabs>
          <w:tab w:val="left" w:pos="9540"/>
        </w:tabs>
        <w:spacing w:line="278" w:lineRule="exact"/>
        <w:ind w:right="-6"/>
        <w:jc w:val="both"/>
        <w:rPr>
          <w:rFonts w:ascii="Times New Roman Tj" w:hAnsi="Times New Roman Tj"/>
          <w:color w:val="000000" w:themeColor="text1"/>
        </w:rPr>
      </w:pPr>
      <w:r w:rsidRPr="00585E3A">
        <w:rPr>
          <w:rFonts w:ascii="Times New Roman Tj" w:hAnsi="Times New Roman Tj"/>
          <w:color w:val="000000" w:themeColor="text1"/>
        </w:rPr>
        <w:t>$</w:t>
      </w:r>
      <w:r w:rsidRPr="00585E3A">
        <w:rPr>
          <w:rFonts w:ascii="Times New Roman Tj" w:hAnsi="Times New Roman Tj"/>
          <w:color w:val="000000" w:themeColor="text1"/>
          <w:lang w:val="en-US"/>
        </w:rPr>
        <w:t>A</w:t>
      </w:r>
      <w:r w:rsidRPr="00585E3A">
        <w:rPr>
          <w:rFonts w:ascii="Times New Roman Tj" w:hAnsi="Times New Roman Tj"/>
          <w:color w:val="000000" w:themeColor="text1"/>
        </w:rPr>
        <w:t>) Захирањои моддї – ин амволи корхона, ки њангоми истењсоли мањсулот, иљроиши корњо ва расонидани хизматњо истифода мешаванд; $</w:t>
      </w:r>
      <w:r w:rsidRPr="00585E3A">
        <w:rPr>
          <w:rFonts w:ascii="Times New Roman Tj" w:hAnsi="Times New Roman Tj"/>
          <w:color w:val="000000" w:themeColor="text1"/>
          <w:lang w:val="en-US"/>
        </w:rPr>
        <w:t>B</w:t>
      </w:r>
      <w:r w:rsidRPr="00585E3A">
        <w:rPr>
          <w:rFonts w:ascii="Times New Roman Tj" w:hAnsi="Times New Roman Tj"/>
          <w:color w:val="000000" w:themeColor="text1"/>
        </w:rPr>
        <w:t>) Захирањои материалї – ин амволи корхона, ки барои эњтиёљоти идоракунии ташкилот истифода мешаванд; $</w:t>
      </w:r>
      <w:r w:rsidRPr="00585E3A">
        <w:rPr>
          <w:rFonts w:ascii="Times New Roman Tj" w:hAnsi="Times New Roman Tj"/>
          <w:color w:val="000000" w:themeColor="text1"/>
          <w:lang w:val="en-US"/>
        </w:rPr>
        <w:t>C</w:t>
      </w:r>
      <w:r w:rsidRPr="00585E3A">
        <w:rPr>
          <w:rFonts w:ascii="Times New Roman Tj" w:hAnsi="Times New Roman Tj"/>
          <w:color w:val="000000" w:themeColor="text1"/>
        </w:rPr>
        <w:t>) Захирањои моддї – ин ќисми амволи корхона, ки барои эњтиёљоти идоракунї, њангоми истењсоли мањсулот, иљроиши корњо ва расонидани хизматњо истифода мешаванд, барои фурўш пешбинї шудаанд; $</w:t>
      </w:r>
      <w:r w:rsidRPr="00585E3A">
        <w:rPr>
          <w:rFonts w:ascii="Times New Roman Tj" w:hAnsi="Times New Roman Tj"/>
          <w:color w:val="000000" w:themeColor="text1"/>
          <w:lang w:val="en-US"/>
        </w:rPr>
        <w:t>D</w:t>
      </w:r>
      <w:r w:rsidRPr="00585E3A">
        <w:rPr>
          <w:rFonts w:ascii="Times New Roman Tj" w:hAnsi="Times New Roman Tj"/>
          <w:color w:val="000000" w:themeColor="text1"/>
        </w:rPr>
        <w:t>) Захирањои моддї – ин амволи корхона, ки њамеша дар захира нигоњ дошта мешаванд; $</w:t>
      </w:r>
      <w:r w:rsidRPr="00585E3A">
        <w:rPr>
          <w:rFonts w:ascii="Times New Roman Tj" w:hAnsi="Times New Roman Tj"/>
          <w:color w:val="000000" w:themeColor="text1"/>
          <w:lang w:val="en-US"/>
        </w:rPr>
        <w:t>E</w:t>
      </w:r>
      <w:r w:rsidRPr="00585E3A">
        <w:rPr>
          <w:rFonts w:ascii="Times New Roman Tj" w:hAnsi="Times New Roman Tj"/>
          <w:color w:val="000000" w:themeColor="text1"/>
        </w:rPr>
        <w:t>) Захирањои маоддї – ин ќисми амволи корхона ба ташкилот тааллуќ надоранд;</w:t>
      </w:r>
    </w:p>
    <w:p w:rsidR="00FD10B6" w:rsidRPr="00585E3A" w:rsidRDefault="00FD10B6" w:rsidP="00685ACF">
      <w:pPr>
        <w:jc w:val="both"/>
        <w:rPr>
          <w:rFonts w:ascii="Times New Roman Tj" w:hAnsi="Times New Roman Tj"/>
          <w:b/>
          <w:color w:val="000000" w:themeColor="text1"/>
        </w:rPr>
      </w:pPr>
    </w:p>
    <w:p w:rsidR="00FD10B6" w:rsidRPr="00585E3A" w:rsidRDefault="00FD10B6" w:rsidP="00685ACF">
      <w:pPr>
        <w:jc w:val="both"/>
        <w:rPr>
          <w:rFonts w:ascii="Times New Roman Tj" w:hAnsi="Times New Roman Tj"/>
          <w:b/>
          <w:color w:val="000000" w:themeColor="text1"/>
        </w:rPr>
      </w:pPr>
      <w:r w:rsidRPr="00585E3A">
        <w:rPr>
          <w:rFonts w:ascii="Times New Roman Tj" w:hAnsi="Times New Roman Tj"/>
          <w:b/>
          <w:color w:val="000000" w:themeColor="text1"/>
        </w:rPr>
        <w:t>@</w:t>
      </w:r>
      <w:r w:rsidR="006C341D" w:rsidRPr="00585E3A">
        <w:rPr>
          <w:rFonts w:ascii="Times New Roman Tj" w:hAnsi="Times New Roman Tj"/>
          <w:b/>
          <w:color w:val="000000" w:themeColor="text1"/>
        </w:rPr>
        <w:t>24</w:t>
      </w:r>
      <w:r w:rsidRPr="00585E3A">
        <w:rPr>
          <w:rFonts w:ascii="Times New Roman Tj" w:hAnsi="Times New Roman Tj"/>
          <w:b/>
          <w:color w:val="000000" w:themeColor="text1"/>
        </w:rPr>
        <w:t>9.</w:t>
      </w:r>
    </w:p>
    <w:p w:rsidR="00FD10B6" w:rsidRPr="00585E3A" w:rsidRDefault="00FD10B6" w:rsidP="00685ACF">
      <w:pPr>
        <w:jc w:val="both"/>
        <w:rPr>
          <w:rFonts w:ascii="Times New Roman Tj" w:hAnsi="Times New Roman Tj"/>
          <w:b/>
          <w:color w:val="000000" w:themeColor="text1"/>
        </w:rPr>
      </w:pPr>
      <w:r w:rsidRPr="00585E3A">
        <w:rPr>
          <w:rFonts w:ascii="Times New Roman Tj" w:hAnsi="Times New Roman Tj"/>
          <w:b/>
          <w:color w:val="000000" w:themeColor="text1"/>
        </w:rPr>
        <w:t>Вазифањои асосии њисобгирии захирањои моддї дар корхонаву ташкилот</w:t>
      </w:r>
      <w:r w:rsidRPr="00585E3A">
        <w:rPr>
          <w:rFonts w:ascii="Times New Roman Tj" w:hAnsi="Times New Roman Tj" w:cs="Cambria"/>
          <w:b/>
          <w:color w:val="000000" w:themeColor="text1"/>
        </w:rPr>
        <w:t>њ</w:t>
      </w:r>
      <w:r w:rsidRPr="00585E3A">
        <w:rPr>
          <w:rFonts w:ascii="Times New Roman Tj" w:hAnsi="Times New Roman Tj"/>
          <w:b/>
          <w:color w:val="000000" w:themeColor="text1"/>
        </w:rPr>
        <w:t>о кадомњоянд?</w:t>
      </w:r>
    </w:p>
    <w:p w:rsidR="00FD10B6" w:rsidRPr="00585E3A" w:rsidRDefault="00FD10B6" w:rsidP="00685ACF">
      <w:pPr>
        <w:ind w:left="5" w:right="-5" w:hanging="5"/>
        <w:jc w:val="both"/>
        <w:rPr>
          <w:rFonts w:ascii="Times New Roman Tj" w:hAnsi="Times New Roman Tj"/>
          <w:color w:val="000000" w:themeColor="text1"/>
        </w:rPr>
      </w:pPr>
      <w:r w:rsidRPr="00585E3A">
        <w:rPr>
          <w:rFonts w:ascii="Times New Roman Tj" w:hAnsi="Times New Roman Tj"/>
          <w:color w:val="000000" w:themeColor="text1"/>
        </w:rPr>
        <w:t>$</w:t>
      </w:r>
      <w:r w:rsidRPr="00585E3A">
        <w:rPr>
          <w:rFonts w:ascii="Times New Roman Tj" w:hAnsi="Times New Roman Tj"/>
          <w:color w:val="000000" w:themeColor="text1"/>
          <w:lang w:val="en-US"/>
        </w:rPr>
        <w:t>A</w:t>
      </w:r>
      <w:r w:rsidRPr="00585E3A">
        <w:rPr>
          <w:rFonts w:ascii="Times New Roman Tj" w:hAnsi="Times New Roman Tj"/>
          <w:color w:val="000000" w:themeColor="text1"/>
        </w:rPr>
        <w:t>) Назорат аз болои нигоњдории арзишњо; $</w:t>
      </w:r>
      <w:r w:rsidRPr="00585E3A">
        <w:rPr>
          <w:rFonts w:ascii="Times New Roman Tj" w:hAnsi="Times New Roman Tj"/>
          <w:color w:val="000000" w:themeColor="text1"/>
          <w:lang w:val="en-US"/>
        </w:rPr>
        <w:t>B</w:t>
      </w:r>
      <w:r w:rsidRPr="00585E3A">
        <w:rPr>
          <w:rFonts w:ascii="Times New Roman Tj" w:hAnsi="Times New Roman Tj"/>
          <w:color w:val="000000" w:themeColor="text1"/>
        </w:rPr>
        <w:t>) Назорат аз болои иљроиши наќшањои таъминот бо масолењњо ва мувофиќати захирањои анборї ба меъёрњо; $</w:t>
      </w:r>
      <w:r w:rsidRPr="00585E3A">
        <w:rPr>
          <w:rFonts w:ascii="Times New Roman Tj" w:hAnsi="Times New Roman Tj"/>
          <w:color w:val="000000" w:themeColor="text1"/>
          <w:lang w:val="en-US"/>
        </w:rPr>
        <w:t>C</w:t>
      </w:r>
      <w:r w:rsidRPr="00585E3A">
        <w:rPr>
          <w:rFonts w:ascii="Times New Roman Tj" w:hAnsi="Times New Roman Tj"/>
          <w:color w:val="000000" w:themeColor="text1"/>
        </w:rPr>
        <w:t>) Ошкоркунии харољоти њаќиќии бо тайёркунии масолењњо алоќаманд; $</w:t>
      </w:r>
      <w:r w:rsidRPr="00585E3A">
        <w:rPr>
          <w:rFonts w:ascii="Times New Roman Tj" w:hAnsi="Times New Roman Tj"/>
          <w:color w:val="000000" w:themeColor="text1"/>
          <w:lang w:val="en-US"/>
        </w:rPr>
        <w:t>D</w:t>
      </w:r>
      <w:r w:rsidRPr="00585E3A">
        <w:rPr>
          <w:rFonts w:ascii="Times New Roman Tj" w:hAnsi="Times New Roman Tj"/>
          <w:color w:val="000000" w:themeColor="text1"/>
        </w:rPr>
        <w:t>) Назорат аз болои риоякунии нормањои истифодабарї, сариваќт ошкоркунии масолењњои истифоданашаванда, ки бояд фурўхта шаванд ва бадастории маълумоти даќиќ оиди баќияи дар анборњои муассиса љойдошта; $</w:t>
      </w:r>
      <w:r w:rsidRPr="00585E3A">
        <w:rPr>
          <w:rFonts w:ascii="Times New Roman Tj" w:hAnsi="Times New Roman Tj"/>
          <w:color w:val="000000" w:themeColor="text1"/>
          <w:lang w:val="en-US"/>
        </w:rPr>
        <w:t>E</w:t>
      </w:r>
      <w:r w:rsidRPr="00585E3A">
        <w:rPr>
          <w:rFonts w:ascii="Times New Roman Tj" w:hAnsi="Times New Roman Tj"/>
          <w:color w:val="000000" w:themeColor="text1"/>
        </w:rPr>
        <w:t>) Њамаи вазифањои дар боло номбаршуда;</w:t>
      </w:r>
    </w:p>
    <w:p w:rsidR="006C341D" w:rsidRPr="00585E3A" w:rsidRDefault="006C341D" w:rsidP="00685ACF">
      <w:pPr>
        <w:jc w:val="both"/>
        <w:rPr>
          <w:rFonts w:ascii="Times New Roman Tj" w:hAnsi="Times New Roman Tj"/>
          <w:b/>
          <w:color w:val="000000" w:themeColor="text1"/>
        </w:rPr>
      </w:pPr>
    </w:p>
    <w:p w:rsidR="00FD10B6" w:rsidRPr="00585E3A" w:rsidRDefault="00FD10B6" w:rsidP="00685ACF">
      <w:pPr>
        <w:jc w:val="both"/>
        <w:rPr>
          <w:rFonts w:ascii="Times New Roman Tj" w:hAnsi="Times New Roman Tj"/>
          <w:b/>
          <w:color w:val="000000" w:themeColor="text1"/>
        </w:rPr>
      </w:pPr>
      <w:r w:rsidRPr="00585E3A">
        <w:rPr>
          <w:rFonts w:ascii="Times New Roman Tj" w:hAnsi="Times New Roman Tj"/>
          <w:b/>
          <w:color w:val="000000" w:themeColor="text1"/>
        </w:rPr>
        <w:t>@</w:t>
      </w:r>
      <w:r w:rsidR="006C341D" w:rsidRPr="00585E3A">
        <w:rPr>
          <w:rFonts w:ascii="Times New Roman Tj" w:hAnsi="Times New Roman Tj"/>
          <w:b/>
          <w:color w:val="000000" w:themeColor="text1"/>
        </w:rPr>
        <w:t>250</w:t>
      </w:r>
      <w:r w:rsidRPr="00585E3A">
        <w:rPr>
          <w:rFonts w:ascii="Times New Roman Tj" w:hAnsi="Times New Roman Tj"/>
          <w:b/>
          <w:color w:val="000000" w:themeColor="text1"/>
        </w:rPr>
        <w:t>.</w:t>
      </w:r>
    </w:p>
    <w:p w:rsidR="00FD10B6" w:rsidRPr="00585E3A" w:rsidRDefault="00FD10B6" w:rsidP="00685ACF">
      <w:pPr>
        <w:jc w:val="both"/>
        <w:rPr>
          <w:rFonts w:ascii="Times New Roman Tj" w:hAnsi="Times New Roman Tj" w:cs="Palatino Linotype"/>
          <w:b/>
          <w:color w:val="000000" w:themeColor="text1"/>
        </w:rPr>
      </w:pPr>
      <w:r w:rsidRPr="00585E3A">
        <w:rPr>
          <w:rFonts w:ascii="Times New Roman Tj" w:hAnsi="Times New Roman Tj" w:cs="Palatino Linotype"/>
          <w:b/>
          <w:color w:val="000000" w:themeColor="text1"/>
        </w:rPr>
        <w:t>Мў</w:t>
      </w:r>
      <w:r w:rsidRPr="00585E3A">
        <w:rPr>
          <w:rFonts w:ascii="Times New Roman Tj" w:hAnsi="Times New Roman Tj" w:cs="Cambria"/>
          <w:b/>
          <w:color w:val="000000" w:themeColor="text1"/>
        </w:rPr>
        <w:t>њ</w:t>
      </w:r>
      <w:r w:rsidRPr="00585E3A">
        <w:rPr>
          <w:rFonts w:ascii="Times New Roman Tj" w:hAnsi="Times New Roman Tj" w:cs="Palatino Linotype"/>
          <w:b/>
          <w:color w:val="000000" w:themeColor="text1"/>
        </w:rPr>
        <w:t>лати ниго</w:t>
      </w:r>
      <w:r w:rsidRPr="00585E3A">
        <w:rPr>
          <w:rFonts w:ascii="Times New Roman Tj" w:hAnsi="Times New Roman Tj" w:cs="Cambria"/>
          <w:b/>
          <w:color w:val="000000" w:themeColor="text1"/>
        </w:rPr>
        <w:t>њ</w:t>
      </w:r>
      <w:r w:rsidRPr="00585E3A">
        <w:rPr>
          <w:rFonts w:ascii="Times New Roman Tj" w:hAnsi="Times New Roman Tj" w:cs="Palatino Linotype"/>
          <w:b/>
          <w:color w:val="000000" w:themeColor="text1"/>
        </w:rPr>
        <w:t xml:space="preserve">дории </w:t>
      </w:r>
      <w:r w:rsidRPr="00585E3A">
        <w:rPr>
          <w:rFonts w:ascii="Times New Roman Tj" w:hAnsi="Times New Roman Tj" w:cs="Cambria"/>
          <w:b/>
          <w:color w:val="000000" w:themeColor="text1"/>
        </w:rPr>
        <w:t>њ</w:t>
      </w:r>
      <w:r w:rsidRPr="00585E3A">
        <w:rPr>
          <w:rFonts w:ascii="Times New Roman Tj" w:hAnsi="Times New Roman Tj" w:cs="Palatino Linotype"/>
          <w:b/>
          <w:color w:val="000000" w:themeColor="text1"/>
        </w:rPr>
        <w:t>у</w:t>
      </w:r>
      <w:r w:rsidRPr="00585E3A">
        <w:rPr>
          <w:rFonts w:ascii="Times New Roman Tj" w:hAnsi="Times New Roman Tj" w:cs="Cambria"/>
          <w:b/>
          <w:color w:val="000000" w:themeColor="text1"/>
        </w:rPr>
        <w:t>љљ</w:t>
      </w:r>
      <w:r w:rsidRPr="00585E3A">
        <w:rPr>
          <w:rFonts w:ascii="Times New Roman Tj" w:hAnsi="Times New Roman Tj" w:cs="Palatino Linotype"/>
          <w:b/>
          <w:color w:val="000000" w:themeColor="text1"/>
        </w:rPr>
        <w:t>ат</w:t>
      </w:r>
      <w:r w:rsidRPr="00585E3A">
        <w:rPr>
          <w:rFonts w:ascii="Times New Roman Tj" w:hAnsi="Times New Roman Tj" w:cs="Cambria"/>
          <w:b/>
          <w:color w:val="000000" w:themeColor="text1"/>
        </w:rPr>
        <w:t>њ</w:t>
      </w:r>
      <w:r w:rsidRPr="00585E3A">
        <w:rPr>
          <w:rFonts w:ascii="Times New Roman Tj" w:hAnsi="Times New Roman Tj" w:cs="Palatino Linotype"/>
          <w:b/>
          <w:color w:val="000000" w:themeColor="text1"/>
        </w:rPr>
        <w:t>ои ибтидоии му</w:t>
      </w:r>
      <w:r w:rsidRPr="00585E3A">
        <w:rPr>
          <w:rFonts w:ascii="Times New Roman Tj" w:hAnsi="Times New Roman Tj" w:cs="Cambria"/>
          <w:b/>
          <w:color w:val="000000" w:themeColor="text1"/>
        </w:rPr>
        <w:t>њ</w:t>
      </w:r>
      <w:r w:rsidRPr="00585E3A">
        <w:rPr>
          <w:rFonts w:ascii="Times New Roman Tj" w:hAnsi="Times New Roman Tj" w:cs="Palatino Linotype"/>
          <w:b/>
          <w:color w:val="000000" w:themeColor="text1"/>
        </w:rPr>
        <w:t>осибиро дар бойгонии муассиса нишон ди</w:t>
      </w:r>
      <w:r w:rsidRPr="00585E3A">
        <w:rPr>
          <w:rFonts w:ascii="Times New Roman Tj" w:hAnsi="Times New Roman Tj" w:cs="Cambria"/>
          <w:b/>
          <w:color w:val="000000" w:themeColor="text1"/>
        </w:rPr>
        <w:t>њ</w:t>
      </w:r>
      <w:r w:rsidRPr="00585E3A">
        <w:rPr>
          <w:rFonts w:ascii="Times New Roman Tj" w:hAnsi="Times New Roman Tj" w:cs="Palatino Linotype"/>
          <w:b/>
          <w:color w:val="000000" w:themeColor="text1"/>
        </w:rPr>
        <w:t>ед?</w:t>
      </w:r>
    </w:p>
    <w:p w:rsidR="00FD10B6" w:rsidRPr="00585E3A" w:rsidRDefault="00FD10B6" w:rsidP="00685ACF">
      <w:pPr>
        <w:jc w:val="both"/>
        <w:rPr>
          <w:rFonts w:ascii="Times New Roman Tj" w:hAnsi="Times New Roman Tj" w:cs="Palatino Linotype"/>
          <w:color w:val="000000" w:themeColor="text1"/>
        </w:rPr>
      </w:pPr>
      <w:r w:rsidRPr="00585E3A">
        <w:rPr>
          <w:rFonts w:ascii="Times New Roman Tj" w:hAnsi="Times New Roman Tj" w:cs="Palatino Linotype"/>
          <w:color w:val="000000" w:themeColor="text1"/>
        </w:rPr>
        <w:t>$</w:t>
      </w:r>
      <w:r w:rsidRPr="00585E3A">
        <w:rPr>
          <w:rFonts w:ascii="Times New Roman Tj" w:hAnsi="Times New Roman Tj" w:cs="Palatino Linotype"/>
          <w:color w:val="000000" w:themeColor="text1"/>
          <w:lang w:val="en-US"/>
        </w:rPr>
        <w:t>A</w:t>
      </w:r>
      <w:r w:rsidRPr="00585E3A">
        <w:rPr>
          <w:rFonts w:ascii="Times New Roman Tj" w:hAnsi="Times New Roman Tj" w:cs="Palatino Linotype"/>
          <w:color w:val="000000" w:themeColor="text1"/>
        </w:rPr>
        <w:t xml:space="preserve">) </w:t>
      </w:r>
      <w:r w:rsidRPr="00585E3A">
        <w:rPr>
          <w:rFonts w:ascii="Times New Roman Tj" w:eastAsia="Arial Unicode MS" w:hAnsi="Times New Roman Tj" w:cs="Arial Unicode MS"/>
          <w:noProof/>
          <w:color w:val="000000" w:themeColor="text1"/>
        </w:rPr>
        <w:t>Мў</w:t>
      </w:r>
      <w:r w:rsidRPr="00585E3A">
        <w:rPr>
          <w:rFonts w:ascii="Times New Roman Tj" w:eastAsia="Arial Unicode MS" w:hAnsi="Times New Roman Tj"/>
          <w:noProof/>
          <w:color w:val="000000" w:themeColor="text1"/>
        </w:rPr>
        <w:t>њ</w:t>
      </w:r>
      <w:r w:rsidRPr="00585E3A">
        <w:rPr>
          <w:rFonts w:ascii="Times New Roman Tj" w:eastAsia="Arial Unicode MS" w:hAnsi="Times New Roman Tj" w:cs="Times New Roman Tj"/>
          <w:noProof/>
          <w:color w:val="000000" w:themeColor="text1"/>
        </w:rPr>
        <w:t>лати</w:t>
      </w:r>
      <w:r w:rsidRPr="00585E3A">
        <w:rPr>
          <w:rFonts w:ascii="Times New Roman Tj" w:eastAsia="Arial Unicode MS" w:hAnsi="Times New Roman Tj" w:cs="Arial Unicode MS"/>
          <w:noProof/>
          <w:color w:val="000000" w:themeColor="text1"/>
        </w:rPr>
        <w:t xml:space="preserve"> </w:t>
      </w:r>
      <w:r w:rsidRPr="00585E3A">
        <w:rPr>
          <w:rFonts w:ascii="Times New Roman Tj" w:eastAsia="Arial Unicode MS" w:hAnsi="Times New Roman Tj" w:cs="Times New Roman Tj"/>
          <w:noProof/>
          <w:color w:val="000000" w:themeColor="text1"/>
        </w:rPr>
        <w:t>ниго</w:t>
      </w:r>
      <w:r w:rsidRPr="00585E3A">
        <w:rPr>
          <w:rFonts w:ascii="Times New Roman Tj" w:eastAsia="Arial Unicode MS" w:hAnsi="Times New Roman Tj"/>
          <w:noProof/>
          <w:color w:val="000000" w:themeColor="text1"/>
        </w:rPr>
        <w:t>њ</w:t>
      </w:r>
      <w:r w:rsidRPr="00585E3A">
        <w:rPr>
          <w:rFonts w:ascii="Times New Roman Tj" w:eastAsia="Arial Unicode MS" w:hAnsi="Times New Roman Tj" w:cs="Arial Unicode MS"/>
          <w:noProof/>
          <w:color w:val="000000" w:themeColor="text1"/>
        </w:rPr>
        <w:t xml:space="preserve">дории </w:t>
      </w:r>
      <w:r w:rsidRPr="00585E3A">
        <w:rPr>
          <w:rFonts w:ascii="Times New Roman Tj" w:eastAsia="Arial Unicode MS" w:hAnsi="Times New Roman Tj"/>
          <w:color w:val="000000" w:themeColor="text1"/>
        </w:rPr>
        <w:t>њ</w:t>
      </w:r>
      <w:r w:rsidRPr="00585E3A">
        <w:rPr>
          <w:rFonts w:ascii="Times New Roman Tj" w:eastAsia="Arial Unicode MS" w:hAnsi="Times New Roman Tj" w:cs="Arial Unicode MS"/>
          <w:noProof/>
          <w:color w:val="000000" w:themeColor="text1"/>
        </w:rPr>
        <w:t>у</w:t>
      </w:r>
      <w:r w:rsidRPr="00585E3A">
        <w:rPr>
          <w:rFonts w:ascii="Times New Roman Tj" w:eastAsia="Arial Unicode MS" w:hAnsi="Times New Roman Tj" w:cs="Cambria"/>
          <w:noProof/>
          <w:color w:val="000000" w:themeColor="text1"/>
        </w:rPr>
        <w:t>љљ</w:t>
      </w:r>
      <w:r w:rsidRPr="00585E3A">
        <w:rPr>
          <w:rFonts w:ascii="Times New Roman Tj" w:eastAsia="Arial Unicode MS" w:hAnsi="Times New Roman Tj" w:cs="Arial Unicode MS"/>
          <w:noProof/>
          <w:color w:val="000000" w:themeColor="text1"/>
        </w:rPr>
        <w:t>ат</w:t>
      </w:r>
      <w:r w:rsidRPr="00585E3A">
        <w:rPr>
          <w:rFonts w:ascii="Times New Roman Tj" w:eastAsia="Arial Unicode MS" w:hAnsi="Times New Roman Tj"/>
          <w:noProof/>
          <w:color w:val="000000" w:themeColor="text1"/>
        </w:rPr>
        <w:t>њ</w:t>
      </w:r>
      <w:r w:rsidRPr="00585E3A">
        <w:rPr>
          <w:rFonts w:ascii="Times New Roman Tj" w:eastAsia="Arial Unicode MS" w:hAnsi="Times New Roman Tj" w:cs="Arial Unicode MS"/>
          <w:noProof/>
          <w:color w:val="000000" w:themeColor="text1"/>
        </w:rPr>
        <w:t xml:space="preserve">ои </w:t>
      </w:r>
      <w:r w:rsidRPr="00585E3A">
        <w:rPr>
          <w:rFonts w:ascii="Times New Roman Tj" w:eastAsia="Arial Unicode MS" w:hAnsi="Times New Roman Tj" w:cs="Arial Unicode MS"/>
          <w:color w:val="000000" w:themeColor="text1"/>
        </w:rPr>
        <w:t>ибтидоии му</w:t>
      </w:r>
      <w:r w:rsidRPr="00585E3A">
        <w:rPr>
          <w:rFonts w:ascii="Times New Roman Tj" w:eastAsia="Arial Unicode MS" w:hAnsi="Times New Roman Tj"/>
          <w:color w:val="000000" w:themeColor="text1"/>
        </w:rPr>
        <w:t>њ</w:t>
      </w:r>
      <w:r w:rsidRPr="00585E3A">
        <w:rPr>
          <w:rFonts w:ascii="Times New Roman Tj" w:eastAsia="Arial Unicode MS" w:hAnsi="Times New Roman Tj" w:cs="Times New Roman Tj"/>
          <w:color w:val="000000" w:themeColor="text1"/>
        </w:rPr>
        <w:t>осиб</w:t>
      </w:r>
      <w:r w:rsidRPr="00585E3A">
        <w:rPr>
          <w:rFonts w:ascii="Times New Roman Tj" w:eastAsia="Arial Unicode MS" w:hAnsi="Times New Roman Tj" w:cs="Cambria"/>
          <w:color w:val="000000" w:themeColor="text1"/>
        </w:rPr>
        <w:t>ї</w:t>
      </w:r>
      <w:r w:rsidRPr="00585E3A">
        <w:rPr>
          <w:rFonts w:ascii="Times New Roman Tj" w:eastAsia="Arial Unicode MS" w:hAnsi="Times New Roman Tj" w:cs="Arial Unicode MS"/>
          <w:color w:val="000000" w:themeColor="text1"/>
        </w:rPr>
        <w:t xml:space="preserve"> </w:t>
      </w:r>
      <w:r w:rsidRPr="00585E3A">
        <w:rPr>
          <w:rFonts w:ascii="Times New Roman Tj" w:eastAsia="Arial Unicode MS" w:hAnsi="Times New Roman Tj" w:cs="Arial Unicode MS"/>
          <w:noProof/>
          <w:color w:val="000000" w:themeColor="text1"/>
        </w:rPr>
        <w:t>дар бойгонии муассиса</w:t>
      </w:r>
      <w:r w:rsidRPr="00585E3A">
        <w:rPr>
          <w:rFonts w:ascii="Times New Roman Tj" w:eastAsia="Arial Unicode MS" w:hAnsi="Times New Roman Tj" w:cs="Arial Unicode MS"/>
          <w:color w:val="000000" w:themeColor="text1"/>
        </w:rPr>
        <w:t xml:space="preserve"> </w:t>
      </w:r>
      <w:r w:rsidRPr="00585E3A">
        <w:rPr>
          <w:rFonts w:ascii="Times New Roman Tj" w:eastAsia="Arial Unicode MS" w:hAnsi="Times New Roman Tj" w:cs="Times New Roman Tj"/>
          <w:color w:val="000000" w:themeColor="text1"/>
        </w:rPr>
        <w:t>то</w:t>
      </w:r>
      <w:r w:rsidRPr="00585E3A">
        <w:rPr>
          <w:rFonts w:ascii="Times New Roman Tj" w:eastAsia="Arial Unicode MS" w:hAnsi="Times New Roman Tj" w:cs="Arial Unicode MS"/>
          <w:color w:val="000000" w:themeColor="text1"/>
        </w:rPr>
        <w:t xml:space="preserve"> 3 </w:t>
      </w:r>
      <w:r w:rsidRPr="00585E3A">
        <w:rPr>
          <w:rFonts w:ascii="Times New Roman Tj" w:eastAsia="Arial Unicode MS" w:hAnsi="Times New Roman Tj" w:cs="Arial Unicode MS"/>
          <w:noProof/>
          <w:color w:val="000000" w:themeColor="text1"/>
        </w:rPr>
        <w:t>сол аст</w:t>
      </w:r>
      <w:r w:rsidRPr="00585E3A">
        <w:rPr>
          <w:rFonts w:ascii="Times New Roman Tj" w:hAnsi="Times New Roman Tj" w:cs="Palatino Linotype"/>
          <w:color w:val="000000" w:themeColor="text1"/>
        </w:rPr>
        <w:t>; $</w:t>
      </w:r>
      <w:r w:rsidRPr="00585E3A">
        <w:rPr>
          <w:rFonts w:ascii="Times New Roman Tj" w:hAnsi="Times New Roman Tj" w:cs="Palatino Linotype"/>
          <w:color w:val="000000" w:themeColor="text1"/>
          <w:lang w:val="en-US"/>
        </w:rPr>
        <w:t>B</w:t>
      </w:r>
      <w:r w:rsidRPr="00585E3A">
        <w:rPr>
          <w:rFonts w:ascii="Times New Roman Tj" w:hAnsi="Times New Roman Tj" w:cs="Palatino Linotype"/>
          <w:color w:val="000000" w:themeColor="text1"/>
        </w:rPr>
        <w:t xml:space="preserve">) </w:t>
      </w:r>
      <w:r w:rsidRPr="00585E3A">
        <w:rPr>
          <w:rFonts w:ascii="Times New Roman Tj" w:eastAsia="Arial Unicode MS" w:hAnsi="Times New Roman Tj" w:cs="Arial Unicode MS"/>
          <w:noProof/>
          <w:color w:val="000000" w:themeColor="text1"/>
        </w:rPr>
        <w:t>Мў</w:t>
      </w:r>
      <w:r w:rsidRPr="00585E3A">
        <w:rPr>
          <w:rFonts w:ascii="Times New Roman Tj" w:eastAsia="Arial Unicode MS" w:hAnsi="Times New Roman Tj"/>
          <w:noProof/>
          <w:color w:val="000000" w:themeColor="text1"/>
        </w:rPr>
        <w:t>њ</w:t>
      </w:r>
      <w:r w:rsidRPr="00585E3A">
        <w:rPr>
          <w:rFonts w:ascii="Times New Roman Tj" w:eastAsia="Arial Unicode MS" w:hAnsi="Times New Roman Tj" w:cs="Times New Roman Tj"/>
          <w:noProof/>
          <w:color w:val="000000" w:themeColor="text1"/>
        </w:rPr>
        <w:t>лати</w:t>
      </w:r>
      <w:r w:rsidRPr="00585E3A">
        <w:rPr>
          <w:rFonts w:ascii="Times New Roman Tj" w:eastAsia="Arial Unicode MS" w:hAnsi="Times New Roman Tj" w:cs="Arial Unicode MS"/>
          <w:noProof/>
          <w:color w:val="000000" w:themeColor="text1"/>
        </w:rPr>
        <w:t xml:space="preserve"> </w:t>
      </w:r>
      <w:r w:rsidRPr="00585E3A">
        <w:rPr>
          <w:rFonts w:ascii="Times New Roman Tj" w:eastAsia="Arial Unicode MS" w:hAnsi="Times New Roman Tj" w:cs="Times New Roman Tj"/>
          <w:noProof/>
          <w:color w:val="000000" w:themeColor="text1"/>
        </w:rPr>
        <w:t>ниго</w:t>
      </w:r>
      <w:r w:rsidRPr="00585E3A">
        <w:rPr>
          <w:rFonts w:ascii="Times New Roman Tj" w:eastAsia="Arial Unicode MS" w:hAnsi="Times New Roman Tj"/>
          <w:noProof/>
          <w:color w:val="000000" w:themeColor="text1"/>
        </w:rPr>
        <w:t>њ</w:t>
      </w:r>
      <w:r w:rsidRPr="00585E3A">
        <w:rPr>
          <w:rFonts w:ascii="Times New Roman Tj" w:eastAsia="Arial Unicode MS" w:hAnsi="Times New Roman Tj" w:cs="Arial Unicode MS"/>
          <w:noProof/>
          <w:color w:val="000000" w:themeColor="text1"/>
        </w:rPr>
        <w:t xml:space="preserve">дории </w:t>
      </w:r>
      <w:r w:rsidRPr="00585E3A">
        <w:rPr>
          <w:rFonts w:ascii="Times New Roman Tj" w:eastAsia="Arial Unicode MS" w:hAnsi="Times New Roman Tj"/>
          <w:color w:val="000000" w:themeColor="text1"/>
        </w:rPr>
        <w:t>њ</w:t>
      </w:r>
      <w:r w:rsidRPr="00585E3A">
        <w:rPr>
          <w:rFonts w:ascii="Times New Roman Tj" w:eastAsia="Arial Unicode MS" w:hAnsi="Times New Roman Tj" w:cs="Arial Unicode MS"/>
          <w:noProof/>
          <w:color w:val="000000" w:themeColor="text1"/>
        </w:rPr>
        <w:t>у</w:t>
      </w:r>
      <w:r w:rsidRPr="00585E3A">
        <w:rPr>
          <w:rFonts w:ascii="Times New Roman Tj" w:eastAsia="Arial Unicode MS" w:hAnsi="Times New Roman Tj" w:cs="Cambria"/>
          <w:noProof/>
          <w:color w:val="000000" w:themeColor="text1"/>
        </w:rPr>
        <w:t>љљ</w:t>
      </w:r>
      <w:r w:rsidRPr="00585E3A">
        <w:rPr>
          <w:rFonts w:ascii="Times New Roman Tj" w:eastAsia="Arial Unicode MS" w:hAnsi="Times New Roman Tj" w:cs="Arial Unicode MS"/>
          <w:noProof/>
          <w:color w:val="000000" w:themeColor="text1"/>
        </w:rPr>
        <w:t>ат</w:t>
      </w:r>
      <w:r w:rsidRPr="00585E3A">
        <w:rPr>
          <w:rFonts w:ascii="Times New Roman Tj" w:eastAsia="Arial Unicode MS" w:hAnsi="Times New Roman Tj"/>
          <w:noProof/>
          <w:color w:val="000000" w:themeColor="text1"/>
        </w:rPr>
        <w:t>њ</w:t>
      </w:r>
      <w:r w:rsidRPr="00585E3A">
        <w:rPr>
          <w:rFonts w:ascii="Times New Roman Tj" w:eastAsia="Arial Unicode MS" w:hAnsi="Times New Roman Tj" w:cs="Arial Unicode MS"/>
          <w:noProof/>
          <w:color w:val="000000" w:themeColor="text1"/>
        </w:rPr>
        <w:t xml:space="preserve">ои </w:t>
      </w:r>
      <w:r w:rsidRPr="00585E3A">
        <w:rPr>
          <w:rFonts w:ascii="Times New Roman Tj" w:eastAsia="Arial Unicode MS" w:hAnsi="Times New Roman Tj" w:cs="Arial Unicode MS"/>
          <w:color w:val="000000" w:themeColor="text1"/>
        </w:rPr>
        <w:t>ибтидоии му</w:t>
      </w:r>
      <w:r w:rsidRPr="00585E3A">
        <w:rPr>
          <w:rFonts w:ascii="Times New Roman Tj" w:eastAsia="Arial Unicode MS" w:hAnsi="Times New Roman Tj"/>
          <w:color w:val="000000" w:themeColor="text1"/>
        </w:rPr>
        <w:t>њ</w:t>
      </w:r>
      <w:r w:rsidRPr="00585E3A">
        <w:rPr>
          <w:rFonts w:ascii="Times New Roman Tj" w:eastAsia="Arial Unicode MS" w:hAnsi="Times New Roman Tj" w:cs="Times New Roman Tj"/>
          <w:color w:val="000000" w:themeColor="text1"/>
        </w:rPr>
        <w:t>осиб</w:t>
      </w:r>
      <w:r w:rsidRPr="00585E3A">
        <w:rPr>
          <w:rFonts w:ascii="Times New Roman Tj" w:eastAsia="Arial Unicode MS" w:hAnsi="Times New Roman Tj" w:cs="Cambria"/>
          <w:color w:val="000000" w:themeColor="text1"/>
        </w:rPr>
        <w:t>ї</w:t>
      </w:r>
      <w:r w:rsidRPr="00585E3A">
        <w:rPr>
          <w:rFonts w:ascii="Times New Roman Tj" w:eastAsia="Arial Unicode MS" w:hAnsi="Times New Roman Tj" w:cs="Arial Unicode MS"/>
          <w:noProof/>
          <w:color w:val="000000" w:themeColor="text1"/>
        </w:rPr>
        <w:t xml:space="preserve"> дар бойгонии муассиса</w:t>
      </w:r>
      <w:r w:rsidRPr="00585E3A">
        <w:rPr>
          <w:rFonts w:ascii="Times New Roman Tj" w:eastAsia="Arial Unicode MS" w:hAnsi="Times New Roman Tj" w:cs="Arial Unicode MS"/>
          <w:color w:val="000000" w:themeColor="text1"/>
        </w:rPr>
        <w:t xml:space="preserve"> </w:t>
      </w:r>
      <w:r w:rsidRPr="00585E3A">
        <w:rPr>
          <w:rFonts w:ascii="Times New Roman Tj" w:eastAsia="Arial Unicode MS" w:hAnsi="Times New Roman Tj" w:cs="Times New Roman Tj"/>
          <w:color w:val="000000" w:themeColor="text1"/>
        </w:rPr>
        <w:t>то</w:t>
      </w:r>
      <w:r w:rsidRPr="00585E3A">
        <w:rPr>
          <w:rFonts w:ascii="Times New Roman Tj" w:eastAsia="Arial Unicode MS" w:hAnsi="Times New Roman Tj" w:cs="Arial Unicode MS"/>
          <w:color w:val="000000" w:themeColor="text1"/>
        </w:rPr>
        <w:t xml:space="preserve"> 25 </w:t>
      </w:r>
      <w:r w:rsidRPr="00585E3A">
        <w:rPr>
          <w:rFonts w:ascii="Times New Roman Tj" w:eastAsia="Arial Unicode MS" w:hAnsi="Times New Roman Tj" w:cs="Arial Unicode MS"/>
          <w:noProof/>
          <w:color w:val="000000" w:themeColor="text1"/>
        </w:rPr>
        <w:t>сол аст</w:t>
      </w:r>
      <w:r w:rsidRPr="00585E3A">
        <w:rPr>
          <w:rFonts w:ascii="Times New Roman Tj" w:hAnsi="Times New Roman Tj" w:cs="Palatino Linotype"/>
          <w:color w:val="000000" w:themeColor="text1"/>
        </w:rPr>
        <w:t>; $</w:t>
      </w:r>
      <w:r w:rsidRPr="00585E3A">
        <w:rPr>
          <w:rFonts w:ascii="Times New Roman Tj" w:hAnsi="Times New Roman Tj" w:cs="Palatino Linotype"/>
          <w:color w:val="000000" w:themeColor="text1"/>
          <w:lang w:val="en-US"/>
        </w:rPr>
        <w:t>C</w:t>
      </w:r>
      <w:r w:rsidRPr="00585E3A">
        <w:rPr>
          <w:rFonts w:ascii="Times New Roman Tj" w:hAnsi="Times New Roman Tj" w:cs="Palatino Linotype"/>
          <w:color w:val="000000" w:themeColor="text1"/>
        </w:rPr>
        <w:t xml:space="preserve">) </w:t>
      </w:r>
      <w:r w:rsidRPr="00585E3A">
        <w:rPr>
          <w:rFonts w:ascii="Times New Roman Tj" w:eastAsia="Arial Unicode MS" w:hAnsi="Times New Roman Tj" w:cs="Arial Unicode MS"/>
          <w:noProof/>
          <w:color w:val="000000" w:themeColor="text1"/>
        </w:rPr>
        <w:t>Мў</w:t>
      </w:r>
      <w:r w:rsidRPr="00585E3A">
        <w:rPr>
          <w:rFonts w:ascii="Times New Roman Tj" w:eastAsia="Arial Unicode MS" w:hAnsi="Times New Roman Tj"/>
          <w:noProof/>
          <w:color w:val="000000" w:themeColor="text1"/>
        </w:rPr>
        <w:t>њ</w:t>
      </w:r>
      <w:r w:rsidRPr="00585E3A">
        <w:rPr>
          <w:rFonts w:ascii="Times New Roman Tj" w:eastAsia="Arial Unicode MS" w:hAnsi="Times New Roman Tj" w:cs="Times New Roman Tj"/>
          <w:noProof/>
          <w:color w:val="000000" w:themeColor="text1"/>
        </w:rPr>
        <w:t>лати</w:t>
      </w:r>
      <w:r w:rsidRPr="00585E3A">
        <w:rPr>
          <w:rFonts w:ascii="Times New Roman Tj" w:eastAsia="Arial Unicode MS" w:hAnsi="Times New Roman Tj" w:cs="Arial Unicode MS"/>
          <w:noProof/>
          <w:color w:val="000000" w:themeColor="text1"/>
        </w:rPr>
        <w:t xml:space="preserve"> </w:t>
      </w:r>
      <w:r w:rsidRPr="00585E3A">
        <w:rPr>
          <w:rFonts w:ascii="Times New Roman Tj" w:eastAsia="Arial Unicode MS" w:hAnsi="Times New Roman Tj" w:cs="Times New Roman Tj"/>
          <w:noProof/>
          <w:color w:val="000000" w:themeColor="text1"/>
        </w:rPr>
        <w:t>ниго</w:t>
      </w:r>
      <w:r w:rsidRPr="00585E3A">
        <w:rPr>
          <w:rFonts w:ascii="Times New Roman Tj" w:eastAsia="Arial Unicode MS" w:hAnsi="Times New Roman Tj"/>
          <w:noProof/>
          <w:color w:val="000000" w:themeColor="text1"/>
        </w:rPr>
        <w:t>њ</w:t>
      </w:r>
      <w:r w:rsidRPr="00585E3A">
        <w:rPr>
          <w:rFonts w:ascii="Times New Roman Tj" w:eastAsia="Arial Unicode MS" w:hAnsi="Times New Roman Tj" w:cs="Arial Unicode MS"/>
          <w:noProof/>
          <w:color w:val="000000" w:themeColor="text1"/>
        </w:rPr>
        <w:t xml:space="preserve">дории </w:t>
      </w:r>
      <w:r w:rsidRPr="00585E3A">
        <w:rPr>
          <w:rFonts w:ascii="Times New Roman Tj" w:eastAsia="Arial Unicode MS" w:hAnsi="Times New Roman Tj"/>
          <w:color w:val="000000" w:themeColor="text1"/>
        </w:rPr>
        <w:t>њ</w:t>
      </w:r>
      <w:r w:rsidRPr="00585E3A">
        <w:rPr>
          <w:rFonts w:ascii="Times New Roman Tj" w:eastAsia="Arial Unicode MS" w:hAnsi="Times New Roman Tj" w:cs="Arial Unicode MS"/>
          <w:noProof/>
          <w:color w:val="000000" w:themeColor="text1"/>
        </w:rPr>
        <w:t>у</w:t>
      </w:r>
      <w:r w:rsidRPr="00585E3A">
        <w:rPr>
          <w:rFonts w:ascii="Times New Roman Tj" w:eastAsia="Arial Unicode MS" w:hAnsi="Times New Roman Tj" w:cs="Cambria"/>
          <w:noProof/>
          <w:color w:val="000000" w:themeColor="text1"/>
        </w:rPr>
        <w:t>љљ</w:t>
      </w:r>
      <w:r w:rsidRPr="00585E3A">
        <w:rPr>
          <w:rFonts w:ascii="Times New Roman Tj" w:eastAsia="Arial Unicode MS" w:hAnsi="Times New Roman Tj" w:cs="Arial Unicode MS"/>
          <w:noProof/>
          <w:color w:val="000000" w:themeColor="text1"/>
        </w:rPr>
        <w:t>ат</w:t>
      </w:r>
      <w:r w:rsidRPr="00585E3A">
        <w:rPr>
          <w:rFonts w:ascii="Times New Roman Tj" w:eastAsia="Arial Unicode MS" w:hAnsi="Times New Roman Tj"/>
          <w:noProof/>
          <w:color w:val="000000" w:themeColor="text1"/>
        </w:rPr>
        <w:t>њ</w:t>
      </w:r>
      <w:r w:rsidRPr="00585E3A">
        <w:rPr>
          <w:rFonts w:ascii="Times New Roman Tj" w:eastAsia="Arial Unicode MS" w:hAnsi="Times New Roman Tj" w:cs="Arial Unicode MS"/>
          <w:noProof/>
          <w:color w:val="000000" w:themeColor="text1"/>
        </w:rPr>
        <w:t xml:space="preserve">ои </w:t>
      </w:r>
      <w:r w:rsidRPr="00585E3A">
        <w:rPr>
          <w:rFonts w:ascii="Times New Roman Tj" w:eastAsia="Arial Unicode MS" w:hAnsi="Times New Roman Tj" w:cs="Arial Unicode MS"/>
          <w:color w:val="000000" w:themeColor="text1"/>
        </w:rPr>
        <w:t>ибтидоии му</w:t>
      </w:r>
      <w:r w:rsidRPr="00585E3A">
        <w:rPr>
          <w:rFonts w:ascii="Times New Roman Tj" w:eastAsia="Arial Unicode MS" w:hAnsi="Times New Roman Tj"/>
          <w:color w:val="000000" w:themeColor="text1"/>
        </w:rPr>
        <w:t>њ</w:t>
      </w:r>
      <w:r w:rsidRPr="00585E3A">
        <w:rPr>
          <w:rFonts w:ascii="Times New Roman Tj" w:eastAsia="Arial Unicode MS" w:hAnsi="Times New Roman Tj" w:cs="Times New Roman Tj"/>
          <w:color w:val="000000" w:themeColor="text1"/>
        </w:rPr>
        <w:t>осиб</w:t>
      </w:r>
      <w:r w:rsidRPr="00585E3A">
        <w:rPr>
          <w:rFonts w:ascii="Times New Roman Tj" w:eastAsia="Arial Unicode MS" w:hAnsi="Times New Roman Tj" w:cs="Cambria"/>
          <w:color w:val="000000" w:themeColor="text1"/>
        </w:rPr>
        <w:t>ї</w:t>
      </w:r>
      <w:r w:rsidRPr="00585E3A">
        <w:rPr>
          <w:rFonts w:ascii="Times New Roman Tj" w:eastAsia="Arial Unicode MS" w:hAnsi="Times New Roman Tj" w:cs="Arial Unicode MS"/>
          <w:color w:val="000000" w:themeColor="text1"/>
        </w:rPr>
        <w:t xml:space="preserve"> </w:t>
      </w:r>
      <w:r w:rsidRPr="00585E3A">
        <w:rPr>
          <w:rFonts w:ascii="Times New Roman Tj" w:eastAsia="Arial Unicode MS" w:hAnsi="Times New Roman Tj" w:cs="Times New Roman Tj"/>
          <w:color w:val="000000" w:themeColor="text1"/>
        </w:rPr>
        <w:t>то</w:t>
      </w:r>
      <w:r w:rsidRPr="00585E3A">
        <w:rPr>
          <w:rFonts w:ascii="Times New Roman Tj" w:eastAsia="Arial Unicode MS" w:hAnsi="Times New Roman Tj" w:cs="Arial Unicode MS"/>
          <w:color w:val="000000" w:themeColor="text1"/>
        </w:rPr>
        <w:t xml:space="preserve"> 75 </w:t>
      </w:r>
      <w:r w:rsidRPr="00585E3A">
        <w:rPr>
          <w:rFonts w:ascii="Times New Roman Tj" w:eastAsia="Arial Unicode MS" w:hAnsi="Times New Roman Tj" w:cs="Arial Unicode MS"/>
          <w:noProof/>
          <w:color w:val="000000" w:themeColor="text1"/>
        </w:rPr>
        <w:t>сол аст</w:t>
      </w:r>
      <w:r w:rsidRPr="00585E3A">
        <w:rPr>
          <w:rFonts w:ascii="Times New Roman Tj" w:hAnsi="Times New Roman Tj" w:cs="Palatino Linotype"/>
          <w:color w:val="000000" w:themeColor="text1"/>
        </w:rPr>
        <w:t>; $</w:t>
      </w:r>
      <w:r w:rsidRPr="00585E3A">
        <w:rPr>
          <w:rFonts w:ascii="Times New Roman Tj" w:hAnsi="Times New Roman Tj" w:cs="Palatino Linotype"/>
          <w:color w:val="000000" w:themeColor="text1"/>
          <w:lang w:val="en-US"/>
        </w:rPr>
        <w:t>D</w:t>
      </w:r>
      <w:r w:rsidRPr="00585E3A">
        <w:rPr>
          <w:rFonts w:ascii="Times New Roman Tj" w:hAnsi="Times New Roman Tj" w:cs="Palatino Linotype"/>
          <w:color w:val="000000" w:themeColor="text1"/>
        </w:rPr>
        <w:t xml:space="preserve">) </w:t>
      </w:r>
      <w:r w:rsidRPr="00585E3A">
        <w:rPr>
          <w:rFonts w:ascii="Times New Roman Tj" w:eastAsia="Arial Unicode MS" w:hAnsi="Times New Roman Tj" w:cs="Arial Unicode MS"/>
          <w:noProof/>
          <w:color w:val="000000" w:themeColor="text1"/>
        </w:rPr>
        <w:t>Мў</w:t>
      </w:r>
      <w:r w:rsidRPr="00585E3A">
        <w:rPr>
          <w:rFonts w:ascii="Times New Roman Tj" w:eastAsia="Arial Unicode MS" w:hAnsi="Times New Roman Tj"/>
          <w:noProof/>
          <w:color w:val="000000" w:themeColor="text1"/>
        </w:rPr>
        <w:t>њ</w:t>
      </w:r>
      <w:r w:rsidRPr="00585E3A">
        <w:rPr>
          <w:rFonts w:ascii="Times New Roman Tj" w:eastAsia="Arial Unicode MS" w:hAnsi="Times New Roman Tj" w:cs="Times New Roman Tj"/>
          <w:noProof/>
          <w:color w:val="000000" w:themeColor="text1"/>
        </w:rPr>
        <w:t>лати</w:t>
      </w:r>
      <w:r w:rsidRPr="00585E3A">
        <w:rPr>
          <w:rFonts w:ascii="Times New Roman Tj" w:eastAsia="Arial Unicode MS" w:hAnsi="Times New Roman Tj" w:cs="Arial Unicode MS"/>
          <w:noProof/>
          <w:color w:val="000000" w:themeColor="text1"/>
        </w:rPr>
        <w:t xml:space="preserve"> </w:t>
      </w:r>
      <w:r w:rsidRPr="00585E3A">
        <w:rPr>
          <w:rFonts w:ascii="Times New Roman Tj" w:eastAsia="Arial Unicode MS" w:hAnsi="Times New Roman Tj" w:cs="Times New Roman Tj"/>
          <w:noProof/>
          <w:color w:val="000000" w:themeColor="text1"/>
        </w:rPr>
        <w:t>ниго</w:t>
      </w:r>
      <w:r w:rsidRPr="00585E3A">
        <w:rPr>
          <w:rFonts w:ascii="Times New Roman Tj" w:eastAsia="Arial Unicode MS" w:hAnsi="Times New Roman Tj"/>
          <w:noProof/>
          <w:color w:val="000000" w:themeColor="text1"/>
        </w:rPr>
        <w:t>њ</w:t>
      </w:r>
      <w:r w:rsidRPr="00585E3A">
        <w:rPr>
          <w:rFonts w:ascii="Times New Roman Tj" w:eastAsia="Arial Unicode MS" w:hAnsi="Times New Roman Tj" w:cs="Arial Unicode MS"/>
          <w:noProof/>
          <w:color w:val="000000" w:themeColor="text1"/>
        </w:rPr>
        <w:t xml:space="preserve">дории </w:t>
      </w:r>
      <w:r w:rsidRPr="00585E3A">
        <w:rPr>
          <w:rFonts w:ascii="Times New Roman Tj" w:eastAsia="Arial Unicode MS" w:hAnsi="Times New Roman Tj"/>
          <w:color w:val="000000" w:themeColor="text1"/>
        </w:rPr>
        <w:t>њ</w:t>
      </w:r>
      <w:r w:rsidRPr="00585E3A">
        <w:rPr>
          <w:rFonts w:ascii="Times New Roman Tj" w:eastAsia="Arial Unicode MS" w:hAnsi="Times New Roman Tj" w:cs="Arial Unicode MS"/>
          <w:noProof/>
          <w:color w:val="000000" w:themeColor="text1"/>
        </w:rPr>
        <w:t>у</w:t>
      </w:r>
      <w:r w:rsidRPr="00585E3A">
        <w:rPr>
          <w:rFonts w:ascii="Times New Roman Tj" w:eastAsia="Arial Unicode MS" w:hAnsi="Times New Roman Tj" w:cs="Cambria"/>
          <w:noProof/>
          <w:color w:val="000000" w:themeColor="text1"/>
        </w:rPr>
        <w:t>љљ</w:t>
      </w:r>
      <w:r w:rsidRPr="00585E3A">
        <w:rPr>
          <w:rFonts w:ascii="Times New Roman Tj" w:eastAsia="Arial Unicode MS" w:hAnsi="Times New Roman Tj" w:cs="Arial Unicode MS"/>
          <w:noProof/>
          <w:color w:val="000000" w:themeColor="text1"/>
        </w:rPr>
        <w:t>ат</w:t>
      </w:r>
      <w:r w:rsidRPr="00585E3A">
        <w:rPr>
          <w:rFonts w:ascii="Times New Roman Tj" w:eastAsia="Arial Unicode MS" w:hAnsi="Times New Roman Tj"/>
          <w:noProof/>
          <w:color w:val="000000" w:themeColor="text1"/>
        </w:rPr>
        <w:t>њ</w:t>
      </w:r>
      <w:r w:rsidRPr="00585E3A">
        <w:rPr>
          <w:rFonts w:ascii="Times New Roman Tj" w:eastAsia="Arial Unicode MS" w:hAnsi="Times New Roman Tj" w:cs="Arial Unicode MS"/>
          <w:noProof/>
          <w:color w:val="000000" w:themeColor="text1"/>
        </w:rPr>
        <w:t xml:space="preserve">ои </w:t>
      </w:r>
      <w:r w:rsidRPr="00585E3A">
        <w:rPr>
          <w:rFonts w:ascii="Times New Roman Tj" w:eastAsia="Arial Unicode MS" w:hAnsi="Times New Roman Tj" w:cs="Arial Unicode MS"/>
          <w:color w:val="000000" w:themeColor="text1"/>
        </w:rPr>
        <w:t>ибтидоии му</w:t>
      </w:r>
      <w:r w:rsidRPr="00585E3A">
        <w:rPr>
          <w:rFonts w:ascii="Times New Roman Tj" w:eastAsia="Arial Unicode MS" w:hAnsi="Times New Roman Tj"/>
          <w:color w:val="000000" w:themeColor="text1"/>
        </w:rPr>
        <w:t>њ</w:t>
      </w:r>
      <w:r w:rsidRPr="00585E3A">
        <w:rPr>
          <w:rFonts w:ascii="Times New Roman Tj" w:eastAsia="Arial Unicode MS" w:hAnsi="Times New Roman Tj" w:cs="Times New Roman Tj"/>
          <w:color w:val="000000" w:themeColor="text1"/>
        </w:rPr>
        <w:t>осиб</w:t>
      </w:r>
      <w:r w:rsidRPr="00585E3A">
        <w:rPr>
          <w:rFonts w:ascii="Times New Roman Tj" w:eastAsia="Arial Unicode MS" w:hAnsi="Times New Roman Tj" w:cs="Cambria"/>
          <w:color w:val="000000" w:themeColor="text1"/>
        </w:rPr>
        <w:t>ї</w:t>
      </w:r>
      <w:r w:rsidRPr="00585E3A">
        <w:rPr>
          <w:rFonts w:ascii="Times New Roman Tj" w:eastAsia="Arial Unicode MS" w:hAnsi="Times New Roman Tj" w:cs="Arial Unicode MS"/>
          <w:noProof/>
          <w:color w:val="000000" w:themeColor="text1"/>
        </w:rPr>
        <w:t xml:space="preserve"> дар бойгонии муассиса</w:t>
      </w:r>
      <w:r w:rsidRPr="00585E3A">
        <w:rPr>
          <w:rFonts w:ascii="Times New Roman Tj" w:eastAsia="Arial Unicode MS" w:hAnsi="Times New Roman Tj" w:cs="Arial Unicode MS"/>
          <w:color w:val="000000" w:themeColor="text1"/>
        </w:rPr>
        <w:t xml:space="preserve"> </w:t>
      </w:r>
      <w:r w:rsidRPr="00585E3A">
        <w:rPr>
          <w:rFonts w:ascii="Times New Roman Tj" w:eastAsia="Arial Unicode MS" w:hAnsi="Times New Roman Tj" w:cs="Times New Roman Tj"/>
          <w:color w:val="000000" w:themeColor="text1"/>
        </w:rPr>
        <w:t>то</w:t>
      </w:r>
      <w:r w:rsidRPr="00585E3A">
        <w:rPr>
          <w:rFonts w:ascii="Times New Roman Tj" w:eastAsia="Arial Unicode MS" w:hAnsi="Times New Roman Tj" w:cs="Arial Unicode MS"/>
          <w:color w:val="000000" w:themeColor="text1"/>
        </w:rPr>
        <w:t xml:space="preserve"> 10 </w:t>
      </w:r>
      <w:r w:rsidRPr="00585E3A">
        <w:rPr>
          <w:rFonts w:ascii="Times New Roman Tj" w:eastAsia="Arial Unicode MS" w:hAnsi="Times New Roman Tj" w:cs="Arial Unicode MS"/>
          <w:noProof/>
          <w:color w:val="000000" w:themeColor="text1"/>
        </w:rPr>
        <w:t>сол аст</w:t>
      </w:r>
      <w:r w:rsidRPr="00585E3A">
        <w:rPr>
          <w:rFonts w:ascii="Times New Roman Tj" w:hAnsi="Times New Roman Tj" w:cs="Palatino Linotype"/>
          <w:color w:val="000000" w:themeColor="text1"/>
        </w:rPr>
        <w:t>; $</w:t>
      </w:r>
      <w:r w:rsidRPr="00585E3A">
        <w:rPr>
          <w:rFonts w:ascii="Times New Roman Tj" w:hAnsi="Times New Roman Tj" w:cs="Palatino Linotype"/>
          <w:color w:val="000000" w:themeColor="text1"/>
          <w:lang w:val="en-US"/>
        </w:rPr>
        <w:t>E</w:t>
      </w:r>
      <w:r w:rsidRPr="00585E3A">
        <w:rPr>
          <w:rFonts w:ascii="Times New Roman Tj" w:hAnsi="Times New Roman Tj" w:cs="Palatino Linotype"/>
          <w:color w:val="000000" w:themeColor="text1"/>
        </w:rPr>
        <w:t xml:space="preserve">) </w:t>
      </w:r>
      <w:r w:rsidRPr="00585E3A">
        <w:rPr>
          <w:rFonts w:ascii="Times New Roman Tj" w:eastAsia="Arial Unicode MS" w:hAnsi="Times New Roman Tj" w:cs="Arial Unicode MS"/>
          <w:noProof/>
          <w:color w:val="000000" w:themeColor="text1"/>
        </w:rPr>
        <w:t>Мў</w:t>
      </w:r>
      <w:r w:rsidRPr="00585E3A">
        <w:rPr>
          <w:rFonts w:ascii="Times New Roman Tj" w:eastAsia="Arial Unicode MS" w:hAnsi="Times New Roman Tj"/>
          <w:noProof/>
          <w:color w:val="000000" w:themeColor="text1"/>
        </w:rPr>
        <w:t>њ</w:t>
      </w:r>
      <w:r w:rsidRPr="00585E3A">
        <w:rPr>
          <w:rFonts w:ascii="Times New Roman Tj" w:eastAsia="Arial Unicode MS" w:hAnsi="Times New Roman Tj" w:cs="Times New Roman Tj"/>
          <w:noProof/>
          <w:color w:val="000000" w:themeColor="text1"/>
        </w:rPr>
        <w:t>лати</w:t>
      </w:r>
      <w:r w:rsidRPr="00585E3A">
        <w:rPr>
          <w:rFonts w:ascii="Times New Roman Tj" w:eastAsia="Arial Unicode MS" w:hAnsi="Times New Roman Tj" w:cs="Arial Unicode MS"/>
          <w:noProof/>
          <w:color w:val="000000" w:themeColor="text1"/>
        </w:rPr>
        <w:t xml:space="preserve"> </w:t>
      </w:r>
      <w:r w:rsidRPr="00585E3A">
        <w:rPr>
          <w:rFonts w:ascii="Times New Roman Tj" w:eastAsia="Arial Unicode MS" w:hAnsi="Times New Roman Tj" w:cs="Times New Roman Tj"/>
          <w:noProof/>
          <w:color w:val="000000" w:themeColor="text1"/>
        </w:rPr>
        <w:t>ниго</w:t>
      </w:r>
      <w:r w:rsidRPr="00585E3A">
        <w:rPr>
          <w:rFonts w:ascii="Times New Roman Tj" w:eastAsia="Arial Unicode MS" w:hAnsi="Times New Roman Tj"/>
          <w:noProof/>
          <w:color w:val="000000" w:themeColor="text1"/>
        </w:rPr>
        <w:t>њ</w:t>
      </w:r>
      <w:r w:rsidRPr="00585E3A">
        <w:rPr>
          <w:rFonts w:ascii="Times New Roman Tj" w:eastAsia="Arial Unicode MS" w:hAnsi="Times New Roman Tj" w:cs="Arial Unicode MS"/>
          <w:noProof/>
          <w:color w:val="000000" w:themeColor="text1"/>
        </w:rPr>
        <w:t xml:space="preserve">дории </w:t>
      </w:r>
      <w:r w:rsidRPr="00585E3A">
        <w:rPr>
          <w:rFonts w:ascii="Times New Roman Tj" w:eastAsia="Arial Unicode MS" w:hAnsi="Times New Roman Tj"/>
          <w:color w:val="000000" w:themeColor="text1"/>
        </w:rPr>
        <w:t>њ</w:t>
      </w:r>
      <w:r w:rsidRPr="00585E3A">
        <w:rPr>
          <w:rFonts w:ascii="Times New Roman Tj" w:eastAsia="Arial Unicode MS" w:hAnsi="Times New Roman Tj" w:cs="Arial Unicode MS"/>
          <w:noProof/>
          <w:color w:val="000000" w:themeColor="text1"/>
        </w:rPr>
        <w:t>у</w:t>
      </w:r>
      <w:r w:rsidRPr="00585E3A">
        <w:rPr>
          <w:rFonts w:ascii="Times New Roman Tj" w:eastAsia="Arial Unicode MS" w:hAnsi="Times New Roman Tj" w:cs="Cambria"/>
          <w:noProof/>
          <w:color w:val="000000" w:themeColor="text1"/>
        </w:rPr>
        <w:t>љљ</w:t>
      </w:r>
      <w:r w:rsidRPr="00585E3A">
        <w:rPr>
          <w:rFonts w:ascii="Times New Roman Tj" w:eastAsia="Arial Unicode MS" w:hAnsi="Times New Roman Tj" w:cs="Arial Unicode MS"/>
          <w:noProof/>
          <w:color w:val="000000" w:themeColor="text1"/>
        </w:rPr>
        <w:t>ат</w:t>
      </w:r>
      <w:r w:rsidRPr="00585E3A">
        <w:rPr>
          <w:rFonts w:ascii="Times New Roman Tj" w:eastAsia="Arial Unicode MS" w:hAnsi="Times New Roman Tj"/>
          <w:noProof/>
          <w:color w:val="000000" w:themeColor="text1"/>
        </w:rPr>
        <w:t>њ</w:t>
      </w:r>
      <w:r w:rsidRPr="00585E3A">
        <w:rPr>
          <w:rFonts w:ascii="Times New Roman Tj" w:eastAsia="Arial Unicode MS" w:hAnsi="Times New Roman Tj" w:cs="Arial Unicode MS"/>
          <w:noProof/>
          <w:color w:val="000000" w:themeColor="text1"/>
        </w:rPr>
        <w:t xml:space="preserve">ои </w:t>
      </w:r>
      <w:r w:rsidRPr="00585E3A">
        <w:rPr>
          <w:rFonts w:ascii="Times New Roman Tj" w:eastAsia="Arial Unicode MS" w:hAnsi="Times New Roman Tj" w:cs="Arial Unicode MS"/>
          <w:color w:val="000000" w:themeColor="text1"/>
        </w:rPr>
        <w:t>ибтидоии му</w:t>
      </w:r>
      <w:r w:rsidRPr="00585E3A">
        <w:rPr>
          <w:rFonts w:ascii="Times New Roman Tj" w:eastAsia="Arial Unicode MS" w:hAnsi="Times New Roman Tj"/>
          <w:color w:val="000000" w:themeColor="text1"/>
        </w:rPr>
        <w:t>њ</w:t>
      </w:r>
      <w:r w:rsidRPr="00585E3A">
        <w:rPr>
          <w:rFonts w:ascii="Times New Roman Tj" w:eastAsia="Arial Unicode MS" w:hAnsi="Times New Roman Tj" w:cs="Times New Roman Tj"/>
          <w:color w:val="000000" w:themeColor="text1"/>
        </w:rPr>
        <w:t>осиб</w:t>
      </w:r>
      <w:r w:rsidRPr="00585E3A">
        <w:rPr>
          <w:rFonts w:ascii="Times New Roman Tj" w:eastAsia="Arial Unicode MS" w:hAnsi="Times New Roman Tj" w:cs="Cambria"/>
          <w:color w:val="000000" w:themeColor="text1"/>
        </w:rPr>
        <w:t>ї</w:t>
      </w:r>
      <w:r w:rsidRPr="00585E3A">
        <w:rPr>
          <w:rFonts w:ascii="Times New Roman Tj" w:eastAsia="Arial Unicode MS" w:hAnsi="Times New Roman Tj" w:cs="Arial Unicode MS"/>
          <w:color w:val="000000" w:themeColor="text1"/>
        </w:rPr>
        <w:t xml:space="preserve"> </w:t>
      </w:r>
      <w:r w:rsidRPr="00585E3A">
        <w:rPr>
          <w:rFonts w:ascii="Times New Roman Tj" w:eastAsia="Arial Unicode MS" w:hAnsi="Times New Roman Tj" w:cs="Times New Roman Tj"/>
          <w:color w:val="000000" w:themeColor="text1"/>
        </w:rPr>
        <w:t>то</w:t>
      </w:r>
      <w:r w:rsidRPr="00585E3A">
        <w:rPr>
          <w:rFonts w:ascii="Times New Roman Tj" w:eastAsia="Arial Unicode MS" w:hAnsi="Times New Roman Tj" w:cs="Arial Unicode MS"/>
          <w:noProof/>
          <w:color w:val="000000" w:themeColor="text1"/>
        </w:rPr>
        <w:t xml:space="preserve"> 5</w:t>
      </w:r>
      <w:r w:rsidRPr="00585E3A">
        <w:rPr>
          <w:rFonts w:ascii="Times New Roman Tj" w:eastAsia="Arial Unicode MS" w:hAnsi="Times New Roman Tj" w:cs="Arial Unicode MS"/>
          <w:color w:val="000000" w:themeColor="text1"/>
        </w:rPr>
        <w:t xml:space="preserve"> </w:t>
      </w:r>
      <w:r w:rsidRPr="00585E3A">
        <w:rPr>
          <w:rFonts w:ascii="Times New Roman Tj" w:eastAsia="Arial Unicode MS" w:hAnsi="Times New Roman Tj" w:cs="Arial Unicode MS"/>
          <w:noProof/>
          <w:color w:val="000000" w:themeColor="text1"/>
        </w:rPr>
        <w:t>сол аст</w:t>
      </w:r>
      <w:r w:rsidRPr="00585E3A">
        <w:rPr>
          <w:rFonts w:ascii="Times New Roman Tj" w:hAnsi="Times New Roman Tj" w:cs="Palatino Linotype"/>
          <w:color w:val="000000" w:themeColor="text1"/>
        </w:rPr>
        <w:t>;</w:t>
      </w:r>
    </w:p>
    <w:p w:rsidR="006C341D" w:rsidRPr="00585E3A" w:rsidRDefault="006C341D" w:rsidP="00685ACF">
      <w:pPr>
        <w:jc w:val="both"/>
        <w:rPr>
          <w:rFonts w:ascii="Times New Roman Tj" w:hAnsi="Times New Roman Tj"/>
          <w:b/>
          <w:color w:val="000000" w:themeColor="text1"/>
        </w:rPr>
      </w:pPr>
    </w:p>
    <w:p w:rsidR="00FD10B6" w:rsidRPr="00585E3A" w:rsidRDefault="00FD10B6" w:rsidP="00685ACF">
      <w:pPr>
        <w:jc w:val="both"/>
        <w:rPr>
          <w:rFonts w:ascii="Times New Roman Tj" w:hAnsi="Times New Roman Tj"/>
          <w:b/>
          <w:color w:val="000000" w:themeColor="text1"/>
        </w:rPr>
      </w:pPr>
      <w:r w:rsidRPr="00585E3A">
        <w:rPr>
          <w:rFonts w:ascii="Times New Roman Tj" w:hAnsi="Times New Roman Tj"/>
          <w:b/>
          <w:color w:val="000000" w:themeColor="text1"/>
        </w:rPr>
        <w:t>@</w:t>
      </w:r>
      <w:r w:rsidR="006C341D" w:rsidRPr="00585E3A">
        <w:rPr>
          <w:rFonts w:ascii="Times New Roman Tj" w:hAnsi="Times New Roman Tj"/>
          <w:b/>
          <w:color w:val="000000" w:themeColor="text1"/>
        </w:rPr>
        <w:t>251</w:t>
      </w:r>
      <w:r w:rsidRPr="00585E3A">
        <w:rPr>
          <w:rFonts w:ascii="Times New Roman Tj" w:hAnsi="Times New Roman Tj"/>
          <w:b/>
          <w:color w:val="000000" w:themeColor="text1"/>
        </w:rPr>
        <w:t>.</w:t>
      </w:r>
    </w:p>
    <w:p w:rsidR="00FD10B6" w:rsidRPr="00585E3A" w:rsidRDefault="00FD10B6" w:rsidP="00685ACF">
      <w:pPr>
        <w:jc w:val="both"/>
        <w:rPr>
          <w:rFonts w:ascii="Times New Roman Tj" w:hAnsi="Times New Roman Tj"/>
          <w:b/>
          <w:color w:val="000000" w:themeColor="text1"/>
        </w:rPr>
      </w:pPr>
      <w:r w:rsidRPr="00585E3A">
        <w:rPr>
          <w:rFonts w:ascii="Times New Roman Tj" w:hAnsi="Times New Roman Tj"/>
          <w:b/>
          <w:color w:val="000000" w:themeColor="text1"/>
        </w:rPr>
        <w:t>Барои гирифтани масолењњо аз анбори таъминкунандагони дар дигар шањру ноњия љойгирбуда ба таъминотчї (экспедитор) кадом њуљљатро медињанд?</w:t>
      </w:r>
    </w:p>
    <w:p w:rsidR="00FD10B6" w:rsidRPr="00585E3A" w:rsidRDefault="00FD10B6" w:rsidP="00685ACF">
      <w:pPr>
        <w:ind w:left="5" w:right="-5" w:hanging="5"/>
        <w:jc w:val="both"/>
        <w:rPr>
          <w:rFonts w:ascii="Times New Roman Tj" w:hAnsi="Times New Roman Tj"/>
          <w:color w:val="000000" w:themeColor="text1"/>
        </w:rPr>
      </w:pPr>
      <w:r w:rsidRPr="00585E3A">
        <w:rPr>
          <w:rFonts w:ascii="Times New Roman Tj" w:hAnsi="Times New Roman Tj"/>
          <w:color w:val="000000" w:themeColor="text1"/>
        </w:rPr>
        <w:t>$</w:t>
      </w:r>
      <w:r w:rsidRPr="00585E3A">
        <w:rPr>
          <w:rFonts w:ascii="Times New Roman Tj" w:hAnsi="Times New Roman Tj"/>
          <w:color w:val="000000" w:themeColor="text1"/>
          <w:lang w:val="en-US"/>
        </w:rPr>
        <w:t>A</w:t>
      </w:r>
      <w:r w:rsidRPr="00585E3A">
        <w:rPr>
          <w:rFonts w:ascii="Times New Roman Tj" w:hAnsi="Times New Roman Tj"/>
          <w:color w:val="000000" w:themeColor="text1"/>
        </w:rPr>
        <w:t xml:space="preserve">) </w:t>
      </w:r>
      <w:r w:rsidRPr="00585E3A">
        <w:rPr>
          <w:rFonts w:ascii="Times New Roman Tj" w:hAnsi="Times New Roman Tj"/>
          <w:bCs/>
          <w:color w:val="000000" w:themeColor="text1"/>
        </w:rPr>
        <w:t>Акти ќабули масолењњоро</w:t>
      </w:r>
      <w:r w:rsidRPr="00585E3A">
        <w:rPr>
          <w:rFonts w:ascii="Times New Roman Tj" w:hAnsi="Times New Roman Tj"/>
          <w:b/>
          <w:bCs/>
          <w:color w:val="000000" w:themeColor="text1"/>
        </w:rPr>
        <w:t xml:space="preserve"> </w:t>
      </w:r>
      <w:r w:rsidRPr="00585E3A">
        <w:rPr>
          <w:rFonts w:ascii="Times New Roman Tj" w:hAnsi="Times New Roman Tj"/>
          <w:color w:val="000000" w:themeColor="text1"/>
        </w:rPr>
        <w:t>(аз рўи ф. 429), ки барои пешнињодкунии даъво ба таъминкунанда хизмат мекунад; $</w:t>
      </w:r>
      <w:r w:rsidRPr="00585E3A">
        <w:rPr>
          <w:rFonts w:ascii="Times New Roman Tj" w:hAnsi="Times New Roman Tj"/>
          <w:color w:val="000000" w:themeColor="text1"/>
          <w:lang w:val="en-US"/>
        </w:rPr>
        <w:t>B</w:t>
      </w:r>
      <w:r w:rsidRPr="00585E3A">
        <w:rPr>
          <w:rFonts w:ascii="Times New Roman Tj" w:hAnsi="Times New Roman Tj"/>
          <w:color w:val="000000" w:themeColor="text1"/>
        </w:rPr>
        <w:t>) Накладнои молї-наќлиётиро (ф.1-Т), ки он аз тарафи борфиристонанда дар чор нусха тартиб дода мешавад; $</w:t>
      </w:r>
      <w:r w:rsidRPr="00585E3A">
        <w:rPr>
          <w:rFonts w:ascii="Times New Roman Tj" w:hAnsi="Times New Roman Tj"/>
          <w:color w:val="000000" w:themeColor="text1"/>
          <w:lang w:val="en-US"/>
        </w:rPr>
        <w:t>C</w:t>
      </w:r>
      <w:r w:rsidRPr="00585E3A">
        <w:rPr>
          <w:rFonts w:ascii="Times New Roman Tj" w:hAnsi="Times New Roman Tj"/>
          <w:color w:val="000000" w:themeColor="text1"/>
        </w:rPr>
        <w:t xml:space="preserve">) </w:t>
      </w:r>
      <w:r w:rsidRPr="00585E3A">
        <w:rPr>
          <w:rFonts w:ascii="Times New Roman Tj" w:hAnsi="Times New Roman Tj"/>
          <w:bCs/>
          <w:color w:val="000000" w:themeColor="text1"/>
        </w:rPr>
        <w:t>Наряд ва доверенностро</w:t>
      </w:r>
      <w:r w:rsidRPr="00585E3A">
        <w:rPr>
          <w:rFonts w:ascii="Times New Roman Tj" w:hAnsi="Times New Roman Tj"/>
          <w:b/>
          <w:bCs/>
          <w:color w:val="000000" w:themeColor="text1"/>
        </w:rPr>
        <w:t xml:space="preserve"> </w:t>
      </w:r>
      <w:r w:rsidRPr="00585E3A">
        <w:rPr>
          <w:rFonts w:ascii="Times New Roman Tj" w:hAnsi="Times New Roman Tj"/>
          <w:color w:val="000000" w:themeColor="text1"/>
        </w:rPr>
        <w:t>(ф. М-2 или М-2а), ки дар онњо номгўи масолењњои гирифташаванда нишон дода мешаванд; $</w:t>
      </w:r>
      <w:r w:rsidRPr="00585E3A">
        <w:rPr>
          <w:rFonts w:ascii="Times New Roman Tj" w:hAnsi="Times New Roman Tj"/>
          <w:color w:val="000000" w:themeColor="text1"/>
          <w:lang w:val="en-US"/>
        </w:rPr>
        <w:t>D</w:t>
      </w:r>
      <w:r w:rsidRPr="00585E3A">
        <w:rPr>
          <w:rFonts w:ascii="Times New Roman Tj" w:hAnsi="Times New Roman Tj"/>
          <w:color w:val="000000" w:themeColor="text1"/>
        </w:rPr>
        <w:t xml:space="preserve">) Дафтари сати меъёру насияро </w:t>
      </w:r>
      <w:r w:rsidRPr="00585E3A">
        <w:rPr>
          <w:rFonts w:ascii="Times New Roman Tj" w:hAnsi="Times New Roman Tj"/>
          <w:bCs/>
          <w:color w:val="000000" w:themeColor="text1"/>
        </w:rPr>
        <w:t>(</w:t>
      </w:r>
      <w:r w:rsidRPr="00585E3A">
        <w:rPr>
          <w:rFonts w:ascii="Times New Roman Tj" w:hAnsi="Times New Roman Tj"/>
          <w:color w:val="000000" w:themeColor="text1"/>
        </w:rPr>
        <w:t>ф. 431), ки он барои њар як гиранда барои якчанд номгўи масолењњо барои истифодабарї аз рўи таиноти бевосита, тартиб дода мешавад; $</w:t>
      </w:r>
      <w:r w:rsidRPr="00585E3A">
        <w:rPr>
          <w:rFonts w:ascii="Times New Roman Tj" w:hAnsi="Times New Roman Tj"/>
          <w:color w:val="000000" w:themeColor="text1"/>
          <w:lang w:val="en-US"/>
        </w:rPr>
        <w:t>E</w:t>
      </w:r>
      <w:r w:rsidRPr="00585E3A">
        <w:rPr>
          <w:rFonts w:ascii="Times New Roman Tj" w:hAnsi="Times New Roman Tj"/>
          <w:color w:val="000000" w:themeColor="text1"/>
        </w:rPr>
        <w:t>) Н</w:t>
      </w:r>
      <w:r w:rsidRPr="00585E3A">
        <w:rPr>
          <w:rFonts w:ascii="Times New Roman Tj" w:hAnsi="Times New Roman Tj"/>
          <w:bCs/>
          <w:color w:val="000000" w:themeColor="text1"/>
        </w:rPr>
        <w:t>акладной (талабнома)</w:t>
      </w:r>
      <w:r w:rsidRPr="00585E3A">
        <w:rPr>
          <w:rFonts w:ascii="Times New Roman Tj" w:hAnsi="Times New Roman Tj"/>
          <w:b/>
          <w:bCs/>
          <w:color w:val="000000" w:themeColor="text1"/>
        </w:rPr>
        <w:t xml:space="preserve"> </w:t>
      </w:r>
      <w:r w:rsidRPr="00585E3A">
        <w:rPr>
          <w:rFonts w:ascii="Times New Roman Tj" w:hAnsi="Times New Roman Tj"/>
          <w:color w:val="000000" w:themeColor="text1"/>
        </w:rPr>
        <w:t>ф. 434-ро, ки њангомидодани масолењњо аз анбор ва љойивазкунии масолењњо дар дохили муассиса истифода мешавад;</w:t>
      </w:r>
    </w:p>
    <w:p w:rsidR="00FD10B6" w:rsidRPr="00585E3A" w:rsidRDefault="00FD10B6" w:rsidP="00685ACF">
      <w:pPr>
        <w:ind w:left="5" w:right="-5" w:hanging="5"/>
        <w:jc w:val="both"/>
        <w:rPr>
          <w:rFonts w:ascii="Times New Roman Tj" w:hAnsi="Times New Roman Tj"/>
          <w:color w:val="000000" w:themeColor="text1"/>
        </w:rPr>
      </w:pPr>
    </w:p>
    <w:p w:rsidR="00FD10B6" w:rsidRPr="00585E3A" w:rsidRDefault="00FD10B6" w:rsidP="00685ACF">
      <w:pPr>
        <w:jc w:val="both"/>
        <w:rPr>
          <w:rFonts w:ascii="Times New Roman Tj" w:hAnsi="Times New Roman Tj"/>
          <w:b/>
          <w:color w:val="000000" w:themeColor="text1"/>
        </w:rPr>
      </w:pPr>
      <w:r w:rsidRPr="00585E3A">
        <w:rPr>
          <w:rFonts w:ascii="Times New Roman Tj" w:hAnsi="Times New Roman Tj"/>
          <w:b/>
          <w:color w:val="000000" w:themeColor="text1"/>
        </w:rPr>
        <w:t>@</w:t>
      </w:r>
      <w:r w:rsidR="006C341D" w:rsidRPr="00585E3A">
        <w:rPr>
          <w:rFonts w:ascii="Times New Roman Tj" w:hAnsi="Times New Roman Tj"/>
          <w:b/>
          <w:color w:val="000000" w:themeColor="text1"/>
        </w:rPr>
        <w:t>252</w:t>
      </w:r>
      <w:r w:rsidRPr="00585E3A">
        <w:rPr>
          <w:rFonts w:ascii="Times New Roman Tj" w:hAnsi="Times New Roman Tj"/>
          <w:b/>
          <w:color w:val="000000" w:themeColor="text1"/>
        </w:rPr>
        <w:t>.</w:t>
      </w:r>
    </w:p>
    <w:p w:rsidR="00FD10B6" w:rsidRPr="00585E3A" w:rsidRDefault="00FD10B6" w:rsidP="00685ACF">
      <w:pPr>
        <w:jc w:val="both"/>
        <w:rPr>
          <w:rFonts w:ascii="Times New Roman Tj" w:hAnsi="Times New Roman Tj" w:cs="Palatino Linotype"/>
          <w:b/>
          <w:color w:val="000000" w:themeColor="text1"/>
        </w:rPr>
      </w:pPr>
      <w:r w:rsidRPr="00585E3A">
        <w:rPr>
          <w:rFonts w:ascii="Times New Roman Tj" w:hAnsi="Times New Roman Tj" w:cs="Palatino Linotype"/>
          <w:b/>
          <w:color w:val="000000" w:themeColor="text1"/>
        </w:rPr>
        <w:t>Мў</w:t>
      </w:r>
      <w:r w:rsidRPr="00585E3A">
        <w:rPr>
          <w:rFonts w:ascii="Times New Roman Tj" w:hAnsi="Times New Roman Tj" w:cs="Cambria"/>
          <w:b/>
          <w:color w:val="000000" w:themeColor="text1"/>
        </w:rPr>
        <w:t>њ</w:t>
      </w:r>
      <w:r w:rsidRPr="00585E3A">
        <w:rPr>
          <w:rFonts w:ascii="Times New Roman Tj" w:hAnsi="Times New Roman Tj" w:cs="Palatino Linotype"/>
          <w:b/>
          <w:color w:val="000000" w:themeColor="text1"/>
        </w:rPr>
        <w:t>лати ниго</w:t>
      </w:r>
      <w:r w:rsidRPr="00585E3A">
        <w:rPr>
          <w:rFonts w:ascii="Times New Roman Tj" w:hAnsi="Times New Roman Tj" w:cs="Cambria"/>
          <w:b/>
          <w:color w:val="000000" w:themeColor="text1"/>
        </w:rPr>
        <w:t>њ</w:t>
      </w:r>
      <w:r w:rsidRPr="00585E3A">
        <w:rPr>
          <w:rFonts w:ascii="Times New Roman Tj" w:hAnsi="Times New Roman Tj" w:cs="Palatino Linotype"/>
          <w:b/>
          <w:color w:val="000000" w:themeColor="text1"/>
        </w:rPr>
        <w:t xml:space="preserve">дории </w:t>
      </w:r>
      <w:r w:rsidRPr="00585E3A">
        <w:rPr>
          <w:rFonts w:ascii="Times New Roman Tj" w:hAnsi="Times New Roman Tj" w:cs="Cambria"/>
          <w:b/>
          <w:color w:val="000000" w:themeColor="text1"/>
        </w:rPr>
        <w:t>Њ</w:t>
      </w:r>
      <w:r w:rsidRPr="00585E3A">
        <w:rPr>
          <w:rFonts w:ascii="Times New Roman Tj" w:hAnsi="Times New Roman Tj" w:cs="Palatino Linotype"/>
          <w:b/>
          <w:color w:val="000000" w:themeColor="text1"/>
        </w:rPr>
        <w:t>исоботи солонаи му</w:t>
      </w:r>
      <w:r w:rsidRPr="00585E3A">
        <w:rPr>
          <w:rFonts w:ascii="Times New Roman Tj" w:hAnsi="Times New Roman Tj" w:cs="Cambria"/>
          <w:b/>
          <w:color w:val="000000" w:themeColor="text1"/>
        </w:rPr>
        <w:t>њ</w:t>
      </w:r>
      <w:r w:rsidRPr="00585E3A">
        <w:rPr>
          <w:rFonts w:ascii="Times New Roman Tj" w:hAnsi="Times New Roman Tj" w:cs="Palatino Linotype"/>
          <w:b/>
          <w:color w:val="000000" w:themeColor="text1"/>
        </w:rPr>
        <w:t>осиб</w:t>
      </w:r>
      <w:r w:rsidRPr="00585E3A">
        <w:rPr>
          <w:rFonts w:ascii="Times New Roman Tj" w:hAnsi="Times New Roman Tj" w:cs="Cambria"/>
          <w:b/>
          <w:color w:val="000000" w:themeColor="text1"/>
        </w:rPr>
        <w:t>ї</w:t>
      </w:r>
      <w:r w:rsidRPr="00585E3A">
        <w:rPr>
          <w:rFonts w:ascii="Times New Roman Tj" w:hAnsi="Times New Roman Tj" w:cs="Palatino Linotype"/>
          <w:b/>
          <w:color w:val="000000" w:themeColor="text1"/>
        </w:rPr>
        <w:t xml:space="preserve"> (тавозун) -ро дар бойгонии муассиса нишон ди</w:t>
      </w:r>
      <w:r w:rsidRPr="00585E3A">
        <w:rPr>
          <w:rFonts w:ascii="Times New Roman Tj" w:hAnsi="Times New Roman Tj" w:cs="Cambria"/>
          <w:b/>
          <w:color w:val="000000" w:themeColor="text1"/>
        </w:rPr>
        <w:t>њ</w:t>
      </w:r>
      <w:r w:rsidRPr="00585E3A">
        <w:rPr>
          <w:rFonts w:ascii="Times New Roman Tj" w:hAnsi="Times New Roman Tj" w:cs="Palatino Linotype"/>
          <w:b/>
          <w:color w:val="000000" w:themeColor="text1"/>
        </w:rPr>
        <w:t>ед?</w:t>
      </w:r>
    </w:p>
    <w:p w:rsidR="00FD10B6" w:rsidRPr="00585E3A" w:rsidRDefault="00FD10B6" w:rsidP="00685ACF">
      <w:pPr>
        <w:jc w:val="both"/>
        <w:rPr>
          <w:rFonts w:ascii="Times New Roman Tj" w:hAnsi="Times New Roman Tj" w:cs="Palatino Linotype"/>
          <w:color w:val="000000" w:themeColor="text1"/>
        </w:rPr>
      </w:pPr>
      <w:r w:rsidRPr="00585E3A">
        <w:rPr>
          <w:rFonts w:ascii="Times New Roman Tj" w:hAnsi="Times New Roman Tj" w:cs="Palatino Linotype"/>
          <w:color w:val="000000" w:themeColor="text1"/>
        </w:rPr>
        <w:t>$</w:t>
      </w:r>
      <w:r w:rsidRPr="00585E3A">
        <w:rPr>
          <w:rFonts w:ascii="Times New Roman Tj" w:hAnsi="Times New Roman Tj" w:cs="Palatino Linotype"/>
          <w:color w:val="000000" w:themeColor="text1"/>
          <w:lang w:val="en-US"/>
        </w:rPr>
        <w:t>A</w:t>
      </w:r>
      <w:r w:rsidRPr="00585E3A">
        <w:rPr>
          <w:rFonts w:ascii="Times New Roman Tj" w:hAnsi="Times New Roman Tj" w:cs="Palatino Linotype"/>
          <w:color w:val="000000" w:themeColor="text1"/>
        </w:rPr>
        <w:t xml:space="preserve">) </w:t>
      </w:r>
      <w:r w:rsidRPr="00585E3A">
        <w:rPr>
          <w:rFonts w:ascii="Times New Roman Tj" w:eastAsia="Arial Unicode MS" w:hAnsi="Times New Roman Tj" w:cs="Arial Unicode MS"/>
          <w:noProof/>
          <w:color w:val="000000" w:themeColor="text1"/>
        </w:rPr>
        <w:t>Мў</w:t>
      </w:r>
      <w:r w:rsidRPr="00585E3A">
        <w:rPr>
          <w:rFonts w:ascii="Times New Roman Tj" w:eastAsia="Arial Unicode MS" w:hAnsi="Times New Roman Tj"/>
          <w:noProof/>
          <w:color w:val="000000" w:themeColor="text1"/>
        </w:rPr>
        <w:t>њ</w:t>
      </w:r>
      <w:r w:rsidRPr="00585E3A">
        <w:rPr>
          <w:rFonts w:ascii="Times New Roman Tj" w:eastAsia="Arial Unicode MS" w:hAnsi="Times New Roman Tj" w:cs="Times New Roman Tj"/>
          <w:noProof/>
          <w:color w:val="000000" w:themeColor="text1"/>
        </w:rPr>
        <w:t>лати</w:t>
      </w:r>
      <w:r w:rsidRPr="00585E3A">
        <w:rPr>
          <w:rFonts w:ascii="Times New Roman Tj" w:eastAsia="Arial Unicode MS" w:hAnsi="Times New Roman Tj" w:cs="Arial Unicode MS"/>
          <w:noProof/>
          <w:color w:val="000000" w:themeColor="text1"/>
        </w:rPr>
        <w:t xml:space="preserve"> </w:t>
      </w:r>
      <w:r w:rsidRPr="00585E3A">
        <w:rPr>
          <w:rFonts w:ascii="Times New Roman Tj" w:eastAsia="Arial Unicode MS" w:hAnsi="Times New Roman Tj" w:cs="Times New Roman Tj"/>
          <w:noProof/>
          <w:color w:val="000000" w:themeColor="text1"/>
        </w:rPr>
        <w:t>ниго</w:t>
      </w:r>
      <w:r w:rsidRPr="00585E3A">
        <w:rPr>
          <w:rFonts w:ascii="Times New Roman Tj" w:eastAsia="Arial Unicode MS" w:hAnsi="Times New Roman Tj"/>
          <w:noProof/>
          <w:color w:val="000000" w:themeColor="text1"/>
        </w:rPr>
        <w:t>њ</w:t>
      </w:r>
      <w:r w:rsidRPr="00585E3A">
        <w:rPr>
          <w:rFonts w:ascii="Times New Roman Tj" w:eastAsia="Arial Unicode MS" w:hAnsi="Times New Roman Tj" w:cs="Arial Unicode MS"/>
          <w:noProof/>
          <w:color w:val="000000" w:themeColor="text1"/>
        </w:rPr>
        <w:t xml:space="preserve">дории </w:t>
      </w:r>
      <w:r w:rsidRPr="00585E3A">
        <w:rPr>
          <w:rFonts w:ascii="Times New Roman Tj" w:eastAsia="Arial Unicode MS" w:hAnsi="Times New Roman Tj"/>
          <w:noProof/>
          <w:color w:val="000000" w:themeColor="text1"/>
        </w:rPr>
        <w:t>њ</w:t>
      </w:r>
      <w:r w:rsidRPr="00585E3A">
        <w:rPr>
          <w:rFonts w:ascii="Times New Roman Tj" w:eastAsia="Arial Unicode MS" w:hAnsi="Times New Roman Tj" w:cs="Arial Unicode MS"/>
          <w:noProof/>
          <w:color w:val="000000" w:themeColor="text1"/>
        </w:rPr>
        <w:t>у</w:t>
      </w:r>
      <w:r w:rsidRPr="00585E3A">
        <w:rPr>
          <w:rFonts w:ascii="Times New Roman Tj" w:eastAsia="Arial Unicode MS" w:hAnsi="Times New Roman Tj" w:cs="Cambria"/>
          <w:noProof/>
          <w:color w:val="000000" w:themeColor="text1"/>
        </w:rPr>
        <w:t>љљ</w:t>
      </w:r>
      <w:r w:rsidRPr="00585E3A">
        <w:rPr>
          <w:rFonts w:ascii="Times New Roman Tj" w:eastAsia="Arial Unicode MS" w:hAnsi="Times New Roman Tj" w:cs="Arial Unicode MS"/>
          <w:noProof/>
          <w:color w:val="000000" w:themeColor="text1"/>
        </w:rPr>
        <w:t>ат</w:t>
      </w:r>
      <w:r w:rsidRPr="00585E3A">
        <w:rPr>
          <w:rFonts w:ascii="Times New Roman Tj" w:eastAsia="Arial Unicode MS" w:hAnsi="Times New Roman Tj"/>
          <w:noProof/>
          <w:color w:val="000000" w:themeColor="text1"/>
        </w:rPr>
        <w:t>њ</w:t>
      </w:r>
      <w:r w:rsidRPr="00585E3A">
        <w:rPr>
          <w:rFonts w:ascii="Times New Roman Tj" w:eastAsia="Arial Unicode MS" w:hAnsi="Times New Roman Tj" w:cs="Arial Unicode MS"/>
          <w:noProof/>
          <w:color w:val="000000" w:themeColor="text1"/>
        </w:rPr>
        <w:t>ои</w:t>
      </w:r>
      <w:r w:rsidRPr="00585E3A">
        <w:rPr>
          <w:rFonts w:ascii="Times New Roman Tj" w:eastAsia="Arial Unicode MS" w:hAnsi="Times New Roman Tj" w:cs="Arial Unicode MS"/>
          <w:color w:val="000000" w:themeColor="text1"/>
        </w:rPr>
        <w:t xml:space="preserve"> </w:t>
      </w:r>
      <w:r w:rsidRPr="00585E3A">
        <w:rPr>
          <w:rFonts w:ascii="Times New Roman Tj" w:eastAsia="Arial Unicode MS" w:hAnsi="Times New Roman Tj"/>
          <w:color w:val="000000" w:themeColor="text1"/>
        </w:rPr>
        <w:t>њ</w:t>
      </w:r>
      <w:r w:rsidRPr="00585E3A">
        <w:rPr>
          <w:rFonts w:ascii="Times New Roman Tj" w:eastAsia="Arial Unicode MS" w:hAnsi="Times New Roman Tj" w:cs="Arial Unicode MS"/>
          <w:noProof/>
          <w:color w:val="000000" w:themeColor="text1"/>
        </w:rPr>
        <w:t xml:space="preserve">исоботи </w:t>
      </w:r>
      <w:r w:rsidRPr="00585E3A">
        <w:rPr>
          <w:rFonts w:ascii="Times New Roman Tj" w:eastAsia="Arial Unicode MS" w:hAnsi="Times New Roman Tj" w:cs="Arial Unicode MS"/>
          <w:color w:val="000000" w:themeColor="text1"/>
        </w:rPr>
        <w:t xml:space="preserve">солонаи </w:t>
      </w:r>
      <w:r w:rsidRPr="00585E3A">
        <w:rPr>
          <w:rFonts w:ascii="Times New Roman Tj" w:eastAsia="Arial Unicode MS" w:hAnsi="Times New Roman Tj" w:cs="Arial Unicode MS"/>
          <w:noProof/>
          <w:color w:val="000000" w:themeColor="text1"/>
        </w:rPr>
        <w:t>му</w:t>
      </w:r>
      <w:r w:rsidRPr="00585E3A">
        <w:rPr>
          <w:rFonts w:ascii="Times New Roman Tj" w:eastAsia="Arial Unicode MS" w:hAnsi="Times New Roman Tj"/>
          <w:noProof/>
          <w:color w:val="000000" w:themeColor="text1"/>
        </w:rPr>
        <w:t>њ</w:t>
      </w:r>
      <w:r w:rsidRPr="00585E3A">
        <w:rPr>
          <w:rFonts w:ascii="Times New Roman Tj" w:eastAsia="Arial Unicode MS" w:hAnsi="Times New Roman Tj" w:cs="Times New Roman Tj"/>
          <w:noProof/>
          <w:color w:val="000000" w:themeColor="text1"/>
        </w:rPr>
        <w:t>осиб</w:t>
      </w:r>
      <w:r w:rsidRPr="00585E3A">
        <w:rPr>
          <w:rFonts w:ascii="Times New Roman Tj" w:eastAsia="Arial Unicode MS" w:hAnsi="Times New Roman Tj" w:cs="Cambria"/>
          <w:noProof/>
          <w:color w:val="000000" w:themeColor="text1"/>
        </w:rPr>
        <w:t>ї</w:t>
      </w:r>
      <w:r w:rsidRPr="00585E3A">
        <w:rPr>
          <w:rFonts w:ascii="Times New Roman Tj" w:eastAsia="Arial Unicode MS" w:hAnsi="Times New Roman Tj" w:cs="Times New Roman Tj"/>
          <w:noProof/>
          <w:color w:val="000000" w:themeColor="text1"/>
        </w:rPr>
        <w:t xml:space="preserve"> </w:t>
      </w:r>
      <w:r w:rsidRPr="00585E3A">
        <w:rPr>
          <w:rFonts w:ascii="Times New Roman Tj" w:eastAsia="Arial Unicode MS" w:hAnsi="Times New Roman Tj" w:cs="Arial Unicode MS"/>
          <w:color w:val="000000" w:themeColor="text1"/>
        </w:rPr>
        <w:t xml:space="preserve">(тавозун) </w:t>
      </w:r>
      <w:r w:rsidRPr="00585E3A">
        <w:rPr>
          <w:rFonts w:ascii="Times New Roman Tj" w:eastAsia="Arial Unicode MS" w:hAnsi="Times New Roman Tj" w:cs="Arial Unicode MS"/>
          <w:noProof/>
          <w:color w:val="000000" w:themeColor="text1"/>
        </w:rPr>
        <w:t>дар бойгонии муассиса</w:t>
      </w:r>
      <w:r w:rsidRPr="00585E3A">
        <w:rPr>
          <w:rFonts w:ascii="Times New Roman Tj" w:eastAsia="Arial Unicode MS" w:hAnsi="Times New Roman Tj" w:cs="Arial Unicode MS"/>
          <w:color w:val="000000" w:themeColor="text1"/>
        </w:rPr>
        <w:t xml:space="preserve"> </w:t>
      </w:r>
      <w:r w:rsidRPr="00585E3A">
        <w:rPr>
          <w:rFonts w:ascii="Times New Roman Tj" w:eastAsia="Arial Unicode MS" w:hAnsi="Times New Roman Tj" w:cs="Times New Roman Tj"/>
          <w:color w:val="000000" w:themeColor="text1"/>
        </w:rPr>
        <w:t>то</w:t>
      </w:r>
      <w:r w:rsidRPr="00585E3A">
        <w:rPr>
          <w:rFonts w:ascii="Times New Roman Tj" w:eastAsia="Arial Unicode MS" w:hAnsi="Times New Roman Tj" w:cs="Arial Unicode MS"/>
          <w:color w:val="000000" w:themeColor="text1"/>
        </w:rPr>
        <w:t xml:space="preserve"> 3 </w:t>
      </w:r>
      <w:r w:rsidRPr="00585E3A">
        <w:rPr>
          <w:rFonts w:ascii="Times New Roman Tj" w:eastAsia="Arial Unicode MS" w:hAnsi="Times New Roman Tj" w:cs="Arial Unicode MS"/>
          <w:noProof/>
          <w:color w:val="000000" w:themeColor="text1"/>
        </w:rPr>
        <w:t>сол аст</w:t>
      </w:r>
      <w:r w:rsidRPr="00585E3A">
        <w:rPr>
          <w:rFonts w:ascii="Times New Roman Tj" w:hAnsi="Times New Roman Tj" w:cs="Palatino Linotype"/>
          <w:color w:val="000000" w:themeColor="text1"/>
        </w:rPr>
        <w:t>; $</w:t>
      </w:r>
      <w:r w:rsidRPr="00585E3A">
        <w:rPr>
          <w:rFonts w:ascii="Times New Roman Tj" w:hAnsi="Times New Roman Tj" w:cs="Palatino Linotype"/>
          <w:color w:val="000000" w:themeColor="text1"/>
          <w:lang w:val="en-US"/>
        </w:rPr>
        <w:t>B</w:t>
      </w:r>
      <w:r w:rsidRPr="00585E3A">
        <w:rPr>
          <w:rFonts w:ascii="Times New Roman Tj" w:hAnsi="Times New Roman Tj" w:cs="Palatino Linotype"/>
          <w:color w:val="000000" w:themeColor="text1"/>
        </w:rPr>
        <w:t xml:space="preserve">) </w:t>
      </w:r>
      <w:r w:rsidRPr="00585E3A">
        <w:rPr>
          <w:rFonts w:ascii="Times New Roman Tj" w:eastAsia="Arial Unicode MS" w:hAnsi="Times New Roman Tj" w:cs="Arial Unicode MS"/>
          <w:noProof/>
          <w:color w:val="000000" w:themeColor="text1"/>
        </w:rPr>
        <w:t>Мў</w:t>
      </w:r>
      <w:r w:rsidRPr="00585E3A">
        <w:rPr>
          <w:rFonts w:ascii="Times New Roman Tj" w:eastAsia="Arial Unicode MS" w:hAnsi="Times New Roman Tj"/>
          <w:noProof/>
          <w:color w:val="000000" w:themeColor="text1"/>
        </w:rPr>
        <w:t>њ</w:t>
      </w:r>
      <w:r w:rsidRPr="00585E3A">
        <w:rPr>
          <w:rFonts w:ascii="Times New Roman Tj" w:eastAsia="Arial Unicode MS" w:hAnsi="Times New Roman Tj" w:cs="Times New Roman Tj"/>
          <w:noProof/>
          <w:color w:val="000000" w:themeColor="text1"/>
        </w:rPr>
        <w:t>лати</w:t>
      </w:r>
      <w:r w:rsidRPr="00585E3A">
        <w:rPr>
          <w:rFonts w:ascii="Times New Roman Tj" w:eastAsia="Arial Unicode MS" w:hAnsi="Times New Roman Tj" w:cs="Arial Unicode MS"/>
          <w:noProof/>
          <w:color w:val="000000" w:themeColor="text1"/>
        </w:rPr>
        <w:t xml:space="preserve"> </w:t>
      </w:r>
      <w:r w:rsidRPr="00585E3A">
        <w:rPr>
          <w:rFonts w:ascii="Times New Roman Tj" w:eastAsia="Arial Unicode MS" w:hAnsi="Times New Roman Tj" w:cs="Times New Roman Tj"/>
          <w:noProof/>
          <w:color w:val="000000" w:themeColor="text1"/>
        </w:rPr>
        <w:t>ниго</w:t>
      </w:r>
      <w:r w:rsidRPr="00585E3A">
        <w:rPr>
          <w:rFonts w:ascii="Times New Roman Tj" w:eastAsia="Arial Unicode MS" w:hAnsi="Times New Roman Tj"/>
          <w:noProof/>
          <w:color w:val="000000" w:themeColor="text1"/>
        </w:rPr>
        <w:t>њ</w:t>
      </w:r>
      <w:r w:rsidRPr="00585E3A">
        <w:rPr>
          <w:rFonts w:ascii="Times New Roman Tj" w:eastAsia="Arial Unicode MS" w:hAnsi="Times New Roman Tj" w:cs="Arial Unicode MS"/>
          <w:noProof/>
          <w:color w:val="000000" w:themeColor="text1"/>
        </w:rPr>
        <w:t xml:space="preserve">дории </w:t>
      </w:r>
      <w:r w:rsidRPr="00585E3A">
        <w:rPr>
          <w:rFonts w:ascii="Times New Roman Tj" w:eastAsia="Arial Unicode MS" w:hAnsi="Times New Roman Tj"/>
          <w:color w:val="000000" w:themeColor="text1"/>
        </w:rPr>
        <w:t>њ</w:t>
      </w:r>
      <w:r w:rsidRPr="00585E3A">
        <w:rPr>
          <w:rFonts w:ascii="Times New Roman Tj" w:eastAsia="Arial Unicode MS" w:hAnsi="Times New Roman Tj" w:cs="Arial Unicode MS"/>
          <w:noProof/>
          <w:color w:val="000000" w:themeColor="text1"/>
        </w:rPr>
        <w:t xml:space="preserve">исоботи </w:t>
      </w:r>
      <w:r w:rsidRPr="00585E3A">
        <w:rPr>
          <w:rFonts w:ascii="Times New Roman Tj" w:eastAsia="Arial Unicode MS" w:hAnsi="Times New Roman Tj" w:cs="Arial Unicode MS"/>
          <w:color w:val="000000" w:themeColor="text1"/>
        </w:rPr>
        <w:t xml:space="preserve">солонаи </w:t>
      </w:r>
      <w:r w:rsidRPr="00585E3A">
        <w:rPr>
          <w:rFonts w:ascii="Times New Roman Tj" w:eastAsia="Arial Unicode MS" w:hAnsi="Times New Roman Tj" w:cs="Arial Unicode MS"/>
          <w:noProof/>
          <w:color w:val="000000" w:themeColor="text1"/>
        </w:rPr>
        <w:t>му</w:t>
      </w:r>
      <w:r w:rsidRPr="00585E3A">
        <w:rPr>
          <w:rFonts w:ascii="Times New Roman Tj" w:eastAsia="Arial Unicode MS" w:hAnsi="Times New Roman Tj"/>
          <w:noProof/>
          <w:color w:val="000000" w:themeColor="text1"/>
        </w:rPr>
        <w:t>њ</w:t>
      </w:r>
      <w:r w:rsidRPr="00585E3A">
        <w:rPr>
          <w:rFonts w:ascii="Times New Roman Tj" w:eastAsia="Arial Unicode MS" w:hAnsi="Times New Roman Tj" w:cs="Times New Roman Tj"/>
          <w:noProof/>
          <w:color w:val="000000" w:themeColor="text1"/>
        </w:rPr>
        <w:t>осиб</w:t>
      </w:r>
      <w:r w:rsidRPr="00585E3A">
        <w:rPr>
          <w:rFonts w:ascii="Times New Roman Tj" w:eastAsia="Arial Unicode MS" w:hAnsi="Times New Roman Tj" w:cs="Cambria"/>
          <w:noProof/>
          <w:color w:val="000000" w:themeColor="text1"/>
        </w:rPr>
        <w:t>ї</w:t>
      </w:r>
      <w:r w:rsidRPr="00585E3A">
        <w:rPr>
          <w:rFonts w:ascii="Times New Roman Tj" w:eastAsia="Arial Unicode MS" w:hAnsi="Times New Roman Tj" w:cs="Times New Roman Tj"/>
          <w:noProof/>
          <w:color w:val="000000" w:themeColor="text1"/>
        </w:rPr>
        <w:t xml:space="preserve"> </w:t>
      </w:r>
      <w:r w:rsidRPr="00585E3A">
        <w:rPr>
          <w:rFonts w:ascii="Times New Roman Tj" w:eastAsia="Arial Unicode MS" w:hAnsi="Times New Roman Tj" w:cs="Arial Unicode MS"/>
          <w:color w:val="000000" w:themeColor="text1"/>
        </w:rPr>
        <w:t>(тавозун)</w:t>
      </w:r>
      <w:r w:rsidRPr="00585E3A">
        <w:rPr>
          <w:rFonts w:ascii="Times New Roman Tj" w:eastAsia="Arial Unicode MS" w:hAnsi="Times New Roman Tj" w:cs="Arial Unicode MS"/>
          <w:noProof/>
          <w:color w:val="000000" w:themeColor="text1"/>
        </w:rPr>
        <w:t xml:space="preserve"> дар бойгонии муассиса</w:t>
      </w:r>
      <w:r w:rsidRPr="00585E3A">
        <w:rPr>
          <w:rFonts w:ascii="Times New Roman Tj" w:eastAsia="Arial Unicode MS" w:hAnsi="Times New Roman Tj" w:cs="Arial Unicode MS"/>
          <w:color w:val="000000" w:themeColor="text1"/>
        </w:rPr>
        <w:t xml:space="preserve"> </w:t>
      </w:r>
      <w:r w:rsidRPr="00585E3A">
        <w:rPr>
          <w:rFonts w:ascii="Times New Roman Tj" w:eastAsia="Arial Unicode MS" w:hAnsi="Times New Roman Tj" w:cs="Times New Roman Tj"/>
          <w:color w:val="000000" w:themeColor="text1"/>
        </w:rPr>
        <w:t>то</w:t>
      </w:r>
      <w:r w:rsidRPr="00585E3A">
        <w:rPr>
          <w:rFonts w:ascii="Times New Roman Tj" w:eastAsia="Arial Unicode MS" w:hAnsi="Times New Roman Tj" w:cs="Arial Unicode MS"/>
          <w:color w:val="000000" w:themeColor="text1"/>
        </w:rPr>
        <w:t xml:space="preserve"> 25 </w:t>
      </w:r>
      <w:r w:rsidRPr="00585E3A">
        <w:rPr>
          <w:rFonts w:ascii="Times New Roman Tj" w:eastAsia="Arial Unicode MS" w:hAnsi="Times New Roman Tj" w:cs="Arial Unicode MS"/>
          <w:noProof/>
          <w:color w:val="000000" w:themeColor="text1"/>
        </w:rPr>
        <w:t>сол аст</w:t>
      </w:r>
      <w:r w:rsidRPr="00585E3A">
        <w:rPr>
          <w:rFonts w:ascii="Times New Roman Tj" w:hAnsi="Times New Roman Tj" w:cs="Palatino Linotype"/>
          <w:color w:val="000000" w:themeColor="text1"/>
        </w:rPr>
        <w:t>; $</w:t>
      </w:r>
      <w:r w:rsidRPr="00585E3A">
        <w:rPr>
          <w:rFonts w:ascii="Times New Roman Tj" w:hAnsi="Times New Roman Tj" w:cs="Palatino Linotype"/>
          <w:color w:val="000000" w:themeColor="text1"/>
          <w:lang w:val="en-US"/>
        </w:rPr>
        <w:t>C</w:t>
      </w:r>
      <w:r w:rsidRPr="00585E3A">
        <w:rPr>
          <w:rFonts w:ascii="Times New Roman Tj" w:hAnsi="Times New Roman Tj" w:cs="Palatino Linotype"/>
          <w:color w:val="000000" w:themeColor="text1"/>
        </w:rPr>
        <w:t xml:space="preserve">) </w:t>
      </w:r>
      <w:r w:rsidRPr="00585E3A">
        <w:rPr>
          <w:rFonts w:ascii="Times New Roman Tj" w:eastAsia="Arial Unicode MS" w:hAnsi="Times New Roman Tj" w:cs="Arial Unicode MS"/>
          <w:noProof/>
          <w:color w:val="000000" w:themeColor="text1"/>
        </w:rPr>
        <w:t>Мў</w:t>
      </w:r>
      <w:r w:rsidRPr="00585E3A">
        <w:rPr>
          <w:rFonts w:ascii="Times New Roman Tj" w:eastAsia="Arial Unicode MS" w:hAnsi="Times New Roman Tj"/>
          <w:noProof/>
          <w:color w:val="000000" w:themeColor="text1"/>
        </w:rPr>
        <w:t>њ</w:t>
      </w:r>
      <w:r w:rsidRPr="00585E3A">
        <w:rPr>
          <w:rFonts w:ascii="Times New Roman Tj" w:eastAsia="Arial Unicode MS" w:hAnsi="Times New Roman Tj" w:cs="Times New Roman Tj"/>
          <w:noProof/>
          <w:color w:val="000000" w:themeColor="text1"/>
        </w:rPr>
        <w:t>лати</w:t>
      </w:r>
      <w:r w:rsidRPr="00585E3A">
        <w:rPr>
          <w:rFonts w:ascii="Times New Roman Tj" w:eastAsia="Arial Unicode MS" w:hAnsi="Times New Roman Tj" w:cs="Arial Unicode MS"/>
          <w:noProof/>
          <w:color w:val="000000" w:themeColor="text1"/>
        </w:rPr>
        <w:t xml:space="preserve"> </w:t>
      </w:r>
      <w:r w:rsidRPr="00585E3A">
        <w:rPr>
          <w:rFonts w:ascii="Times New Roman Tj" w:eastAsia="Arial Unicode MS" w:hAnsi="Times New Roman Tj" w:cs="Times New Roman Tj"/>
          <w:noProof/>
          <w:color w:val="000000" w:themeColor="text1"/>
        </w:rPr>
        <w:t>ниго</w:t>
      </w:r>
      <w:r w:rsidRPr="00585E3A">
        <w:rPr>
          <w:rFonts w:ascii="Times New Roman Tj" w:eastAsia="Arial Unicode MS" w:hAnsi="Times New Roman Tj"/>
          <w:noProof/>
          <w:color w:val="000000" w:themeColor="text1"/>
        </w:rPr>
        <w:t>њ</w:t>
      </w:r>
      <w:r w:rsidRPr="00585E3A">
        <w:rPr>
          <w:rFonts w:ascii="Times New Roman Tj" w:eastAsia="Arial Unicode MS" w:hAnsi="Times New Roman Tj" w:cs="Arial Unicode MS"/>
          <w:noProof/>
          <w:color w:val="000000" w:themeColor="text1"/>
        </w:rPr>
        <w:t xml:space="preserve">дории </w:t>
      </w:r>
      <w:r w:rsidRPr="00585E3A">
        <w:rPr>
          <w:rFonts w:ascii="Times New Roman Tj" w:eastAsia="Arial Unicode MS" w:hAnsi="Times New Roman Tj"/>
          <w:noProof/>
          <w:color w:val="000000" w:themeColor="text1"/>
        </w:rPr>
        <w:t>њ</w:t>
      </w:r>
      <w:r w:rsidRPr="00585E3A">
        <w:rPr>
          <w:rFonts w:ascii="Times New Roman Tj" w:eastAsia="Arial Unicode MS" w:hAnsi="Times New Roman Tj" w:cs="Arial Unicode MS"/>
          <w:noProof/>
          <w:color w:val="000000" w:themeColor="text1"/>
        </w:rPr>
        <w:t>у</w:t>
      </w:r>
      <w:r w:rsidRPr="00585E3A">
        <w:rPr>
          <w:rFonts w:ascii="Times New Roman Tj" w:eastAsia="Arial Unicode MS" w:hAnsi="Times New Roman Tj" w:cs="Cambria"/>
          <w:noProof/>
          <w:color w:val="000000" w:themeColor="text1"/>
        </w:rPr>
        <w:t>љљ</w:t>
      </w:r>
      <w:r w:rsidRPr="00585E3A">
        <w:rPr>
          <w:rFonts w:ascii="Times New Roman Tj" w:eastAsia="Arial Unicode MS" w:hAnsi="Times New Roman Tj" w:cs="Arial Unicode MS"/>
          <w:noProof/>
          <w:color w:val="000000" w:themeColor="text1"/>
        </w:rPr>
        <w:t>ат</w:t>
      </w:r>
      <w:r w:rsidRPr="00585E3A">
        <w:rPr>
          <w:rFonts w:ascii="Times New Roman Tj" w:eastAsia="Arial Unicode MS" w:hAnsi="Times New Roman Tj"/>
          <w:noProof/>
          <w:color w:val="000000" w:themeColor="text1"/>
        </w:rPr>
        <w:t>њ</w:t>
      </w:r>
      <w:r w:rsidRPr="00585E3A">
        <w:rPr>
          <w:rFonts w:ascii="Times New Roman Tj" w:eastAsia="Arial Unicode MS" w:hAnsi="Times New Roman Tj" w:cs="Arial Unicode MS"/>
          <w:noProof/>
          <w:color w:val="000000" w:themeColor="text1"/>
        </w:rPr>
        <w:t>ои</w:t>
      </w:r>
      <w:r w:rsidRPr="00585E3A">
        <w:rPr>
          <w:rFonts w:ascii="Times New Roman Tj" w:eastAsia="Arial Unicode MS" w:hAnsi="Times New Roman Tj" w:cs="Arial Unicode MS"/>
          <w:color w:val="000000" w:themeColor="text1"/>
        </w:rPr>
        <w:t xml:space="preserve"> </w:t>
      </w:r>
      <w:r w:rsidRPr="00585E3A">
        <w:rPr>
          <w:rFonts w:ascii="Times New Roman Tj" w:eastAsia="Arial Unicode MS" w:hAnsi="Times New Roman Tj"/>
          <w:color w:val="000000" w:themeColor="text1"/>
        </w:rPr>
        <w:t>њ</w:t>
      </w:r>
      <w:r w:rsidRPr="00585E3A">
        <w:rPr>
          <w:rFonts w:ascii="Times New Roman Tj" w:eastAsia="Arial Unicode MS" w:hAnsi="Times New Roman Tj" w:cs="Arial Unicode MS"/>
          <w:noProof/>
          <w:color w:val="000000" w:themeColor="text1"/>
        </w:rPr>
        <w:t xml:space="preserve">исоботи </w:t>
      </w:r>
      <w:r w:rsidRPr="00585E3A">
        <w:rPr>
          <w:rFonts w:ascii="Times New Roman Tj" w:eastAsia="Arial Unicode MS" w:hAnsi="Times New Roman Tj" w:cs="Arial Unicode MS"/>
          <w:color w:val="000000" w:themeColor="text1"/>
        </w:rPr>
        <w:t xml:space="preserve">солонаи </w:t>
      </w:r>
      <w:r w:rsidRPr="00585E3A">
        <w:rPr>
          <w:rFonts w:ascii="Times New Roman Tj" w:eastAsia="Arial Unicode MS" w:hAnsi="Times New Roman Tj" w:cs="Arial Unicode MS"/>
          <w:noProof/>
          <w:color w:val="000000" w:themeColor="text1"/>
        </w:rPr>
        <w:t>му</w:t>
      </w:r>
      <w:r w:rsidRPr="00585E3A">
        <w:rPr>
          <w:rFonts w:ascii="Times New Roman Tj" w:eastAsia="Arial Unicode MS" w:hAnsi="Times New Roman Tj"/>
          <w:noProof/>
          <w:color w:val="000000" w:themeColor="text1"/>
        </w:rPr>
        <w:t>њ</w:t>
      </w:r>
      <w:r w:rsidRPr="00585E3A">
        <w:rPr>
          <w:rFonts w:ascii="Times New Roman Tj" w:eastAsia="Arial Unicode MS" w:hAnsi="Times New Roman Tj" w:cs="Times New Roman Tj"/>
          <w:noProof/>
          <w:color w:val="000000" w:themeColor="text1"/>
        </w:rPr>
        <w:t>осиб</w:t>
      </w:r>
      <w:r w:rsidRPr="00585E3A">
        <w:rPr>
          <w:rFonts w:ascii="Times New Roman Tj" w:eastAsia="Arial Unicode MS" w:hAnsi="Times New Roman Tj" w:cs="Cambria"/>
          <w:noProof/>
          <w:color w:val="000000" w:themeColor="text1"/>
        </w:rPr>
        <w:t>ї</w:t>
      </w:r>
      <w:r w:rsidRPr="00585E3A">
        <w:rPr>
          <w:rFonts w:ascii="Times New Roman Tj" w:eastAsia="Arial Unicode MS" w:hAnsi="Times New Roman Tj" w:cs="Times New Roman Tj"/>
          <w:noProof/>
          <w:color w:val="000000" w:themeColor="text1"/>
        </w:rPr>
        <w:t xml:space="preserve"> </w:t>
      </w:r>
      <w:r w:rsidRPr="00585E3A">
        <w:rPr>
          <w:rFonts w:ascii="Times New Roman Tj" w:eastAsia="Arial Unicode MS" w:hAnsi="Times New Roman Tj" w:cs="Arial Unicode MS"/>
          <w:color w:val="000000" w:themeColor="text1"/>
        </w:rPr>
        <w:t xml:space="preserve">(тавозун) </w:t>
      </w:r>
      <w:r w:rsidRPr="00585E3A">
        <w:rPr>
          <w:rFonts w:ascii="Times New Roman Tj" w:eastAsia="Arial Unicode MS" w:hAnsi="Times New Roman Tj" w:cs="Times New Roman Tj"/>
          <w:color w:val="000000" w:themeColor="text1"/>
        </w:rPr>
        <w:t>то</w:t>
      </w:r>
      <w:r w:rsidRPr="00585E3A">
        <w:rPr>
          <w:rFonts w:ascii="Times New Roman Tj" w:eastAsia="Arial Unicode MS" w:hAnsi="Times New Roman Tj" w:cs="Arial Unicode MS"/>
          <w:color w:val="000000" w:themeColor="text1"/>
        </w:rPr>
        <w:t xml:space="preserve"> 75 </w:t>
      </w:r>
      <w:r w:rsidRPr="00585E3A">
        <w:rPr>
          <w:rFonts w:ascii="Times New Roman Tj" w:eastAsia="Arial Unicode MS" w:hAnsi="Times New Roman Tj" w:cs="Arial Unicode MS"/>
          <w:noProof/>
          <w:color w:val="000000" w:themeColor="text1"/>
        </w:rPr>
        <w:t>сол аст</w:t>
      </w:r>
      <w:r w:rsidRPr="00585E3A">
        <w:rPr>
          <w:rFonts w:ascii="Times New Roman Tj" w:hAnsi="Times New Roman Tj" w:cs="Palatino Linotype"/>
          <w:color w:val="000000" w:themeColor="text1"/>
        </w:rPr>
        <w:t>; $</w:t>
      </w:r>
      <w:r w:rsidRPr="00585E3A">
        <w:rPr>
          <w:rFonts w:ascii="Times New Roman Tj" w:hAnsi="Times New Roman Tj" w:cs="Palatino Linotype"/>
          <w:color w:val="000000" w:themeColor="text1"/>
          <w:lang w:val="en-US"/>
        </w:rPr>
        <w:t>D</w:t>
      </w:r>
      <w:r w:rsidRPr="00585E3A">
        <w:rPr>
          <w:rFonts w:ascii="Times New Roman Tj" w:hAnsi="Times New Roman Tj" w:cs="Palatino Linotype"/>
          <w:color w:val="000000" w:themeColor="text1"/>
        </w:rPr>
        <w:t xml:space="preserve">) </w:t>
      </w:r>
      <w:r w:rsidRPr="00585E3A">
        <w:rPr>
          <w:rFonts w:ascii="Times New Roman Tj" w:eastAsia="Arial Unicode MS" w:hAnsi="Times New Roman Tj" w:cs="Arial Unicode MS"/>
          <w:noProof/>
          <w:color w:val="000000" w:themeColor="text1"/>
        </w:rPr>
        <w:t>Мў</w:t>
      </w:r>
      <w:r w:rsidRPr="00585E3A">
        <w:rPr>
          <w:rFonts w:ascii="Times New Roman Tj" w:eastAsia="Arial Unicode MS" w:hAnsi="Times New Roman Tj"/>
          <w:noProof/>
          <w:color w:val="000000" w:themeColor="text1"/>
        </w:rPr>
        <w:t>њ</w:t>
      </w:r>
      <w:r w:rsidRPr="00585E3A">
        <w:rPr>
          <w:rFonts w:ascii="Times New Roman Tj" w:eastAsia="Arial Unicode MS" w:hAnsi="Times New Roman Tj" w:cs="Times New Roman Tj"/>
          <w:noProof/>
          <w:color w:val="000000" w:themeColor="text1"/>
        </w:rPr>
        <w:t>лати</w:t>
      </w:r>
      <w:r w:rsidRPr="00585E3A">
        <w:rPr>
          <w:rFonts w:ascii="Times New Roman Tj" w:eastAsia="Arial Unicode MS" w:hAnsi="Times New Roman Tj" w:cs="Arial Unicode MS"/>
          <w:noProof/>
          <w:color w:val="000000" w:themeColor="text1"/>
        </w:rPr>
        <w:t xml:space="preserve"> </w:t>
      </w:r>
      <w:r w:rsidRPr="00585E3A">
        <w:rPr>
          <w:rFonts w:ascii="Times New Roman Tj" w:eastAsia="Arial Unicode MS" w:hAnsi="Times New Roman Tj" w:cs="Times New Roman Tj"/>
          <w:noProof/>
          <w:color w:val="000000" w:themeColor="text1"/>
        </w:rPr>
        <w:t>ниго</w:t>
      </w:r>
      <w:r w:rsidRPr="00585E3A">
        <w:rPr>
          <w:rFonts w:ascii="Times New Roman Tj" w:eastAsia="Arial Unicode MS" w:hAnsi="Times New Roman Tj"/>
          <w:noProof/>
          <w:color w:val="000000" w:themeColor="text1"/>
        </w:rPr>
        <w:t>њ</w:t>
      </w:r>
      <w:r w:rsidRPr="00585E3A">
        <w:rPr>
          <w:rFonts w:ascii="Times New Roman Tj" w:eastAsia="Arial Unicode MS" w:hAnsi="Times New Roman Tj" w:cs="Arial Unicode MS"/>
          <w:noProof/>
          <w:color w:val="000000" w:themeColor="text1"/>
        </w:rPr>
        <w:t xml:space="preserve">дории </w:t>
      </w:r>
      <w:r w:rsidRPr="00585E3A">
        <w:rPr>
          <w:rFonts w:ascii="Times New Roman Tj" w:eastAsia="Arial Unicode MS" w:hAnsi="Times New Roman Tj"/>
          <w:noProof/>
          <w:color w:val="000000" w:themeColor="text1"/>
        </w:rPr>
        <w:t>њ</w:t>
      </w:r>
      <w:r w:rsidRPr="00585E3A">
        <w:rPr>
          <w:rFonts w:ascii="Times New Roman Tj" w:eastAsia="Arial Unicode MS" w:hAnsi="Times New Roman Tj" w:cs="Arial Unicode MS"/>
          <w:noProof/>
          <w:color w:val="000000" w:themeColor="text1"/>
        </w:rPr>
        <w:t>у</w:t>
      </w:r>
      <w:r w:rsidRPr="00585E3A">
        <w:rPr>
          <w:rFonts w:ascii="Times New Roman Tj" w:eastAsia="Arial Unicode MS" w:hAnsi="Times New Roman Tj" w:cs="Cambria"/>
          <w:noProof/>
          <w:color w:val="000000" w:themeColor="text1"/>
        </w:rPr>
        <w:t>љљ</w:t>
      </w:r>
      <w:r w:rsidRPr="00585E3A">
        <w:rPr>
          <w:rFonts w:ascii="Times New Roman Tj" w:eastAsia="Arial Unicode MS" w:hAnsi="Times New Roman Tj" w:cs="Arial Unicode MS"/>
          <w:noProof/>
          <w:color w:val="000000" w:themeColor="text1"/>
        </w:rPr>
        <w:t>ат</w:t>
      </w:r>
      <w:r w:rsidRPr="00585E3A">
        <w:rPr>
          <w:rFonts w:ascii="Times New Roman Tj" w:eastAsia="Arial Unicode MS" w:hAnsi="Times New Roman Tj"/>
          <w:noProof/>
          <w:color w:val="000000" w:themeColor="text1"/>
        </w:rPr>
        <w:t>њ</w:t>
      </w:r>
      <w:r w:rsidRPr="00585E3A">
        <w:rPr>
          <w:rFonts w:ascii="Times New Roman Tj" w:eastAsia="Arial Unicode MS" w:hAnsi="Times New Roman Tj" w:cs="Arial Unicode MS"/>
          <w:noProof/>
          <w:color w:val="000000" w:themeColor="text1"/>
        </w:rPr>
        <w:t>ои</w:t>
      </w:r>
      <w:r w:rsidRPr="00585E3A">
        <w:rPr>
          <w:rFonts w:ascii="Times New Roman Tj" w:eastAsia="Arial Unicode MS" w:hAnsi="Times New Roman Tj" w:cs="Arial Unicode MS"/>
          <w:color w:val="000000" w:themeColor="text1"/>
        </w:rPr>
        <w:t xml:space="preserve"> </w:t>
      </w:r>
      <w:r w:rsidRPr="00585E3A">
        <w:rPr>
          <w:rFonts w:ascii="Times New Roman Tj" w:eastAsia="Arial Unicode MS" w:hAnsi="Times New Roman Tj"/>
          <w:color w:val="000000" w:themeColor="text1"/>
        </w:rPr>
        <w:t>њ</w:t>
      </w:r>
      <w:r w:rsidRPr="00585E3A">
        <w:rPr>
          <w:rFonts w:ascii="Times New Roman Tj" w:eastAsia="Arial Unicode MS" w:hAnsi="Times New Roman Tj" w:cs="Arial Unicode MS"/>
          <w:noProof/>
          <w:color w:val="000000" w:themeColor="text1"/>
        </w:rPr>
        <w:t xml:space="preserve">исоботи </w:t>
      </w:r>
      <w:r w:rsidRPr="00585E3A">
        <w:rPr>
          <w:rFonts w:ascii="Times New Roman Tj" w:eastAsia="Arial Unicode MS" w:hAnsi="Times New Roman Tj" w:cs="Arial Unicode MS"/>
          <w:color w:val="000000" w:themeColor="text1"/>
        </w:rPr>
        <w:t xml:space="preserve">солонаи </w:t>
      </w:r>
      <w:r w:rsidRPr="00585E3A">
        <w:rPr>
          <w:rFonts w:ascii="Times New Roman Tj" w:eastAsia="Arial Unicode MS" w:hAnsi="Times New Roman Tj" w:cs="Arial Unicode MS"/>
          <w:noProof/>
          <w:color w:val="000000" w:themeColor="text1"/>
        </w:rPr>
        <w:lastRenderedPageBreak/>
        <w:t>му</w:t>
      </w:r>
      <w:r w:rsidRPr="00585E3A">
        <w:rPr>
          <w:rFonts w:ascii="Times New Roman Tj" w:eastAsia="Arial Unicode MS" w:hAnsi="Times New Roman Tj"/>
          <w:noProof/>
          <w:color w:val="000000" w:themeColor="text1"/>
        </w:rPr>
        <w:t>њ</w:t>
      </w:r>
      <w:r w:rsidRPr="00585E3A">
        <w:rPr>
          <w:rFonts w:ascii="Times New Roman Tj" w:eastAsia="Arial Unicode MS" w:hAnsi="Times New Roman Tj" w:cs="Times New Roman Tj"/>
          <w:noProof/>
          <w:color w:val="000000" w:themeColor="text1"/>
        </w:rPr>
        <w:t>осиб</w:t>
      </w:r>
      <w:r w:rsidRPr="00585E3A">
        <w:rPr>
          <w:rFonts w:ascii="Times New Roman Tj" w:eastAsia="Arial Unicode MS" w:hAnsi="Times New Roman Tj" w:cs="Cambria"/>
          <w:noProof/>
          <w:color w:val="000000" w:themeColor="text1"/>
        </w:rPr>
        <w:t>ї</w:t>
      </w:r>
      <w:r w:rsidRPr="00585E3A">
        <w:rPr>
          <w:rFonts w:ascii="Times New Roman Tj" w:eastAsia="Arial Unicode MS" w:hAnsi="Times New Roman Tj" w:cs="Times New Roman Tj"/>
          <w:noProof/>
          <w:color w:val="000000" w:themeColor="text1"/>
        </w:rPr>
        <w:t xml:space="preserve"> </w:t>
      </w:r>
      <w:r w:rsidRPr="00585E3A">
        <w:rPr>
          <w:rFonts w:ascii="Times New Roman Tj" w:eastAsia="Arial Unicode MS" w:hAnsi="Times New Roman Tj" w:cs="Arial Unicode MS"/>
          <w:color w:val="000000" w:themeColor="text1"/>
        </w:rPr>
        <w:t>(тавозун)</w:t>
      </w:r>
      <w:r w:rsidRPr="00585E3A">
        <w:rPr>
          <w:rFonts w:ascii="Times New Roman Tj" w:eastAsia="Arial Unicode MS" w:hAnsi="Times New Roman Tj" w:cs="Arial Unicode MS"/>
          <w:noProof/>
          <w:color w:val="000000" w:themeColor="text1"/>
        </w:rPr>
        <w:t xml:space="preserve"> дар бойгонии муассиса</w:t>
      </w:r>
      <w:r w:rsidRPr="00585E3A">
        <w:rPr>
          <w:rFonts w:ascii="Times New Roman Tj" w:eastAsia="Arial Unicode MS" w:hAnsi="Times New Roman Tj" w:cs="Arial Unicode MS"/>
          <w:color w:val="000000" w:themeColor="text1"/>
        </w:rPr>
        <w:t xml:space="preserve"> </w:t>
      </w:r>
      <w:r w:rsidRPr="00585E3A">
        <w:rPr>
          <w:rFonts w:ascii="Times New Roman Tj" w:eastAsia="Arial Unicode MS" w:hAnsi="Times New Roman Tj" w:cs="Times New Roman Tj"/>
          <w:color w:val="000000" w:themeColor="text1"/>
        </w:rPr>
        <w:t>то</w:t>
      </w:r>
      <w:r w:rsidRPr="00585E3A">
        <w:rPr>
          <w:rFonts w:ascii="Times New Roman Tj" w:eastAsia="Arial Unicode MS" w:hAnsi="Times New Roman Tj" w:cs="Arial Unicode MS"/>
          <w:color w:val="000000" w:themeColor="text1"/>
        </w:rPr>
        <w:t xml:space="preserve"> 10 </w:t>
      </w:r>
      <w:r w:rsidRPr="00585E3A">
        <w:rPr>
          <w:rFonts w:ascii="Times New Roman Tj" w:eastAsia="Arial Unicode MS" w:hAnsi="Times New Roman Tj" w:cs="Arial Unicode MS"/>
          <w:noProof/>
          <w:color w:val="000000" w:themeColor="text1"/>
        </w:rPr>
        <w:t>сол аст</w:t>
      </w:r>
      <w:r w:rsidRPr="00585E3A">
        <w:rPr>
          <w:rFonts w:ascii="Times New Roman Tj" w:hAnsi="Times New Roman Tj" w:cs="Palatino Linotype"/>
          <w:color w:val="000000" w:themeColor="text1"/>
        </w:rPr>
        <w:t>; $</w:t>
      </w:r>
      <w:r w:rsidRPr="00585E3A">
        <w:rPr>
          <w:rFonts w:ascii="Times New Roman Tj" w:hAnsi="Times New Roman Tj" w:cs="Palatino Linotype"/>
          <w:color w:val="000000" w:themeColor="text1"/>
          <w:lang w:val="en-US"/>
        </w:rPr>
        <w:t>E</w:t>
      </w:r>
      <w:r w:rsidRPr="00585E3A">
        <w:rPr>
          <w:rFonts w:ascii="Times New Roman Tj" w:hAnsi="Times New Roman Tj" w:cs="Palatino Linotype"/>
          <w:color w:val="000000" w:themeColor="text1"/>
        </w:rPr>
        <w:t xml:space="preserve">) </w:t>
      </w:r>
      <w:r w:rsidRPr="00585E3A">
        <w:rPr>
          <w:rFonts w:ascii="Times New Roman Tj" w:eastAsia="Arial Unicode MS" w:hAnsi="Times New Roman Tj" w:cs="Arial Unicode MS"/>
          <w:noProof/>
          <w:color w:val="000000" w:themeColor="text1"/>
        </w:rPr>
        <w:t>Мў</w:t>
      </w:r>
      <w:r w:rsidRPr="00585E3A">
        <w:rPr>
          <w:rFonts w:ascii="Times New Roman Tj" w:eastAsia="Arial Unicode MS" w:hAnsi="Times New Roman Tj"/>
          <w:noProof/>
          <w:color w:val="000000" w:themeColor="text1"/>
        </w:rPr>
        <w:t>њ</w:t>
      </w:r>
      <w:r w:rsidRPr="00585E3A">
        <w:rPr>
          <w:rFonts w:ascii="Times New Roman Tj" w:eastAsia="Arial Unicode MS" w:hAnsi="Times New Roman Tj" w:cs="Times New Roman Tj"/>
          <w:noProof/>
          <w:color w:val="000000" w:themeColor="text1"/>
        </w:rPr>
        <w:t>лати</w:t>
      </w:r>
      <w:r w:rsidRPr="00585E3A">
        <w:rPr>
          <w:rFonts w:ascii="Times New Roman Tj" w:eastAsia="Arial Unicode MS" w:hAnsi="Times New Roman Tj" w:cs="Arial Unicode MS"/>
          <w:noProof/>
          <w:color w:val="000000" w:themeColor="text1"/>
        </w:rPr>
        <w:t xml:space="preserve"> </w:t>
      </w:r>
      <w:r w:rsidRPr="00585E3A">
        <w:rPr>
          <w:rFonts w:ascii="Times New Roman Tj" w:eastAsia="Arial Unicode MS" w:hAnsi="Times New Roman Tj" w:cs="Times New Roman Tj"/>
          <w:noProof/>
          <w:color w:val="000000" w:themeColor="text1"/>
        </w:rPr>
        <w:t>ниго</w:t>
      </w:r>
      <w:r w:rsidRPr="00585E3A">
        <w:rPr>
          <w:rFonts w:ascii="Times New Roman Tj" w:eastAsia="Arial Unicode MS" w:hAnsi="Times New Roman Tj"/>
          <w:noProof/>
          <w:color w:val="000000" w:themeColor="text1"/>
        </w:rPr>
        <w:t>њ</w:t>
      </w:r>
      <w:r w:rsidRPr="00585E3A">
        <w:rPr>
          <w:rFonts w:ascii="Times New Roman Tj" w:eastAsia="Arial Unicode MS" w:hAnsi="Times New Roman Tj" w:cs="Arial Unicode MS"/>
          <w:noProof/>
          <w:color w:val="000000" w:themeColor="text1"/>
        </w:rPr>
        <w:t xml:space="preserve">дории </w:t>
      </w:r>
      <w:r w:rsidRPr="00585E3A">
        <w:rPr>
          <w:rFonts w:ascii="Times New Roman Tj" w:eastAsia="Arial Unicode MS" w:hAnsi="Times New Roman Tj"/>
          <w:noProof/>
          <w:color w:val="000000" w:themeColor="text1"/>
        </w:rPr>
        <w:t>њ</w:t>
      </w:r>
      <w:r w:rsidRPr="00585E3A">
        <w:rPr>
          <w:rFonts w:ascii="Times New Roman Tj" w:eastAsia="Arial Unicode MS" w:hAnsi="Times New Roman Tj" w:cs="Arial Unicode MS"/>
          <w:noProof/>
          <w:color w:val="000000" w:themeColor="text1"/>
        </w:rPr>
        <w:t>у</w:t>
      </w:r>
      <w:r w:rsidRPr="00585E3A">
        <w:rPr>
          <w:rFonts w:ascii="Times New Roman Tj" w:eastAsia="Arial Unicode MS" w:hAnsi="Times New Roman Tj" w:cs="Cambria"/>
          <w:noProof/>
          <w:color w:val="000000" w:themeColor="text1"/>
        </w:rPr>
        <w:t>љљ</w:t>
      </w:r>
      <w:r w:rsidRPr="00585E3A">
        <w:rPr>
          <w:rFonts w:ascii="Times New Roman Tj" w:eastAsia="Arial Unicode MS" w:hAnsi="Times New Roman Tj" w:cs="Arial Unicode MS"/>
          <w:noProof/>
          <w:color w:val="000000" w:themeColor="text1"/>
        </w:rPr>
        <w:t>ат</w:t>
      </w:r>
      <w:r w:rsidRPr="00585E3A">
        <w:rPr>
          <w:rFonts w:ascii="Times New Roman Tj" w:eastAsia="Arial Unicode MS" w:hAnsi="Times New Roman Tj"/>
          <w:noProof/>
          <w:color w:val="000000" w:themeColor="text1"/>
        </w:rPr>
        <w:t>њ</w:t>
      </w:r>
      <w:r w:rsidRPr="00585E3A">
        <w:rPr>
          <w:rFonts w:ascii="Times New Roman Tj" w:eastAsia="Arial Unicode MS" w:hAnsi="Times New Roman Tj" w:cs="Arial Unicode MS"/>
          <w:noProof/>
          <w:color w:val="000000" w:themeColor="text1"/>
        </w:rPr>
        <w:t>ои</w:t>
      </w:r>
      <w:r w:rsidRPr="00585E3A">
        <w:rPr>
          <w:rFonts w:ascii="Times New Roman Tj" w:eastAsia="Arial Unicode MS" w:hAnsi="Times New Roman Tj" w:cs="Arial Unicode MS"/>
          <w:color w:val="000000" w:themeColor="text1"/>
        </w:rPr>
        <w:t xml:space="preserve"> </w:t>
      </w:r>
      <w:r w:rsidRPr="00585E3A">
        <w:rPr>
          <w:rFonts w:ascii="Times New Roman Tj" w:eastAsia="Arial Unicode MS" w:hAnsi="Times New Roman Tj"/>
          <w:color w:val="000000" w:themeColor="text1"/>
        </w:rPr>
        <w:t>њ</w:t>
      </w:r>
      <w:r w:rsidRPr="00585E3A">
        <w:rPr>
          <w:rFonts w:ascii="Times New Roman Tj" w:eastAsia="Arial Unicode MS" w:hAnsi="Times New Roman Tj" w:cs="Arial Unicode MS"/>
          <w:noProof/>
          <w:color w:val="000000" w:themeColor="text1"/>
        </w:rPr>
        <w:t xml:space="preserve">исоботи </w:t>
      </w:r>
      <w:r w:rsidRPr="00585E3A">
        <w:rPr>
          <w:rFonts w:ascii="Times New Roman Tj" w:eastAsia="Arial Unicode MS" w:hAnsi="Times New Roman Tj" w:cs="Arial Unicode MS"/>
          <w:color w:val="000000" w:themeColor="text1"/>
        </w:rPr>
        <w:t xml:space="preserve">солонаи </w:t>
      </w:r>
      <w:r w:rsidRPr="00585E3A">
        <w:rPr>
          <w:rFonts w:ascii="Times New Roman Tj" w:eastAsia="Arial Unicode MS" w:hAnsi="Times New Roman Tj" w:cs="Arial Unicode MS"/>
          <w:noProof/>
          <w:color w:val="000000" w:themeColor="text1"/>
        </w:rPr>
        <w:t>му</w:t>
      </w:r>
      <w:r w:rsidRPr="00585E3A">
        <w:rPr>
          <w:rFonts w:ascii="Times New Roman Tj" w:eastAsia="Arial Unicode MS" w:hAnsi="Times New Roman Tj"/>
          <w:noProof/>
          <w:color w:val="000000" w:themeColor="text1"/>
        </w:rPr>
        <w:t>њ</w:t>
      </w:r>
      <w:r w:rsidRPr="00585E3A">
        <w:rPr>
          <w:rFonts w:ascii="Times New Roman Tj" w:eastAsia="Arial Unicode MS" w:hAnsi="Times New Roman Tj" w:cs="Times New Roman Tj"/>
          <w:noProof/>
          <w:color w:val="000000" w:themeColor="text1"/>
        </w:rPr>
        <w:t>осиб</w:t>
      </w:r>
      <w:r w:rsidRPr="00585E3A">
        <w:rPr>
          <w:rFonts w:ascii="Times New Roman Tj" w:eastAsia="Arial Unicode MS" w:hAnsi="Times New Roman Tj" w:cs="Cambria"/>
          <w:noProof/>
          <w:color w:val="000000" w:themeColor="text1"/>
        </w:rPr>
        <w:t>ї</w:t>
      </w:r>
      <w:r w:rsidRPr="00585E3A">
        <w:rPr>
          <w:rFonts w:ascii="Times New Roman Tj" w:eastAsia="Arial Unicode MS" w:hAnsi="Times New Roman Tj" w:cs="Times New Roman Tj"/>
          <w:noProof/>
          <w:color w:val="000000" w:themeColor="text1"/>
        </w:rPr>
        <w:t xml:space="preserve"> </w:t>
      </w:r>
      <w:r w:rsidRPr="00585E3A">
        <w:rPr>
          <w:rFonts w:ascii="Times New Roman Tj" w:eastAsia="Arial Unicode MS" w:hAnsi="Times New Roman Tj" w:cs="Arial Unicode MS"/>
          <w:color w:val="000000" w:themeColor="text1"/>
        </w:rPr>
        <w:t xml:space="preserve">(тавозун) </w:t>
      </w:r>
      <w:r w:rsidRPr="00585E3A">
        <w:rPr>
          <w:rFonts w:ascii="Times New Roman Tj" w:eastAsia="Arial Unicode MS" w:hAnsi="Times New Roman Tj" w:cs="Arial Unicode MS"/>
          <w:noProof/>
          <w:color w:val="000000" w:themeColor="text1"/>
        </w:rPr>
        <w:t>5</w:t>
      </w:r>
      <w:r w:rsidRPr="00585E3A">
        <w:rPr>
          <w:rFonts w:ascii="Times New Roman Tj" w:eastAsia="Arial Unicode MS" w:hAnsi="Times New Roman Tj" w:cs="Arial Unicode MS"/>
          <w:color w:val="000000" w:themeColor="text1"/>
        </w:rPr>
        <w:t xml:space="preserve"> </w:t>
      </w:r>
      <w:r w:rsidRPr="00585E3A">
        <w:rPr>
          <w:rFonts w:ascii="Times New Roman Tj" w:eastAsia="Arial Unicode MS" w:hAnsi="Times New Roman Tj" w:cs="Arial Unicode MS"/>
          <w:noProof/>
          <w:color w:val="000000" w:themeColor="text1"/>
        </w:rPr>
        <w:t>сол аст</w:t>
      </w:r>
      <w:r w:rsidRPr="00585E3A">
        <w:rPr>
          <w:rFonts w:ascii="Times New Roman Tj" w:hAnsi="Times New Roman Tj" w:cs="Palatino Linotype"/>
          <w:color w:val="000000" w:themeColor="text1"/>
        </w:rPr>
        <w:t>;</w:t>
      </w:r>
    </w:p>
    <w:p w:rsidR="00FD10B6" w:rsidRPr="00585E3A" w:rsidRDefault="00FD10B6" w:rsidP="00685ACF">
      <w:pPr>
        <w:ind w:right="-5"/>
        <w:jc w:val="both"/>
        <w:rPr>
          <w:rFonts w:ascii="Times New Roman Tj" w:hAnsi="Times New Roman Tj"/>
          <w:color w:val="000000" w:themeColor="text1"/>
        </w:rPr>
      </w:pPr>
    </w:p>
    <w:p w:rsidR="00FD10B6" w:rsidRPr="00585E3A" w:rsidRDefault="00FD10B6" w:rsidP="00685ACF">
      <w:pPr>
        <w:jc w:val="both"/>
        <w:rPr>
          <w:rFonts w:ascii="Times New Roman Tj" w:hAnsi="Times New Roman Tj"/>
          <w:b/>
          <w:color w:val="000000" w:themeColor="text1"/>
        </w:rPr>
      </w:pPr>
      <w:r w:rsidRPr="00585E3A">
        <w:rPr>
          <w:rFonts w:ascii="Times New Roman Tj" w:hAnsi="Times New Roman Tj"/>
          <w:b/>
          <w:color w:val="000000" w:themeColor="text1"/>
        </w:rPr>
        <w:t>@</w:t>
      </w:r>
      <w:r w:rsidR="006C341D" w:rsidRPr="00585E3A">
        <w:rPr>
          <w:rFonts w:ascii="Times New Roman Tj" w:hAnsi="Times New Roman Tj"/>
          <w:b/>
          <w:color w:val="000000" w:themeColor="text1"/>
        </w:rPr>
        <w:t>253</w:t>
      </w:r>
      <w:r w:rsidRPr="00585E3A">
        <w:rPr>
          <w:rFonts w:ascii="Times New Roman Tj" w:hAnsi="Times New Roman Tj"/>
          <w:b/>
          <w:color w:val="000000" w:themeColor="text1"/>
        </w:rPr>
        <w:t>.</w:t>
      </w:r>
    </w:p>
    <w:p w:rsidR="00FD10B6" w:rsidRPr="00585E3A" w:rsidRDefault="00FD10B6" w:rsidP="00685ACF">
      <w:pPr>
        <w:jc w:val="both"/>
        <w:rPr>
          <w:rFonts w:ascii="Times New Roman Tj" w:hAnsi="Times New Roman Tj"/>
          <w:b/>
          <w:color w:val="000000" w:themeColor="text1"/>
        </w:rPr>
      </w:pPr>
      <w:r w:rsidRPr="00585E3A">
        <w:rPr>
          <w:rFonts w:ascii="Times New Roman Tj" w:hAnsi="Times New Roman Tj"/>
          <w:b/>
          <w:color w:val="000000" w:themeColor="text1"/>
        </w:rPr>
        <w:t>Музди мењнат гуфта чиро мегўянд?</w:t>
      </w:r>
    </w:p>
    <w:p w:rsidR="00FD10B6" w:rsidRPr="00585E3A" w:rsidRDefault="00FD10B6" w:rsidP="00685ACF">
      <w:pPr>
        <w:ind w:right="-5"/>
        <w:jc w:val="both"/>
        <w:rPr>
          <w:rFonts w:ascii="Times New Roman Tj" w:hAnsi="Times New Roman Tj"/>
          <w:color w:val="000000" w:themeColor="text1"/>
        </w:rPr>
      </w:pPr>
      <w:r w:rsidRPr="00585E3A">
        <w:rPr>
          <w:rFonts w:ascii="Times New Roman Tj" w:hAnsi="Times New Roman Tj"/>
          <w:color w:val="000000" w:themeColor="text1"/>
        </w:rPr>
        <w:t>$</w:t>
      </w:r>
      <w:r w:rsidRPr="00585E3A">
        <w:rPr>
          <w:rFonts w:ascii="Times New Roman Tj" w:hAnsi="Times New Roman Tj"/>
          <w:color w:val="000000" w:themeColor="text1"/>
          <w:lang w:val="en-US"/>
        </w:rPr>
        <w:t>A</w:t>
      </w:r>
      <w:r w:rsidRPr="00585E3A">
        <w:rPr>
          <w:rFonts w:ascii="Times New Roman Tj" w:hAnsi="Times New Roman Tj"/>
          <w:color w:val="000000" w:themeColor="text1"/>
        </w:rPr>
        <w:t>) Музди мењнат</w:t>
      </w:r>
      <w:r w:rsidRPr="00585E3A">
        <w:rPr>
          <w:rFonts w:ascii="Times New Roman Tj" w:hAnsi="Times New Roman Tj"/>
          <w:b/>
          <w:color w:val="000000" w:themeColor="text1"/>
        </w:rPr>
        <w:t xml:space="preserve"> </w:t>
      </w:r>
      <w:r w:rsidRPr="00585E3A">
        <w:rPr>
          <w:rFonts w:ascii="Times New Roman Tj" w:hAnsi="Times New Roman Tj"/>
          <w:color w:val="000000" w:themeColor="text1"/>
        </w:rPr>
        <w:t>ин системаи муносибатњои бо таъмингардонии муќарраркунї ва амаликунии пардохтњо аз љониби кордињанда ба коргарон ба ивази мењнати онњо алоќаманд, дар мувофиќат бо ќонунњо, дигар санадњои меъёрии њуќуќї, шартномањои коллективї, созишномањо, ва шартномањои мењнатї мебошад; $</w:t>
      </w:r>
      <w:r w:rsidRPr="00585E3A">
        <w:rPr>
          <w:rFonts w:ascii="Times New Roman Tj" w:hAnsi="Times New Roman Tj"/>
          <w:color w:val="000000" w:themeColor="text1"/>
          <w:lang w:val="en-US"/>
        </w:rPr>
        <w:t>B</w:t>
      </w:r>
      <w:r w:rsidRPr="00585E3A">
        <w:rPr>
          <w:rFonts w:ascii="Times New Roman Tj" w:hAnsi="Times New Roman Tj"/>
          <w:color w:val="000000" w:themeColor="text1"/>
        </w:rPr>
        <w:t>) Музди мењнат</w:t>
      </w:r>
      <w:r w:rsidRPr="00585E3A">
        <w:rPr>
          <w:rFonts w:ascii="Times New Roman Tj" w:hAnsi="Times New Roman Tj"/>
          <w:b/>
          <w:color w:val="000000" w:themeColor="text1"/>
        </w:rPr>
        <w:t xml:space="preserve"> </w:t>
      </w:r>
      <w:r w:rsidRPr="00585E3A">
        <w:rPr>
          <w:rFonts w:ascii="Times New Roman Tj" w:hAnsi="Times New Roman Tj"/>
          <w:color w:val="000000" w:themeColor="text1"/>
        </w:rPr>
        <w:t>— ин мукофот барои мењнат дар алоќамандї аз дараљаи тахассуснокии коргар, муракккабї, миќдор, сифат ва шароити кори иљрошаванда, инчунин пардохтњои хусусияти љубронкунї ва њавасмандгардонї дошта; $</w:t>
      </w:r>
      <w:r w:rsidRPr="00585E3A">
        <w:rPr>
          <w:rFonts w:ascii="Times New Roman Tj" w:hAnsi="Times New Roman Tj"/>
          <w:color w:val="000000" w:themeColor="text1"/>
          <w:lang w:val="en-US"/>
        </w:rPr>
        <w:t>C</w:t>
      </w:r>
      <w:r w:rsidRPr="00585E3A">
        <w:rPr>
          <w:rFonts w:ascii="Times New Roman Tj" w:hAnsi="Times New Roman Tj"/>
          <w:color w:val="000000" w:themeColor="text1"/>
        </w:rPr>
        <w:t>) Музди мењнат</w:t>
      </w:r>
      <w:r w:rsidRPr="00585E3A">
        <w:rPr>
          <w:rFonts w:ascii="Times New Roman Tj" w:hAnsi="Times New Roman Tj"/>
          <w:b/>
          <w:color w:val="000000" w:themeColor="text1"/>
        </w:rPr>
        <w:t xml:space="preserve"> </w:t>
      </w:r>
      <w:r w:rsidRPr="00585E3A">
        <w:rPr>
          <w:rFonts w:ascii="Times New Roman Tj" w:hAnsi="Times New Roman Tj"/>
          <w:color w:val="000000" w:themeColor="text1"/>
        </w:rPr>
        <w:t>— ин пардохт дар мувофиќат бо шартномаи коллективї ё мењнатї тибќи дархости хаттии коргар мебошад; $</w:t>
      </w:r>
      <w:r w:rsidRPr="00585E3A">
        <w:rPr>
          <w:rFonts w:ascii="Times New Roman Tj" w:hAnsi="Times New Roman Tj"/>
          <w:color w:val="000000" w:themeColor="text1"/>
          <w:lang w:val="en-US"/>
        </w:rPr>
        <w:t>D</w:t>
      </w:r>
      <w:r w:rsidRPr="00585E3A">
        <w:rPr>
          <w:rFonts w:ascii="Times New Roman Tj" w:hAnsi="Times New Roman Tj"/>
          <w:color w:val="000000" w:themeColor="text1"/>
        </w:rPr>
        <w:t>) Маљмўи пардохтњои њавасмандгардонї ва љубронкунї дар ташкилотњое, ки буљаи давлатї молиякунонї карда мешаванд; $</w:t>
      </w:r>
      <w:r w:rsidRPr="00585E3A">
        <w:rPr>
          <w:rFonts w:ascii="Times New Roman Tj" w:hAnsi="Times New Roman Tj"/>
          <w:color w:val="000000" w:themeColor="text1"/>
          <w:lang w:val="en-US"/>
        </w:rPr>
        <w:t>E</w:t>
      </w:r>
      <w:r w:rsidRPr="00585E3A">
        <w:rPr>
          <w:rFonts w:ascii="Times New Roman Tj" w:hAnsi="Times New Roman Tj"/>
          <w:color w:val="000000" w:themeColor="text1"/>
        </w:rPr>
        <w:t xml:space="preserve">) Њамаи вариантњои љавобњо дурустанд; </w:t>
      </w:r>
    </w:p>
    <w:p w:rsidR="00020973" w:rsidRPr="00585E3A" w:rsidRDefault="00020973" w:rsidP="00685ACF">
      <w:pPr>
        <w:tabs>
          <w:tab w:val="left" w:pos="0"/>
          <w:tab w:val="left" w:pos="9180"/>
        </w:tabs>
        <w:jc w:val="both"/>
        <w:rPr>
          <w:rFonts w:ascii="Times New Roman Tj" w:hAnsi="Times New Roman Tj" w:cs="Times New Roman Tj"/>
          <w:color w:val="000000" w:themeColor="text1"/>
        </w:rPr>
      </w:pPr>
    </w:p>
    <w:p w:rsidR="00FD10B6" w:rsidRPr="00585E3A" w:rsidRDefault="00FD10B6" w:rsidP="00685ACF">
      <w:pPr>
        <w:jc w:val="both"/>
        <w:rPr>
          <w:rFonts w:ascii="Times New Roman Tj" w:hAnsi="Times New Roman Tj"/>
          <w:b/>
          <w:color w:val="000000" w:themeColor="text1"/>
        </w:rPr>
      </w:pPr>
      <w:r w:rsidRPr="00585E3A">
        <w:rPr>
          <w:rFonts w:ascii="Times New Roman Tj" w:hAnsi="Times New Roman Tj"/>
          <w:b/>
          <w:color w:val="000000" w:themeColor="text1"/>
        </w:rPr>
        <w:t>@</w:t>
      </w:r>
      <w:r w:rsidR="006C341D" w:rsidRPr="00585E3A">
        <w:rPr>
          <w:rFonts w:ascii="Times New Roman Tj" w:hAnsi="Times New Roman Tj"/>
          <w:b/>
          <w:color w:val="000000" w:themeColor="text1"/>
        </w:rPr>
        <w:t>254</w:t>
      </w:r>
      <w:r w:rsidRPr="00585E3A">
        <w:rPr>
          <w:rFonts w:ascii="Times New Roman Tj" w:hAnsi="Times New Roman Tj"/>
          <w:b/>
          <w:color w:val="000000" w:themeColor="text1"/>
        </w:rPr>
        <w:t>.</w:t>
      </w:r>
    </w:p>
    <w:p w:rsidR="00FD10B6" w:rsidRPr="00585E3A" w:rsidRDefault="00FD10B6" w:rsidP="00685ACF">
      <w:pPr>
        <w:jc w:val="both"/>
        <w:rPr>
          <w:rFonts w:ascii="Times New Roman Tj" w:hAnsi="Times New Roman Tj"/>
          <w:b/>
          <w:color w:val="000000" w:themeColor="text1"/>
        </w:rPr>
      </w:pPr>
      <w:r w:rsidRPr="00585E3A">
        <w:rPr>
          <w:rFonts w:ascii="Times New Roman Tj" w:hAnsi="Times New Roman Tj"/>
          <w:b/>
          <w:color w:val="000000" w:themeColor="text1"/>
        </w:rPr>
        <w:t>Вазифаи асосии њисобгирии мењнат ва музди мењнатро дар корхонаву ташкилотњо нишон дињед?</w:t>
      </w:r>
    </w:p>
    <w:p w:rsidR="00FD10B6" w:rsidRPr="00585E3A" w:rsidRDefault="00FD10B6" w:rsidP="00685ACF">
      <w:pPr>
        <w:ind w:right="-5"/>
        <w:jc w:val="both"/>
        <w:rPr>
          <w:rFonts w:ascii="Times New Roman Tj" w:hAnsi="Times New Roman Tj"/>
          <w:color w:val="000000" w:themeColor="text1"/>
        </w:rPr>
      </w:pPr>
      <w:r w:rsidRPr="00585E3A">
        <w:rPr>
          <w:rFonts w:ascii="Times New Roman Tj" w:hAnsi="Times New Roman Tj"/>
          <w:color w:val="000000" w:themeColor="text1"/>
        </w:rPr>
        <w:t>$</w:t>
      </w:r>
      <w:r w:rsidRPr="00585E3A">
        <w:rPr>
          <w:rFonts w:ascii="Times New Roman Tj" w:hAnsi="Times New Roman Tj"/>
          <w:color w:val="000000" w:themeColor="text1"/>
          <w:lang w:val="en-US"/>
        </w:rPr>
        <w:t>A</w:t>
      </w:r>
      <w:r w:rsidRPr="00585E3A">
        <w:rPr>
          <w:rFonts w:ascii="Times New Roman Tj" w:hAnsi="Times New Roman Tj"/>
          <w:color w:val="000000" w:themeColor="text1"/>
        </w:rPr>
        <w:t>) Њисобгирии аниќи њайати шахсии кормандон, ваќти кории аз љониби онњо коркардшуда ва њаљми корњои иљрошаванда; дуруст њисобкунии маблаѓњои музди мењнат ва маблаѓдорињо аз он; $</w:t>
      </w:r>
      <w:r w:rsidRPr="00585E3A">
        <w:rPr>
          <w:rFonts w:ascii="Times New Roman Tj" w:hAnsi="Times New Roman Tj"/>
          <w:color w:val="000000" w:themeColor="text1"/>
          <w:lang w:val="en-US"/>
        </w:rPr>
        <w:t>B</w:t>
      </w:r>
      <w:r w:rsidRPr="00585E3A">
        <w:rPr>
          <w:rFonts w:ascii="Times New Roman Tj" w:hAnsi="Times New Roman Tj"/>
          <w:color w:val="000000" w:themeColor="text1"/>
        </w:rPr>
        <w:t>) Њисобгирии њисоббаробаркунињо бо кормандони ташкилот, буљет, органњои суѓуртаи иљтимої, Фонди давлатии шуѓли ањолї, фонди суѓуртаи њатмии тиббї ва Фонди нафаќаи ЉТ; $</w:t>
      </w:r>
      <w:r w:rsidRPr="00585E3A">
        <w:rPr>
          <w:rFonts w:ascii="Times New Roman Tj" w:hAnsi="Times New Roman Tj"/>
          <w:color w:val="000000" w:themeColor="text1"/>
          <w:lang w:val="en-US"/>
        </w:rPr>
        <w:t>C</w:t>
      </w:r>
      <w:r w:rsidRPr="00585E3A">
        <w:rPr>
          <w:rFonts w:ascii="Times New Roman Tj" w:hAnsi="Times New Roman Tj"/>
          <w:color w:val="000000" w:themeColor="text1"/>
        </w:rPr>
        <w:t>) Назорат аз болои сарфакорона истифодабарии захирањои мењнатї, фонди музди мењнат ва фонди доираи истеъмолот; $</w:t>
      </w:r>
      <w:r w:rsidRPr="00585E3A">
        <w:rPr>
          <w:rFonts w:ascii="Times New Roman Tj" w:hAnsi="Times New Roman Tj"/>
          <w:color w:val="000000" w:themeColor="text1"/>
          <w:lang w:val="en-US"/>
        </w:rPr>
        <w:t>D</w:t>
      </w:r>
      <w:r w:rsidRPr="00585E3A">
        <w:rPr>
          <w:rFonts w:ascii="Times New Roman Tj" w:hAnsi="Times New Roman Tj"/>
          <w:color w:val="000000" w:themeColor="text1"/>
        </w:rPr>
        <w:t>) Дуруст дохилкунии музди мењнати њисобкардашуда њиссаљудокунињо ба эњтиёљоти иљтимої ба счётњои харољоти истењсолот ва муомилот ва ба счётњои сарчашмањои маќсаднок; $</w:t>
      </w:r>
      <w:r w:rsidRPr="00585E3A">
        <w:rPr>
          <w:rFonts w:ascii="Times New Roman Tj" w:hAnsi="Times New Roman Tj"/>
          <w:color w:val="000000" w:themeColor="text1"/>
          <w:lang w:val="en-US"/>
        </w:rPr>
        <w:t>E</w:t>
      </w:r>
      <w:r w:rsidRPr="00585E3A">
        <w:rPr>
          <w:rFonts w:ascii="Times New Roman Tj" w:hAnsi="Times New Roman Tj"/>
          <w:color w:val="000000" w:themeColor="text1"/>
        </w:rPr>
        <w:t>) Њамаи љавобњо  дурустанд;</w:t>
      </w:r>
    </w:p>
    <w:p w:rsidR="006C341D" w:rsidRPr="00585E3A" w:rsidRDefault="006C341D" w:rsidP="00685ACF">
      <w:pPr>
        <w:pStyle w:val="17"/>
        <w:spacing w:line="240" w:lineRule="auto"/>
        <w:ind w:left="-40" w:firstLine="0"/>
        <w:rPr>
          <w:rFonts w:ascii="Times New Roman Tj" w:hAnsi="Times New Roman Tj"/>
          <w:b/>
          <w:color w:val="000000" w:themeColor="text1"/>
          <w:sz w:val="24"/>
          <w:szCs w:val="24"/>
        </w:rPr>
      </w:pPr>
    </w:p>
    <w:p w:rsidR="00FD10B6" w:rsidRPr="00585E3A" w:rsidRDefault="00FD10B6" w:rsidP="00685ACF">
      <w:pPr>
        <w:pStyle w:val="17"/>
        <w:spacing w:line="240" w:lineRule="auto"/>
        <w:ind w:left="-40" w:firstLine="0"/>
        <w:rPr>
          <w:rFonts w:ascii="Times New Roman Tj" w:hAnsi="Times New Roman Tj"/>
          <w:b/>
          <w:color w:val="000000" w:themeColor="text1"/>
          <w:sz w:val="24"/>
          <w:szCs w:val="24"/>
        </w:rPr>
      </w:pPr>
      <w:r w:rsidRPr="00585E3A">
        <w:rPr>
          <w:rFonts w:ascii="Times New Roman Tj" w:hAnsi="Times New Roman Tj"/>
          <w:b/>
          <w:color w:val="000000" w:themeColor="text1"/>
          <w:sz w:val="24"/>
          <w:szCs w:val="24"/>
        </w:rPr>
        <w:t>@</w:t>
      </w:r>
      <w:r w:rsidR="006C341D" w:rsidRPr="00585E3A">
        <w:rPr>
          <w:rFonts w:ascii="Times New Roman Tj" w:hAnsi="Times New Roman Tj"/>
          <w:b/>
          <w:color w:val="000000" w:themeColor="text1"/>
          <w:sz w:val="24"/>
          <w:szCs w:val="24"/>
        </w:rPr>
        <w:t>255</w:t>
      </w:r>
      <w:r w:rsidRPr="00585E3A">
        <w:rPr>
          <w:rFonts w:ascii="Times New Roman Tj" w:hAnsi="Times New Roman Tj"/>
          <w:b/>
          <w:color w:val="000000" w:themeColor="text1"/>
          <w:sz w:val="24"/>
          <w:szCs w:val="24"/>
        </w:rPr>
        <w:t>.</w:t>
      </w:r>
    </w:p>
    <w:p w:rsidR="00FD10B6" w:rsidRPr="00585E3A" w:rsidRDefault="00FD10B6" w:rsidP="00685ACF">
      <w:pPr>
        <w:jc w:val="both"/>
        <w:rPr>
          <w:rFonts w:ascii="Times New Roman Tj" w:hAnsi="Times New Roman Tj" w:cs="Palatino Linotype"/>
          <w:b/>
          <w:color w:val="000000" w:themeColor="text1"/>
        </w:rPr>
      </w:pPr>
      <w:r w:rsidRPr="00585E3A">
        <w:rPr>
          <w:rFonts w:ascii="Times New Roman Tj" w:hAnsi="Times New Roman Tj" w:cs="Palatino Linotype"/>
          <w:b/>
          <w:color w:val="000000" w:themeColor="text1"/>
        </w:rPr>
        <w:t>Мў</w:t>
      </w:r>
      <w:r w:rsidRPr="00585E3A">
        <w:rPr>
          <w:rFonts w:ascii="Times New Roman Tj" w:hAnsi="Times New Roman Tj" w:cs="Cambria"/>
          <w:b/>
          <w:color w:val="000000" w:themeColor="text1"/>
        </w:rPr>
        <w:t>њ</w:t>
      </w:r>
      <w:r w:rsidRPr="00585E3A">
        <w:rPr>
          <w:rFonts w:ascii="Times New Roman Tj" w:hAnsi="Times New Roman Tj" w:cs="Palatino Linotype"/>
          <w:b/>
          <w:color w:val="000000" w:themeColor="text1"/>
        </w:rPr>
        <w:t>лати дар бойгонии муассиса ниго</w:t>
      </w:r>
      <w:r w:rsidRPr="00585E3A">
        <w:rPr>
          <w:rFonts w:ascii="Times New Roman Tj" w:hAnsi="Times New Roman Tj" w:cs="Cambria"/>
          <w:b/>
          <w:color w:val="000000" w:themeColor="text1"/>
        </w:rPr>
        <w:t>њ</w:t>
      </w:r>
      <w:r w:rsidRPr="00585E3A">
        <w:rPr>
          <w:rFonts w:ascii="Times New Roman Tj" w:hAnsi="Times New Roman Tj" w:cs="Palatino Linotype"/>
          <w:b/>
          <w:color w:val="000000" w:themeColor="text1"/>
        </w:rPr>
        <w:t xml:space="preserve">дории </w:t>
      </w:r>
      <w:r w:rsidRPr="00585E3A">
        <w:rPr>
          <w:rFonts w:ascii="Times New Roman Tj" w:hAnsi="Times New Roman Tj" w:cs="Cambria"/>
          <w:b/>
          <w:color w:val="000000" w:themeColor="text1"/>
        </w:rPr>
        <w:t>њ</w:t>
      </w:r>
      <w:r w:rsidRPr="00585E3A">
        <w:rPr>
          <w:rFonts w:ascii="Times New Roman Tj" w:hAnsi="Times New Roman Tj" w:cs="Palatino Linotype"/>
          <w:b/>
          <w:color w:val="000000" w:themeColor="text1"/>
        </w:rPr>
        <w:t>у</w:t>
      </w:r>
      <w:r w:rsidRPr="00585E3A">
        <w:rPr>
          <w:rFonts w:ascii="Times New Roman Tj" w:hAnsi="Times New Roman Tj" w:cs="Cambria"/>
          <w:b/>
          <w:color w:val="000000" w:themeColor="text1"/>
        </w:rPr>
        <w:t>љљ</w:t>
      </w:r>
      <w:r w:rsidRPr="00585E3A">
        <w:rPr>
          <w:rFonts w:ascii="Times New Roman Tj" w:hAnsi="Times New Roman Tj" w:cs="Palatino Linotype"/>
          <w:b/>
          <w:color w:val="000000" w:themeColor="text1"/>
        </w:rPr>
        <w:t>ат</w:t>
      </w:r>
      <w:r w:rsidRPr="00585E3A">
        <w:rPr>
          <w:rFonts w:ascii="Times New Roman Tj" w:hAnsi="Times New Roman Tj" w:cs="Cambria"/>
          <w:b/>
          <w:color w:val="000000" w:themeColor="text1"/>
        </w:rPr>
        <w:t>њ</w:t>
      </w:r>
      <w:r w:rsidRPr="00585E3A">
        <w:rPr>
          <w:rFonts w:ascii="Times New Roman Tj" w:hAnsi="Times New Roman Tj" w:cs="Palatino Linotype"/>
          <w:b/>
          <w:color w:val="000000" w:themeColor="text1"/>
        </w:rPr>
        <w:t>ои «</w:t>
      </w:r>
      <w:r w:rsidRPr="00585E3A">
        <w:rPr>
          <w:rFonts w:ascii="Times New Roman Tj" w:hAnsi="Times New Roman Tj" w:cs="Cambria"/>
          <w:b/>
          <w:color w:val="000000" w:themeColor="text1"/>
        </w:rPr>
        <w:t>Њ</w:t>
      </w:r>
      <w:r w:rsidRPr="00585E3A">
        <w:rPr>
          <w:rFonts w:ascii="Times New Roman Tj" w:hAnsi="Times New Roman Tj" w:cs="Palatino Linotype"/>
          <w:b/>
          <w:color w:val="000000" w:themeColor="text1"/>
        </w:rPr>
        <w:t>исобот оид ба кормандон» -ро нишон ди</w:t>
      </w:r>
      <w:r w:rsidRPr="00585E3A">
        <w:rPr>
          <w:rFonts w:ascii="Times New Roman Tj" w:hAnsi="Times New Roman Tj" w:cs="Cambria"/>
          <w:b/>
          <w:color w:val="000000" w:themeColor="text1"/>
        </w:rPr>
        <w:t>њ</w:t>
      </w:r>
      <w:r w:rsidRPr="00585E3A">
        <w:rPr>
          <w:rFonts w:ascii="Times New Roman Tj" w:hAnsi="Times New Roman Tj" w:cs="Palatino Linotype"/>
          <w:b/>
          <w:color w:val="000000" w:themeColor="text1"/>
        </w:rPr>
        <w:t>ед?</w:t>
      </w:r>
    </w:p>
    <w:p w:rsidR="00FD10B6" w:rsidRPr="00585E3A" w:rsidRDefault="00FD10B6" w:rsidP="00685ACF">
      <w:pPr>
        <w:jc w:val="both"/>
        <w:rPr>
          <w:rFonts w:ascii="Times New Roman Tj" w:hAnsi="Times New Roman Tj" w:cs="Palatino Linotype"/>
          <w:color w:val="000000" w:themeColor="text1"/>
        </w:rPr>
      </w:pPr>
      <w:r w:rsidRPr="00585E3A">
        <w:rPr>
          <w:rFonts w:ascii="Times New Roman Tj" w:hAnsi="Times New Roman Tj" w:cs="Palatino Linotype"/>
          <w:color w:val="000000" w:themeColor="text1"/>
        </w:rPr>
        <w:t>$</w:t>
      </w:r>
      <w:r w:rsidRPr="00585E3A">
        <w:rPr>
          <w:rFonts w:ascii="Times New Roman Tj" w:hAnsi="Times New Roman Tj" w:cs="Palatino Linotype"/>
          <w:color w:val="000000" w:themeColor="text1"/>
          <w:lang w:val="en-US"/>
        </w:rPr>
        <w:t>A</w:t>
      </w:r>
      <w:r w:rsidRPr="00585E3A">
        <w:rPr>
          <w:rFonts w:ascii="Times New Roman Tj" w:hAnsi="Times New Roman Tj" w:cs="Palatino Linotype"/>
          <w:color w:val="000000" w:themeColor="text1"/>
        </w:rPr>
        <w:t xml:space="preserve">) </w:t>
      </w:r>
      <w:r w:rsidRPr="00585E3A">
        <w:rPr>
          <w:rFonts w:ascii="Times New Roman Tj" w:eastAsia="Arial Unicode MS" w:hAnsi="Times New Roman Tj" w:cs="Arial Unicode MS"/>
          <w:noProof/>
          <w:color w:val="000000" w:themeColor="text1"/>
        </w:rPr>
        <w:t>Мў</w:t>
      </w:r>
      <w:r w:rsidRPr="00585E3A">
        <w:rPr>
          <w:rFonts w:ascii="Times New Roman Tj" w:eastAsia="Arial Unicode MS" w:hAnsi="Times New Roman Tj"/>
          <w:noProof/>
          <w:color w:val="000000" w:themeColor="text1"/>
        </w:rPr>
        <w:t>њ</w:t>
      </w:r>
      <w:r w:rsidRPr="00585E3A">
        <w:rPr>
          <w:rFonts w:ascii="Times New Roman Tj" w:eastAsia="Arial Unicode MS" w:hAnsi="Times New Roman Tj" w:cs="Times New Roman Tj"/>
          <w:noProof/>
          <w:color w:val="000000" w:themeColor="text1"/>
        </w:rPr>
        <w:t>лати</w:t>
      </w:r>
      <w:r w:rsidRPr="00585E3A">
        <w:rPr>
          <w:rFonts w:ascii="Times New Roman Tj" w:eastAsia="Arial Unicode MS" w:hAnsi="Times New Roman Tj" w:cs="Arial Unicode MS"/>
          <w:noProof/>
          <w:color w:val="000000" w:themeColor="text1"/>
        </w:rPr>
        <w:t xml:space="preserve"> </w:t>
      </w:r>
      <w:r w:rsidRPr="00585E3A">
        <w:rPr>
          <w:rFonts w:ascii="Times New Roman Tj" w:eastAsia="Arial Unicode MS" w:hAnsi="Times New Roman Tj" w:cs="Times New Roman Tj"/>
          <w:noProof/>
          <w:color w:val="000000" w:themeColor="text1"/>
        </w:rPr>
        <w:t>ниго</w:t>
      </w:r>
      <w:r w:rsidRPr="00585E3A">
        <w:rPr>
          <w:rFonts w:ascii="Times New Roman Tj" w:eastAsia="Arial Unicode MS" w:hAnsi="Times New Roman Tj"/>
          <w:noProof/>
          <w:color w:val="000000" w:themeColor="text1"/>
        </w:rPr>
        <w:t>њ</w:t>
      </w:r>
      <w:r w:rsidRPr="00585E3A">
        <w:rPr>
          <w:rFonts w:ascii="Times New Roman Tj" w:eastAsia="Arial Unicode MS" w:hAnsi="Times New Roman Tj" w:cs="Arial Unicode MS"/>
          <w:noProof/>
          <w:color w:val="000000" w:themeColor="text1"/>
        </w:rPr>
        <w:t xml:space="preserve">дории </w:t>
      </w:r>
      <w:r w:rsidRPr="00585E3A">
        <w:rPr>
          <w:rFonts w:ascii="Times New Roman Tj" w:eastAsia="Arial Unicode MS" w:hAnsi="Times New Roman Tj"/>
          <w:noProof/>
          <w:color w:val="000000" w:themeColor="text1"/>
        </w:rPr>
        <w:t>њ</w:t>
      </w:r>
      <w:r w:rsidRPr="00585E3A">
        <w:rPr>
          <w:rFonts w:ascii="Times New Roman Tj" w:eastAsia="Arial Unicode MS" w:hAnsi="Times New Roman Tj" w:cs="Arial Unicode MS"/>
          <w:noProof/>
          <w:color w:val="000000" w:themeColor="text1"/>
        </w:rPr>
        <w:t>у</w:t>
      </w:r>
      <w:r w:rsidRPr="00585E3A">
        <w:rPr>
          <w:rFonts w:ascii="Times New Roman Tj" w:eastAsia="Arial Unicode MS" w:hAnsi="Times New Roman Tj" w:cs="Cambria"/>
          <w:noProof/>
          <w:color w:val="000000" w:themeColor="text1"/>
        </w:rPr>
        <w:t>љљ</w:t>
      </w:r>
      <w:r w:rsidRPr="00585E3A">
        <w:rPr>
          <w:rFonts w:ascii="Times New Roman Tj" w:eastAsia="Arial Unicode MS" w:hAnsi="Times New Roman Tj" w:cs="Arial Unicode MS"/>
          <w:noProof/>
          <w:color w:val="000000" w:themeColor="text1"/>
        </w:rPr>
        <w:t>ат</w:t>
      </w:r>
      <w:r w:rsidRPr="00585E3A">
        <w:rPr>
          <w:rFonts w:ascii="Times New Roman Tj" w:eastAsia="Arial Unicode MS" w:hAnsi="Times New Roman Tj"/>
          <w:noProof/>
          <w:color w:val="000000" w:themeColor="text1"/>
        </w:rPr>
        <w:t>њ</w:t>
      </w:r>
      <w:r w:rsidRPr="00585E3A">
        <w:rPr>
          <w:rFonts w:ascii="Times New Roman Tj" w:eastAsia="Arial Unicode MS" w:hAnsi="Times New Roman Tj" w:cs="Arial Unicode MS"/>
          <w:noProof/>
          <w:color w:val="000000" w:themeColor="text1"/>
        </w:rPr>
        <w:t>ои</w:t>
      </w:r>
      <w:r w:rsidRPr="00585E3A">
        <w:rPr>
          <w:rFonts w:ascii="Times New Roman Tj" w:eastAsia="Arial Unicode MS" w:hAnsi="Times New Roman Tj" w:cs="Arial Unicode MS"/>
          <w:color w:val="000000" w:themeColor="text1"/>
        </w:rPr>
        <w:t xml:space="preserve"> </w:t>
      </w:r>
      <w:r w:rsidRPr="00585E3A">
        <w:rPr>
          <w:rFonts w:ascii="Times New Roman Tj" w:eastAsia="Arial Unicode MS" w:hAnsi="Times New Roman Tj"/>
          <w:color w:val="000000" w:themeColor="text1"/>
        </w:rPr>
        <w:t>њ</w:t>
      </w:r>
      <w:r w:rsidRPr="00585E3A">
        <w:rPr>
          <w:rFonts w:ascii="Times New Roman Tj" w:eastAsia="Arial Unicode MS" w:hAnsi="Times New Roman Tj" w:cs="Times New Roman Tj"/>
          <w:color w:val="000000" w:themeColor="text1"/>
        </w:rPr>
        <w:t>исобот</w:t>
      </w:r>
      <w:r w:rsidRPr="00585E3A">
        <w:rPr>
          <w:rFonts w:ascii="Times New Roman Tj" w:eastAsia="Arial Unicode MS" w:hAnsi="Times New Roman Tj" w:cs="Arial Unicode MS"/>
          <w:noProof/>
          <w:color w:val="000000" w:themeColor="text1"/>
        </w:rPr>
        <w:t xml:space="preserve"> </w:t>
      </w:r>
      <w:r w:rsidRPr="00585E3A">
        <w:rPr>
          <w:rFonts w:ascii="Times New Roman Tj" w:eastAsia="Arial Unicode MS" w:hAnsi="Times New Roman Tj" w:cs="Arial Unicode MS"/>
          <w:color w:val="000000" w:themeColor="text1"/>
        </w:rPr>
        <w:t xml:space="preserve">оид ба кормандон </w:t>
      </w:r>
      <w:r w:rsidRPr="00585E3A">
        <w:rPr>
          <w:rFonts w:ascii="Times New Roman Tj" w:eastAsia="Arial Unicode MS" w:hAnsi="Times New Roman Tj" w:cs="Times New Roman Tj"/>
          <w:color w:val="000000" w:themeColor="text1"/>
        </w:rPr>
        <w:t>то</w:t>
      </w:r>
      <w:r w:rsidRPr="00585E3A">
        <w:rPr>
          <w:rFonts w:ascii="Times New Roman Tj" w:eastAsia="Arial Unicode MS" w:hAnsi="Times New Roman Tj" w:cs="Arial Unicode MS"/>
          <w:color w:val="000000" w:themeColor="text1"/>
        </w:rPr>
        <w:t xml:space="preserve"> 5 </w:t>
      </w:r>
      <w:r w:rsidRPr="00585E3A">
        <w:rPr>
          <w:rFonts w:ascii="Times New Roman Tj" w:eastAsia="Arial Unicode MS" w:hAnsi="Times New Roman Tj" w:cs="Arial Unicode MS"/>
          <w:noProof/>
          <w:color w:val="000000" w:themeColor="text1"/>
        </w:rPr>
        <w:t>сол аст</w:t>
      </w:r>
      <w:r w:rsidRPr="00585E3A">
        <w:rPr>
          <w:rFonts w:ascii="Times New Roman Tj" w:hAnsi="Times New Roman Tj" w:cs="Palatino Linotype"/>
          <w:color w:val="000000" w:themeColor="text1"/>
        </w:rPr>
        <w:t>; $</w:t>
      </w:r>
      <w:r w:rsidRPr="00585E3A">
        <w:rPr>
          <w:rFonts w:ascii="Times New Roman Tj" w:hAnsi="Times New Roman Tj" w:cs="Palatino Linotype"/>
          <w:color w:val="000000" w:themeColor="text1"/>
          <w:lang w:val="en-US"/>
        </w:rPr>
        <w:t>B</w:t>
      </w:r>
      <w:r w:rsidRPr="00585E3A">
        <w:rPr>
          <w:rFonts w:ascii="Times New Roman Tj" w:hAnsi="Times New Roman Tj" w:cs="Palatino Linotype"/>
          <w:color w:val="000000" w:themeColor="text1"/>
        </w:rPr>
        <w:t xml:space="preserve">) </w:t>
      </w:r>
      <w:r w:rsidRPr="00585E3A">
        <w:rPr>
          <w:rFonts w:ascii="Times New Roman Tj" w:eastAsia="Arial Unicode MS" w:hAnsi="Times New Roman Tj" w:cs="Arial Unicode MS"/>
          <w:noProof/>
          <w:color w:val="000000" w:themeColor="text1"/>
        </w:rPr>
        <w:t>Мў</w:t>
      </w:r>
      <w:r w:rsidRPr="00585E3A">
        <w:rPr>
          <w:rFonts w:ascii="Times New Roman Tj" w:eastAsia="Arial Unicode MS" w:hAnsi="Times New Roman Tj"/>
          <w:noProof/>
          <w:color w:val="000000" w:themeColor="text1"/>
        </w:rPr>
        <w:t>њ</w:t>
      </w:r>
      <w:r w:rsidRPr="00585E3A">
        <w:rPr>
          <w:rFonts w:ascii="Times New Roman Tj" w:eastAsia="Arial Unicode MS" w:hAnsi="Times New Roman Tj" w:cs="Times New Roman Tj"/>
          <w:noProof/>
          <w:color w:val="000000" w:themeColor="text1"/>
        </w:rPr>
        <w:t>лати</w:t>
      </w:r>
      <w:r w:rsidRPr="00585E3A">
        <w:rPr>
          <w:rFonts w:ascii="Times New Roman Tj" w:eastAsia="Arial Unicode MS" w:hAnsi="Times New Roman Tj" w:cs="Arial Unicode MS"/>
          <w:noProof/>
          <w:color w:val="000000" w:themeColor="text1"/>
        </w:rPr>
        <w:t xml:space="preserve"> </w:t>
      </w:r>
      <w:r w:rsidRPr="00585E3A">
        <w:rPr>
          <w:rFonts w:ascii="Times New Roman Tj" w:eastAsia="Arial Unicode MS" w:hAnsi="Times New Roman Tj" w:cs="Times New Roman Tj"/>
          <w:noProof/>
          <w:color w:val="000000" w:themeColor="text1"/>
        </w:rPr>
        <w:t>ниго</w:t>
      </w:r>
      <w:r w:rsidRPr="00585E3A">
        <w:rPr>
          <w:rFonts w:ascii="Times New Roman Tj" w:eastAsia="Arial Unicode MS" w:hAnsi="Times New Roman Tj"/>
          <w:noProof/>
          <w:color w:val="000000" w:themeColor="text1"/>
        </w:rPr>
        <w:t>њ</w:t>
      </w:r>
      <w:r w:rsidRPr="00585E3A">
        <w:rPr>
          <w:rFonts w:ascii="Times New Roman Tj" w:eastAsia="Arial Unicode MS" w:hAnsi="Times New Roman Tj" w:cs="Arial Unicode MS"/>
          <w:noProof/>
          <w:color w:val="000000" w:themeColor="text1"/>
        </w:rPr>
        <w:t xml:space="preserve">дории </w:t>
      </w:r>
      <w:r w:rsidRPr="00585E3A">
        <w:rPr>
          <w:rFonts w:ascii="Times New Roman Tj" w:eastAsia="Arial Unicode MS" w:hAnsi="Times New Roman Tj"/>
          <w:color w:val="000000" w:themeColor="text1"/>
        </w:rPr>
        <w:t>њ</w:t>
      </w:r>
      <w:r w:rsidRPr="00585E3A">
        <w:rPr>
          <w:rFonts w:ascii="Times New Roman Tj" w:eastAsia="Arial Unicode MS" w:hAnsi="Times New Roman Tj" w:cs="Times New Roman Tj"/>
          <w:color w:val="000000" w:themeColor="text1"/>
        </w:rPr>
        <w:t>исобот</w:t>
      </w:r>
      <w:r w:rsidRPr="00585E3A">
        <w:rPr>
          <w:rFonts w:ascii="Times New Roman Tj" w:eastAsia="Arial Unicode MS" w:hAnsi="Times New Roman Tj" w:cs="Arial Unicode MS"/>
          <w:noProof/>
          <w:color w:val="000000" w:themeColor="text1"/>
        </w:rPr>
        <w:t xml:space="preserve"> </w:t>
      </w:r>
      <w:r w:rsidRPr="00585E3A">
        <w:rPr>
          <w:rFonts w:ascii="Times New Roman Tj" w:eastAsia="Arial Unicode MS" w:hAnsi="Times New Roman Tj" w:cs="Arial Unicode MS"/>
          <w:color w:val="000000" w:themeColor="text1"/>
        </w:rPr>
        <w:t>оид ба кормандон</w:t>
      </w:r>
      <w:r w:rsidRPr="00585E3A">
        <w:rPr>
          <w:rFonts w:ascii="Times New Roman Tj" w:eastAsia="Arial Unicode MS" w:hAnsi="Times New Roman Tj" w:cs="Arial Unicode MS"/>
          <w:noProof/>
          <w:color w:val="000000" w:themeColor="text1"/>
        </w:rPr>
        <w:t xml:space="preserve"> </w:t>
      </w:r>
      <w:r w:rsidRPr="00585E3A">
        <w:rPr>
          <w:rFonts w:ascii="Times New Roman Tj" w:eastAsia="Arial Unicode MS" w:hAnsi="Times New Roman Tj" w:cs="Arial Unicode MS"/>
          <w:color w:val="000000" w:themeColor="text1"/>
        </w:rPr>
        <w:t xml:space="preserve">25 </w:t>
      </w:r>
      <w:r w:rsidRPr="00585E3A">
        <w:rPr>
          <w:rFonts w:ascii="Times New Roman Tj" w:eastAsia="Arial Unicode MS" w:hAnsi="Times New Roman Tj" w:cs="Arial Unicode MS"/>
          <w:noProof/>
          <w:color w:val="000000" w:themeColor="text1"/>
        </w:rPr>
        <w:t>сол аст</w:t>
      </w:r>
      <w:r w:rsidRPr="00585E3A">
        <w:rPr>
          <w:rFonts w:ascii="Times New Roman Tj" w:hAnsi="Times New Roman Tj" w:cs="Palatino Linotype"/>
          <w:color w:val="000000" w:themeColor="text1"/>
        </w:rPr>
        <w:t>; $</w:t>
      </w:r>
      <w:r w:rsidRPr="00585E3A">
        <w:rPr>
          <w:rFonts w:ascii="Times New Roman Tj" w:hAnsi="Times New Roman Tj" w:cs="Palatino Linotype"/>
          <w:color w:val="000000" w:themeColor="text1"/>
          <w:lang w:val="en-US"/>
        </w:rPr>
        <w:t>C</w:t>
      </w:r>
      <w:r w:rsidRPr="00585E3A">
        <w:rPr>
          <w:rFonts w:ascii="Times New Roman Tj" w:hAnsi="Times New Roman Tj" w:cs="Palatino Linotype"/>
          <w:color w:val="000000" w:themeColor="text1"/>
        </w:rPr>
        <w:t xml:space="preserve">) </w:t>
      </w:r>
      <w:r w:rsidRPr="00585E3A">
        <w:rPr>
          <w:rFonts w:ascii="Times New Roman Tj" w:eastAsia="Arial Unicode MS" w:hAnsi="Times New Roman Tj" w:cs="Arial Unicode MS"/>
          <w:noProof/>
          <w:color w:val="000000" w:themeColor="text1"/>
        </w:rPr>
        <w:t>Мў</w:t>
      </w:r>
      <w:r w:rsidRPr="00585E3A">
        <w:rPr>
          <w:rFonts w:ascii="Times New Roman Tj" w:eastAsia="Arial Unicode MS" w:hAnsi="Times New Roman Tj"/>
          <w:noProof/>
          <w:color w:val="000000" w:themeColor="text1"/>
        </w:rPr>
        <w:t>њ</w:t>
      </w:r>
      <w:r w:rsidRPr="00585E3A">
        <w:rPr>
          <w:rFonts w:ascii="Times New Roman Tj" w:eastAsia="Arial Unicode MS" w:hAnsi="Times New Roman Tj" w:cs="Times New Roman Tj"/>
          <w:noProof/>
          <w:color w:val="000000" w:themeColor="text1"/>
        </w:rPr>
        <w:t>лати</w:t>
      </w:r>
      <w:r w:rsidRPr="00585E3A">
        <w:rPr>
          <w:rFonts w:ascii="Times New Roman Tj" w:eastAsia="Arial Unicode MS" w:hAnsi="Times New Roman Tj" w:cs="Arial Unicode MS"/>
          <w:noProof/>
          <w:color w:val="000000" w:themeColor="text1"/>
        </w:rPr>
        <w:t xml:space="preserve"> </w:t>
      </w:r>
      <w:r w:rsidRPr="00585E3A">
        <w:rPr>
          <w:rFonts w:ascii="Times New Roman Tj" w:eastAsia="Arial Unicode MS" w:hAnsi="Times New Roman Tj" w:cs="Times New Roman Tj"/>
          <w:noProof/>
          <w:color w:val="000000" w:themeColor="text1"/>
        </w:rPr>
        <w:t>ниго</w:t>
      </w:r>
      <w:r w:rsidRPr="00585E3A">
        <w:rPr>
          <w:rFonts w:ascii="Times New Roman Tj" w:eastAsia="Arial Unicode MS" w:hAnsi="Times New Roman Tj"/>
          <w:noProof/>
          <w:color w:val="000000" w:themeColor="text1"/>
        </w:rPr>
        <w:t>њ</w:t>
      </w:r>
      <w:r w:rsidRPr="00585E3A">
        <w:rPr>
          <w:rFonts w:ascii="Times New Roman Tj" w:eastAsia="Arial Unicode MS" w:hAnsi="Times New Roman Tj" w:cs="Arial Unicode MS"/>
          <w:noProof/>
          <w:color w:val="000000" w:themeColor="text1"/>
        </w:rPr>
        <w:t xml:space="preserve">дории </w:t>
      </w:r>
      <w:r w:rsidRPr="00585E3A">
        <w:rPr>
          <w:rFonts w:ascii="Times New Roman Tj" w:eastAsia="Arial Unicode MS" w:hAnsi="Times New Roman Tj"/>
          <w:noProof/>
          <w:color w:val="000000" w:themeColor="text1"/>
        </w:rPr>
        <w:t>њ</w:t>
      </w:r>
      <w:r w:rsidRPr="00585E3A">
        <w:rPr>
          <w:rFonts w:ascii="Times New Roman Tj" w:eastAsia="Arial Unicode MS" w:hAnsi="Times New Roman Tj" w:cs="Arial Unicode MS"/>
          <w:noProof/>
          <w:color w:val="000000" w:themeColor="text1"/>
        </w:rPr>
        <w:t>у</w:t>
      </w:r>
      <w:r w:rsidRPr="00585E3A">
        <w:rPr>
          <w:rFonts w:ascii="Times New Roman Tj" w:eastAsia="Arial Unicode MS" w:hAnsi="Times New Roman Tj" w:cs="Cambria"/>
          <w:noProof/>
          <w:color w:val="000000" w:themeColor="text1"/>
        </w:rPr>
        <w:t>љљ</w:t>
      </w:r>
      <w:r w:rsidRPr="00585E3A">
        <w:rPr>
          <w:rFonts w:ascii="Times New Roman Tj" w:eastAsia="Arial Unicode MS" w:hAnsi="Times New Roman Tj" w:cs="Arial Unicode MS"/>
          <w:noProof/>
          <w:color w:val="000000" w:themeColor="text1"/>
        </w:rPr>
        <w:t>ат</w:t>
      </w:r>
      <w:r w:rsidRPr="00585E3A">
        <w:rPr>
          <w:rFonts w:ascii="Times New Roman Tj" w:eastAsia="Arial Unicode MS" w:hAnsi="Times New Roman Tj"/>
          <w:noProof/>
          <w:color w:val="000000" w:themeColor="text1"/>
        </w:rPr>
        <w:t>њ</w:t>
      </w:r>
      <w:r w:rsidRPr="00585E3A">
        <w:rPr>
          <w:rFonts w:ascii="Times New Roman Tj" w:eastAsia="Arial Unicode MS" w:hAnsi="Times New Roman Tj" w:cs="Arial Unicode MS"/>
          <w:noProof/>
          <w:color w:val="000000" w:themeColor="text1"/>
        </w:rPr>
        <w:t>ои</w:t>
      </w:r>
      <w:r w:rsidRPr="00585E3A">
        <w:rPr>
          <w:rFonts w:ascii="Times New Roman Tj" w:eastAsia="Arial Unicode MS" w:hAnsi="Times New Roman Tj" w:cs="Arial Unicode MS"/>
          <w:color w:val="000000" w:themeColor="text1"/>
        </w:rPr>
        <w:t xml:space="preserve"> </w:t>
      </w:r>
      <w:r w:rsidRPr="00585E3A">
        <w:rPr>
          <w:rFonts w:ascii="Times New Roman Tj" w:eastAsia="Arial Unicode MS" w:hAnsi="Times New Roman Tj"/>
          <w:color w:val="000000" w:themeColor="text1"/>
        </w:rPr>
        <w:t>њ</w:t>
      </w:r>
      <w:r w:rsidRPr="00585E3A">
        <w:rPr>
          <w:rFonts w:ascii="Times New Roman Tj" w:eastAsia="Arial Unicode MS" w:hAnsi="Times New Roman Tj" w:cs="Times New Roman Tj"/>
          <w:color w:val="000000" w:themeColor="text1"/>
        </w:rPr>
        <w:t>исобот</w:t>
      </w:r>
      <w:r w:rsidRPr="00585E3A">
        <w:rPr>
          <w:rFonts w:ascii="Times New Roman Tj" w:eastAsia="Arial Unicode MS" w:hAnsi="Times New Roman Tj" w:cs="Arial Unicode MS"/>
          <w:noProof/>
          <w:color w:val="000000" w:themeColor="text1"/>
        </w:rPr>
        <w:t xml:space="preserve"> </w:t>
      </w:r>
      <w:r w:rsidRPr="00585E3A">
        <w:rPr>
          <w:rFonts w:ascii="Times New Roman Tj" w:eastAsia="Arial Unicode MS" w:hAnsi="Times New Roman Tj" w:cs="Arial Unicode MS"/>
          <w:color w:val="000000" w:themeColor="text1"/>
        </w:rPr>
        <w:t xml:space="preserve">оид ба кормандон 2 </w:t>
      </w:r>
      <w:r w:rsidRPr="00585E3A">
        <w:rPr>
          <w:rFonts w:ascii="Times New Roman Tj" w:eastAsia="Arial Unicode MS" w:hAnsi="Times New Roman Tj" w:cs="Arial Unicode MS"/>
          <w:noProof/>
          <w:color w:val="000000" w:themeColor="text1"/>
        </w:rPr>
        <w:t>сол аст</w:t>
      </w:r>
      <w:r w:rsidRPr="00585E3A">
        <w:rPr>
          <w:rFonts w:ascii="Times New Roman Tj" w:hAnsi="Times New Roman Tj" w:cs="Palatino Linotype"/>
          <w:color w:val="000000" w:themeColor="text1"/>
        </w:rPr>
        <w:t>; $</w:t>
      </w:r>
      <w:r w:rsidRPr="00585E3A">
        <w:rPr>
          <w:rFonts w:ascii="Times New Roman Tj" w:hAnsi="Times New Roman Tj" w:cs="Palatino Linotype"/>
          <w:color w:val="000000" w:themeColor="text1"/>
          <w:lang w:val="en-US"/>
        </w:rPr>
        <w:t>D</w:t>
      </w:r>
      <w:r w:rsidRPr="00585E3A">
        <w:rPr>
          <w:rFonts w:ascii="Times New Roman Tj" w:hAnsi="Times New Roman Tj" w:cs="Palatino Linotype"/>
          <w:color w:val="000000" w:themeColor="text1"/>
        </w:rPr>
        <w:t xml:space="preserve">) </w:t>
      </w:r>
      <w:r w:rsidRPr="00585E3A">
        <w:rPr>
          <w:rFonts w:ascii="Times New Roman Tj" w:eastAsia="Arial Unicode MS" w:hAnsi="Times New Roman Tj" w:cs="Arial Unicode MS"/>
          <w:noProof/>
          <w:color w:val="000000" w:themeColor="text1"/>
        </w:rPr>
        <w:t>Мў</w:t>
      </w:r>
      <w:r w:rsidRPr="00585E3A">
        <w:rPr>
          <w:rFonts w:ascii="Times New Roman Tj" w:eastAsia="Arial Unicode MS" w:hAnsi="Times New Roman Tj"/>
          <w:noProof/>
          <w:color w:val="000000" w:themeColor="text1"/>
        </w:rPr>
        <w:t>њ</w:t>
      </w:r>
      <w:r w:rsidRPr="00585E3A">
        <w:rPr>
          <w:rFonts w:ascii="Times New Roman Tj" w:eastAsia="Arial Unicode MS" w:hAnsi="Times New Roman Tj" w:cs="Times New Roman Tj"/>
          <w:noProof/>
          <w:color w:val="000000" w:themeColor="text1"/>
        </w:rPr>
        <w:t>лати</w:t>
      </w:r>
      <w:r w:rsidRPr="00585E3A">
        <w:rPr>
          <w:rFonts w:ascii="Times New Roman Tj" w:eastAsia="Arial Unicode MS" w:hAnsi="Times New Roman Tj" w:cs="Arial Unicode MS"/>
          <w:noProof/>
          <w:color w:val="000000" w:themeColor="text1"/>
        </w:rPr>
        <w:t xml:space="preserve"> </w:t>
      </w:r>
      <w:r w:rsidRPr="00585E3A">
        <w:rPr>
          <w:rFonts w:ascii="Times New Roman Tj" w:eastAsia="Arial Unicode MS" w:hAnsi="Times New Roman Tj" w:cs="Times New Roman Tj"/>
          <w:noProof/>
          <w:color w:val="000000" w:themeColor="text1"/>
        </w:rPr>
        <w:t>ниго</w:t>
      </w:r>
      <w:r w:rsidRPr="00585E3A">
        <w:rPr>
          <w:rFonts w:ascii="Times New Roman Tj" w:eastAsia="Arial Unicode MS" w:hAnsi="Times New Roman Tj"/>
          <w:noProof/>
          <w:color w:val="000000" w:themeColor="text1"/>
        </w:rPr>
        <w:t>њ</w:t>
      </w:r>
      <w:r w:rsidRPr="00585E3A">
        <w:rPr>
          <w:rFonts w:ascii="Times New Roman Tj" w:eastAsia="Arial Unicode MS" w:hAnsi="Times New Roman Tj" w:cs="Arial Unicode MS"/>
          <w:noProof/>
          <w:color w:val="000000" w:themeColor="text1"/>
        </w:rPr>
        <w:t xml:space="preserve">дории </w:t>
      </w:r>
      <w:r w:rsidRPr="00585E3A">
        <w:rPr>
          <w:rFonts w:ascii="Times New Roman Tj" w:eastAsia="Arial Unicode MS" w:hAnsi="Times New Roman Tj"/>
          <w:noProof/>
          <w:color w:val="000000" w:themeColor="text1"/>
        </w:rPr>
        <w:t>њ</w:t>
      </w:r>
      <w:r w:rsidRPr="00585E3A">
        <w:rPr>
          <w:rFonts w:ascii="Times New Roman Tj" w:eastAsia="Arial Unicode MS" w:hAnsi="Times New Roman Tj" w:cs="Arial Unicode MS"/>
          <w:noProof/>
          <w:color w:val="000000" w:themeColor="text1"/>
        </w:rPr>
        <w:t>у</w:t>
      </w:r>
      <w:r w:rsidRPr="00585E3A">
        <w:rPr>
          <w:rFonts w:ascii="Times New Roman Tj" w:eastAsia="Arial Unicode MS" w:hAnsi="Times New Roman Tj" w:cs="Cambria"/>
          <w:noProof/>
          <w:color w:val="000000" w:themeColor="text1"/>
        </w:rPr>
        <w:t>љљ</w:t>
      </w:r>
      <w:r w:rsidRPr="00585E3A">
        <w:rPr>
          <w:rFonts w:ascii="Times New Roman Tj" w:eastAsia="Arial Unicode MS" w:hAnsi="Times New Roman Tj" w:cs="Arial Unicode MS"/>
          <w:noProof/>
          <w:color w:val="000000" w:themeColor="text1"/>
        </w:rPr>
        <w:t>ат</w:t>
      </w:r>
      <w:r w:rsidRPr="00585E3A">
        <w:rPr>
          <w:rFonts w:ascii="Times New Roman Tj" w:eastAsia="Arial Unicode MS" w:hAnsi="Times New Roman Tj"/>
          <w:noProof/>
          <w:color w:val="000000" w:themeColor="text1"/>
        </w:rPr>
        <w:t>њ</w:t>
      </w:r>
      <w:r w:rsidRPr="00585E3A">
        <w:rPr>
          <w:rFonts w:ascii="Times New Roman Tj" w:eastAsia="Arial Unicode MS" w:hAnsi="Times New Roman Tj" w:cs="Arial Unicode MS"/>
          <w:noProof/>
          <w:color w:val="000000" w:themeColor="text1"/>
        </w:rPr>
        <w:t>ои</w:t>
      </w:r>
      <w:r w:rsidRPr="00585E3A">
        <w:rPr>
          <w:rFonts w:ascii="Times New Roman Tj" w:eastAsia="Arial Unicode MS" w:hAnsi="Times New Roman Tj" w:cs="Arial Unicode MS"/>
          <w:color w:val="000000" w:themeColor="text1"/>
        </w:rPr>
        <w:t xml:space="preserve"> </w:t>
      </w:r>
      <w:r w:rsidRPr="00585E3A">
        <w:rPr>
          <w:rFonts w:ascii="Times New Roman Tj" w:eastAsia="Arial Unicode MS" w:hAnsi="Times New Roman Tj"/>
          <w:color w:val="000000" w:themeColor="text1"/>
        </w:rPr>
        <w:t>њ</w:t>
      </w:r>
      <w:r w:rsidRPr="00585E3A">
        <w:rPr>
          <w:rFonts w:ascii="Times New Roman Tj" w:eastAsia="Arial Unicode MS" w:hAnsi="Times New Roman Tj" w:cs="Times New Roman Tj"/>
          <w:color w:val="000000" w:themeColor="text1"/>
        </w:rPr>
        <w:t>исобот</w:t>
      </w:r>
      <w:r w:rsidRPr="00585E3A">
        <w:rPr>
          <w:rFonts w:ascii="Times New Roman Tj" w:eastAsia="Arial Unicode MS" w:hAnsi="Times New Roman Tj" w:cs="Arial Unicode MS"/>
          <w:noProof/>
          <w:color w:val="000000" w:themeColor="text1"/>
        </w:rPr>
        <w:t xml:space="preserve"> </w:t>
      </w:r>
      <w:r w:rsidRPr="00585E3A">
        <w:rPr>
          <w:rFonts w:ascii="Times New Roman Tj" w:eastAsia="Arial Unicode MS" w:hAnsi="Times New Roman Tj" w:cs="Arial Unicode MS"/>
          <w:color w:val="000000" w:themeColor="text1"/>
        </w:rPr>
        <w:t xml:space="preserve">оид ба кормандон </w:t>
      </w:r>
      <w:r w:rsidRPr="00585E3A">
        <w:rPr>
          <w:rFonts w:ascii="Times New Roman Tj" w:eastAsia="Arial Unicode MS" w:hAnsi="Times New Roman Tj" w:cs="Times New Roman Tj"/>
          <w:color w:val="000000" w:themeColor="text1"/>
        </w:rPr>
        <w:t>то</w:t>
      </w:r>
      <w:r w:rsidRPr="00585E3A">
        <w:rPr>
          <w:rFonts w:ascii="Times New Roman Tj" w:eastAsia="Arial Unicode MS" w:hAnsi="Times New Roman Tj" w:cs="Arial Unicode MS"/>
          <w:color w:val="000000" w:themeColor="text1"/>
        </w:rPr>
        <w:t xml:space="preserve"> 10 </w:t>
      </w:r>
      <w:r w:rsidRPr="00585E3A">
        <w:rPr>
          <w:rFonts w:ascii="Times New Roman Tj" w:eastAsia="Arial Unicode MS" w:hAnsi="Times New Roman Tj" w:cs="Arial Unicode MS"/>
          <w:noProof/>
          <w:color w:val="000000" w:themeColor="text1"/>
        </w:rPr>
        <w:t>сол аст</w:t>
      </w:r>
      <w:r w:rsidRPr="00585E3A">
        <w:rPr>
          <w:rFonts w:ascii="Times New Roman Tj" w:hAnsi="Times New Roman Tj" w:cs="Palatino Linotype"/>
          <w:color w:val="000000" w:themeColor="text1"/>
        </w:rPr>
        <w:t>; $</w:t>
      </w:r>
      <w:r w:rsidRPr="00585E3A">
        <w:rPr>
          <w:rFonts w:ascii="Times New Roman Tj" w:hAnsi="Times New Roman Tj" w:cs="Palatino Linotype"/>
          <w:color w:val="000000" w:themeColor="text1"/>
          <w:lang w:val="en-US"/>
        </w:rPr>
        <w:t>E</w:t>
      </w:r>
      <w:r w:rsidRPr="00585E3A">
        <w:rPr>
          <w:rFonts w:ascii="Times New Roman Tj" w:hAnsi="Times New Roman Tj" w:cs="Palatino Linotype"/>
          <w:color w:val="000000" w:themeColor="text1"/>
        </w:rPr>
        <w:t xml:space="preserve">) </w:t>
      </w:r>
      <w:r w:rsidRPr="00585E3A">
        <w:rPr>
          <w:rFonts w:ascii="Times New Roman Tj" w:eastAsia="Arial Unicode MS" w:hAnsi="Times New Roman Tj" w:cs="Arial Unicode MS"/>
          <w:noProof/>
          <w:color w:val="000000" w:themeColor="text1"/>
        </w:rPr>
        <w:t>Мў</w:t>
      </w:r>
      <w:r w:rsidRPr="00585E3A">
        <w:rPr>
          <w:rFonts w:ascii="Times New Roman Tj" w:eastAsia="Arial Unicode MS" w:hAnsi="Times New Roman Tj"/>
          <w:noProof/>
          <w:color w:val="000000" w:themeColor="text1"/>
        </w:rPr>
        <w:t>њ</w:t>
      </w:r>
      <w:r w:rsidRPr="00585E3A">
        <w:rPr>
          <w:rFonts w:ascii="Times New Roman Tj" w:eastAsia="Arial Unicode MS" w:hAnsi="Times New Roman Tj" w:cs="Times New Roman Tj"/>
          <w:noProof/>
          <w:color w:val="000000" w:themeColor="text1"/>
        </w:rPr>
        <w:t>лати</w:t>
      </w:r>
      <w:r w:rsidRPr="00585E3A">
        <w:rPr>
          <w:rFonts w:ascii="Times New Roman Tj" w:eastAsia="Arial Unicode MS" w:hAnsi="Times New Roman Tj" w:cs="Arial Unicode MS"/>
          <w:noProof/>
          <w:color w:val="000000" w:themeColor="text1"/>
        </w:rPr>
        <w:t xml:space="preserve"> </w:t>
      </w:r>
      <w:r w:rsidRPr="00585E3A">
        <w:rPr>
          <w:rFonts w:ascii="Times New Roman Tj" w:eastAsia="Arial Unicode MS" w:hAnsi="Times New Roman Tj" w:cs="Times New Roman Tj"/>
          <w:noProof/>
          <w:color w:val="000000" w:themeColor="text1"/>
        </w:rPr>
        <w:t>ниго</w:t>
      </w:r>
      <w:r w:rsidRPr="00585E3A">
        <w:rPr>
          <w:rFonts w:ascii="Times New Roman Tj" w:eastAsia="Arial Unicode MS" w:hAnsi="Times New Roman Tj"/>
          <w:noProof/>
          <w:color w:val="000000" w:themeColor="text1"/>
        </w:rPr>
        <w:t>њ</w:t>
      </w:r>
      <w:r w:rsidRPr="00585E3A">
        <w:rPr>
          <w:rFonts w:ascii="Times New Roman Tj" w:eastAsia="Arial Unicode MS" w:hAnsi="Times New Roman Tj" w:cs="Arial Unicode MS"/>
          <w:noProof/>
          <w:color w:val="000000" w:themeColor="text1"/>
        </w:rPr>
        <w:t xml:space="preserve">дории </w:t>
      </w:r>
      <w:r w:rsidRPr="00585E3A">
        <w:rPr>
          <w:rFonts w:ascii="Times New Roman Tj" w:eastAsia="Arial Unicode MS" w:hAnsi="Times New Roman Tj"/>
          <w:noProof/>
          <w:color w:val="000000" w:themeColor="text1"/>
        </w:rPr>
        <w:t>њ</w:t>
      </w:r>
      <w:r w:rsidRPr="00585E3A">
        <w:rPr>
          <w:rFonts w:ascii="Times New Roman Tj" w:eastAsia="Arial Unicode MS" w:hAnsi="Times New Roman Tj" w:cs="Arial Unicode MS"/>
          <w:noProof/>
          <w:color w:val="000000" w:themeColor="text1"/>
        </w:rPr>
        <w:t>у</w:t>
      </w:r>
      <w:r w:rsidRPr="00585E3A">
        <w:rPr>
          <w:rFonts w:ascii="Times New Roman Tj" w:eastAsia="Arial Unicode MS" w:hAnsi="Times New Roman Tj" w:cs="Cambria"/>
          <w:noProof/>
          <w:color w:val="000000" w:themeColor="text1"/>
        </w:rPr>
        <w:t>љљ</w:t>
      </w:r>
      <w:r w:rsidRPr="00585E3A">
        <w:rPr>
          <w:rFonts w:ascii="Times New Roman Tj" w:eastAsia="Arial Unicode MS" w:hAnsi="Times New Roman Tj" w:cs="Arial Unicode MS"/>
          <w:noProof/>
          <w:color w:val="000000" w:themeColor="text1"/>
        </w:rPr>
        <w:t>ат</w:t>
      </w:r>
      <w:r w:rsidRPr="00585E3A">
        <w:rPr>
          <w:rFonts w:ascii="Times New Roman Tj" w:eastAsia="Arial Unicode MS" w:hAnsi="Times New Roman Tj"/>
          <w:noProof/>
          <w:color w:val="000000" w:themeColor="text1"/>
        </w:rPr>
        <w:t>њ</w:t>
      </w:r>
      <w:r w:rsidRPr="00585E3A">
        <w:rPr>
          <w:rFonts w:ascii="Times New Roman Tj" w:eastAsia="Arial Unicode MS" w:hAnsi="Times New Roman Tj" w:cs="Arial Unicode MS"/>
          <w:noProof/>
          <w:color w:val="000000" w:themeColor="text1"/>
        </w:rPr>
        <w:t>ои</w:t>
      </w:r>
      <w:r w:rsidRPr="00585E3A">
        <w:rPr>
          <w:rFonts w:ascii="Times New Roman Tj" w:eastAsia="Arial Unicode MS" w:hAnsi="Times New Roman Tj" w:cs="Arial Unicode MS"/>
          <w:color w:val="000000" w:themeColor="text1"/>
        </w:rPr>
        <w:t xml:space="preserve"> </w:t>
      </w:r>
      <w:r w:rsidRPr="00585E3A">
        <w:rPr>
          <w:rFonts w:ascii="Times New Roman Tj" w:eastAsia="Arial Unicode MS" w:hAnsi="Times New Roman Tj"/>
          <w:color w:val="000000" w:themeColor="text1"/>
        </w:rPr>
        <w:t>њ</w:t>
      </w:r>
      <w:r w:rsidRPr="00585E3A">
        <w:rPr>
          <w:rFonts w:ascii="Times New Roman Tj" w:eastAsia="Arial Unicode MS" w:hAnsi="Times New Roman Tj" w:cs="Times New Roman Tj"/>
          <w:color w:val="000000" w:themeColor="text1"/>
        </w:rPr>
        <w:t>исобот</w:t>
      </w:r>
      <w:r w:rsidRPr="00585E3A">
        <w:rPr>
          <w:rFonts w:ascii="Times New Roman Tj" w:eastAsia="Arial Unicode MS" w:hAnsi="Times New Roman Tj" w:cs="Arial Unicode MS"/>
          <w:noProof/>
          <w:color w:val="000000" w:themeColor="text1"/>
        </w:rPr>
        <w:t xml:space="preserve"> </w:t>
      </w:r>
      <w:r w:rsidRPr="00585E3A">
        <w:rPr>
          <w:rFonts w:ascii="Times New Roman Tj" w:eastAsia="Arial Unicode MS" w:hAnsi="Times New Roman Tj" w:cs="Arial Unicode MS"/>
          <w:color w:val="000000" w:themeColor="text1"/>
        </w:rPr>
        <w:t>оид ба кормандон</w:t>
      </w:r>
      <w:r w:rsidRPr="00585E3A">
        <w:rPr>
          <w:rFonts w:ascii="Times New Roman Tj" w:eastAsia="Arial Unicode MS" w:hAnsi="Times New Roman Tj" w:cs="Times New Roman Tj"/>
          <w:color w:val="000000" w:themeColor="text1"/>
        </w:rPr>
        <w:t xml:space="preserve"> то</w:t>
      </w:r>
      <w:r w:rsidRPr="00585E3A">
        <w:rPr>
          <w:rFonts w:ascii="Times New Roman Tj" w:eastAsia="Arial Unicode MS" w:hAnsi="Times New Roman Tj" w:cs="Arial Unicode MS"/>
          <w:noProof/>
          <w:color w:val="000000" w:themeColor="text1"/>
        </w:rPr>
        <w:t xml:space="preserve"> </w:t>
      </w:r>
      <w:r w:rsidRPr="00585E3A">
        <w:rPr>
          <w:rFonts w:ascii="Times New Roman Tj" w:eastAsia="Arial Unicode MS" w:hAnsi="Times New Roman Tj" w:cs="Arial Unicode MS"/>
          <w:color w:val="000000" w:themeColor="text1"/>
        </w:rPr>
        <w:t xml:space="preserve">3 </w:t>
      </w:r>
      <w:r w:rsidRPr="00585E3A">
        <w:rPr>
          <w:rFonts w:ascii="Times New Roman Tj" w:eastAsia="Arial Unicode MS" w:hAnsi="Times New Roman Tj" w:cs="Arial Unicode MS"/>
          <w:noProof/>
          <w:color w:val="000000" w:themeColor="text1"/>
        </w:rPr>
        <w:t>сол аст</w:t>
      </w:r>
      <w:r w:rsidRPr="00585E3A">
        <w:rPr>
          <w:rFonts w:ascii="Times New Roman Tj" w:hAnsi="Times New Roman Tj" w:cs="Palatino Linotype"/>
          <w:color w:val="000000" w:themeColor="text1"/>
        </w:rPr>
        <w:t>;</w:t>
      </w:r>
    </w:p>
    <w:p w:rsidR="00FD10B6" w:rsidRPr="00585E3A" w:rsidRDefault="00FD10B6" w:rsidP="00685ACF">
      <w:pPr>
        <w:shd w:val="clear" w:color="auto" w:fill="FFFFFF"/>
        <w:spacing w:line="274" w:lineRule="exact"/>
        <w:jc w:val="both"/>
        <w:rPr>
          <w:rFonts w:ascii="Times New Roman Tj" w:hAnsi="Times New Roman Tj"/>
          <w:color w:val="000000" w:themeColor="text1"/>
        </w:rPr>
      </w:pPr>
    </w:p>
    <w:p w:rsidR="00FD10B6" w:rsidRPr="00585E3A" w:rsidRDefault="00FD10B6" w:rsidP="00685ACF">
      <w:pPr>
        <w:pStyle w:val="17"/>
        <w:spacing w:line="240" w:lineRule="auto"/>
        <w:ind w:left="-40" w:firstLine="0"/>
        <w:rPr>
          <w:rFonts w:ascii="Times New Roman Tj" w:hAnsi="Times New Roman Tj"/>
          <w:b/>
          <w:color w:val="000000" w:themeColor="text1"/>
          <w:sz w:val="24"/>
          <w:szCs w:val="24"/>
        </w:rPr>
      </w:pPr>
      <w:r w:rsidRPr="00585E3A">
        <w:rPr>
          <w:rFonts w:ascii="Times New Roman Tj" w:hAnsi="Times New Roman Tj"/>
          <w:b/>
          <w:color w:val="000000" w:themeColor="text1"/>
          <w:sz w:val="24"/>
          <w:szCs w:val="24"/>
        </w:rPr>
        <w:t>@</w:t>
      </w:r>
      <w:r w:rsidR="006C341D" w:rsidRPr="00585E3A">
        <w:rPr>
          <w:rFonts w:ascii="Times New Roman Tj" w:hAnsi="Times New Roman Tj"/>
          <w:b/>
          <w:color w:val="000000" w:themeColor="text1"/>
          <w:sz w:val="24"/>
          <w:szCs w:val="24"/>
        </w:rPr>
        <w:t>256</w:t>
      </w:r>
      <w:r w:rsidRPr="00585E3A">
        <w:rPr>
          <w:rFonts w:ascii="Times New Roman Tj" w:hAnsi="Times New Roman Tj"/>
          <w:b/>
          <w:color w:val="000000" w:themeColor="text1"/>
          <w:sz w:val="24"/>
          <w:szCs w:val="24"/>
        </w:rPr>
        <w:t>.</w:t>
      </w:r>
    </w:p>
    <w:p w:rsidR="00FD10B6" w:rsidRPr="00585E3A" w:rsidRDefault="00FD10B6" w:rsidP="00685ACF">
      <w:pPr>
        <w:jc w:val="both"/>
        <w:rPr>
          <w:rFonts w:ascii="Times New Roman Tj" w:hAnsi="Times New Roman Tj" w:cs="Palatino Linotype"/>
          <w:b/>
          <w:color w:val="000000" w:themeColor="text1"/>
        </w:rPr>
      </w:pPr>
      <w:r w:rsidRPr="00585E3A">
        <w:rPr>
          <w:rFonts w:ascii="Times New Roman Tj" w:hAnsi="Times New Roman Tj" w:cs="Palatino Linotype"/>
          <w:b/>
          <w:color w:val="000000" w:themeColor="text1"/>
        </w:rPr>
        <w:t>Мў</w:t>
      </w:r>
      <w:r w:rsidRPr="00585E3A">
        <w:rPr>
          <w:rFonts w:ascii="Times New Roman Tj" w:hAnsi="Times New Roman Tj" w:cs="Cambria"/>
          <w:b/>
          <w:color w:val="000000" w:themeColor="text1"/>
        </w:rPr>
        <w:t>њ</w:t>
      </w:r>
      <w:r w:rsidRPr="00585E3A">
        <w:rPr>
          <w:rFonts w:ascii="Times New Roman Tj" w:hAnsi="Times New Roman Tj" w:cs="Palatino Linotype"/>
          <w:b/>
          <w:color w:val="000000" w:themeColor="text1"/>
        </w:rPr>
        <w:t>лати дар бойгони ниго</w:t>
      </w:r>
      <w:r w:rsidRPr="00585E3A">
        <w:rPr>
          <w:rFonts w:ascii="Times New Roman Tj" w:hAnsi="Times New Roman Tj" w:cs="Cambria"/>
          <w:b/>
          <w:color w:val="000000" w:themeColor="text1"/>
        </w:rPr>
        <w:t>њ</w:t>
      </w:r>
      <w:r w:rsidRPr="00585E3A">
        <w:rPr>
          <w:rFonts w:ascii="Times New Roman Tj" w:hAnsi="Times New Roman Tj" w:cs="Palatino Linotype"/>
          <w:b/>
          <w:color w:val="000000" w:themeColor="text1"/>
        </w:rPr>
        <w:t xml:space="preserve">дории </w:t>
      </w:r>
      <w:r w:rsidRPr="00585E3A">
        <w:rPr>
          <w:rFonts w:ascii="Times New Roman Tj" w:hAnsi="Times New Roman Tj" w:cs="Cambria"/>
          <w:b/>
          <w:color w:val="000000" w:themeColor="text1"/>
        </w:rPr>
        <w:t>њ</w:t>
      </w:r>
      <w:r w:rsidRPr="00585E3A">
        <w:rPr>
          <w:rFonts w:ascii="Times New Roman Tj" w:hAnsi="Times New Roman Tj" w:cs="Palatino Linotype"/>
          <w:b/>
          <w:color w:val="000000" w:themeColor="text1"/>
        </w:rPr>
        <w:t>у</w:t>
      </w:r>
      <w:r w:rsidRPr="00585E3A">
        <w:rPr>
          <w:rFonts w:ascii="Times New Roman Tj" w:hAnsi="Times New Roman Tj" w:cs="Cambria"/>
          <w:b/>
          <w:color w:val="000000" w:themeColor="text1"/>
        </w:rPr>
        <w:t>љљ</w:t>
      </w:r>
      <w:r w:rsidRPr="00585E3A">
        <w:rPr>
          <w:rFonts w:ascii="Times New Roman Tj" w:hAnsi="Times New Roman Tj" w:cs="Palatino Linotype"/>
          <w:b/>
          <w:color w:val="000000" w:themeColor="text1"/>
        </w:rPr>
        <w:t>ат</w:t>
      </w:r>
      <w:r w:rsidRPr="00585E3A">
        <w:rPr>
          <w:rFonts w:ascii="Times New Roman Tj" w:hAnsi="Times New Roman Tj" w:cs="Cambria"/>
          <w:b/>
          <w:color w:val="000000" w:themeColor="text1"/>
        </w:rPr>
        <w:t>њ</w:t>
      </w:r>
      <w:r w:rsidRPr="00585E3A">
        <w:rPr>
          <w:rFonts w:ascii="Times New Roman Tj" w:hAnsi="Times New Roman Tj" w:cs="Palatino Linotype"/>
          <w:b/>
          <w:color w:val="000000" w:themeColor="text1"/>
        </w:rPr>
        <w:t>ои «Фармон</w:t>
      </w:r>
      <w:r w:rsidRPr="00585E3A">
        <w:rPr>
          <w:rFonts w:ascii="Times New Roman Tj" w:hAnsi="Times New Roman Tj" w:cs="Cambria"/>
          <w:b/>
          <w:color w:val="000000" w:themeColor="text1"/>
        </w:rPr>
        <w:t>њ</w:t>
      </w:r>
      <w:r w:rsidRPr="00585E3A">
        <w:rPr>
          <w:rFonts w:ascii="Times New Roman Tj" w:hAnsi="Times New Roman Tj" w:cs="Palatino Linotype"/>
          <w:b/>
          <w:color w:val="000000" w:themeColor="text1"/>
        </w:rPr>
        <w:t xml:space="preserve">о оид ба </w:t>
      </w:r>
      <w:r w:rsidRPr="00585E3A">
        <w:rPr>
          <w:rFonts w:ascii="Times New Roman Tj" w:hAnsi="Times New Roman Tj" w:cs="Cambria"/>
          <w:b/>
          <w:color w:val="000000" w:themeColor="text1"/>
        </w:rPr>
        <w:t>њ</w:t>
      </w:r>
      <w:r w:rsidRPr="00585E3A">
        <w:rPr>
          <w:rFonts w:ascii="Times New Roman Tj" w:hAnsi="Times New Roman Tj" w:cs="Palatino Linotype"/>
          <w:b/>
          <w:color w:val="000000" w:themeColor="text1"/>
        </w:rPr>
        <w:t>айати шахс</w:t>
      </w:r>
      <w:r w:rsidRPr="00585E3A">
        <w:rPr>
          <w:rFonts w:ascii="Times New Roman Tj" w:hAnsi="Times New Roman Tj" w:cs="Cambria"/>
          <w:b/>
          <w:color w:val="000000" w:themeColor="text1"/>
        </w:rPr>
        <w:t>ї</w:t>
      </w:r>
      <w:r w:rsidRPr="00585E3A">
        <w:rPr>
          <w:rFonts w:ascii="Times New Roman Tj" w:hAnsi="Times New Roman Tj" w:cs="Palatino Linotype"/>
          <w:b/>
          <w:color w:val="000000" w:themeColor="text1"/>
        </w:rPr>
        <w:t>» -ро бойгонии муассиса нишон ди</w:t>
      </w:r>
      <w:r w:rsidRPr="00585E3A">
        <w:rPr>
          <w:rFonts w:ascii="Times New Roman Tj" w:hAnsi="Times New Roman Tj" w:cs="Cambria"/>
          <w:b/>
          <w:color w:val="000000" w:themeColor="text1"/>
        </w:rPr>
        <w:t>њ</w:t>
      </w:r>
      <w:r w:rsidRPr="00585E3A">
        <w:rPr>
          <w:rFonts w:ascii="Times New Roman Tj" w:hAnsi="Times New Roman Tj" w:cs="Palatino Linotype"/>
          <w:b/>
          <w:color w:val="000000" w:themeColor="text1"/>
        </w:rPr>
        <w:t>ед?</w:t>
      </w:r>
    </w:p>
    <w:p w:rsidR="00FD10B6" w:rsidRPr="00585E3A" w:rsidRDefault="00FD10B6" w:rsidP="00685ACF">
      <w:pPr>
        <w:jc w:val="both"/>
        <w:rPr>
          <w:rFonts w:ascii="Times New Roman Tj" w:hAnsi="Times New Roman Tj" w:cs="Palatino Linotype"/>
          <w:color w:val="000000" w:themeColor="text1"/>
        </w:rPr>
      </w:pPr>
      <w:r w:rsidRPr="00585E3A">
        <w:rPr>
          <w:rFonts w:ascii="Times New Roman Tj" w:hAnsi="Times New Roman Tj" w:cs="Palatino Linotype"/>
          <w:color w:val="000000" w:themeColor="text1"/>
        </w:rPr>
        <w:t>$</w:t>
      </w:r>
      <w:r w:rsidRPr="00585E3A">
        <w:rPr>
          <w:rFonts w:ascii="Times New Roman Tj" w:hAnsi="Times New Roman Tj" w:cs="Palatino Linotype"/>
          <w:color w:val="000000" w:themeColor="text1"/>
          <w:lang w:val="en-US"/>
        </w:rPr>
        <w:t>A</w:t>
      </w:r>
      <w:r w:rsidRPr="00585E3A">
        <w:rPr>
          <w:rFonts w:ascii="Times New Roman Tj" w:hAnsi="Times New Roman Tj" w:cs="Palatino Linotype"/>
          <w:color w:val="000000" w:themeColor="text1"/>
        </w:rPr>
        <w:t xml:space="preserve">) </w:t>
      </w:r>
      <w:r w:rsidRPr="00585E3A">
        <w:rPr>
          <w:rFonts w:ascii="Times New Roman Tj" w:eastAsia="Arial Unicode MS" w:hAnsi="Times New Roman Tj" w:cs="Arial Unicode MS"/>
          <w:noProof/>
          <w:color w:val="000000" w:themeColor="text1"/>
        </w:rPr>
        <w:t>Мў</w:t>
      </w:r>
      <w:r w:rsidRPr="00585E3A">
        <w:rPr>
          <w:rFonts w:ascii="Times New Roman Tj" w:eastAsia="Arial Unicode MS" w:hAnsi="Times New Roman Tj"/>
          <w:noProof/>
          <w:color w:val="000000" w:themeColor="text1"/>
        </w:rPr>
        <w:t>њ</w:t>
      </w:r>
      <w:r w:rsidRPr="00585E3A">
        <w:rPr>
          <w:rFonts w:ascii="Times New Roman Tj" w:eastAsia="Arial Unicode MS" w:hAnsi="Times New Roman Tj" w:cs="Times New Roman Tj"/>
          <w:noProof/>
          <w:color w:val="000000" w:themeColor="text1"/>
        </w:rPr>
        <w:t>лати</w:t>
      </w:r>
      <w:r w:rsidRPr="00585E3A">
        <w:rPr>
          <w:rFonts w:ascii="Times New Roman Tj" w:eastAsia="Arial Unicode MS" w:hAnsi="Times New Roman Tj" w:cs="Arial Unicode MS"/>
          <w:noProof/>
          <w:color w:val="000000" w:themeColor="text1"/>
        </w:rPr>
        <w:t xml:space="preserve"> </w:t>
      </w:r>
      <w:r w:rsidRPr="00585E3A">
        <w:rPr>
          <w:rFonts w:ascii="Times New Roman Tj" w:eastAsia="Arial Unicode MS" w:hAnsi="Times New Roman Tj" w:cs="Times New Roman Tj"/>
          <w:noProof/>
          <w:color w:val="000000" w:themeColor="text1"/>
        </w:rPr>
        <w:t>ниго</w:t>
      </w:r>
      <w:r w:rsidRPr="00585E3A">
        <w:rPr>
          <w:rFonts w:ascii="Times New Roman Tj" w:eastAsia="Arial Unicode MS" w:hAnsi="Times New Roman Tj"/>
          <w:noProof/>
          <w:color w:val="000000" w:themeColor="text1"/>
        </w:rPr>
        <w:t>њ</w:t>
      </w:r>
      <w:r w:rsidRPr="00585E3A">
        <w:rPr>
          <w:rFonts w:ascii="Times New Roman Tj" w:eastAsia="Arial Unicode MS" w:hAnsi="Times New Roman Tj" w:cs="Arial Unicode MS"/>
          <w:noProof/>
          <w:color w:val="000000" w:themeColor="text1"/>
        </w:rPr>
        <w:t>дории фармон</w:t>
      </w:r>
      <w:r w:rsidRPr="00585E3A">
        <w:rPr>
          <w:rFonts w:ascii="Times New Roman Tj" w:eastAsia="Arial Unicode MS" w:hAnsi="Times New Roman Tj"/>
          <w:noProof/>
          <w:color w:val="000000" w:themeColor="text1"/>
        </w:rPr>
        <w:t>њ</w:t>
      </w:r>
      <w:r w:rsidRPr="00585E3A">
        <w:rPr>
          <w:rFonts w:ascii="Times New Roman Tj" w:eastAsia="Arial Unicode MS" w:hAnsi="Times New Roman Tj" w:cs="Arial Unicode MS"/>
          <w:noProof/>
          <w:color w:val="000000" w:themeColor="text1"/>
        </w:rPr>
        <w:t xml:space="preserve">о оид </w:t>
      </w:r>
      <w:r w:rsidRPr="00585E3A">
        <w:rPr>
          <w:rFonts w:ascii="Times New Roman Tj" w:eastAsia="Arial Unicode MS" w:hAnsi="Times New Roman Tj" w:cs="Arial Unicode MS"/>
          <w:color w:val="000000" w:themeColor="text1"/>
        </w:rPr>
        <w:t xml:space="preserve">ба </w:t>
      </w:r>
      <w:r w:rsidRPr="00585E3A">
        <w:rPr>
          <w:rFonts w:ascii="Times New Roman Tj" w:eastAsia="Arial Unicode MS" w:hAnsi="Times New Roman Tj"/>
          <w:noProof/>
          <w:color w:val="000000" w:themeColor="text1"/>
        </w:rPr>
        <w:t>њ</w:t>
      </w:r>
      <w:r w:rsidRPr="00585E3A">
        <w:rPr>
          <w:rFonts w:ascii="Times New Roman Tj" w:eastAsia="Arial Unicode MS" w:hAnsi="Times New Roman Tj" w:cs="Arial Unicode MS"/>
          <w:noProof/>
          <w:color w:val="000000" w:themeColor="text1"/>
        </w:rPr>
        <w:t>айати шахс</w:t>
      </w:r>
      <w:r w:rsidRPr="00585E3A">
        <w:rPr>
          <w:rFonts w:ascii="Times New Roman Tj" w:eastAsia="Arial Unicode MS" w:hAnsi="Times New Roman Tj" w:cs="Cambria"/>
          <w:noProof/>
          <w:color w:val="000000" w:themeColor="text1"/>
        </w:rPr>
        <w:t>ї</w:t>
      </w:r>
      <w:r w:rsidRPr="00585E3A">
        <w:rPr>
          <w:rFonts w:ascii="Times New Roman Tj" w:eastAsia="Arial Unicode MS" w:hAnsi="Times New Roman Tj" w:cs="Arial Unicode MS"/>
          <w:noProof/>
          <w:color w:val="000000" w:themeColor="text1"/>
        </w:rPr>
        <w:t xml:space="preserve"> </w:t>
      </w:r>
      <w:r w:rsidRPr="00585E3A">
        <w:rPr>
          <w:rFonts w:ascii="Times New Roman Tj" w:eastAsia="Arial Unicode MS" w:hAnsi="Times New Roman Tj" w:cs="Arial Unicode MS"/>
          <w:color w:val="000000" w:themeColor="text1"/>
        </w:rPr>
        <w:t xml:space="preserve">5 </w:t>
      </w:r>
      <w:r w:rsidRPr="00585E3A">
        <w:rPr>
          <w:rFonts w:ascii="Times New Roman Tj" w:eastAsia="Arial Unicode MS" w:hAnsi="Times New Roman Tj" w:cs="Arial Unicode MS"/>
          <w:noProof/>
          <w:color w:val="000000" w:themeColor="text1"/>
        </w:rPr>
        <w:t>сол аст</w:t>
      </w:r>
      <w:r w:rsidRPr="00585E3A">
        <w:rPr>
          <w:rFonts w:ascii="Times New Roman Tj" w:hAnsi="Times New Roman Tj" w:cs="Palatino Linotype"/>
          <w:color w:val="000000" w:themeColor="text1"/>
        </w:rPr>
        <w:t>; $</w:t>
      </w:r>
      <w:r w:rsidRPr="00585E3A">
        <w:rPr>
          <w:rFonts w:ascii="Times New Roman Tj" w:hAnsi="Times New Roman Tj" w:cs="Palatino Linotype"/>
          <w:color w:val="000000" w:themeColor="text1"/>
          <w:lang w:val="en-US"/>
        </w:rPr>
        <w:t>B</w:t>
      </w:r>
      <w:r w:rsidRPr="00585E3A">
        <w:rPr>
          <w:rFonts w:ascii="Times New Roman Tj" w:hAnsi="Times New Roman Tj" w:cs="Palatino Linotype"/>
          <w:color w:val="000000" w:themeColor="text1"/>
        </w:rPr>
        <w:t xml:space="preserve">) </w:t>
      </w:r>
      <w:r w:rsidRPr="00585E3A">
        <w:rPr>
          <w:rFonts w:ascii="Times New Roman Tj" w:eastAsia="Arial Unicode MS" w:hAnsi="Times New Roman Tj" w:cs="Arial Unicode MS"/>
          <w:noProof/>
          <w:color w:val="000000" w:themeColor="text1"/>
        </w:rPr>
        <w:t>Мў</w:t>
      </w:r>
      <w:r w:rsidRPr="00585E3A">
        <w:rPr>
          <w:rFonts w:ascii="Times New Roman Tj" w:eastAsia="Arial Unicode MS" w:hAnsi="Times New Roman Tj"/>
          <w:noProof/>
          <w:color w:val="000000" w:themeColor="text1"/>
        </w:rPr>
        <w:t>њ</w:t>
      </w:r>
      <w:r w:rsidRPr="00585E3A">
        <w:rPr>
          <w:rFonts w:ascii="Times New Roman Tj" w:eastAsia="Arial Unicode MS" w:hAnsi="Times New Roman Tj" w:cs="Times New Roman Tj"/>
          <w:noProof/>
          <w:color w:val="000000" w:themeColor="text1"/>
        </w:rPr>
        <w:t>лати</w:t>
      </w:r>
      <w:r w:rsidRPr="00585E3A">
        <w:rPr>
          <w:rFonts w:ascii="Times New Roman Tj" w:eastAsia="Arial Unicode MS" w:hAnsi="Times New Roman Tj" w:cs="Arial Unicode MS"/>
          <w:noProof/>
          <w:color w:val="000000" w:themeColor="text1"/>
        </w:rPr>
        <w:t xml:space="preserve"> </w:t>
      </w:r>
      <w:r w:rsidRPr="00585E3A">
        <w:rPr>
          <w:rFonts w:ascii="Times New Roman Tj" w:eastAsia="Arial Unicode MS" w:hAnsi="Times New Roman Tj" w:cs="Times New Roman Tj"/>
          <w:noProof/>
          <w:color w:val="000000" w:themeColor="text1"/>
        </w:rPr>
        <w:t>ниго</w:t>
      </w:r>
      <w:r w:rsidRPr="00585E3A">
        <w:rPr>
          <w:rFonts w:ascii="Times New Roman Tj" w:eastAsia="Arial Unicode MS" w:hAnsi="Times New Roman Tj"/>
          <w:noProof/>
          <w:color w:val="000000" w:themeColor="text1"/>
        </w:rPr>
        <w:t>њ</w:t>
      </w:r>
      <w:r w:rsidRPr="00585E3A">
        <w:rPr>
          <w:rFonts w:ascii="Times New Roman Tj" w:eastAsia="Arial Unicode MS" w:hAnsi="Times New Roman Tj" w:cs="Arial Unicode MS"/>
          <w:noProof/>
          <w:color w:val="000000" w:themeColor="text1"/>
        </w:rPr>
        <w:t xml:space="preserve">дории </w:t>
      </w:r>
      <w:r w:rsidRPr="00585E3A">
        <w:rPr>
          <w:rFonts w:ascii="Times New Roman Tj" w:eastAsia="Arial Unicode MS" w:hAnsi="Times New Roman Tj"/>
          <w:noProof/>
          <w:color w:val="000000" w:themeColor="text1"/>
        </w:rPr>
        <w:t>њ</w:t>
      </w:r>
      <w:r w:rsidRPr="00585E3A">
        <w:rPr>
          <w:rFonts w:ascii="Times New Roman Tj" w:eastAsia="Arial Unicode MS" w:hAnsi="Times New Roman Tj" w:cs="Arial Unicode MS"/>
          <w:noProof/>
          <w:color w:val="000000" w:themeColor="text1"/>
        </w:rPr>
        <w:t>у</w:t>
      </w:r>
      <w:r w:rsidRPr="00585E3A">
        <w:rPr>
          <w:rFonts w:ascii="Times New Roman Tj" w:eastAsia="Arial Unicode MS" w:hAnsi="Times New Roman Tj" w:cs="Cambria"/>
          <w:noProof/>
          <w:color w:val="000000" w:themeColor="text1"/>
        </w:rPr>
        <w:t>љљ</w:t>
      </w:r>
      <w:r w:rsidRPr="00585E3A">
        <w:rPr>
          <w:rFonts w:ascii="Times New Roman Tj" w:eastAsia="Arial Unicode MS" w:hAnsi="Times New Roman Tj" w:cs="Arial Unicode MS"/>
          <w:noProof/>
          <w:color w:val="000000" w:themeColor="text1"/>
        </w:rPr>
        <w:t>ат</w:t>
      </w:r>
      <w:r w:rsidRPr="00585E3A">
        <w:rPr>
          <w:rFonts w:ascii="Times New Roman Tj" w:eastAsia="Arial Unicode MS" w:hAnsi="Times New Roman Tj"/>
          <w:noProof/>
          <w:color w:val="000000" w:themeColor="text1"/>
        </w:rPr>
        <w:t>њ</w:t>
      </w:r>
      <w:r w:rsidRPr="00585E3A">
        <w:rPr>
          <w:rFonts w:ascii="Times New Roman Tj" w:eastAsia="Arial Unicode MS" w:hAnsi="Times New Roman Tj" w:cs="Arial Unicode MS"/>
          <w:noProof/>
          <w:color w:val="000000" w:themeColor="text1"/>
        </w:rPr>
        <w:t>ои</w:t>
      </w:r>
      <w:r w:rsidRPr="00585E3A">
        <w:rPr>
          <w:rFonts w:ascii="Times New Roman Tj" w:eastAsia="Arial Unicode MS" w:hAnsi="Times New Roman Tj" w:cs="Arial Unicode MS"/>
          <w:color w:val="000000" w:themeColor="text1"/>
        </w:rPr>
        <w:t xml:space="preserve"> </w:t>
      </w:r>
      <w:r w:rsidRPr="00585E3A">
        <w:rPr>
          <w:rFonts w:ascii="Times New Roman Tj" w:eastAsia="Arial Unicode MS" w:hAnsi="Times New Roman Tj" w:cs="Arial Unicode MS"/>
          <w:noProof/>
          <w:color w:val="000000" w:themeColor="text1"/>
        </w:rPr>
        <w:t>фармон</w:t>
      </w:r>
      <w:r w:rsidRPr="00585E3A">
        <w:rPr>
          <w:rFonts w:ascii="Times New Roman Tj" w:eastAsia="Arial Unicode MS" w:hAnsi="Times New Roman Tj"/>
          <w:noProof/>
          <w:color w:val="000000" w:themeColor="text1"/>
        </w:rPr>
        <w:t>њ</w:t>
      </w:r>
      <w:r w:rsidRPr="00585E3A">
        <w:rPr>
          <w:rFonts w:ascii="Times New Roman Tj" w:eastAsia="Arial Unicode MS" w:hAnsi="Times New Roman Tj" w:cs="Arial Unicode MS"/>
          <w:noProof/>
          <w:color w:val="000000" w:themeColor="text1"/>
        </w:rPr>
        <w:t xml:space="preserve">о оид </w:t>
      </w:r>
      <w:r w:rsidRPr="00585E3A">
        <w:rPr>
          <w:rFonts w:ascii="Times New Roman Tj" w:eastAsia="Arial Unicode MS" w:hAnsi="Times New Roman Tj" w:cs="Arial Unicode MS"/>
          <w:color w:val="000000" w:themeColor="text1"/>
        </w:rPr>
        <w:t xml:space="preserve">ба </w:t>
      </w:r>
      <w:r w:rsidRPr="00585E3A">
        <w:rPr>
          <w:rFonts w:ascii="Times New Roman Tj" w:eastAsia="Arial Unicode MS" w:hAnsi="Times New Roman Tj"/>
          <w:noProof/>
          <w:color w:val="000000" w:themeColor="text1"/>
        </w:rPr>
        <w:t>њ</w:t>
      </w:r>
      <w:r w:rsidRPr="00585E3A">
        <w:rPr>
          <w:rFonts w:ascii="Times New Roman Tj" w:eastAsia="Arial Unicode MS" w:hAnsi="Times New Roman Tj" w:cs="Arial Unicode MS"/>
          <w:noProof/>
          <w:color w:val="000000" w:themeColor="text1"/>
        </w:rPr>
        <w:t>айати шахс</w:t>
      </w:r>
      <w:r w:rsidRPr="00585E3A">
        <w:rPr>
          <w:rFonts w:ascii="Times New Roman Tj" w:eastAsia="Arial Unicode MS" w:hAnsi="Times New Roman Tj" w:cs="Cambria"/>
          <w:noProof/>
          <w:color w:val="000000" w:themeColor="text1"/>
        </w:rPr>
        <w:t>ї</w:t>
      </w:r>
      <w:r w:rsidRPr="00585E3A">
        <w:rPr>
          <w:rFonts w:ascii="Times New Roman Tj" w:eastAsia="Arial Unicode MS" w:hAnsi="Times New Roman Tj" w:cs="Arial Unicode MS"/>
          <w:noProof/>
          <w:color w:val="000000" w:themeColor="text1"/>
        </w:rPr>
        <w:t xml:space="preserve"> </w:t>
      </w:r>
      <w:r w:rsidRPr="00585E3A">
        <w:rPr>
          <w:rFonts w:ascii="Times New Roman Tj" w:eastAsia="Arial Unicode MS" w:hAnsi="Times New Roman Tj" w:cs="Arial Unicode MS"/>
          <w:color w:val="000000" w:themeColor="text1"/>
        </w:rPr>
        <w:t xml:space="preserve">25 </w:t>
      </w:r>
      <w:r w:rsidRPr="00585E3A">
        <w:rPr>
          <w:rFonts w:ascii="Times New Roman Tj" w:eastAsia="Arial Unicode MS" w:hAnsi="Times New Roman Tj" w:cs="Arial Unicode MS"/>
          <w:noProof/>
          <w:color w:val="000000" w:themeColor="text1"/>
        </w:rPr>
        <w:t>сол аст</w:t>
      </w:r>
      <w:r w:rsidRPr="00585E3A">
        <w:rPr>
          <w:rFonts w:ascii="Times New Roman Tj" w:hAnsi="Times New Roman Tj" w:cs="Palatino Linotype"/>
          <w:color w:val="000000" w:themeColor="text1"/>
        </w:rPr>
        <w:t>; $</w:t>
      </w:r>
      <w:r w:rsidRPr="00585E3A">
        <w:rPr>
          <w:rFonts w:ascii="Times New Roman Tj" w:hAnsi="Times New Roman Tj" w:cs="Palatino Linotype"/>
          <w:color w:val="000000" w:themeColor="text1"/>
          <w:lang w:val="en-US"/>
        </w:rPr>
        <w:t>C</w:t>
      </w:r>
      <w:r w:rsidRPr="00585E3A">
        <w:rPr>
          <w:rFonts w:ascii="Times New Roman Tj" w:hAnsi="Times New Roman Tj" w:cs="Palatino Linotype"/>
          <w:color w:val="000000" w:themeColor="text1"/>
        </w:rPr>
        <w:t xml:space="preserve">) </w:t>
      </w:r>
      <w:r w:rsidRPr="00585E3A">
        <w:rPr>
          <w:rFonts w:ascii="Times New Roman Tj" w:eastAsia="Arial Unicode MS" w:hAnsi="Times New Roman Tj" w:cs="Arial Unicode MS"/>
          <w:noProof/>
          <w:color w:val="000000" w:themeColor="text1"/>
        </w:rPr>
        <w:t>Мў</w:t>
      </w:r>
      <w:r w:rsidRPr="00585E3A">
        <w:rPr>
          <w:rFonts w:ascii="Times New Roman Tj" w:eastAsia="Arial Unicode MS" w:hAnsi="Times New Roman Tj"/>
          <w:noProof/>
          <w:color w:val="000000" w:themeColor="text1"/>
        </w:rPr>
        <w:t>њ</w:t>
      </w:r>
      <w:r w:rsidRPr="00585E3A">
        <w:rPr>
          <w:rFonts w:ascii="Times New Roman Tj" w:eastAsia="Arial Unicode MS" w:hAnsi="Times New Roman Tj" w:cs="Times New Roman Tj"/>
          <w:noProof/>
          <w:color w:val="000000" w:themeColor="text1"/>
        </w:rPr>
        <w:t>лати</w:t>
      </w:r>
      <w:r w:rsidRPr="00585E3A">
        <w:rPr>
          <w:rFonts w:ascii="Times New Roman Tj" w:eastAsia="Arial Unicode MS" w:hAnsi="Times New Roman Tj" w:cs="Arial Unicode MS"/>
          <w:noProof/>
          <w:color w:val="000000" w:themeColor="text1"/>
        </w:rPr>
        <w:t xml:space="preserve"> </w:t>
      </w:r>
      <w:r w:rsidRPr="00585E3A">
        <w:rPr>
          <w:rFonts w:ascii="Times New Roman Tj" w:eastAsia="Arial Unicode MS" w:hAnsi="Times New Roman Tj" w:cs="Times New Roman Tj"/>
          <w:noProof/>
          <w:color w:val="000000" w:themeColor="text1"/>
        </w:rPr>
        <w:t>ниго</w:t>
      </w:r>
      <w:r w:rsidRPr="00585E3A">
        <w:rPr>
          <w:rFonts w:ascii="Times New Roman Tj" w:eastAsia="Arial Unicode MS" w:hAnsi="Times New Roman Tj"/>
          <w:noProof/>
          <w:color w:val="000000" w:themeColor="text1"/>
        </w:rPr>
        <w:t>њ</w:t>
      </w:r>
      <w:r w:rsidRPr="00585E3A">
        <w:rPr>
          <w:rFonts w:ascii="Times New Roman Tj" w:eastAsia="Arial Unicode MS" w:hAnsi="Times New Roman Tj" w:cs="Arial Unicode MS"/>
          <w:noProof/>
          <w:color w:val="000000" w:themeColor="text1"/>
        </w:rPr>
        <w:t xml:space="preserve">дории </w:t>
      </w:r>
      <w:r w:rsidRPr="00585E3A">
        <w:rPr>
          <w:rFonts w:ascii="Times New Roman Tj" w:eastAsia="Arial Unicode MS" w:hAnsi="Times New Roman Tj"/>
          <w:noProof/>
          <w:color w:val="000000" w:themeColor="text1"/>
        </w:rPr>
        <w:t>њ</w:t>
      </w:r>
      <w:r w:rsidRPr="00585E3A">
        <w:rPr>
          <w:rFonts w:ascii="Times New Roman Tj" w:eastAsia="Arial Unicode MS" w:hAnsi="Times New Roman Tj" w:cs="Arial Unicode MS"/>
          <w:noProof/>
          <w:color w:val="000000" w:themeColor="text1"/>
        </w:rPr>
        <w:t>у</w:t>
      </w:r>
      <w:r w:rsidRPr="00585E3A">
        <w:rPr>
          <w:rFonts w:ascii="Times New Roman Tj" w:eastAsia="Arial Unicode MS" w:hAnsi="Times New Roman Tj" w:cs="Cambria"/>
          <w:noProof/>
          <w:color w:val="000000" w:themeColor="text1"/>
        </w:rPr>
        <w:t>љљ</w:t>
      </w:r>
      <w:r w:rsidRPr="00585E3A">
        <w:rPr>
          <w:rFonts w:ascii="Times New Roman Tj" w:eastAsia="Arial Unicode MS" w:hAnsi="Times New Roman Tj" w:cs="Arial Unicode MS"/>
          <w:noProof/>
          <w:color w:val="000000" w:themeColor="text1"/>
        </w:rPr>
        <w:t>ат</w:t>
      </w:r>
      <w:r w:rsidRPr="00585E3A">
        <w:rPr>
          <w:rFonts w:ascii="Times New Roman Tj" w:eastAsia="Arial Unicode MS" w:hAnsi="Times New Roman Tj"/>
          <w:noProof/>
          <w:color w:val="000000" w:themeColor="text1"/>
        </w:rPr>
        <w:t>њ</w:t>
      </w:r>
      <w:r w:rsidRPr="00585E3A">
        <w:rPr>
          <w:rFonts w:ascii="Times New Roman Tj" w:eastAsia="Arial Unicode MS" w:hAnsi="Times New Roman Tj" w:cs="Arial Unicode MS"/>
          <w:noProof/>
          <w:color w:val="000000" w:themeColor="text1"/>
        </w:rPr>
        <w:t>ои</w:t>
      </w:r>
      <w:r w:rsidRPr="00585E3A">
        <w:rPr>
          <w:rFonts w:ascii="Times New Roman Tj" w:eastAsia="Arial Unicode MS" w:hAnsi="Times New Roman Tj" w:cs="Arial Unicode MS"/>
          <w:color w:val="000000" w:themeColor="text1"/>
        </w:rPr>
        <w:t xml:space="preserve"> </w:t>
      </w:r>
      <w:r w:rsidRPr="00585E3A">
        <w:rPr>
          <w:rFonts w:ascii="Times New Roman Tj" w:eastAsia="Arial Unicode MS" w:hAnsi="Times New Roman Tj" w:cs="Arial Unicode MS"/>
          <w:noProof/>
          <w:color w:val="000000" w:themeColor="text1"/>
        </w:rPr>
        <w:t>фармон</w:t>
      </w:r>
      <w:r w:rsidRPr="00585E3A">
        <w:rPr>
          <w:rFonts w:ascii="Times New Roman Tj" w:eastAsia="Arial Unicode MS" w:hAnsi="Times New Roman Tj"/>
          <w:noProof/>
          <w:color w:val="000000" w:themeColor="text1"/>
        </w:rPr>
        <w:t>њ</w:t>
      </w:r>
      <w:r w:rsidRPr="00585E3A">
        <w:rPr>
          <w:rFonts w:ascii="Times New Roman Tj" w:eastAsia="Arial Unicode MS" w:hAnsi="Times New Roman Tj" w:cs="Arial Unicode MS"/>
          <w:noProof/>
          <w:color w:val="000000" w:themeColor="text1"/>
        </w:rPr>
        <w:t xml:space="preserve">о оид </w:t>
      </w:r>
      <w:r w:rsidRPr="00585E3A">
        <w:rPr>
          <w:rFonts w:ascii="Times New Roman Tj" w:eastAsia="Arial Unicode MS" w:hAnsi="Times New Roman Tj" w:cs="Arial Unicode MS"/>
          <w:color w:val="000000" w:themeColor="text1"/>
        </w:rPr>
        <w:t xml:space="preserve">ба </w:t>
      </w:r>
      <w:r w:rsidRPr="00585E3A">
        <w:rPr>
          <w:rFonts w:ascii="Times New Roman Tj" w:eastAsia="Arial Unicode MS" w:hAnsi="Times New Roman Tj"/>
          <w:noProof/>
          <w:color w:val="000000" w:themeColor="text1"/>
        </w:rPr>
        <w:t>њ</w:t>
      </w:r>
      <w:r w:rsidRPr="00585E3A">
        <w:rPr>
          <w:rFonts w:ascii="Times New Roman Tj" w:eastAsia="Arial Unicode MS" w:hAnsi="Times New Roman Tj" w:cs="Arial Unicode MS"/>
          <w:noProof/>
          <w:color w:val="000000" w:themeColor="text1"/>
        </w:rPr>
        <w:t>айати шахс</w:t>
      </w:r>
      <w:r w:rsidRPr="00585E3A">
        <w:rPr>
          <w:rFonts w:ascii="Times New Roman Tj" w:eastAsia="Arial Unicode MS" w:hAnsi="Times New Roman Tj" w:cs="Cambria"/>
          <w:noProof/>
          <w:color w:val="000000" w:themeColor="text1"/>
        </w:rPr>
        <w:t>ї</w:t>
      </w:r>
      <w:r w:rsidRPr="00585E3A">
        <w:rPr>
          <w:rFonts w:ascii="Times New Roman Tj" w:eastAsia="Arial Unicode MS" w:hAnsi="Times New Roman Tj" w:cs="Arial Unicode MS"/>
          <w:noProof/>
          <w:color w:val="000000" w:themeColor="text1"/>
        </w:rPr>
        <w:t xml:space="preserve"> </w:t>
      </w:r>
      <w:r w:rsidRPr="00585E3A">
        <w:rPr>
          <w:rFonts w:ascii="Times New Roman Tj" w:eastAsia="Arial Unicode MS" w:hAnsi="Times New Roman Tj" w:cs="Times New Roman Tj"/>
          <w:color w:val="000000" w:themeColor="text1"/>
        </w:rPr>
        <w:t>то</w:t>
      </w:r>
      <w:r w:rsidRPr="00585E3A">
        <w:rPr>
          <w:rFonts w:ascii="Times New Roman Tj" w:eastAsia="Arial Unicode MS" w:hAnsi="Times New Roman Tj" w:cs="Arial Unicode MS"/>
          <w:color w:val="000000" w:themeColor="text1"/>
        </w:rPr>
        <w:t xml:space="preserve"> 75 </w:t>
      </w:r>
      <w:r w:rsidRPr="00585E3A">
        <w:rPr>
          <w:rFonts w:ascii="Times New Roman Tj" w:eastAsia="Arial Unicode MS" w:hAnsi="Times New Roman Tj" w:cs="Arial Unicode MS"/>
          <w:noProof/>
          <w:color w:val="000000" w:themeColor="text1"/>
        </w:rPr>
        <w:t>сол аст</w:t>
      </w:r>
      <w:r w:rsidRPr="00585E3A">
        <w:rPr>
          <w:rFonts w:ascii="Times New Roman Tj" w:hAnsi="Times New Roman Tj" w:cs="Palatino Linotype"/>
          <w:color w:val="000000" w:themeColor="text1"/>
        </w:rPr>
        <w:t>; $</w:t>
      </w:r>
      <w:r w:rsidRPr="00585E3A">
        <w:rPr>
          <w:rFonts w:ascii="Times New Roman Tj" w:hAnsi="Times New Roman Tj" w:cs="Palatino Linotype"/>
          <w:color w:val="000000" w:themeColor="text1"/>
          <w:lang w:val="en-US"/>
        </w:rPr>
        <w:t>D</w:t>
      </w:r>
      <w:r w:rsidRPr="00585E3A">
        <w:rPr>
          <w:rFonts w:ascii="Times New Roman Tj" w:hAnsi="Times New Roman Tj" w:cs="Palatino Linotype"/>
          <w:color w:val="000000" w:themeColor="text1"/>
        </w:rPr>
        <w:t xml:space="preserve">) </w:t>
      </w:r>
      <w:r w:rsidRPr="00585E3A">
        <w:rPr>
          <w:rFonts w:ascii="Times New Roman Tj" w:eastAsia="Arial Unicode MS" w:hAnsi="Times New Roman Tj" w:cs="Arial Unicode MS"/>
          <w:noProof/>
          <w:color w:val="000000" w:themeColor="text1"/>
        </w:rPr>
        <w:t>Мў</w:t>
      </w:r>
      <w:r w:rsidRPr="00585E3A">
        <w:rPr>
          <w:rFonts w:ascii="Times New Roman Tj" w:eastAsia="Arial Unicode MS" w:hAnsi="Times New Roman Tj"/>
          <w:noProof/>
          <w:color w:val="000000" w:themeColor="text1"/>
        </w:rPr>
        <w:t>њ</w:t>
      </w:r>
      <w:r w:rsidRPr="00585E3A">
        <w:rPr>
          <w:rFonts w:ascii="Times New Roman Tj" w:eastAsia="Arial Unicode MS" w:hAnsi="Times New Roman Tj" w:cs="Times New Roman Tj"/>
          <w:noProof/>
          <w:color w:val="000000" w:themeColor="text1"/>
        </w:rPr>
        <w:t>лати</w:t>
      </w:r>
      <w:r w:rsidRPr="00585E3A">
        <w:rPr>
          <w:rFonts w:ascii="Times New Roman Tj" w:eastAsia="Arial Unicode MS" w:hAnsi="Times New Roman Tj" w:cs="Arial Unicode MS"/>
          <w:noProof/>
          <w:color w:val="000000" w:themeColor="text1"/>
        </w:rPr>
        <w:t xml:space="preserve"> </w:t>
      </w:r>
      <w:r w:rsidRPr="00585E3A">
        <w:rPr>
          <w:rFonts w:ascii="Times New Roman Tj" w:eastAsia="Arial Unicode MS" w:hAnsi="Times New Roman Tj" w:cs="Times New Roman Tj"/>
          <w:noProof/>
          <w:color w:val="000000" w:themeColor="text1"/>
        </w:rPr>
        <w:t>ниго</w:t>
      </w:r>
      <w:r w:rsidRPr="00585E3A">
        <w:rPr>
          <w:rFonts w:ascii="Times New Roman Tj" w:eastAsia="Arial Unicode MS" w:hAnsi="Times New Roman Tj"/>
          <w:noProof/>
          <w:color w:val="000000" w:themeColor="text1"/>
        </w:rPr>
        <w:t>њ</w:t>
      </w:r>
      <w:r w:rsidRPr="00585E3A">
        <w:rPr>
          <w:rFonts w:ascii="Times New Roman Tj" w:eastAsia="Arial Unicode MS" w:hAnsi="Times New Roman Tj" w:cs="Arial Unicode MS"/>
          <w:noProof/>
          <w:color w:val="000000" w:themeColor="text1"/>
        </w:rPr>
        <w:t xml:space="preserve">дории </w:t>
      </w:r>
      <w:r w:rsidRPr="00585E3A">
        <w:rPr>
          <w:rFonts w:ascii="Times New Roman Tj" w:eastAsia="Arial Unicode MS" w:hAnsi="Times New Roman Tj"/>
          <w:noProof/>
          <w:color w:val="000000" w:themeColor="text1"/>
        </w:rPr>
        <w:t>њ</w:t>
      </w:r>
      <w:r w:rsidRPr="00585E3A">
        <w:rPr>
          <w:rFonts w:ascii="Times New Roman Tj" w:eastAsia="Arial Unicode MS" w:hAnsi="Times New Roman Tj" w:cs="Arial Unicode MS"/>
          <w:noProof/>
          <w:color w:val="000000" w:themeColor="text1"/>
        </w:rPr>
        <w:t>у</w:t>
      </w:r>
      <w:r w:rsidRPr="00585E3A">
        <w:rPr>
          <w:rFonts w:ascii="Times New Roman Tj" w:eastAsia="Arial Unicode MS" w:hAnsi="Times New Roman Tj" w:cs="Cambria"/>
          <w:noProof/>
          <w:color w:val="000000" w:themeColor="text1"/>
        </w:rPr>
        <w:t>љљ</w:t>
      </w:r>
      <w:r w:rsidRPr="00585E3A">
        <w:rPr>
          <w:rFonts w:ascii="Times New Roman Tj" w:eastAsia="Arial Unicode MS" w:hAnsi="Times New Roman Tj" w:cs="Arial Unicode MS"/>
          <w:noProof/>
          <w:color w:val="000000" w:themeColor="text1"/>
        </w:rPr>
        <w:t>ат</w:t>
      </w:r>
      <w:r w:rsidRPr="00585E3A">
        <w:rPr>
          <w:rFonts w:ascii="Times New Roman Tj" w:eastAsia="Arial Unicode MS" w:hAnsi="Times New Roman Tj"/>
          <w:noProof/>
          <w:color w:val="000000" w:themeColor="text1"/>
        </w:rPr>
        <w:t>њ</w:t>
      </w:r>
      <w:r w:rsidRPr="00585E3A">
        <w:rPr>
          <w:rFonts w:ascii="Times New Roman Tj" w:eastAsia="Arial Unicode MS" w:hAnsi="Times New Roman Tj" w:cs="Arial Unicode MS"/>
          <w:noProof/>
          <w:color w:val="000000" w:themeColor="text1"/>
        </w:rPr>
        <w:t>ои</w:t>
      </w:r>
      <w:r w:rsidRPr="00585E3A">
        <w:rPr>
          <w:rFonts w:ascii="Times New Roman Tj" w:eastAsia="Arial Unicode MS" w:hAnsi="Times New Roman Tj" w:cs="Arial Unicode MS"/>
          <w:color w:val="000000" w:themeColor="text1"/>
        </w:rPr>
        <w:t xml:space="preserve"> </w:t>
      </w:r>
      <w:r w:rsidRPr="00585E3A">
        <w:rPr>
          <w:rFonts w:ascii="Times New Roman Tj" w:eastAsia="Arial Unicode MS" w:hAnsi="Times New Roman Tj" w:cs="Arial Unicode MS"/>
          <w:noProof/>
          <w:color w:val="000000" w:themeColor="text1"/>
        </w:rPr>
        <w:t>фармон</w:t>
      </w:r>
      <w:r w:rsidRPr="00585E3A">
        <w:rPr>
          <w:rFonts w:ascii="Times New Roman Tj" w:eastAsia="Arial Unicode MS" w:hAnsi="Times New Roman Tj"/>
          <w:noProof/>
          <w:color w:val="000000" w:themeColor="text1"/>
        </w:rPr>
        <w:t>њ</w:t>
      </w:r>
      <w:r w:rsidRPr="00585E3A">
        <w:rPr>
          <w:rFonts w:ascii="Times New Roman Tj" w:eastAsia="Arial Unicode MS" w:hAnsi="Times New Roman Tj" w:cs="Arial Unicode MS"/>
          <w:noProof/>
          <w:color w:val="000000" w:themeColor="text1"/>
        </w:rPr>
        <w:t xml:space="preserve">о оид </w:t>
      </w:r>
      <w:r w:rsidRPr="00585E3A">
        <w:rPr>
          <w:rFonts w:ascii="Times New Roman Tj" w:eastAsia="Arial Unicode MS" w:hAnsi="Times New Roman Tj" w:cs="Arial Unicode MS"/>
          <w:color w:val="000000" w:themeColor="text1"/>
        </w:rPr>
        <w:t xml:space="preserve">ба </w:t>
      </w:r>
      <w:r w:rsidRPr="00585E3A">
        <w:rPr>
          <w:rFonts w:ascii="Times New Roman Tj" w:eastAsia="Arial Unicode MS" w:hAnsi="Times New Roman Tj"/>
          <w:noProof/>
          <w:color w:val="000000" w:themeColor="text1"/>
        </w:rPr>
        <w:t>њ</w:t>
      </w:r>
      <w:r w:rsidRPr="00585E3A">
        <w:rPr>
          <w:rFonts w:ascii="Times New Roman Tj" w:eastAsia="Arial Unicode MS" w:hAnsi="Times New Roman Tj" w:cs="Arial Unicode MS"/>
          <w:noProof/>
          <w:color w:val="000000" w:themeColor="text1"/>
        </w:rPr>
        <w:t>айати шахс</w:t>
      </w:r>
      <w:r w:rsidRPr="00585E3A">
        <w:rPr>
          <w:rFonts w:ascii="Times New Roman Tj" w:eastAsia="Arial Unicode MS" w:hAnsi="Times New Roman Tj" w:cs="Cambria"/>
          <w:noProof/>
          <w:color w:val="000000" w:themeColor="text1"/>
        </w:rPr>
        <w:t>ї</w:t>
      </w:r>
      <w:r w:rsidRPr="00585E3A">
        <w:rPr>
          <w:rFonts w:ascii="Times New Roman Tj" w:eastAsia="Arial Unicode MS" w:hAnsi="Times New Roman Tj" w:cs="Arial Unicode MS"/>
          <w:noProof/>
          <w:color w:val="000000" w:themeColor="text1"/>
        </w:rPr>
        <w:t xml:space="preserve"> </w:t>
      </w:r>
      <w:r w:rsidRPr="00585E3A">
        <w:rPr>
          <w:rFonts w:ascii="Times New Roman Tj" w:eastAsia="Arial Unicode MS" w:hAnsi="Times New Roman Tj" w:cs="Times New Roman Tj"/>
          <w:color w:val="000000" w:themeColor="text1"/>
        </w:rPr>
        <w:t>то</w:t>
      </w:r>
      <w:r w:rsidRPr="00585E3A">
        <w:rPr>
          <w:rFonts w:ascii="Times New Roman Tj" w:eastAsia="Arial Unicode MS" w:hAnsi="Times New Roman Tj" w:cs="Arial Unicode MS"/>
          <w:color w:val="000000" w:themeColor="text1"/>
        </w:rPr>
        <w:t xml:space="preserve"> 2 </w:t>
      </w:r>
      <w:r w:rsidRPr="00585E3A">
        <w:rPr>
          <w:rFonts w:ascii="Times New Roman Tj" w:eastAsia="Arial Unicode MS" w:hAnsi="Times New Roman Tj" w:cs="Arial Unicode MS"/>
          <w:noProof/>
          <w:color w:val="000000" w:themeColor="text1"/>
        </w:rPr>
        <w:t>сол аст</w:t>
      </w:r>
      <w:r w:rsidRPr="00585E3A">
        <w:rPr>
          <w:rFonts w:ascii="Times New Roman Tj" w:hAnsi="Times New Roman Tj" w:cs="Palatino Linotype"/>
          <w:color w:val="000000" w:themeColor="text1"/>
        </w:rPr>
        <w:t>; $</w:t>
      </w:r>
      <w:r w:rsidRPr="00585E3A">
        <w:rPr>
          <w:rFonts w:ascii="Times New Roman Tj" w:hAnsi="Times New Roman Tj" w:cs="Palatino Linotype"/>
          <w:color w:val="000000" w:themeColor="text1"/>
          <w:lang w:val="en-US"/>
        </w:rPr>
        <w:t>E</w:t>
      </w:r>
      <w:r w:rsidRPr="00585E3A">
        <w:rPr>
          <w:rFonts w:ascii="Times New Roman Tj" w:hAnsi="Times New Roman Tj" w:cs="Palatino Linotype"/>
          <w:color w:val="000000" w:themeColor="text1"/>
        </w:rPr>
        <w:t xml:space="preserve">) </w:t>
      </w:r>
      <w:r w:rsidRPr="00585E3A">
        <w:rPr>
          <w:rFonts w:ascii="Times New Roman Tj" w:eastAsia="Arial Unicode MS" w:hAnsi="Times New Roman Tj" w:cs="Arial Unicode MS"/>
          <w:noProof/>
          <w:color w:val="000000" w:themeColor="text1"/>
        </w:rPr>
        <w:t>Мў</w:t>
      </w:r>
      <w:r w:rsidRPr="00585E3A">
        <w:rPr>
          <w:rFonts w:ascii="Times New Roman Tj" w:eastAsia="Arial Unicode MS" w:hAnsi="Times New Roman Tj"/>
          <w:noProof/>
          <w:color w:val="000000" w:themeColor="text1"/>
        </w:rPr>
        <w:t>њ</w:t>
      </w:r>
      <w:r w:rsidRPr="00585E3A">
        <w:rPr>
          <w:rFonts w:ascii="Times New Roman Tj" w:eastAsia="Arial Unicode MS" w:hAnsi="Times New Roman Tj" w:cs="Times New Roman Tj"/>
          <w:noProof/>
          <w:color w:val="000000" w:themeColor="text1"/>
        </w:rPr>
        <w:t>лати</w:t>
      </w:r>
      <w:r w:rsidRPr="00585E3A">
        <w:rPr>
          <w:rFonts w:ascii="Times New Roman Tj" w:eastAsia="Arial Unicode MS" w:hAnsi="Times New Roman Tj" w:cs="Arial Unicode MS"/>
          <w:noProof/>
          <w:color w:val="000000" w:themeColor="text1"/>
        </w:rPr>
        <w:t xml:space="preserve"> </w:t>
      </w:r>
      <w:r w:rsidRPr="00585E3A">
        <w:rPr>
          <w:rFonts w:ascii="Times New Roman Tj" w:eastAsia="Arial Unicode MS" w:hAnsi="Times New Roman Tj" w:cs="Times New Roman Tj"/>
          <w:noProof/>
          <w:color w:val="000000" w:themeColor="text1"/>
        </w:rPr>
        <w:t>ниго</w:t>
      </w:r>
      <w:r w:rsidRPr="00585E3A">
        <w:rPr>
          <w:rFonts w:ascii="Times New Roman Tj" w:eastAsia="Arial Unicode MS" w:hAnsi="Times New Roman Tj"/>
          <w:noProof/>
          <w:color w:val="000000" w:themeColor="text1"/>
        </w:rPr>
        <w:t>њ</w:t>
      </w:r>
      <w:r w:rsidRPr="00585E3A">
        <w:rPr>
          <w:rFonts w:ascii="Times New Roman Tj" w:eastAsia="Arial Unicode MS" w:hAnsi="Times New Roman Tj" w:cs="Arial Unicode MS"/>
          <w:noProof/>
          <w:color w:val="000000" w:themeColor="text1"/>
        </w:rPr>
        <w:t xml:space="preserve">дории </w:t>
      </w:r>
      <w:r w:rsidRPr="00585E3A">
        <w:rPr>
          <w:rFonts w:ascii="Times New Roman Tj" w:eastAsia="Arial Unicode MS" w:hAnsi="Times New Roman Tj"/>
          <w:noProof/>
          <w:color w:val="000000" w:themeColor="text1"/>
        </w:rPr>
        <w:t>њ</w:t>
      </w:r>
      <w:r w:rsidRPr="00585E3A">
        <w:rPr>
          <w:rFonts w:ascii="Times New Roman Tj" w:eastAsia="Arial Unicode MS" w:hAnsi="Times New Roman Tj" w:cs="Arial Unicode MS"/>
          <w:noProof/>
          <w:color w:val="000000" w:themeColor="text1"/>
        </w:rPr>
        <w:t>у</w:t>
      </w:r>
      <w:r w:rsidRPr="00585E3A">
        <w:rPr>
          <w:rFonts w:ascii="Times New Roman Tj" w:eastAsia="Arial Unicode MS" w:hAnsi="Times New Roman Tj" w:cs="Cambria"/>
          <w:noProof/>
          <w:color w:val="000000" w:themeColor="text1"/>
        </w:rPr>
        <w:t>љљ</w:t>
      </w:r>
      <w:r w:rsidRPr="00585E3A">
        <w:rPr>
          <w:rFonts w:ascii="Times New Roman Tj" w:eastAsia="Arial Unicode MS" w:hAnsi="Times New Roman Tj" w:cs="Arial Unicode MS"/>
          <w:noProof/>
          <w:color w:val="000000" w:themeColor="text1"/>
        </w:rPr>
        <w:t>ат</w:t>
      </w:r>
      <w:r w:rsidRPr="00585E3A">
        <w:rPr>
          <w:rFonts w:ascii="Times New Roman Tj" w:eastAsia="Arial Unicode MS" w:hAnsi="Times New Roman Tj"/>
          <w:noProof/>
          <w:color w:val="000000" w:themeColor="text1"/>
        </w:rPr>
        <w:t>њ</w:t>
      </w:r>
      <w:r w:rsidRPr="00585E3A">
        <w:rPr>
          <w:rFonts w:ascii="Times New Roman Tj" w:eastAsia="Arial Unicode MS" w:hAnsi="Times New Roman Tj" w:cs="Arial Unicode MS"/>
          <w:noProof/>
          <w:color w:val="000000" w:themeColor="text1"/>
        </w:rPr>
        <w:t>ои</w:t>
      </w:r>
      <w:r w:rsidRPr="00585E3A">
        <w:rPr>
          <w:rFonts w:ascii="Times New Roman Tj" w:eastAsia="Arial Unicode MS" w:hAnsi="Times New Roman Tj" w:cs="Arial Unicode MS"/>
          <w:color w:val="000000" w:themeColor="text1"/>
        </w:rPr>
        <w:t xml:space="preserve"> </w:t>
      </w:r>
      <w:r w:rsidRPr="00585E3A">
        <w:rPr>
          <w:rFonts w:ascii="Times New Roman Tj" w:eastAsia="Arial Unicode MS" w:hAnsi="Times New Roman Tj" w:cs="Arial Unicode MS"/>
          <w:noProof/>
          <w:color w:val="000000" w:themeColor="text1"/>
        </w:rPr>
        <w:t>фармон</w:t>
      </w:r>
      <w:r w:rsidRPr="00585E3A">
        <w:rPr>
          <w:rFonts w:ascii="Times New Roman Tj" w:eastAsia="Arial Unicode MS" w:hAnsi="Times New Roman Tj"/>
          <w:noProof/>
          <w:color w:val="000000" w:themeColor="text1"/>
        </w:rPr>
        <w:t>њ</w:t>
      </w:r>
      <w:r w:rsidRPr="00585E3A">
        <w:rPr>
          <w:rFonts w:ascii="Times New Roman Tj" w:eastAsia="Arial Unicode MS" w:hAnsi="Times New Roman Tj" w:cs="Arial Unicode MS"/>
          <w:noProof/>
          <w:color w:val="000000" w:themeColor="text1"/>
        </w:rPr>
        <w:t xml:space="preserve">о оид </w:t>
      </w:r>
      <w:r w:rsidRPr="00585E3A">
        <w:rPr>
          <w:rFonts w:ascii="Times New Roman Tj" w:eastAsia="Arial Unicode MS" w:hAnsi="Times New Roman Tj" w:cs="Arial Unicode MS"/>
          <w:color w:val="000000" w:themeColor="text1"/>
        </w:rPr>
        <w:t xml:space="preserve">ба </w:t>
      </w:r>
      <w:r w:rsidRPr="00585E3A">
        <w:rPr>
          <w:rFonts w:ascii="Times New Roman Tj" w:eastAsia="Arial Unicode MS" w:hAnsi="Times New Roman Tj"/>
          <w:noProof/>
          <w:color w:val="000000" w:themeColor="text1"/>
        </w:rPr>
        <w:t>њ</w:t>
      </w:r>
      <w:r w:rsidRPr="00585E3A">
        <w:rPr>
          <w:rFonts w:ascii="Times New Roman Tj" w:eastAsia="Arial Unicode MS" w:hAnsi="Times New Roman Tj" w:cs="Arial Unicode MS"/>
          <w:noProof/>
          <w:color w:val="000000" w:themeColor="text1"/>
        </w:rPr>
        <w:t>айати шахс</w:t>
      </w:r>
      <w:r w:rsidRPr="00585E3A">
        <w:rPr>
          <w:rFonts w:ascii="Times New Roman Tj" w:eastAsia="Arial Unicode MS" w:hAnsi="Times New Roman Tj" w:cs="Cambria"/>
          <w:noProof/>
          <w:color w:val="000000" w:themeColor="text1"/>
        </w:rPr>
        <w:t>ї</w:t>
      </w:r>
      <w:r w:rsidRPr="00585E3A">
        <w:rPr>
          <w:rFonts w:ascii="Times New Roman Tj" w:eastAsia="Arial Unicode MS" w:hAnsi="Times New Roman Tj" w:cs="Arial Unicode MS"/>
          <w:noProof/>
          <w:color w:val="000000" w:themeColor="text1"/>
        </w:rPr>
        <w:t xml:space="preserve"> </w:t>
      </w:r>
      <w:r w:rsidRPr="00585E3A">
        <w:rPr>
          <w:rFonts w:ascii="Times New Roman Tj" w:eastAsia="Arial Unicode MS" w:hAnsi="Times New Roman Tj" w:cs="Times New Roman Tj"/>
          <w:color w:val="000000" w:themeColor="text1"/>
        </w:rPr>
        <w:t>то</w:t>
      </w:r>
      <w:r w:rsidRPr="00585E3A">
        <w:rPr>
          <w:rFonts w:ascii="Times New Roman Tj" w:eastAsia="Arial Unicode MS" w:hAnsi="Times New Roman Tj" w:cs="Arial Unicode MS"/>
          <w:color w:val="000000" w:themeColor="text1"/>
        </w:rPr>
        <w:t xml:space="preserve"> 3 </w:t>
      </w:r>
      <w:r w:rsidRPr="00585E3A">
        <w:rPr>
          <w:rFonts w:ascii="Times New Roman Tj" w:eastAsia="Arial Unicode MS" w:hAnsi="Times New Roman Tj" w:cs="Arial Unicode MS"/>
          <w:noProof/>
          <w:color w:val="000000" w:themeColor="text1"/>
        </w:rPr>
        <w:t>сол аст</w:t>
      </w:r>
      <w:r w:rsidRPr="00585E3A">
        <w:rPr>
          <w:rFonts w:ascii="Times New Roman Tj" w:hAnsi="Times New Roman Tj" w:cs="Palatino Linotype"/>
          <w:color w:val="000000" w:themeColor="text1"/>
        </w:rPr>
        <w:t>;</w:t>
      </w:r>
    </w:p>
    <w:p w:rsidR="00FD10B6" w:rsidRPr="00585E3A" w:rsidRDefault="00FD10B6" w:rsidP="00685ACF">
      <w:pPr>
        <w:shd w:val="clear" w:color="auto" w:fill="FFFFFF"/>
        <w:spacing w:line="274" w:lineRule="exact"/>
        <w:jc w:val="both"/>
        <w:rPr>
          <w:rFonts w:ascii="Times New Roman Tj" w:hAnsi="Times New Roman Tj"/>
          <w:color w:val="000000" w:themeColor="text1"/>
        </w:rPr>
      </w:pPr>
    </w:p>
    <w:p w:rsidR="00FD10B6" w:rsidRPr="00585E3A" w:rsidRDefault="00FD10B6" w:rsidP="00685ACF">
      <w:pPr>
        <w:pStyle w:val="17"/>
        <w:spacing w:line="240" w:lineRule="auto"/>
        <w:ind w:left="-40" w:firstLine="0"/>
        <w:rPr>
          <w:rFonts w:ascii="Times New Roman Tj" w:hAnsi="Times New Roman Tj"/>
          <w:b/>
          <w:color w:val="000000" w:themeColor="text1"/>
          <w:sz w:val="24"/>
          <w:szCs w:val="24"/>
        </w:rPr>
      </w:pPr>
      <w:r w:rsidRPr="00585E3A">
        <w:rPr>
          <w:rFonts w:ascii="Times New Roman Tj" w:hAnsi="Times New Roman Tj"/>
          <w:b/>
          <w:color w:val="000000" w:themeColor="text1"/>
          <w:sz w:val="24"/>
          <w:szCs w:val="24"/>
        </w:rPr>
        <w:t>@</w:t>
      </w:r>
      <w:r w:rsidR="006C341D" w:rsidRPr="00585E3A">
        <w:rPr>
          <w:rFonts w:ascii="Times New Roman Tj" w:hAnsi="Times New Roman Tj"/>
          <w:b/>
          <w:color w:val="000000" w:themeColor="text1"/>
          <w:sz w:val="24"/>
          <w:szCs w:val="24"/>
        </w:rPr>
        <w:t>257</w:t>
      </w:r>
      <w:r w:rsidRPr="00585E3A">
        <w:rPr>
          <w:rFonts w:ascii="Times New Roman Tj" w:hAnsi="Times New Roman Tj"/>
          <w:b/>
          <w:color w:val="000000" w:themeColor="text1"/>
          <w:sz w:val="24"/>
          <w:szCs w:val="24"/>
        </w:rPr>
        <w:t>.</w:t>
      </w:r>
    </w:p>
    <w:p w:rsidR="00FD10B6" w:rsidRPr="00585E3A" w:rsidRDefault="00FD10B6" w:rsidP="00685ACF">
      <w:pPr>
        <w:jc w:val="both"/>
        <w:rPr>
          <w:rFonts w:ascii="Times New Roman Tj" w:hAnsi="Times New Roman Tj" w:cs="Palatino Linotype"/>
          <w:color w:val="000000" w:themeColor="text1"/>
        </w:rPr>
      </w:pPr>
      <w:r w:rsidRPr="00585E3A">
        <w:rPr>
          <w:rFonts w:ascii="Times New Roman Tj" w:hAnsi="Times New Roman Tj" w:cs="Palatino Linotype"/>
          <w:b/>
          <w:color w:val="000000" w:themeColor="text1"/>
        </w:rPr>
        <w:t xml:space="preserve">Кадоме аз </w:t>
      </w:r>
      <w:r w:rsidRPr="00585E3A">
        <w:rPr>
          <w:rFonts w:ascii="Times New Roman Tj" w:hAnsi="Times New Roman Tj"/>
          <w:b/>
          <w:color w:val="000000" w:themeColor="text1"/>
        </w:rPr>
        <w:t>њ</w:t>
      </w:r>
      <w:r w:rsidRPr="00585E3A">
        <w:rPr>
          <w:rFonts w:ascii="Times New Roman Tj" w:hAnsi="Times New Roman Tj" w:cs="Times New Roman Tj"/>
          <w:b/>
          <w:color w:val="000000" w:themeColor="text1"/>
        </w:rPr>
        <w:t>у</w:t>
      </w:r>
      <w:r w:rsidRPr="00585E3A">
        <w:rPr>
          <w:rFonts w:ascii="Times New Roman Tj" w:hAnsi="Times New Roman Tj" w:cs="Cambria"/>
          <w:b/>
          <w:color w:val="000000" w:themeColor="text1"/>
        </w:rPr>
        <w:t>љљ</w:t>
      </w:r>
      <w:r w:rsidRPr="00585E3A">
        <w:rPr>
          <w:rFonts w:ascii="Times New Roman Tj" w:hAnsi="Times New Roman Tj" w:cs="Times New Roman Tj"/>
          <w:b/>
          <w:color w:val="000000" w:themeColor="text1"/>
        </w:rPr>
        <w:t>ат</w:t>
      </w:r>
      <w:r w:rsidRPr="00585E3A">
        <w:rPr>
          <w:rFonts w:ascii="Times New Roman Tj" w:hAnsi="Times New Roman Tj"/>
          <w:b/>
          <w:color w:val="000000" w:themeColor="text1"/>
        </w:rPr>
        <w:t>њ</w:t>
      </w:r>
      <w:r w:rsidRPr="00585E3A">
        <w:rPr>
          <w:rFonts w:ascii="Times New Roman Tj" w:hAnsi="Times New Roman Tj" w:cs="Times New Roman Tj"/>
          <w:b/>
          <w:color w:val="000000" w:themeColor="text1"/>
        </w:rPr>
        <w:t>ои</w:t>
      </w:r>
      <w:r w:rsidRPr="00585E3A">
        <w:rPr>
          <w:rFonts w:ascii="Times New Roman Tj" w:hAnsi="Times New Roman Tj" w:cs="Palatino Linotype"/>
          <w:b/>
          <w:color w:val="000000" w:themeColor="text1"/>
        </w:rPr>
        <w:t xml:space="preserve"> </w:t>
      </w:r>
      <w:r w:rsidRPr="00585E3A">
        <w:rPr>
          <w:rFonts w:ascii="Times New Roman Tj" w:hAnsi="Times New Roman Tj" w:cs="Times New Roman Tj"/>
          <w:b/>
          <w:color w:val="000000" w:themeColor="text1"/>
        </w:rPr>
        <w:t>зерин</w:t>
      </w:r>
      <w:r w:rsidRPr="00585E3A">
        <w:rPr>
          <w:rFonts w:ascii="Times New Roman Tj" w:hAnsi="Times New Roman Tj" w:cs="Palatino Linotype"/>
          <w:b/>
          <w:color w:val="000000" w:themeColor="text1"/>
        </w:rPr>
        <w:t xml:space="preserve"> фармон оиди ба дигар кор гузаронидани корманд мебошад?</w:t>
      </w:r>
    </w:p>
    <w:p w:rsidR="00FD10B6" w:rsidRPr="00585E3A" w:rsidRDefault="00FD10B6" w:rsidP="00685ACF">
      <w:pPr>
        <w:shd w:val="clear" w:color="auto" w:fill="FFFFFF"/>
        <w:spacing w:line="274" w:lineRule="exact"/>
        <w:jc w:val="both"/>
        <w:rPr>
          <w:rFonts w:ascii="Times New Roman Tj" w:hAnsi="Times New Roman Tj" w:cs="Palatino Linotype"/>
          <w:color w:val="000000" w:themeColor="text1"/>
        </w:rPr>
      </w:pPr>
      <w:r w:rsidRPr="00585E3A">
        <w:rPr>
          <w:rFonts w:ascii="Times New Roman Tj" w:hAnsi="Times New Roman Tj" w:cs="Palatino Linotype"/>
          <w:color w:val="000000" w:themeColor="text1"/>
        </w:rPr>
        <w:t>$</w:t>
      </w:r>
      <w:r w:rsidRPr="00585E3A">
        <w:rPr>
          <w:rFonts w:ascii="Times New Roman Tj" w:hAnsi="Times New Roman Tj" w:cs="Palatino Linotype"/>
          <w:color w:val="000000" w:themeColor="text1"/>
          <w:lang w:val="en-US"/>
        </w:rPr>
        <w:t>A</w:t>
      </w:r>
      <w:r w:rsidRPr="00585E3A">
        <w:rPr>
          <w:rFonts w:ascii="Times New Roman Tj" w:hAnsi="Times New Roman Tj" w:cs="Palatino Linotype"/>
          <w:color w:val="000000" w:themeColor="text1"/>
        </w:rPr>
        <w:t>) Шакли № Т-5</w:t>
      </w:r>
      <w:r w:rsidRPr="00585E3A">
        <w:rPr>
          <w:rFonts w:ascii="Times New Roman Tj" w:hAnsi="Times New Roman Tj" w:cs="Palatino Linotype"/>
          <w:i/>
          <w:color w:val="000000" w:themeColor="text1"/>
        </w:rPr>
        <w:t>а</w:t>
      </w:r>
      <w:r w:rsidRPr="00585E3A">
        <w:rPr>
          <w:rFonts w:ascii="Times New Roman Tj" w:hAnsi="Times New Roman Tj" w:cs="Palatino Linotype"/>
          <w:color w:val="000000" w:themeColor="text1"/>
        </w:rPr>
        <w:t>; $</w:t>
      </w:r>
      <w:r w:rsidRPr="00585E3A">
        <w:rPr>
          <w:rFonts w:ascii="Times New Roman Tj" w:hAnsi="Times New Roman Tj" w:cs="Palatino Linotype"/>
          <w:color w:val="000000" w:themeColor="text1"/>
          <w:lang w:val="en-US"/>
        </w:rPr>
        <w:t>B</w:t>
      </w:r>
      <w:r w:rsidRPr="00585E3A">
        <w:rPr>
          <w:rFonts w:ascii="Times New Roman Tj" w:hAnsi="Times New Roman Tj" w:cs="Palatino Linotype"/>
          <w:color w:val="000000" w:themeColor="text1"/>
        </w:rPr>
        <w:t>) Шакли № Т-5; $</w:t>
      </w:r>
      <w:r w:rsidRPr="00585E3A">
        <w:rPr>
          <w:rFonts w:ascii="Times New Roman Tj" w:hAnsi="Times New Roman Tj" w:cs="Palatino Linotype"/>
          <w:color w:val="000000" w:themeColor="text1"/>
          <w:lang w:val="en-US"/>
        </w:rPr>
        <w:t>C</w:t>
      </w:r>
      <w:r w:rsidRPr="00585E3A">
        <w:rPr>
          <w:rFonts w:ascii="Times New Roman Tj" w:hAnsi="Times New Roman Tj" w:cs="Palatino Linotype"/>
          <w:color w:val="000000" w:themeColor="text1"/>
        </w:rPr>
        <w:t>) Шакли № Т-11; $</w:t>
      </w:r>
      <w:r w:rsidRPr="00585E3A">
        <w:rPr>
          <w:rFonts w:ascii="Times New Roman Tj" w:hAnsi="Times New Roman Tj" w:cs="Palatino Linotype"/>
          <w:color w:val="000000" w:themeColor="text1"/>
          <w:lang w:val="en-US"/>
        </w:rPr>
        <w:t>D</w:t>
      </w:r>
      <w:r w:rsidRPr="00585E3A">
        <w:rPr>
          <w:rFonts w:ascii="Times New Roman Tj" w:hAnsi="Times New Roman Tj" w:cs="Palatino Linotype"/>
          <w:color w:val="000000" w:themeColor="text1"/>
        </w:rPr>
        <w:t>) Шакли № Т-8</w:t>
      </w:r>
      <w:r w:rsidRPr="00585E3A">
        <w:rPr>
          <w:rFonts w:ascii="Times New Roman Tj" w:hAnsi="Times New Roman Tj" w:cs="Palatino Linotype"/>
          <w:i/>
          <w:color w:val="000000" w:themeColor="text1"/>
        </w:rPr>
        <w:t>а</w:t>
      </w:r>
      <w:r w:rsidRPr="00585E3A">
        <w:rPr>
          <w:rFonts w:ascii="Times New Roman Tj" w:hAnsi="Times New Roman Tj" w:cs="Palatino Linotype"/>
          <w:color w:val="000000" w:themeColor="text1"/>
        </w:rPr>
        <w:t>; $</w:t>
      </w:r>
      <w:r w:rsidRPr="00585E3A">
        <w:rPr>
          <w:rFonts w:ascii="Times New Roman Tj" w:hAnsi="Times New Roman Tj" w:cs="Palatino Linotype"/>
          <w:color w:val="000000" w:themeColor="text1"/>
          <w:lang w:val="en-US"/>
        </w:rPr>
        <w:t>E</w:t>
      </w:r>
      <w:r w:rsidRPr="00585E3A">
        <w:rPr>
          <w:rFonts w:ascii="Times New Roman Tj" w:hAnsi="Times New Roman Tj" w:cs="Palatino Linotype"/>
          <w:color w:val="000000" w:themeColor="text1"/>
        </w:rPr>
        <w:t>) Шакли № Т-10;</w:t>
      </w:r>
    </w:p>
    <w:p w:rsidR="00FD10B6" w:rsidRPr="00585E3A" w:rsidRDefault="00FD10B6" w:rsidP="00685ACF">
      <w:pPr>
        <w:shd w:val="clear" w:color="auto" w:fill="FFFFFF"/>
        <w:spacing w:line="274" w:lineRule="exact"/>
        <w:jc w:val="both"/>
        <w:rPr>
          <w:rFonts w:ascii="Times New Roman Tj" w:hAnsi="Times New Roman Tj"/>
          <w:color w:val="000000" w:themeColor="text1"/>
        </w:rPr>
      </w:pPr>
    </w:p>
    <w:p w:rsidR="00FD10B6" w:rsidRPr="00585E3A" w:rsidRDefault="00FD10B6" w:rsidP="00685ACF">
      <w:pPr>
        <w:pStyle w:val="17"/>
        <w:spacing w:line="240" w:lineRule="auto"/>
        <w:ind w:left="-40" w:firstLine="0"/>
        <w:rPr>
          <w:rFonts w:ascii="Times New Roman Tj" w:hAnsi="Times New Roman Tj"/>
          <w:b/>
          <w:color w:val="000000" w:themeColor="text1"/>
          <w:sz w:val="24"/>
          <w:szCs w:val="24"/>
        </w:rPr>
      </w:pPr>
      <w:r w:rsidRPr="00585E3A">
        <w:rPr>
          <w:rFonts w:ascii="Times New Roman Tj" w:hAnsi="Times New Roman Tj"/>
          <w:b/>
          <w:color w:val="000000" w:themeColor="text1"/>
          <w:sz w:val="24"/>
          <w:szCs w:val="24"/>
        </w:rPr>
        <w:t>@</w:t>
      </w:r>
      <w:r w:rsidR="006C341D" w:rsidRPr="00585E3A">
        <w:rPr>
          <w:rFonts w:ascii="Times New Roman Tj" w:hAnsi="Times New Roman Tj"/>
          <w:b/>
          <w:color w:val="000000" w:themeColor="text1"/>
          <w:sz w:val="24"/>
          <w:szCs w:val="24"/>
        </w:rPr>
        <w:t>258</w:t>
      </w:r>
      <w:r w:rsidRPr="00585E3A">
        <w:rPr>
          <w:rFonts w:ascii="Times New Roman Tj" w:hAnsi="Times New Roman Tj"/>
          <w:b/>
          <w:color w:val="000000" w:themeColor="text1"/>
          <w:sz w:val="24"/>
          <w:szCs w:val="24"/>
        </w:rPr>
        <w:t>.</w:t>
      </w:r>
    </w:p>
    <w:p w:rsidR="00FD10B6" w:rsidRPr="00585E3A" w:rsidRDefault="00FD10B6" w:rsidP="00685ACF">
      <w:pPr>
        <w:pStyle w:val="17"/>
        <w:spacing w:line="240" w:lineRule="auto"/>
        <w:ind w:left="-40" w:firstLine="0"/>
        <w:rPr>
          <w:rFonts w:ascii="Times New Roman Tj" w:hAnsi="Times New Roman Tj"/>
          <w:b/>
          <w:color w:val="000000" w:themeColor="text1"/>
          <w:sz w:val="24"/>
          <w:szCs w:val="24"/>
        </w:rPr>
      </w:pPr>
      <w:r w:rsidRPr="00585E3A">
        <w:rPr>
          <w:rFonts w:ascii="Times New Roman Tj" w:hAnsi="Times New Roman Tj"/>
          <w:b/>
          <w:color w:val="000000" w:themeColor="text1"/>
          <w:sz w:val="24"/>
          <w:szCs w:val="24"/>
        </w:rPr>
        <w:t>Тартиби дурусти пардохти соатњои кори зиёда аз ваќти муќаррариро нишон дињед?</w:t>
      </w:r>
    </w:p>
    <w:p w:rsidR="00FD10B6" w:rsidRPr="00585E3A" w:rsidRDefault="00FD10B6" w:rsidP="00685ACF">
      <w:pPr>
        <w:shd w:val="clear" w:color="auto" w:fill="FFFFFF"/>
        <w:spacing w:line="274" w:lineRule="exact"/>
        <w:jc w:val="both"/>
        <w:rPr>
          <w:rFonts w:ascii="Times New Roman Tj" w:hAnsi="Times New Roman Tj"/>
          <w:color w:val="000000" w:themeColor="text1"/>
        </w:rPr>
      </w:pPr>
      <w:r w:rsidRPr="00585E3A">
        <w:rPr>
          <w:rFonts w:ascii="Times New Roman Tj" w:hAnsi="Times New Roman Tj"/>
          <w:color w:val="000000" w:themeColor="text1"/>
        </w:rPr>
        <w:lastRenderedPageBreak/>
        <w:t>$</w:t>
      </w:r>
      <w:r w:rsidRPr="00585E3A">
        <w:rPr>
          <w:rFonts w:ascii="Times New Roman Tj" w:hAnsi="Times New Roman Tj"/>
          <w:color w:val="000000" w:themeColor="text1"/>
          <w:lang w:val="en-US"/>
        </w:rPr>
        <w:t>A</w:t>
      </w:r>
      <w:r w:rsidRPr="00585E3A">
        <w:rPr>
          <w:rFonts w:ascii="Times New Roman Tj" w:hAnsi="Times New Roman Tj"/>
          <w:color w:val="000000" w:themeColor="text1"/>
        </w:rPr>
        <w:t>) Кори зиёда аз ваќти муќаррарї на камтар аз ду њаљм барои њар як соати кори зиёда аз ваќти муќаррарї пардохта мешавад. Корњои зиёда аз ваќти муќаррарї набояд дар давоми ду рўзи паињам барои њар як коргар аз ду соат зиёд ва дар сол 60 соат зиёд бошанд; $</w:t>
      </w:r>
      <w:r w:rsidRPr="00585E3A">
        <w:rPr>
          <w:rFonts w:ascii="Times New Roman Tj" w:hAnsi="Times New Roman Tj"/>
          <w:color w:val="000000" w:themeColor="text1"/>
          <w:lang w:val="en-US"/>
        </w:rPr>
        <w:t>B</w:t>
      </w:r>
      <w:r w:rsidRPr="00585E3A">
        <w:rPr>
          <w:rFonts w:ascii="Times New Roman Tj" w:hAnsi="Times New Roman Tj"/>
          <w:color w:val="000000" w:themeColor="text1"/>
        </w:rPr>
        <w:t>) Кори зиёда аз ваќти муќаррарї барои ду соати аввал на камтар аз якуним њаљм барои њар як соати кори зиёда аз ваќти муќаррарї пардохта мешавад. Корњои зиёда аз ваќти муќаррарї набояд дар давоми ду рўзи паињам барои њар як коргар аз се соат зиёд ва дар сол 90 соат зиёд бошанд; $</w:t>
      </w:r>
      <w:r w:rsidRPr="00585E3A">
        <w:rPr>
          <w:rFonts w:ascii="Times New Roman Tj" w:hAnsi="Times New Roman Tj"/>
          <w:color w:val="000000" w:themeColor="text1"/>
          <w:lang w:val="en-US"/>
        </w:rPr>
        <w:t>C</w:t>
      </w:r>
      <w:r w:rsidRPr="00585E3A">
        <w:rPr>
          <w:rFonts w:ascii="Times New Roman Tj" w:hAnsi="Times New Roman Tj"/>
          <w:color w:val="000000" w:themeColor="text1"/>
        </w:rPr>
        <w:t>) Кори зиёда аз ваќти муќаррарї на камтар аз ду њаљм барои њар як соати кори зиёда аз ваќти муќаррарї пардохта мешавад; $</w:t>
      </w:r>
      <w:r w:rsidRPr="00585E3A">
        <w:rPr>
          <w:rFonts w:ascii="Times New Roman Tj" w:hAnsi="Times New Roman Tj"/>
          <w:color w:val="000000" w:themeColor="text1"/>
          <w:lang w:val="en-US"/>
        </w:rPr>
        <w:t>D</w:t>
      </w:r>
      <w:r w:rsidRPr="00585E3A">
        <w:rPr>
          <w:rFonts w:ascii="Times New Roman Tj" w:hAnsi="Times New Roman Tj"/>
          <w:color w:val="000000" w:themeColor="text1"/>
        </w:rPr>
        <w:t>) Кори зиёда аз ваќти муќаррарї барои ду соати аввал на камтар аз якуним њаљм ва барои соатњои баъдина – на камтар аз ду баробар барои њар як соати кории зиёда аз ваќти муќаррарї пардохта мешавад. Корњои зиёда аз ваќти муќаррарї набояд дар давоми ду рўзи паињам барои њар як коргар аз чор соат зиёд ва дар сол аз 120 соат зиёд бошанд; $</w:t>
      </w:r>
      <w:r w:rsidRPr="00585E3A">
        <w:rPr>
          <w:rFonts w:ascii="Times New Roman Tj" w:hAnsi="Times New Roman Tj"/>
          <w:color w:val="000000" w:themeColor="text1"/>
          <w:lang w:val="en-US"/>
        </w:rPr>
        <w:t>E</w:t>
      </w:r>
      <w:r w:rsidRPr="00585E3A">
        <w:rPr>
          <w:rFonts w:ascii="Times New Roman Tj" w:hAnsi="Times New Roman Tj"/>
          <w:color w:val="000000" w:themeColor="text1"/>
        </w:rPr>
        <w:t>) Њамаи љавобњо дурустанд;</w:t>
      </w:r>
    </w:p>
    <w:p w:rsidR="00FD10B6" w:rsidRPr="00585E3A" w:rsidRDefault="00FD10B6" w:rsidP="00685ACF">
      <w:pPr>
        <w:pStyle w:val="17"/>
        <w:spacing w:line="240" w:lineRule="auto"/>
        <w:ind w:left="-40" w:firstLine="0"/>
        <w:rPr>
          <w:rFonts w:ascii="Times New Roman Tj" w:hAnsi="Times New Roman Tj"/>
          <w:b/>
          <w:color w:val="000000" w:themeColor="text1"/>
          <w:sz w:val="24"/>
          <w:szCs w:val="24"/>
        </w:rPr>
      </w:pPr>
    </w:p>
    <w:p w:rsidR="00FD10B6" w:rsidRPr="00585E3A" w:rsidRDefault="00FD10B6" w:rsidP="00685ACF">
      <w:pPr>
        <w:pStyle w:val="17"/>
        <w:spacing w:line="240" w:lineRule="auto"/>
        <w:ind w:left="-40" w:firstLine="0"/>
        <w:rPr>
          <w:rFonts w:ascii="Times New Roman Tj" w:hAnsi="Times New Roman Tj"/>
          <w:b/>
          <w:color w:val="000000" w:themeColor="text1"/>
          <w:sz w:val="24"/>
          <w:szCs w:val="24"/>
        </w:rPr>
      </w:pPr>
      <w:r w:rsidRPr="00585E3A">
        <w:rPr>
          <w:rFonts w:ascii="Times New Roman Tj" w:hAnsi="Times New Roman Tj"/>
          <w:b/>
          <w:color w:val="000000" w:themeColor="text1"/>
          <w:sz w:val="24"/>
          <w:szCs w:val="24"/>
        </w:rPr>
        <w:t>@</w:t>
      </w:r>
      <w:r w:rsidR="006C341D" w:rsidRPr="00585E3A">
        <w:rPr>
          <w:rFonts w:ascii="Times New Roman Tj" w:hAnsi="Times New Roman Tj"/>
          <w:b/>
          <w:color w:val="000000" w:themeColor="text1"/>
          <w:sz w:val="24"/>
          <w:szCs w:val="24"/>
        </w:rPr>
        <w:t>259</w:t>
      </w:r>
      <w:r w:rsidRPr="00585E3A">
        <w:rPr>
          <w:rFonts w:ascii="Times New Roman Tj" w:hAnsi="Times New Roman Tj"/>
          <w:b/>
          <w:color w:val="000000" w:themeColor="text1"/>
          <w:sz w:val="24"/>
          <w:szCs w:val="24"/>
        </w:rPr>
        <w:t>.</w:t>
      </w:r>
    </w:p>
    <w:p w:rsidR="00FD10B6" w:rsidRPr="00585E3A" w:rsidRDefault="00FD10B6" w:rsidP="00685ACF">
      <w:pPr>
        <w:jc w:val="both"/>
        <w:rPr>
          <w:rFonts w:ascii="Times New Roman Tj" w:hAnsi="Times New Roman Tj" w:cs="Palatino Linotype"/>
          <w:b/>
          <w:color w:val="000000" w:themeColor="text1"/>
        </w:rPr>
      </w:pPr>
      <w:r w:rsidRPr="00585E3A">
        <w:rPr>
          <w:rFonts w:ascii="Times New Roman Tj" w:hAnsi="Times New Roman Tj" w:cs="Palatino Linotype"/>
          <w:b/>
          <w:color w:val="000000" w:themeColor="text1"/>
        </w:rPr>
        <w:t xml:space="preserve">Кадоме аз </w:t>
      </w:r>
      <w:r w:rsidRPr="00585E3A">
        <w:rPr>
          <w:rFonts w:ascii="Times New Roman Tj" w:hAnsi="Times New Roman Tj"/>
          <w:b/>
          <w:color w:val="000000" w:themeColor="text1"/>
        </w:rPr>
        <w:t>њ</w:t>
      </w:r>
      <w:r w:rsidRPr="00585E3A">
        <w:rPr>
          <w:rFonts w:ascii="Times New Roman Tj" w:hAnsi="Times New Roman Tj" w:cs="Times New Roman Tj"/>
          <w:b/>
          <w:color w:val="000000" w:themeColor="text1"/>
        </w:rPr>
        <w:t>у</w:t>
      </w:r>
      <w:r w:rsidRPr="00585E3A">
        <w:rPr>
          <w:rFonts w:ascii="Times New Roman Tj" w:hAnsi="Times New Roman Tj" w:cs="Cambria"/>
          <w:b/>
          <w:color w:val="000000" w:themeColor="text1"/>
        </w:rPr>
        <w:t>љљ</w:t>
      </w:r>
      <w:r w:rsidRPr="00585E3A">
        <w:rPr>
          <w:rFonts w:ascii="Times New Roman Tj" w:hAnsi="Times New Roman Tj" w:cs="Times New Roman Tj"/>
          <w:b/>
          <w:color w:val="000000" w:themeColor="text1"/>
        </w:rPr>
        <w:t>ат</w:t>
      </w:r>
      <w:r w:rsidRPr="00585E3A">
        <w:rPr>
          <w:rFonts w:ascii="Times New Roman Tj" w:hAnsi="Times New Roman Tj"/>
          <w:b/>
          <w:color w:val="000000" w:themeColor="text1"/>
        </w:rPr>
        <w:t>њ</w:t>
      </w:r>
      <w:r w:rsidRPr="00585E3A">
        <w:rPr>
          <w:rFonts w:ascii="Times New Roman Tj" w:hAnsi="Times New Roman Tj" w:cs="Times New Roman Tj"/>
          <w:b/>
          <w:color w:val="000000" w:themeColor="text1"/>
        </w:rPr>
        <w:t>ои</w:t>
      </w:r>
      <w:r w:rsidRPr="00585E3A">
        <w:rPr>
          <w:rFonts w:ascii="Times New Roman Tj" w:hAnsi="Times New Roman Tj" w:cs="Palatino Linotype"/>
          <w:b/>
          <w:color w:val="000000" w:themeColor="text1"/>
        </w:rPr>
        <w:t xml:space="preserve"> </w:t>
      </w:r>
      <w:r w:rsidRPr="00585E3A">
        <w:rPr>
          <w:rFonts w:ascii="Times New Roman Tj" w:hAnsi="Times New Roman Tj" w:cs="Times New Roman Tj"/>
          <w:b/>
          <w:color w:val="000000" w:themeColor="text1"/>
        </w:rPr>
        <w:t>зерин</w:t>
      </w:r>
      <w:r w:rsidRPr="00585E3A">
        <w:rPr>
          <w:rFonts w:ascii="Times New Roman Tj" w:hAnsi="Times New Roman Tj" w:cs="Palatino Linotype"/>
          <w:b/>
          <w:color w:val="000000" w:themeColor="text1"/>
        </w:rPr>
        <w:t xml:space="preserve"> «Шањодатномаи сафари хидматї» мебошад?</w:t>
      </w:r>
    </w:p>
    <w:p w:rsidR="00FD10B6" w:rsidRPr="00585E3A" w:rsidRDefault="00FD10B6" w:rsidP="00685ACF">
      <w:pPr>
        <w:jc w:val="both"/>
        <w:rPr>
          <w:rFonts w:ascii="Times New Roman Tj" w:hAnsi="Times New Roman Tj" w:cs="Palatino Linotype"/>
          <w:color w:val="000000" w:themeColor="text1"/>
        </w:rPr>
      </w:pPr>
      <w:r w:rsidRPr="00585E3A">
        <w:rPr>
          <w:rFonts w:ascii="Times New Roman Tj" w:hAnsi="Times New Roman Tj" w:cs="Palatino Linotype"/>
          <w:color w:val="000000" w:themeColor="text1"/>
        </w:rPr>
        <w:t>$</w:t>
      </w:r>
      <w:r w:rsidRPr="00585E3A">
        <w:rPr>
          <w:rFonts w:ascii="Times New Roman Tj" w:hAnsi="Times New Roman Tj" w:cs="Palatino Linotype"/>
          <w:color w:val="000000" w:themeColor="text1"/>
          <w:lang w:val="en-US"/>
        </w:rPr>
        <w:t>A</w:t>
      </w:r>
      <w:r w:rsidRPr="00585E3A">
        <w:rPr>
          <w:rFonts w:ascii="Times New Roman Tj" w:hAnsi="Times New Roman Tj" w:cs="Palatino Linotype"/>
          <w:color w:val="000000" w:themeColor="text1"/>
        </w:rPr>
        <w:t>) Шакли № Т-10; $</w:t>
      </w:r>
      <w:r w:rsidRPr="00585E3A">
        <w:rPr>
          <w:rFonts w:ascii="Times New Roman Tj" w:hAnsi="Times New Roman Tj" w:cs="Palatino Linotype"/>
          <w:color w:val="000000" w:themeColor="text1"/>
          <w:lang w:val="en-US"/>
        </w:rPr>
        <w:t>B</w:t>
      </w:r>
      <w:r w:rsidRPr="00585E3A">
        <w:rPr>
          <w:rFonts w:ascii="Times New Roman Tj" w:hAnsi="Times New Roman Tj" w:cs="Palatino Linotype"/>
          <w:color w:val="000000" w:themeColor="text1"/>
        </w:rPr>
        <w:t>) Шакли № Т-6; $</w:t>
      </w:r>
      <w:r w:rsidRPr="00585E3A">
        <w:rPr>
          <w:rFonts w:ascii="Times New Roman Tj" w:hAnsi="Times New Roman Tj" w:cs="Palatino Linotype"/>
          <w:color w:val="000000" w:themeColor="text1"/>
          <w:lang w:val="en-US"/>
        </w:rPr>
        <w:t>C</w:t>
      </w:r>
      <w:r w:rsidRPr="00585E3A">
        <w:rPr>
          <w:rFonts w:ascii="Times New Roman Tj" w:hAnsi="Times New Roman Tj" w:cs="Palatino Linotype"/>
          <w:color w:val="000000" w:themeColor="text1"/>
        </w:rPr>
        <w:t>) Шакли № Т-12 ва Т-13; $</w:t>
      </w:r>
      <w:r w:rsidRPr="00585E3A">
        <w:rPr>
          <w:rFonts w:ascii="Times New Roman Tj" w:hAnsi="Times New Roman Tj" w:cs="Palatino Linotype"/>
          <w:color w:val="000000" w:themeColor="text1"/>
          <w:lang w:val="en-US"/>
        </w:rPr>
        <w:t>D</w:t>
      </w:r>
      <w:r w:rsidRPr="00585E3A">
        <w:rPr>
          <w:rFonts w:ascii="Times New Roman Tj" w:hAnsi="Times New Roman Tj" w:cs="Palatino Linotype"/>
          <w:color w:val="000000" w:themeColor="text1"/>
        </w:rPr>
        <w:t>) Шакли № Т-51 ва Т- 49; $</w:t>
      </w:r>
      <w:r w:rsidRPr="00585E3A">
        <w:rPr>
          <w:rFonts w:ascii="Times New Roman Tj" w:hAnsi="Times New Roman Tj" w:cs="Palatino Linotype"/>
          <w:color w:val="000000" w:themeColor="text1"/>
          <w:lang w:val="en-US"/>
        </w:rPr>
        <w:t>E</w:t>
      </w:r>
      <w:r w:rsidRPr="00585E3A">
        <w:rPr>
          <w:rFonts w:ascii="Times New Roman Tj" w:hAnsi="Times New Roman Tj" w:cs="Palatino Linotype"/>
          <w:color w:val="000000" w:themeColor="text1"/>
        </w:rPr>
        <w:t>) Шакли № Т-2;</w:t>
      </w:r>
    </w:p>
    <w:p w:rsidR="00FD10B6" w:rsidRPr="00585E3A" w:rsidRDefault="00FD10B6" w:rsidP="00685ACF">
      <w:pPr>
        <w:shd w:val="clear" w:color="auto" w:fill="FFFFFF"/>
        <w:spacing w:line="274" w:lineRule="exact"/>
        <w:jc w:val="both"/>
        <w:rPr>
          <w:rFonts w:ascii="Times New Roman Tj" w:hAnsi="Times New Roman Tj"/>
          <w:color w:val="000000" w:themeColor="text1"/>
        </w:rPr>
      </w:pPr>
    </w:p>
    <w:p w:rsidR="00FD10B6" w:rsidRPr="00585E3A" w:rsidRDefault="00FD10B6" w:rsidP="00685ACF">
      <w:pPr>
        <w:pStyle w:val="17"/>
        <w:spacing w:line="240" w:lineRule="auto"/>
        <w:ind w:left="-40" w:firstLine="0"/>
        <w:rPr>
          <w:rFonts w:ascii="Times New Roman Tj" w:hAnsi="Times New Roman Tj"/>
          <w:b/>
          <w:color w:val="000000" w:themeColor="text1"/>
          <w:sz w:val="24"/>
          <w:szCs w:val="24"/>
        </w:rPr>
      </w:pPr>
      <w:r w:rsidRPr="00585E3A">
        <w:rPr>
          <w:rFonts w:ascii="Times New Roman Tj" w:hAnsi="Times New Roman Tj"/>
          <w:b/>
          <w:color w:val="000000" w:themeColor="text1"/>
          <w:sz w:val="24"/>
          <w:szCs w:val="24"/>
        </w:rPr>
        <w:t>@</w:t>
      </w:r>
      <w:r w:rsidR="006C341D" w:rsidRPr="00585E3A">
        <w:rPr>
          <w:rFonts w:ascii="Times New Roman Tj" w:hAnsi="Times New Roman Tj"/>
          <w:b/>
          <w:color w:val="000000" w:themeColor="text1"/>
          <w:sz w:val="24"/>
          <w:szCs w:val="24"/>
        </w:rPr>
        <w:t>260</w:t>
      </w:r>
      <w:r w:rsidRPr="00585E3A">
        <w:rPr>
          <w:rFonts w:ascii="Times New Roman Tj" w:hAnsi="Times New Roman Tj"/>
          <w:b/>
          <w:color w:val="000000" w:themeColor="text1"/>
          <w:sz w:val="24"/>
          <w:szCs w:val="24"/>
        </w:rPr>
        <w:t>.</w:t>
      </w:r>
    </w:p>
    <w:p w:rsidR="00FD10B6" w:rsidRPr="00585E3A" w:rsidRDefault="00FD10B6" w:rsidP="00685ACF">
      <w:pPr>
        <w:pStyle w:val="17"/>
        <w:spacing w:line="240" w:lineRule="auto"/>
        <w:ind w:left="-40" w:firstLine="0"/>
        <w:rPr>
          <w:rFonts w:ascii="Times New Roman Tj" w:hAnsi="Times New Roman Tj"/>
          <w:b/>
          <w:color w:val="000000" w:themeColor="text1"/>
          <w:sz w:val="24"/>
          <w:szCs w:val="24"/>
        </w:rPr>
      </w:pPr>
      <w:r w:rsidRPr="00585E3A">
        <w:rPr>
          <w:rFonts w:ascii="Times New Roman Tj" w:hAnsi="Times New Roman Tj"/>
          <w:b/>
          <w:color w:val="000000" w:themeColor="text1"/>
          <w:sz w:val="24"/>
          <w:szCs w:val="24"/>
        </w:rPr>
        <w:t>Дар кадом њолат ба кормандон њуќуќи ба рухсати баромадан дода шуда он чї тавр пардахт карда мешавад?</w:t>
      </w:r>
    </w:p>
    <w:p w:rsidR="00020973" w:rsidRPr="00585E3A" w:rsidRDefault="00FD10B6" w:rsidP="00685ACF">
      <w:pPr>
        <w:tabs>
          <w:tab w:val="left" w:pos="0"/>
          <w:tab w:val="left" w:pos="9180"/>
        </w:tabs>
        <w:jc w:val="both"/>
        <w:rPr>
          <w:rFonts w:ascii="Times New Roman Tj" w:hAnsi="Times New Roman Tj" w:cs="Times New Roman Tj"/>
          <w:color w:val="000000" w:themeColor="text1"/>
        </w:rPr>
      </w:pPr>
      <w:r w:rsidRPr="00585E3A">
        <w:rPr>
          <w:rFonts w:ascii="Times New Roman Tj" w:hAnsi="Times New Roman Tj"/>
          <w:color w:val="000000" w:themeColor="text1"/>
        </w:rPr>
        <w:t>$</w:t>
      </w:r>
      <w:r w:rsidRPr="00585E3A">
        <w:rPr>
          <w:rFonts w:ascii="Times New Roman Tj" w:hAnsi="Times New Roman Tj"/>
          <w:color w:val="000000" w:themeColor="text1"/>
          <w:lang w:val="en-US"/>
        </w:rPr>
        <w:t>A</w:t>
      </w:r>
      <w:r w:rsidRPr="00585E3A">
        <w:rPr>
          <w:rFonts w:ascii="Times New Roman Tj" w:hAnsi="Times New Roman Tj"/>
          <w:color w:val="000000" w:themeColor="text1"/>
        </w:rPr>
        <w:t>) Њуќуќи ба рухсатї баромадан ба кормандон њангоми собиќаи муттасили кори беш аз панљ сол дар як корхона дода мешавад ва ба коркуни ба рухсатї баромада музди миёнаи ў нигоњ дошта мешавад; $</w:t>
      </w:r>
      <w:r w:rsidRPr="00585E3A">
        <w:rPr>
          <w:rFonts w:ascii="Times New Roman Tj" w:hAnsi="Times New Roman Tj"/>
          <w:color w:val="000000" w:themeColor="text1"/>
          <w:lang w:val="en-US"/>
        </w:rPr>
        <w:t>B</w:t>
      </w:r>
      <w:r w:rsidRPr="00585E3A">
        <w:rPr>
          <w:rFonts w:ascii="Times New Roman Tj" w:hAnsi="Times New Roman Tj"/>
          <w:color w:val="000000" w:themeColor="text1"/>
        </w:rPr>
        <w:t>) Њуќуќи баромадан ба рухсатї ба кормандон пас гузаштани 6-моњи муттасили фаъолият дар корхонаи мазкур дода мешавад. Ба корманде, ки ба рухсатї баромадааст њаљми аќали музди мењнат нигоњ дошта мешавад; $</w:t>
      </w:r>
      <w:r w:rsidRPr="00585E3A">
        <w:rPr>
          <w:rFonts w:ascii="Times New Roman Tj" w:hAnsi="Times New Roman Tj"/>
          <w:color w:val="000000" w:themeColor="text1"/>
          <w:lang w:val="en-US"/>
        </w:rPr>
        <w:t>C</w:t>
      </w:r>
      <w:r w:rsidRPr="00585E3A">
        <w:rPr>
          <w:rFonts w:ascii="Times New Roman Tj" w:hAnsi="Times New Roman Tj"/>
          <w:color w:val="000000" w:themeColor="text1"/>
        </w:rPr>
        <w:t>) Њуќуќи ба рухсатї баромадан ба кормандон пас гузаштани 6-моњи муттасили фаъолият дар як корхона дода мешавад. Ба корманде, ки ба рухсатї баромадааст 80% -и њаљми музди миёнаи ў нигоњ дошта мешавад; $</w:t>
      </w:r>
      <w:r w:rsidRPr="00585E3A">
        <w:rPr>
          <w:rFonts w:ascii="Times New Roman Tj" w:hAnsi="Times New Roman Tj"/>
          <w:color w:val="000000" w:themeColor="text1"/>
          <w:lang w:val="en-US"/>
        </w:rPr>
        <w:t>D</w:t>
      </w:r>
      <w:r w:rsidRPr="00585E3A">
        <w:rPr>
          <w:rFonts w:ascii="Times New Roman Tj" w:hAnsi="Times New Roman Tj"/>
          <w:color w:val="000000" w:themeColor="text1"/>
        </w:rPr>
        <w:t>) Њуќуќи ба рухсатї баромадан ба кормандон пас гузаштани 1-соли муттасили фаъолият дар як корхона дода мешавад. Ба корманде, ки ба рухсатї баромадааст музди миёнаи ў нигоњ дошта мешавад; $</w:t>
      </w:r>
      <w:r w:rsidRPr="00585E3A">
        <w:rPr>
          <w:rFonts w:ascii="Times New Roman Tj" w:hAnsi="Times New Roman Tj"/>
          <w:color w:val="000000" w:themeColor="text1"/>
          <w:lang w:val="en-US"/>
        </w:rPr>
        <w:t>E</w:t>
      </w:r>
      <w:r w:rsidRPr="00585E3A">
        <w:rPr>
          <w:rFonts w:ascii="Times New Roman Tj" w:hAnsi="Times New Roman Tj"/>
          <w:color w:val="000000" w:themeColor="text1"/>
        </w:rPr>
        <w:t>) Њуќуќи ба рухсатї баромадан ба кормандон пас гузаштани 6-моњи муттасили фаъолият дар як корхона дода мешавад. Ба корманде, ки ба рухсатї баромадааст музди миёнаи ў нигоњ дошта мешавад;</w:t>
      </w:r>
    </w:p>
    <w:p w:rsidR="006C341D" w:rsidRPr="00585E3A" w:rsidRDefault="006C341D" w:rsidP="00685ACF">
      <w:pPr>
        <w:pStyle w:val="17"/>
        <w:spacing w:line="240" w:lineRule="auto"/>
        <w:ind w:left="-40" w:firstLine="0"/>
        <w:rPr>
          <w:rFonts w:ascii="Times New Roman Tj" w:hAnsi="Times New Roman Tj"/>
          <w:b/>
          <w:color w:val="000000" w:themeColor="text1"/>
          <w:sz w:val="24"/>
          <w:szCs w:val="24"/>
        </w:rPr>
      </w:pPr>
    </w:p>
    <w:p w:rsidR="00FD10B6" w:rsidRPr="00585E3A" w:rsidRDefault="00FD10B6" w:rsidP="00685ACF">
      <w:pPr>
        <w:pStyle w:val="17"/>
        <w:spacing w:line="240" w:lineRule="auto"/>
        <w:ind w:left="-40" w:firstLine="0"/>
        <w:rPr>
          <w:rFonts w:ascii="Times New Roman Tj" w:hAnsi="Times New Roman Tj"/>
          <w:b/>
          <w:color w:val="000000" w:themeColor="text1"/>
          <w:sz w:val="24"/>
          <w:szCs w:val="24"/>
        </w:rPr>
      </w:pPr>
      <w:r w:rsidRPr="00585E3A">
        <w:rPr>
          <w:rFonts w:ascii="Times New Roman Tj" w:hAnsi="Times New Roman Tj"/>
          <w:b/>
          <w:color w:val="000000" w:themeColor="text1"/>
          <w:sz w:val="24"/>
          <w:szCs w:val="24"/>
        </w:rPr>
        <w:t>@</w:t>
      </w:r>
      <w:r w:rsidR="006C341D" w:rsidRPr="00585E3A">
        <w:rPr>
          <w:rFonts w:ascii="Times New Roman Tj" w:hAnsi="Times New Roman Tj"/>
          <w:b/>
          <w:color w:val="000000" w:themeColor="text1"/>
          <w:sz w:val="24"/>
          <w:szCs w:val="24"/>
        </w:rPr>
        <w:t>261</w:t>
      </w:r>
      <w:r w:rsidRPr="00585E3A">
        <w:rPr>
          <w:rFonts w:ascii="Times New Roman Tj" w:hAnsi="Times New Roman Tj"/>
          <w:b/>
          <w:color w:val="000000" w:themeColor="text1"/>
          <w:sz w:val="24"/>
          <w:szCs w:val="24"/>
        </w:rPr>
        <w:t>.</w:t>
      </w:r>
    </w:p>
    <w:p w:rsidR="00FD10B6" w:rsidRPr="00585E3A" w:rsidRDefault="00FD10B6" w:rsidP="00685ACF">
      <w:pPr>
        <w:pStyle w:val="17"/>
        <w:spacing w:line="240" w:lineRule="auto"/>
        <w:ind w:left="-40" w:firstLine="0"/>
        <w:rPr>
          <w:rFonts w:ascii="Times New Roman Tj" w:hAnsi="Times New Roman Tj"/>
          <w:b/>
          <w:color w:val="000000" w:themeColor="text1"/>
          <w:sz w:val="24"/>
          <w:szCs w:val="24"/>
        </w:rPr>
      </w:pPr>
      <w:r w:rsidRPr="00585E3A">
        <w:rPr>
          <w:rFonts w:ascii="Times New Roman Tj" w:hAnsi="Times New Roman Tj"/>
          <w:b/>
          <w:color w:val="000000" w:themeColor="text1"/>
          <w:sz w:val="24"/>
          <w:szCs w:val="24"/>
        </w:rPr>
        <w:t>Алиментпулї барои нигоњдории кўдакони ноболиѓ чї тавр муайян карда мешавад?</w:t>
      </w:r>
    </w:p>
    <w:p w:rsidR="00FD10B6" w:rsidRPr="00585E3A" w:rsidRDefault="00FD10B6" w:rsidP="00685ACF">
      <w:pPr>
        <w:shd w:val="clear" w:color="auto" w:fill="FFFFFF"/>
        <w:spacing w:line="274" w:lineRule="exact"/>
        <w:jc w:val="both"/>
        <w:rPr>
          <w:rFonts w:ascii="Times New Roman Tj" w:hAnsi="Times New Roman Tj"/>
          <w:color w:val="000000" w:themeColor="text1"/>
        </w:rPr>
      </w:pPr>
      <w:r w:rsidRPr="00585E3A">
        <w:rPr>
          <w:rFonts w:ascii="Times New Roman Tj" w:hAnsi="Times New Roman Tj"/>
          <w:color w:val="000000" w:themeColor="text1"/>
        </w:rPr>
        <w:t>$</w:t>
      </w:r>
      <w:r w:rsidRPr="00585E3A">
        <w:rPr>
          <w:rFonts w:ascii="Times New Roman Tj" w:hAnsi="Times New Roman Tj"/>
          <w:color w:val="000000" w:themeColor="text1"/>
          <w:lang w:val="en-US"/>
        </w:rPr>
        <w:t>A</w:t>
      </w:r>
      <w:r w:rsidRPr="00585E3A">
        <w:rPr>
          <w:rFonts w:ascii="Times New Roman Tj" w:hAnsi="Times New Roman Tj"/>
          <w:color w:val="000000" w:themeColor="text1"/>
        </w:rPr>
        <w:t>) Алимент барои нигоњдории кўдакони ноболиѓ дар њаљми маблаѓи муайян пул муќаррар карда мешавад; $</w:t>
      </w:r>
      <w:r w:rsidRPr="00585E3A">
        <w:rPr>
          <w:rFonts w:ascii="Times New Roman Tj" w:hAnsi="Times New Roman Tj"/>
          <w:color w:val="000000" w:themeColor="text1"/>
          <w:lang w:val="en-US"/>
        </w:rPr>
        <w:t>B</w:t>
      </w:r>
      <w:r w:rsidRPr="00585E3A">
        <w:rPr>
          <w:rFonts w:ascii="Times New Roman Tj" w:hAnsi="Times New Roman Tj"/>
          <w:color w:val="000000" w:themeColor="text1"/>
        </w:rPr>
        <w:t>) Алимент барои нигоњдории кўдакони ноболиѓ дар њаљми: ба 1 кўдак — 1/4, ба 2 кўдак — 1/3, ба 3 кўдак ва зиёда аз он — 50% моњона (даромад) муайян карда мешавад; $</w:t>
      </w:r>
      <w:r w:rsidRPr="00585E3A">
        <w:rPr>
          <w:rFonts w:ascii="Times New Roman Tj" w:hAnsi="Times New Roman Tj"/>
          <w:color w:val="000000" w:themeColor="text1"/>
          <w:lang w:val="en-US"/>
        </w:rPr>
        <w:t>C</w:t>
      </w:r>
      <w:r w:rsidRPr="00585E3A">
        <w:rPr>
          <w:rFonts w:ascii="Times New Roman Tj" w:hAnsi="Times New Roman Tj"/>
          <w:color w:val="000000" w:themeColor="text1"/>
        </w:rPr>
        <w:t>) Алимент барои нигоњдории кўдакони ноболиѓ дар њаљми маблаѓи муайяни пул ё дар њаљми: ба 1 кўдак — 1/4, ба 2 кўдак — 1/3, ба 3 кўдак ва зиёда аз он — 50% моњона (даромад) муайян карда мешавад, вале на камтар аз маблаѓи аз тарафи ќонунгузорї муайяншуда; $</w:t>
      </w:r>
      <w:r w:rsidRPr="00585E3A">
        <w:rPr>
          <w:rFonts w:ascii="Times New Roman Tj" w:hAnsi="Times New Roman Tj"/>
          <w:color w:val="000000" w:themeColor="text1"/>
          <w:lang w:val="en-US"/>
        </w:rPr>
        <w:t>D</w:t>
      </w:r>
      <w:r w:rsidRPr="00585E3A">
        <w:rPr>
          <w:rFonts w:ascii="Times New Roman Tj" w:hAnsi="Times New Roman Tj"/>
          <w:color w:val="000000" w:themeColor="text1"/>
        </w:rPr>
        <w:t>) Алимент барои нигоњдории кўдакони ноболиѓ дар њаљми 50%-и моњона (даромад) муайян карда мешавад; $</w:t>
      </w:r>
      <w:r w:rsidRPr="00585E3A">
        <w:rPr>
          <w:rFonts w:ascii="Times New Roman Tj" w:hAnsi="Times New Roman Tj"/>
          <w:color w:val="000000" w:themeColor="text1"/>
          <w:lang w:val="en-US"/>
        </w:rPr>
        <w:t>E</w:t>
      </w:r>
      <w:r w:rsidRPr="00585E3A">
        <w:rPr>
          <w:rFonts w:ascii="Times New Roman Tj" w:hAnsi="Times New Roman Tj"/>
          <w:color w:val="000000" w:themeColor="text1"/>
        </w:rPr>
        <w:t>) Алимент барои нигоњдории кўдакони ноболиѓ дар њаљми маблаѓи муайян пул, дар њаљми 1/3 њиссаи моњона (даромад) муайян карда мешавад;</w:t>
      </w:r>
    </w:p>
    <w:p w:rsidR="00FD10B6" w:rsidRPr="00585E3A" w:rsidRDefault="00FD10B6" w:rsidP="00685ACF">
      <w:pPr>
        <w:shd w:val="clear" w:color="auto" w:fill="FFFFFF"/>
        <w:spacing w:line="274" w:lineRule="exact"/>
        <w:jc w:val="both"/>
        <w:rPr>
          <w:rFonts w:ascii="Times New Roman Tj" w:hAnsi="Times New Roman Tj"/>
          <w:color w:val="000000" w:themeColor="text1"/>
        </w:rPr>
      </w:pPr>
    </w:p>
    <w:p w:rsidR="00FD10B6" w:rsidRPr="00585E3A" w:rsidRDefault="00FD10B6" w:rsidP="00685ACF">
      <w:pPr>
        <w:pStyle w:val="17"/>
        <w:spacing w:line="240" w:lineRule="auto"/>
        <w:ind w:left="-40" w:firstLine="0"/>
        <w:rPr>
          <w:rFonts w:ascii="Times New Roman Tj" w:hAnsi="Times New Roman Tj"/>
          <w:b/>
          <w:color w:val="000000" w:themeColor="text1"/>
          <w:sz w:val="24"/>
          <w:szCs w:val="24"/>
        </w:rPr>
      </w:pPr>
      <w:r w:rsidRPr="00585E3A">
        <w:rPr>
          <w:rFonts w:ascii="Times New Roman Tj" w:hAnsi="Times New Roman Tj"/>
          <w:b/>
          <w:color w:val="000000" w:themeColor="text1"/>
          <w:sz w:val="24"/>
          <w:szCs w:val="24"/>
        </w:rPr>
        <w:t>@</w:t>
      </w:r>
      <w:r w:rsidR="006C341D" w:rsidRPr="00585E3A">
        <w:rPr>
          <w:rFonts w:ascii="Times New Roman Tj" w:hAnsi="Times New Roman Tj"/>
          <w:b/>
          <w:color w:val="000000" w:themeColor="text1"/>
          <w:sz w:val="24"/>
          <w:szCs w:val="24"/>
        </w:rPr>
        <w:t>262</w:t>
      </w:r>
      <w:r w:rsidRPr="00585E3A">
        <w:rPr>
          <w:rFonts w:ascii="Times New Roman Tj" w:hAnsi="Times New Roman Tj"/>
          <w:b/>
          <w:color w:val="000000" w:themeColor="text1"/>
          <w:sz w:val="24"/>
          <w:szCs w:val="24"/>
        </w:rPr>
        <w:t>.</w:t>
      </w:r>
    </w:p>
    <w:p w:rsidR="00FD10B6" w:rsidRPr="00585E3A" w:rsidRDefault="00FD10B6" w:rsidP="00685ACF">
      <w:pPr>
        <w:pStyle w:val="17"/>
        <w:spacing w:line="240" w:lineRule="auto"/>
        <w:ind w:left="-40" w:firstLine="0"/>
        <w:rPr>
          <w:rFonts w:ascii="Times New Roman Tj" w:hAnsi="Times New Roman Tj"/>
          <w:b/>
          <w:color w:val="000000" w:themeColor="text1"/>
          <w:sz w:val="24"/>
          <w:szCs w:val="24"/>
        </w:rPr>
      </w:pPr>
      <w:r w:rsidRPr="00585E3A">
        <w:rPr>
          <w:rFonts w:ascii="Times New Roman Tj" w:hAnsi="Times New Roman Tj"/>
          <w:b/>
          <w:color w:val="000000" w:themeColor="text1"/>
          <w:sz w:val="24"/>
          <w:szCs w:val="24"/>
        </w:rPr>
        <w:t>Алиментпулї барои нигоњдории волидон, њамсарон ва дигар шахсони ба кўмак эњтиёљманд чї тавр муќаррар карда мешавад?</w:t>
      </w:r>
    </w:p>
    <w:p w:rsidR="00FD10B6" w:rsidRPr="00585E3A" w:rsidRDefault="00FD10B6" w:rsidP="00685ACF">
      <w:pPr>
        <w:shd w:val="clear" w:color="auto" w:fill="FFFFFF"/>
        <w:spacing w:line="274" w:lineRule="exact"/>
        <w:jc w:val="both"/>
        <w:rPr>
          <w:rFonts w:ascii="Times New Roman Tj" w:hAnsi="Times New Roman Tj"/>
          <w:color w:val="000000" w:themeColor="text1"/>
        </w:rPr>
      </w:pPr>
      <w:r w:rsidRPr="00585E3A">
        <w:rPr>
          <w:rFonts w:ascii="Times New Roman Tj" w:hAnsi="Times New Roman Tj"/>
          <w:color w:val="000000" w:themeColor="text1"/>
        </w:rPr>
        <w:t>$</w:t>
      </w:r>
      <w:r w:rsidRPr="00585E3A">
        <w:rPr>
          <w:rFonts w:ascii="Times New Roman Tj" w:hAnsi="Times New Roman Tj"/>
          <w:color w:val="000000" w:themeColor="text1"/>
          <w:lang w:val="en-US"/>
        </w:rPr>
        <w:t>A</w:t>
      </w:r>
      <w:r w:rsidRPr="00585E3A">
        <w:rPr>
          <w:rFonts w:ascii="Times New Roman Tj" w:hAnsi="Times New Roman Tj"/>
          <w:color w:val="000000" w:themeColor="text1"/>
        </w:rPr>
        <w:t>) Барои нигоњдории волидон, њамсарон ва дигар шахсони ба кўмак эњтиёљманд</w:t>
      </w:r>
      <w:r w:rsidRPr="00585E3A">
        <w:rPr>
          <w:rFonts w:ascii="Times New Roman Tj" w:hAnsi="Times New Roman Tj"/>
          <w:b/>
          <w:color w:val="000000" w:themeColor="text1"/>
        </w:rPr>
        <w:t xml:space="preserve"> </w:t>
      </w:r>
      <w:r w:rsidRPr="00585E3A">
        <w:rPr>
          <w:rFonts w:ascii="Times New Roman Tj" w:hAnsi="Times New Roman Tj"/>
          <w:color w:val="000000" w:themeColor="text1"/>
        </w:rPr>
        <w:t>алиментњо дар њаљми 50% -и даромади моњона муќаррар карда мешаванд; $</w:t>
      </w:r>
      <w:r w:rsidRPr="00585E3A">
        <w:rPr>
          <w:rFonts w:ascii="Times New Roman Tj" w:hAnsi="Times New Roman Tj"/>
          <w:color w:val="000000" w:themeColor="text1"/>
          <w:lang w:val="en-US"/>
        </w:rPr>
        <w:t>B</w:t>
      </w:r>
      <w:r w:rsidRPr="00585E3A">
        <w:rPr>
          <w:rFonts w:ascii="Times New Roman Tj" w:hAnsi="Times New Roman Tj"/>
          <w:color w:val="000000" w:themeColor="text1"/>
        </w:rPr>
        <w:t>) Барои нигоњдории волидон, њамсарон ва дигар шахсони ба кўмак эњтиёљманд</w:t>
      </w:r>
      <w:r w:rsidRPr="00585E3A">
        <w:rPr>
          <w:rFonts w:ascii="Times New Roman Tj" w:hAnsi="Times New Roman Tj"/>
          <w:b/>
          <w:color w:val="000000" w:themeColor="text1"/>
        </w:rPr>
        <w:t xml:space="preserve"> </w:t>
      </w:r>
      <w:r w:rsidRPr="00585E3A">
        <w:rPr>
          <w:rFonts w:ascii="Times New Roman Tj" w:hAnsi="Times New Roman Tj"/>
          <w:color w:val="000000" w:themeColor="text1"/>
        </w:rPr>
        <w:t xml:space="preserve">алиментњо дар њаљми </w:t>
      </w:r>
      <w:r w:rsidRPr="00585E3A">
        <w:rPr>
          <w:rFonts w:ascii="Cambria" w:hAnsi="Cambria" w:cs="Cambria"/>
          <w:color w:val="000000" w:themeColor="text1"/>
        </w:rPr>
        <w:t>¼</w:t>
      </w:r>
      <w:r w:rsidRPr="00585E3A">
        <w:rPr>
          <w:rFonts w:ascii="Times New Roman Tj" w:hAnsi="Times New Roman Tj"/>
          <w:color w:val="000000" w:themeColor="text1"/>
        </w:rPr>
        <w:t xml:space="preserve"> -и даромади моњона муќаррар карда мешаванд; $</w:t>
      </w:r>
      <w:r w:rsidRPr="00585E3A">
        <w:rPr>
          <w:rFonts w:ascii="Times New Roman Tj" w:hAnsi="Times New Roman Tj"/>
          <w:color w:val="000000" w:themeColor="text1"/>
          <w:lang w:val="en-US"/>
        </w:rPr>
        <w:t>C</w:t>
      </w:r>
      <w:r w:rsidRPr="00585E3A">
        <w:rPr>
          <w:rFonts w:ascii="Times New Roman Tj" w:hAnsi="Times New Roman Tj"/>
          <w:color w:val="000000" w:themeColor="text1"/>
        </w:rPr>
        <w:t xml:space="preserve">) Барои нигоњдории волидон, </w:t>
      </w:r>
      <w:r w:rsidRPr="00585E3A">
        <w:rPr>
          <w:rFonts w:ascii="Times New Roman Tj" w:hAnsi="Times New Roman Tj"/>
          <w:color w:val="000000" w:themeColor="text1"/>
        </w:rPr>
        <w:lastRenderedPageBreak/>
        <w:t>њамсарон ва дигар шахсони ба кўмак эњтиёљманд</w:t>
      </w:r>
      <w:r w:rsidRPr="00585E3A">
        <w:rPr>
          <w:rFonts w:ascii="Times New Roman Tj" w:hAnsi="Times New Roman Tj"/>
          <w:b/>
          <w:color w:val="000000" w:themeColor="text1"/>
        </w:rPr>
        <w:t xml:space="preserve"> </w:t>
      </w:r>
      <w:r w:rsidRPr="00585E3A">
        <w:rPr>
          <w:rFonts w:ascii="Times New Roman Tj" w:hAnsi="Times New Roman Tj"/>
          <w:color w:val="000000" w:themeColor="text1"/>
        </w:rPr>
        <w:t>алиментњо дар њаљми 1/3 -и даромади моњона муќаррар карда мешаванд; $</w:t>
      </w:r>
      <w:r w:rsidRPr="00585E3A">
        <w:rPr>
          <w:rFonts w:ascii="Times New Roman Tj" w:hAnsi="Times New Roman Tj"/>
          <w:color w:val="000000" w:themeColor="text1"/>
          <w:lang w:val="en-US"/>
        </w:rPr>
        <w:t>D</w:t>
      </w:r>
      <w:r w:rsidRPr="00585E3A">
        <w:rPr>
          <w:rFonts w:ascii="Times New Roman Tj" w:hAnsi="Times New Roman Tj"/>
          <w:color w:val="000000" w:themeColor="text1"/>
        </w:rPr>
        <w:t>) Барои нигоњдории волидон, њамсарон ва дигар шахсони ба кўмак эњтиёљманд</w:t>
      </w:r>
      <w:r w:rsidRPr="00585E3A">
        <w:rPr>
          <w:rFonts w:ascii="Times New Roman Tj" w:hAnsi="Times New Roman Tj"/>
          <w:b/>
          <w:color w:val="000000" w:themeColor="text1"/>
        </w:rPr>
        <w:t xml:space="preserve"> </w:t>
      </w:r>
      <w:r w:rsidRPr="00585E3A">
        <w:rPr>
          <w:rFonts w:ascii="Times New Roman Tj" w:hAnsi="Times New Roman Tj"/>
          <w:color w:val="000000" w:themeColor="text1"/>
        </w:rPr>
        <w:t>алиментњо дар њаљми маблаѓи муайяншуда муќаррар карда мешаванд; $</w:t>
      </w:r>
      <w:r w:rsidRPr="00585E3A">
        <w:rPr>
          <w:rFonts w:ascii="Times New Roman Tj" w:hAnsi="Times New Roman Tj"/>
          <w:color w:val="000000" w:themeColor="text1"/>
          <w:lang w:val="en-US"/>
        </w:rPr>
        <w:t>E</w:t>
      </w:r>
      <w:r w:rsidRPr="00585E3A">
        <w:rPr>
          <w:rFonts w:ascii="Times New Roman Tj" w:hAnsi="Times New Roman Tj"/>
          <w:color w:val="000000" w:themeColor="text1"/>
        </w:rPr>
        <w:t>) Њамаи љавобњо дурустанд;</w:t>
      </w:r>
    </w:p>
    <w:p w:rsidR="00FD10B6" w:rsidRPr="00585E3A" w:rsidRDefault="00FD10B6" w:rsidP="00685ACF">
      <w:pPr>
        <w:shd w:val="clear" w:color="auto" w:fill="FFFFFF"/>
        <w:spacing w:line="274" w:lineRule="exact"/>
        <w:jc w:val="both"/>
        <w:rPr>
          <w:rFonts w:ascii="Times New Roman Tj" w:hAnsi="Times New Roman Tj"/>
          <w:color w:val="000000" w:themeColor="text1"/>
        </w:rPr>
      </w:pPr>
    </w:p>
    <w:p w:rsidR="00FD10B6" w:rsidRPr="00585E3A" w:rsidRDefault="00FD10B6" w:rsidP="00685ACF">
      <w:pPr>
        <w:pStyle w:val="17"/>
        <w:spacing w:line="240" w:lineRule="auto"/>
        <w:ind w:left="-40" w:firstLine="0"/>
        <w:rPr>
          <w:rFonts w:ascii="Times New Roman Tj" w:hAnsi="Times New Roman Tj"/>
          <w:b/>
          <w:color w:val="000000" w:themeColor="text1"/>
          <w:sz w:val="24"/>
          <w:szCs w:val="24"/>
        </w:rPr>
      </w:pPr>
      <w:r w:rsidRPr="00585E3A">
        <w:rPr>
          <w:rFonts w:ascii="Times New Roman Tj" w:hAnsi="Times New Roman Tj"/>
          <w:b/>
          <w:color w:val="000000" w:themeColor="text1"/>
          <w:sz w:val="24"/>
          <w:szCs w:val="24"/>
        </w:rPr>
        <w:t>@</w:t>
      </w:r>
      <w:r w:rsidR="006C341D" w:rsidRPr="00585E3A">
        <w:rPr>
          <w:rFonts w:ascii="Times New Roman Tj" w:hAnsi="Times New Roman Tj"/>
          <w:b/>
          <w:color w:val="000000" w:themeColor="text1"/>
          <w:sz w:val="24"/>
          <w:szCs w:val="24"/>
        </w:rPr>
        <w:t>263</w:t>
      </w:r>
      <w:r w:rsidRPr="00585E3A">
        <w:rPr>
          <w:rFonts w:ascii="Times New Roman Tj" w:hAnsi="Times New Roman Tj"/>
          <w:b/>
          <w:color w:val="000000" w:themeColor="text1"/>
          <w:sz w:val="24"/>
          <w:szCs w:val="24"/>
        </w:rPr>
        <w:t>.</w:t>
      </w:r>
    </w:p>
    <w:p w:rsidR="00FD10B6" w:rsidRPr="00585E3A" w:rsidRDefault="00FD10B6" w:rsidP="00685ACF">
      <w:pPr>
        <w:pStyle w:val="17"/>
        <w:spacing w:line="240" w:lineRule="auto"/>
        <w:ind w:left="-40" w:firstLine="0"/>
        <w:rPr>
          <w:rFonts w:ascii="Times New Roman Tj" w:hAnsi="Times New Roman Tj"/>
          <w:b/>
          <w:color w:val="000000" w:themeColor="text1"/>
          <w:sz w:val="24"/>
          <w:szCs w:val="24"/>
        </w:rPr>
      </w:pPr>
      <w:r w:rsidRPr="00585E3A">
        <w:rPr>
          <w:rFonts w:ascii="Times New Roman Tj" w:hAnsi="Times New Roman Tj"/>
          <w:b/>
          <w:color w:val="000000" w:themeColor="text1"/>
          <w:sz w:val="24"/>
          <w:szCs w:val="24"/>
        </w:rPr>
        <w:t>Њангоми мутобиќи якчанд вараќањои иљроишї аз музди мењнат доштани маблаѓњо ба коргар бояд чанд фоизи муздаш боќї гузошта шавад?</w:t>
      </w:r>
    </w:p>
    <w:p w:rsidR="00020973" w:rsidRPr="00585E3A" w:rsidRDefault="00FD10B6" w:rsidP="00685ACF">
      <w:pPr>
        <w:tabs>
          <w:tab w:val="left" w:pos="0"/>
          <w:tab w:val="left" w:pos="9180"/>
        </w:tabs>
        <w:jc w:val="both"/>
        <w:rPr>
          <w:rFonts w:ascii="Times New Roman Tj" w:hAnsi="Times New Roman Tj" w:cs="Times New Roman Tj"/>
          <w:color w:val="000000" w:themeColor="text1"/>
          <w:lang w:val="tt-RU"/>
        </w:rPr>
      </w:pPr>
      <w:r w:rsidRPr="00585E3A">
        <w:rPr>
          <w:rFonts w:ascii="Times New Roman Tj" w:hAnsi="Times New Roman Tj"/>
          <w:color w:val="000000" w:themeColor="text1"/>
        </w:rPr>
        <w:t>$</w:t>
      </w:r>
      <w:r w:rsidRPr="00585E3A">
        <w:rPr>
          <w:rFonts w:ascii="Times New Roman Tj" w:hAnsi="Times New Roman Tj"/>
          <w:color w:val="000000" w:themeColor="text1"/>
          <w:lang w:val="en-US"/>
        </w:rPr>
        <w:t>A</w:t>
      </w:r>
      <w:r w:rsidRPr="00585E3A">
        <w:rPr>
          <w:rFonts w:ascii="Times New Roman Tj" w:hAnsi="Times New Roman Tj"/>
          <w:color w:val="000000" w:themeColor="text1"/>
        </w:rPr>
        <w:t>) 70% -и музди мењнат; $</w:t>
      </w:r>
      <w:r w:rsidRPr="00585E3A">
        <w:rPr>
          <w:rFonts w:ascii="Times New Roman Tj" w:hAnsi="Times New Roman Tj"/>
          <w:color w:val="000000" w:themeColor="text1"/>
          <w:lang w:val="en-US"/>
        </w:rPr>
        <w:t>B</w:t>
      </w:r>
      <w:r w:rsidRPr="00585E3A">
        <w:rPr>
          <w:rFonts w:ascii="Times New Roman Tj" w:hAnsi="Times New Roman Tj"/>
          <w:color w:val="000000" w:themeColor="text1"/>
        </w:rPr>
        <w:t>) 60% -и музди мењнат; $</w:t>
      </w:r>
      <w:r w:rsidRPr="00585E3A">
        <w:rPr>
          <w:rFonts w:ascii="Times New Roman Tj" w:hAnsi="Times New Roman Tj"/>
          <w:color w:val="000000" w:themeColor="text1"/>
          <w:lang w:val="en-US"/>
        </w:rPr>
        <w:t>C</w:t>
      </w:r>
      <w:r w:rsidRPr="00585E3A">
        <w:rPr>
          <w:rFonts w:ascii="Times New Roman Tj" w:hAnsi="Times New Roman Tj"/>
          <w:color w:val="000000" w:themeColor="text1"/>
        </w:rPr>
        <w:t>) 30% -и музди мењнат; $</w:t>
      </w:r>
      <w:r w:rsidRPr="00585E3A">
        <w:rPr>
          <w:rFonts w:ascii="Times New Roman Tj" w:hAnsi="Times New Roman Tj"/>
          <w:color w:val="000000" w:themeColor="text1"/>
          <w:lang w:val="en-US"/>
        </w:rPr>
        <w:t>D</w:t>
      </w:r>
      <w:r w:rsidRPr="00585E3A">
        <w:rPr>
          <w:rFonts w:ascii="Times New Roman Tj" w:hAnsi="Times New Roman Tj"/>
          <w:color w:val="000000" w:themeColor="text1"/>
        </w:rPr>
        <w:t>) 40% - и музди мењнат; $</w:t>
      </w:r>
      <w:r w:rsidRPr="00585E3A">
        <w:rPr>
          <w:rFonts w:ascii="Times New Roman Tj" w:hAnsi="Times New Roman Tj"/>
          <w:color w:val="000000" w:themeColor="text1"/>
          <w:lang w:val="en-US"/>
        </w:rPr>
        <w:t>E</w:t>
      </w:r>
      <w:r w:rsidRPr="00585E3A">
        <w:rPr>
          <w:rFonts w:ascii="Times New Roman Tj" w:hAnsi="Times New Roman Tj"/>
          <w:color w:val="000000" w:themeColor="text1"/>
        </w:rPr>
        <w:t>) 50% -и музди мењнат;</w:t>
      </w:r>
    </w:p>
    <w:p w:rsidR="006C341D" w:rsidRPr="00585E3A" w:rsidRDefault="006C341D" w:rsidP="00685ACF">
      <w:pPr>
        <w:pStyle w:val="17"/>
        <w:spacing w:line="240" w:lineRule="auto"/>
        <w:ind w:left="-40" w:firstLine="0"/>
        <w:rPr>
          <w:rFonts w:ascii="Times New Roman Tj" w:hAnsi="Times New Roman Tj"/>
          <w:b/>
          <w:color w:val="000000" w:themeColor="text1"/>
          <w:sz w:val="24"/>
          <w:szCs w:val="24"/>
        </w:rPr>
      </w:pPr>
    </w:p>
    <w:p w:rsidR="00FD10B6" w:rsidRPr="00585E3A" w:rsidRDefault="00FD10B6" w:rsidP="00685ACF">
      <w:pPr>
        <w:pStyle w:val="17"/>
        <w:spacing w:line="240" w:lineRule="auto"/>
        <w:ind w:left="-40" w:firstLine="0"/>
        <w:rPr>
          <w:rFonts w:ascii="Times New Roman Tj" w:hAnsi="Times New Roman Tj"/>
          <w:b/>
          <w:color w:val="000000" w:themeColor="text1"/>
          <w:sz w:val="24"/>
          <w:szCs w:val="24"/>
        </w:rPr>
      </w:pPr>
      <w:r w:rsidRPr="00585E3A">
        <w:rPr>
          <w:rFonts w:ascii="Times New Roman Tj" w:hAnsi="Times New Roman Tj"/>
          <w:b/>
          <w:color w:val="000000" w:themeColor="text1"/>
          <w:sz w:val="24"/>
          <w:szCs w:val="24"/>
        </w:rPr>
        <w:t>@</w:t>
      </w:r>
      <w:r w:rsidR="006C341D" w:rsidRPr="00585E3A">
        <w:rPr>
          <w:rFonts w:ascii="Times New Roman Tj" w:hAnsi="Times New Roman Tj"/>
          <w:b/>
          <w:color w:val="000000" w:themeColor="text1"/>
          <w:sz w:val="24"/>
          <w:szCs w:val="24"/>
        </w:rPr>
        <w:t>264</w:t>
      </w:r>
      <w:r w:rsidRPr="00585E3A">
        <w:rPr>
          <w:rFonts w:ascii="Times New Roman Tj" w:hAnsi="Times New Roman Tj"/>
          <w:b/>
          <w:color w:val="000000" w:themeColor="text1"/>
          <w:sz w:val="24"/>
          <w:szCs w:val="24"/>
        </w:rPr>
        <w:t>.</w:t>
      </w:r>
    </w:p>
    <w:p w:rsidR="00FD10B6" w:rsidRPr="00585E3A" w:rsidRDefault="00FD10B6" w:rsidP="00685ACF">
      <w:pPr>
        <w:jc w:val="both"/>
        <w:rPr>
          <w:rFonts w:ascii="Times New Roman Tj" w:hAnsi="Times New Roman Tj"/>
          <w:b/>
          <w:color w:val="000000" w:themeColor="text1"/>
        </w:rPr>
      </w:pPr>
      <w:r w:rsidRPr="00585E3A">
        <w:rPr>
          <w:rFonts w:ascii="Times New Roman Tj" w:hAnsi="Times New Roman Tj"/>
          <w:b/>
          <w:color w:val="000000" w:themeColor="text1"/>
        </w:rPr>
        <w:t>Шакли ВА -10 чї ном дорад?</w:t>
      </w:r>
    </w:p>
    <w:p w:rsidR="00020973" w:rsidRPr="00585E3A" w:rsidRDefault="00FD10B6" w:rsidP="00685ACF">
      <w:pPr>
        <w:tabs>
          <w:tab w:val="left" w:pos="0"/>
          <w:tab w:val="left" w:pos="9180"/>
        </w:tabs>
        <w:jc w:val="both"/>
        <w:rPr>
          <w:rFonts w:ascii="Times New Roman Tj" w:hAnsi="Times New Roman Tj"/>
          <w:color w:val="000000" w:themeColor="text1"/>
        </w:rPr>
      </w:pPr>
      <w:r w:rsidRPr="00585E3A">
        <w:rPr>
          <w:rFonts w:ascii="Times New Roman Tj" w:hAnsi="Times New Roman Tj"/>
          <w:color w:val="000000" w:themeColor="text1"/>
        </w:rPr>
        <w:t>$</w:t>
      </w:r>
      <w:r w:rsidRPr="00585E3A">
        <w:rPr>
          <w:rFonts w:ascii="Times New Roman Tj" w:hAnsi="Times New Roman Tj"/>
          <w:color w:val="000000" w:themeColor="text1"/>
          <w:lang w:val="en-US"/>
        </w:rPr>
        <w:t>A</w:t>
      </w:r>
      <w:r w:rsidRPr="00585E3A">
        <w:rPr>
          <w:rFonts w:ascii="Times New Roman Tj" w:hAnsi="Times New Roman Tj"/>
          <w:color w:val="000000" w:themeColor="text1"/>
        </w:rPr>
        <w:t>) Карточкаи њисобгирии воситањои асосї дар муассисањои буљавї (барои њайвонот, киштњои бисёрсола ва харољоти бисёрсола ва харољоти капиталї аз рўи бењтаргардонии њолати заминњо); $</w:t>
      </w:r>
      <w:r w:rsidRPr="00585E3A">
        <w:rPr>
          <w:rFonts w:ascii="Times New Roman Tj" w:hAnsi="Times New Roman Tj"/>
          <w:color w:val="000000" w:themeColor="text1"/>
          <w:lang w:val="en-US"/>
        </w:rPr>
        <w:t>B</w:t>
      </w:r>
      <w:r w:rsidRPr="00585E3A">
        <w:rPr>
          <w:rFonts w:ascii="Times New Roman Tj" w:hAnsi="Times New Roman Tj"/>
          <w:color w:val="000000" w:themeColor="text1"/>
        </w:rPr>
        <w:t>) Рўйхати инвентари карточкањои воситањои асосї; $</w:t>
      </w:r>
      <w:r w:rsidRPr="00585E3A">
        <w:rPr>
          <w:rFonts w:ascii="Times New Roman Tj" w:hAnsi="Times New Roman Tj"/>
          <w:color w:val="000000" w:themeColor="text1"/>
          <w:lang w:val="en-US"/>
        </w:rPr>
        <w:t>C</w:t>
      </w:r>
      <w:r w:rsidRPr="00585E3A">
        <w:rPr>
          <w:rFonts w:ascii="Times New Roman Tj" w:hAnsi="Times New Roman Tj"/>
          <w:color w:val="000000" w:themeColor="text1"/>
        </w:rPr>
        <w:t>) Карточкаи њисобгирии воситањои асосї дар муассисањои буљавї; $</w:t>
      </w:r>
      <w:r w:rsidRPr="00585E3A">
        <w:rPr>
          <w:rFonts w:ascii="Times New Roman Tj" w:hAnsi="Times New Roman Tj"/>
          <w:color w:val="000000" w:themeColor="text1"/>
          <w:lang w:val="en-US"/>
        </w:rPr>
        <w:t>D</w:t>
      </w:r>
      <w:r w:rsidRPr="00585E3A">
        <w:rPr>
          <w:rFonts w:ascii="Times New Roman Tj" w:hAnsi="Times New Roman Tj"/>
          <w:color w:val="000000" w:themeColor="text1"/>
        </w:rPr>
        <w:t>) Акти доду гирифти объектњои таъмиркардашуда, муљањазгардонидашуда ва аз нав сохторбандикардашуда; $</w:t>
      </w:r>
      <w:r w:rsidRPr="00585E3A">
        <w:rPr>
          <w:rFonts w:ascii="Times New Roman Tj" w:hAnsi="Times New Roman Tj"/>
          <w:color w:val="000000" w:themeColor="text1"/>
          <w:lang w:val="en-US"/>
        </w:rPr>
        <w:t>E</w:t>
      </w:r>
      <w:r w:rsidRPr="00585E3A">
        <w:rPr>
          <w:rFonts w:ascii="Times New Roman Tj" w:hAnsi="Times New Roman Tj"/>
          <w:color w:val="000000" w:themeColor="text1"/>
        </w:rPr>
        <w:t>) Накладной барои љойивазкунии дохилихољагии воситањои асосї;</w:t>
      </w:r>
    </w:p>
    <w:p w:rsidR="006C341D" w:rsidRPr="00585E3A" w:rsidRDefault="006C341D" w:rsidP="00685ACF">
      <w:pPr>
        <w:jc w:val="both"/>
        <w:rPr>
          <w:rFonts w:ascii="Times New Roman Tj" w:hAnsi="Times New Roman Tj"/>
          <w:b/>
          <w:color w:val="000000" w:themeColor="text1"/>
        </w:rPr>
      </w:pPr>
    </w:p>
    <w:p w:rsidR="00FD10B6" w:rsidRPr="00585E3A" w:rsidRDefault="00FD10B6" w:rsidP="00685ACF">
      <w:pPr>
        <w:jc w:val="both"/>
        <w:rPr>
          <w:rFonts w:ascii="Times New Roman Tj" w:hAnsi="Times New Roman Tj"/>
          <w:color w:val="000000" w:themeColor="text1"/>
        </w:rPr>
      </w:pPr>
      <w:r w:rsidRPr="00585E3A">
        <w:rPr>
          <w:rFonts w:ascii="Times New Roman Tj" w:hAnsi="Times New Roman Tj"/>
          <w:b/>
          <w:color w:val="000000" w:themeColor="text1"/>
        </w:rPr>
        <w:t>@</w:t>
      </w:r>
      <w:r w:rsidR="006C341D" w:rsidRPr="00585E3A">
        <w:rPr>
          <w:rFonts w:ascii="Times New Roman Tj" w:hAnsi="Times New Roman Tj"/>
          <w:b/>
          <w:color w:val="000000" w:themeColor="text1"/>
        </w:rPr>
        <w:t>265</w:t>
      </w:r>
      <w:r w:rsidRPr="00585E3A">
        <w:rPr>
          <w:rFonts w:ascii="Times New Roman Tj" w:hAnsi="Times New Roman Tj"/>
          <w:b/>
          <w:color w:val="000000" w:themeColor="text1"/>
        </w:rPr>
        <w:t>.</w:t>
      </w:r>
    </w:p>
    <w:p w:rsidR="00FD10B6" w:rsidRPr="00585E3A" w:rsidRDefault="00FD10B6" w:rsidP="00685ACF">
      <w:pPr>
        <w:jc w:val="both"/>
        <w:rPr>
          <w:rFonts w:ascii="Times New Roman Tj" w:hAnsi="Times New Roman Tj"/>
          <w:b/>
          <w:color w:val="000000" w:themeColor="text1"/>
        </w:rPr>
      </w:pPr>
      <w:r w:rsidRPr="00585E3A">
        <w:rPr>
          <w:rFonts w:ascii="Times New Roman Tj" w:hAnsi="Times New Roman Tj"/>
          <w:b/>
          <w:color w:val="000000" w:themeColor="text1"/>
          <w:lang w:val="tg-Cyrl-TJ"/>
        </w:rPr>
        <w:t>Картаи заборї (шакли 431) барои чї истифода мешавад</w:t>
      </w:r>
      <w:r w:rsidRPr="00585E3A">
        <w:rPr>
          <w:rFonts w:ascii="Times New Roman Tj" w:hAnsi="Times New Roman Tj"/>
          <w:b/>
          <w:color w:val="000000" w:themeColor="text1"/>
        </w:rPr>
        <w:t>?</w:t>
      </w:r>
    </w:p>
    <w:p w:rsidR="00FD10B6" w:rsidRPr="00585E3A" w:rsidRDefault="00FD10B6" w:rsidP="00685ACF">
      <w:pPr>
        <w:jc w:val="both"/>
        <w:rPr>
          <w:rFonts w:ascii="Times New Roman Tj" w:hAnsi="Times New Roman Tj"/>
          <w:color w:val="000000" w:themeColor="text1"/>
        </w:rPr>
      </w:pPr>
      <w:r w:rsidRPr="00585E3A">
        <w:rPr>
          <w:rFonts w:ascii="Times New Roman Tj" w:hAnsi="Times New Roman Tj"/>
          <w:color w:val="000000" w:themeColor="text1"/>
        </w:rPr>
        <w:t>$</w:t>
      </w:r>
      <w:r w:rsidRPr="00585E3A">
        <w:rPr>
          <w:rFonts w:ascii="Times New Roman Tj" w:hAnsi="Times New Roman Tj"/>
          <w:color w:val="000000" w:themeColor="text1"/>
          <w:lang w:val="en-US"/>
        </w:rPr>
        <w:t>A</w:t>
      </w:r>
      <w:r w:rsidRPr="00585E3A">
        <w:rPr>
          <w:rFonts w:ascii="Times New Roman Tj" w:hAnsi="Times New Roman Tj"/>
          <w:color w:val="000000" w:themeColor="text1"/>
        </w:rPr>
        <w:t xml:space="preserve">) Барои аз </w:t>
      </w:r>
      <w:r w:rsidRPr="00585E3A">
        <w:rPr>
          <w:rFonts w:ascii="Times New Roman Tj" w:hAnsi="Times New Roman Tj"/>
          <w:color w:val="000000" w:themeColor="text1"/>
          <w:lang w:val="tg-Cyrl-TJ"/>
        </w:rPr>
        <w:t>њисоб соќиткунии масолењ ва мањсулоти хўрока</w:t>
      </w:r>
      <w:r w:rsidRPr="00585E3A">
        <w:rPr>
          <w:rFonts w:ascii="Times New Roman Tj" w:hAnsi="Times New Roman Tj"/>
          <w:color w:val="000000" w:themeColor="text1"/>
        </w:rPr>
        <w:t>; $</w:t>
      </w:r>
      <w:r w:rsidRPr="00585E3A">
        <w:rPr>
          <w:rFonts w:ascii="Times New Roman Tj" w:hAnsi="Times New Roman Tj"/>
          <w:color w:val="000000" w:themeColor="text1"/>
          <w:lang w:val="en-US"/>
        </w:rPr>
        <w:t>B</w:t>
      </w:r>
      <w:r w:rsidRPr="00585E3A">
        <w:rPr>
          <w:rFonts w:ascii="Times New Roman Tj" w:hAnsi="Times New Roman Tj"/>
          <w:color w:val="000000" w:themeColor="text1"/>
        </w:rPr>
        <w:t xml:space="preserve">) </w:t>
      </w:r>
      <w:r w:rsidRPr="00585E3A">
        <w:rPr>
          <w:rFonts w:ascii="Times New Roman Tj" w:hAnsi="Times New Roman Tj"/>
          <w:color w:val="000000" w:themeColor="text1"/>
          <w:lang w:val="tg-Cyrl-TJ"/>
        </w:rPr>
        <w:t>Дар њолати додани масолењ аз анбор ва љойивазкунии онњо дар дохили муассиса истифода мешавад</w:t>
      </w:r>
      <w:r w:rsidRPr="00585E3A">
        <w:rPr>
          <w:rFonts w:ascii="Times New Roman Tj" w:hAnsi="Times New Roman Tj"/>
          <w:color w:val="000000" w:themeColor="text1"/>
        </w:rPr>
        <w:t>; $</w:t>
      </w:r>
      <w:r w:rsidRPr="00585E3A">
        <w:rPr>
          <w:rFonts w:ascii="Times New Roman Tj" w:hAnsi="Times New Roman Tj"/>
          <w:color w:val="000000" w:themeColor="text1"/>
          <w:lang w:val="en-US"/>
        </w:rPr>
        <w:t>C</w:t>
      </w:r>
      <w:r w:rsidRPr="00585E3A">
        <w:rPr>
          <w:rFonts w:ascii="Times New Roman Tj" w:hAnsi="Times New Roman Tj"/>
          <w:color w:val="000000" w:themeColor="text1"/>
        </w:rPr>
        <w:t xml:space="preserve">) </w:t>
      </w:r>
      <w:r w:rsidRPr="00585E3A">
        <w:rPr>
          <w:rFonts w:ascii="Times New Roman Tj" w:hAnsi="Times New Roman Tj"/>
          <w:color w:val="000000" w:themeColor="text1"/>
          <w:lang w:val="tg-Cyrl-TJ"/>
        </w:rPr>
        <w:t>Барои додани ему хошок бо меъёри муќарраршуда истифода мешавад</w:t>
      </w:r>
      <w:r w:rsidRPr="00585E3A">
        <w:rPr>
          <w:rFonts w:ascii="Times New Roman Tj" w:hAnsi="Times New Roman Tj"/>
          <w:color w:val="000000" w:themeColor="text1"/>
        </w:rPr>
        <w:t>; $</w:t>
      </w:r>
      <w:r w:rsidRPr="00585E3A">
        <w:rPr>
          <w:rFonts w:ascii="Times New Roman Tj" w:hAnsi="Times New Roman Tj"/>
          <w:color w:val="000000" w:themeColor="text1"/>
          <w:lang w:val="en-US"/>
        </w:rPr>
        <w:t>D</w:t>
      </w:r>
      <w:r w:rsidRPr="00585E3A">
        <w:rPr>
          <w:rFonts w:ascii="Times New Roman Tj" w:hAnsi="Times New Roman Tj"/>
          <w:color w:val="000000" w:themeColor="text1"/>
        </w:rPr>
        <w:t xml:space="preserve">) </w:t>
      </w:r>
      <w:r w:rsidRPr="00585E3A">
        <w:rPr>
          <w:rFonts w:ascii="Times New Roman Tj" w:hAnsi="Times New Roman Tj"/>
          <w:color w:val="000000" w:themeColor="text1"/>
          <w:lang w:val="tg-Cyrl-TJ"/>
        </w:rPr>
        <w:t>Барои додани масолењи хољагї, масолењ барои хониш ва дигар маќсадњо дар давоми моњ истифода бурда мешавад</w:t>
      </w:r>
      <w:r w:rsidRPr="00585E3A">
        <w:rPr>
          <w:rFonts w:ascii="Times New Roman Tj" w:hAnsi="Times New Roman Tj"/>
          <w:color w:val="000000" w:themeColor="text1"/>
        </w:rPr>
        <w:t>; $</w:t>
      </w:r>
      <w:r w:rsidRPr="00585E3A">
        <w:rPr>
          <w:rFonts w:ascii="Times New Roman Tj" w:hAnsi="Times New Roman Tj"/>
          <w:color w:val="000000" w:themeColor="text1"/>
          <w:lang w:val="en-US"/>
        </w:rPr>
        <w:t>E</w:t>
      </w:r>
      <w:r w:rsidRPr="00585E3A">
        <w:rPr>
          <w:rFonts w:ascii="Times New Roman Tj" w:hAnsi="Times New Roman Tj"/>
          <w:color w:val="000000" w:themeColor="text1"/>
        </w:rPr>
        <w:t xml:space="preserve">) </w:t>
      </w:r>
      <w:r w:rsidRPr="00585E3A">
        <w:rPr>
          <w:rFonts w:ascii="Times New Roman Tj" w:hAnsi="Times New Roman Tj"/>
          <w:color w:val="000000" w:themeColor="text1"/>
          <w:lang w:val="tg-Cyrl-TJ"/>
        </w:rPr>
        <w:t>Барои сарфи њаррўза ё давраи муайяни масолењ ва сўзишворї дар давоми моњ истифода мешавад</w:t>
      </w:r>
      <w:r w:rsidRPr="00585E3A">
        <w:rPr>
          <w:rFonts w:ascii="Times New Roman Tj" w:hAnsi="Times New Roman Tj"/>
          <w:color w:val="000000" w:themeColor="text1"/>
        </w:rPr>
        <w:t>;</w:t>
      </w:r>
    </w:p>
    <w:p w:rsidR="006C341D" w:rsidRPr="00585E3A" w:rsidRDefault="006C341D" w:rsidP="00685ACF">
      <w:pPr>
        <w:jc w:val="both"/>
        <w:rPr>
          <w:rFonts w:ascii="Times New Roman Tj" w:hAnsi="Times New Roman Tj"/>
          <w:b/>
          <w:color w:val="000000" w:themeColor="text1"/>
        </w:rPr>
      </w:pPr>
    </w:p>
    <w:p w:rsidR="00FD10B6" w:rsidRPr="00585E3A" w:rsidRDefault="00FD10B6" w:rsidP="00685ACF">
      <w:pPr>
        <w:jc w:val="both"/>
        <w:rPr>
          <w:rFonts w:ascii="Times New Roman Tj" w:hAnsi="Times New Roman Tj"/>
          <w:b/>
          <w:color w:val="000000" w:themeColor="text1"/>
        </w:rPr>
      </w:pPr>
      <w:r w:rsidRPr="00585E3A">
        <w:rPr>
          <w:rFonts w:ascii="Times New Roman Tj" w:hAnsi="Times New Roman Tj"/>
          <w:b/>
          <w:color w:val="000000" w:themeColor="text1"/>
        </w:rPr>
        <w:t>@</w:t>
      </w:r>
      <w:r w:rsidR="006C341D" w:rsidRPr="00585E3A">
        <w:rPr>
          <w:rFonts w:ascii="Times New Roman Tj" w:hAnsi="Times New Roman Tj"/>
          <w:b/>
          <w:color w:val="000000" w:themeColor="text1"/>
        </w:rPr>
        <w:t>266</w:t>
      </w:r>
      <w:r w:rsidRPr="00585E3A">
        <w:rPr>
          <w:rFonts w:ascii="Times New Roman Tj" w:hAnsi="Times New Roman Tj"/>
          <w:b/>
          <w:color w:val="000000" w:themeColor="text1"/>
        </w:rPr>
        <w:t>.</w:t>
      </w:r>
    </w:p>
    <w:p w:rsidR="00FD10B6" w:rsidRPr="00585E3A" w:rsidRDefault="00FD10B6" w:rsidP="00685ACF">
      <w:pPr>
        <w:jc w:val="both"/>
        <w:rPr>
          <w:rFonts w:ascii="Times New Roman Tj" w:hAnsi="Times New Roman Tj" w:cs="Palatino Linotype"/>
          <w:color w:val="000000" w:themeColor="text1"/>
        </w:rPr>
      </w:pPr>
      <w:r w:rsidRPr="00585E3A">
        <w:rPr>
          <w:rFonts w:ascii="Times New Roman Tj" w:hAnsi="Times New Roman Tj"/>
          <w:b/>
          <w:color w:val="000000" w:themeColor="text1"/>
        </w:rPr>
        <w:t xml:space="preserve"> </w:t>
      </w:r>
      <w:r w:rsidRPr="00585E3A">
        <w:rPr>
          <w:rFonts w:ascii="Times New Roman Tj" w:hAnsi="Times New Roman Tj" w:cs="Palatino Linotype"/>
          <w:b/>
          <w:color w:val="000000" w:themeColor="text1"/>
        </w:rPr>
        <w:t xml:space="preserve">Кадоме аз </w:t>
      </w:r>
      <w:r w:rsidRPr="00585E3A">
        <w:rPr>
          <w:rFonts w:ascii="Times New Roman Tj" w:hAnsi="Times New Roman Tj"/>
          <w:b/>
          <w:color w:val="000000" w:themeColor="text1"/>
        </w:rPr>
        <w:t>њ</w:t>
      </w:r>
      <w:r w:rsidRPr="00585E3A">
        <w:rPr>
          <w:rFonts w:ascii="Times New Roman Tj" w:hAnsi="Times New Roman Tj" w:cs="Times New Roman Tj"/>
          <w:b/>
          <w:color w:val="000000" w:themeColor="text1"/>
        </w:rPr>
        <w:t>у</w:t>
      </w:r>
      <w:r w:rsidRPr="00585E3A">
        <w:rPr>
          <w:rFonts w:ascii="Times New Roman Tj" w:hAnsi="Times New Roman Tj" w:cs="Cambria"/>
          <w:b/>
          <w:color w:val="000000" w:themeColor="text1"/>
        </w:rPr>
        <w:t>љљ</w:t>
      </w:r>
      <w:r w:rsidRPr="00585E3A">
        <w:rPr>
          <w:rFonts w:ascii="Times New Roman Tj" w:hAnsi="Times New Roman Tj" w:cs="Times New Roman Tj"/>
          <w:b/>
          <w:color w:val="000000" w:themeColor="text1"/>
        </w:rPr>
        <w:t>ат</w:t>
      </w:r>
      <w:r w:rsidRPr="00585E3A">
        <w:rPr>
          <w:rFonts w:ascii="Times New Roman Tj" w:hAnsi="Times New Roman Tj"/>
          <w:b/>
          <w:color w:val="000000" w:themeColor="text1"/>
        </w:rPr>
        <w:t>њ</w:t>
      </w:r>
      <w:r w:rsidRPr="00585E3A">
        <w:rPr>
          <w:rFonts w:ascii="Times New Roman Tj" w:hAnsi="Times New Roman Tj" w:cs="Times New Roman Tj"/>
          <w:b/>
          <w:color w:val="000000" w:themeColor="text1"/>
        </w:rPr>
        <w:t>ои</w:t>
      </w:r>
      <w:r w:rsidRPr="00585E3A">
        <w:rPr>
          <w:rFonts w:ascii="Times New Roman Tj" w:hAnsi="Times New Roman Tj" w:cs="Palatino Linotype"/>
          <w:b/>
          <w:color w:val="000000" w:themeColor="text1"/>
        </w:rPr>
        <w:t xml:space="preserve"> </w:t>
      </w:r>
      <w:r w:rsidRPr="00585E3A">
        <w:rPr>
          <w:rFonts w:ascii="Times New Roman Tj" w:hAnsi="Times New Roman Tj" w:cs="Times New Roman Tj"/>
          <w:b/>
          <w:color w:val="000000" w:themeColor="text1"/>
        </w:rPr>
        <w:t>зерин</w:t>
      </w:r>
      <w:r w:rsidRPr="00585E3A">
        <w:rPr>
          <w:rFonts w:ascii="Times New Roman Tj" w:hAnsi="Times New Roman Tj" w:cs="Palatino Linotype"/>
          <w:b/>
          <w:color w:val="000000" w:themeColor="text1"/>
        </w:rPr>
        <w:t xml:space="preserve"> фармон (дастур) оиди мукофотонидани кормандон мебошад?</w:t>
      </w:r>
    </w:p>
    <w:p w:rsidR="00FD10B6" w:rsidRPr="00585E3A" w:rsidRDefault="00FD10B6" w:rsidP="00685ACF">
      <w:pPr>
        <w:jc w:val="both"/>
        <w:rPr>
          <w:rFonts w:ascii="Times New Roman Tj" w:hAnsi="Times New Roman Tj" w:cs="Palatino Linotype"/>
          <w:color w:val="000000" w:themeColor="text1"/>
        </w:rPr>
      </w:pPr>
      <w:r w:rsidRPr="00585E3A">
        <w:rPr>
          <w:rFonts w:ascii="Times New Roman Tj" w:hAnsi="Times New Roman Tj" w:cs="Palatino Linotype"/>
          <w:color w:val="000000" w:themeColor="text1"/>
        </w:rPr>
        <w:t>$</w:t>
      </w:r>
      <w:r w:rsidRPr="00585E3A">
        <w:rPr>
          <w:rFonts w:ascii="Times New Roman Tj" w:hAnsi="Times New Roman Tj" w:cs="Palatino Linotype"/>
          <w:color w:val="000000" w:themeColor="text1"/>
          <w:lang w:val="en-US"/>
        </w:rPr>
        <w:t>A</w:t>
      </w:r>
      <w:r w:rsidRPr="00585E3A">
        <w:rPr>
          <w:rFonts w:ascii="Times New Roman Tj" w:hAnsi="Times New Roman Tj" w:cs="Palatino Linotype"/>
          <w:color w:val="000000" w:themeColor="text1"/>
        </w:rPr>
        <w:t>) Шакли № Т-5; $</w:t>
      </w:r>
      <w:r w:rsidRPr="00585E3A">
        <w:rPr>
          <w:rFonts w:ascii="Times New Roman Tj" w:hAnsi="Times New Roman Tj" w:cs="Palatino Linotype"/>
          <w:color w:val="000000" w:themeColor="text1"/>
          <w:lang w:val="en-US"/>
        </w:rPr>
        <w:t>B</w:t>
      </w:r>
      <w:r w:rsidRPr="00585E3A">
        <w:rPr>
          <w:rFonts w:ascii="Times New Roman Tj" w:hAnsi="Times New Roman Tj" w:cs="Palatino Linotype"/>
          <w:color w:val="000000" w:themeColor="text1"/>
        </w:rPr>
        <w:t>) Шакли № Т-6; $</w:t>
      </w:r>
      <w:r w:rsidRPr="00585E3A">
        <w:rPr>
          <w:rFonts w:ascii="Times New Roman Tj" w:hAnsi="Times New Roman Tj" w:cs="Palatino Linotype"/>
          <w:color w:val="000000" w:themeColor="text1"/>
          <w:lang w:val="en-US"/>
        </w:rPr>
        <w:t>C</w:t>
      </w:r>
      <w:r w:rsidRPr="00585E3A">
        <w:rPr>
          <w:rFonts w:ascii="Times New Roman Tj" w:hAnsi="Times New Roman Tj" w:cs="Palatino Linotype"/>
          <w:color w:val="000000" w:themeColor="text1"/>
        </w:rPr>
        <w:t>) Шакли № Т-11; $</w:t>
      </w:r>
      <w:r w:rsidRPr="00585E3A">
        <w:rPr>
          <w:rFonts w:ascii="Times New Roman Tj" w:hAnsi="Times New Roman Tj" w:cs="Palatino Linotype"/>
          <w:color w:val="000000" w:themeColor="text1"/>
          <w:lang w:val="en-US"/>
        </w:rPr>
        <w:t>D</w:t>
      </w:r>
      <w:r w:rsidRPr="00585E3A">
        <w:rPr>
          <w:rFonts w:ascii="Times New Roman Tj" w:hAnsi="Times New Roman Tj" w:cs="Palatino Linotype"/>
          <w:color w:val="000000" w:themeColor="text1"/>
        </w:rPr>
        <w:t>) Шакли № Т-11</w:t>
      </w:r>
      <w:r w:rsidRPr="00585E3A">
        <w:rPr>
          <w:rFonts w:ascii="Times New Roman Tj" w:hAnsi="Times New Roman Tj" w:cs="Palatino Linotype"/>
          <w:i/>
          <w:color w:val="000000" w:themeColor="text1"/>
        </w:rPr>
        <w:t>а</w:t>
      </w:r>
      <w:r w:rsidRPr="00585E3A">
        <w:rPr>
          <w:rFonts w:ascii="Times New Roman Tj" w:hAnsi="Times New Roman Tj" w:cs="Palatino Linotype"/>
          <w:color w:val="000000" w:themeColor="text1"/>
        </w:rPr>
        <w:t>; $</w:t>
      </w:r>
      <w:r w:rsidRPr="00585E3A">
        <w:rPr>
          <w:rFonts w:ascii="Times New Roman Tj" w:hAnsi="Times New Roman Tj" w:cs="Palatino Linotype"/>
          <w:color w:val="000000" w:themeColor="text1"/>
          <w:lang w:val="en-US"/>
        </w:rPr>
        <w:t>E</w:t>
      </w:r>
      <w:r w:rsidRPr="00585E3A">
        <w:rPr>
          <w:rFonts w:ascii="Times New Roman Tj" w:hAnsi="Times New Roman Tj" w:cs="Palatino Linotype"/>
          <w:color w:val="000000" w:themeColor="text1"/>
        </w:rPr>
        <w:t>) Шакли № Т-2;</w:t>
      </w:r>
    </w:p>
    <w:p w:rsidR="006C341D" w:rsidRPr="00585E3A" w:rsidRDefault="006C341D" w:rsidP="00685ACF">
      <w:pPr>
        <w:jc w:val="both"/>
        <w:rPr>
          <w:rFonts w:ascii="Times New Roman Tj" w:hAnsi="Times New Roman Tj"/>
          <w:b/>
          <w:color w:val="000000" w:themeColor="text1"/>
          <w:lang w:val="tg-Cyrl-TJ"/>
        </w:rPr>
      </w:pPr>
    </w:p>
    <w:p w:rsidR="00FD10B6" w:rsidRPr="00585E3A" w:rsidRDefault="00FD10B6" w:rsidP="00685ACF">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w:t>
      </w:r>
      <w:r w:rsidR="006C341D" w:rsidRPr="00585E3A">
        <w:rPr>
          <w:rFonts w:ascii="Times New Roman Tj" w:hAnsi="Times New Roman Tj"/>
          <w:b/>
          <w:color w:val="000000" w:themeColor="text1"/>
          <w:lang w:val="tg-Cyrl-TJ"/>
        </w:rPr>
        <w:t>267</w:t>
      </w:r>
      <w:r w:rsidRPr="00585E3A">
        <w:rPr>
          <w:rFonts w:ascii="Times New Roman Tj" w:hAnsi="Times New Roman Tj"/>
          <w:b/>
          <w:color w:val="000000" w:themeColor="text1"/>
          <w:lang w:val="tg-Cyrl-TJ"/>
        </w:rPr>
        <w:t>.</w:t>
      </w:r>
    </w:p>
    <w:p w:rsidR="00FD10B6" w:rsidRPr="00585E3A" w:rsidRDefault="00FD10B6" w:rsidP="00685ACF">
      <w:pPr>
        <w:jc w:val="both"/>
        <w:rPr>
          <w:rFonts w:ascii="Times New Roman Tj" w:hAnsi="Times New Roman Tj" w:cs="Palatino Linotype"/>
          <w:color w:val="000000" w:themeColor="text1"/>
          <w:lang w:val="tg-Cyrl-TJ"/>
        </w:rPr>
      </w:pPr>
      <w:r w:rsidRPr="00585E3A">
        <w:rPr>
          <w:rFonts w:ascii="Times New Roman Tj" w:hAnsi="Times New Roman Tj"/>
          <w:b/>
          <w:color w:val="000000" w:themeColor="text1"/>
          <w:lang w:val="tg-Cyrl-TJ"/>
        </w:rPr>
        <w:t xml:space="preserve"> Њ</w:t>
      </w:r>
      <w:r w:rsidRPr="00585E3A">
        <w:rPr>
          <w:rFonts w:ascii="Times New Roman Tj" w:hAnsi="Times New Roman Tj" w:cs="Times New Roman Tj"/>
          <w:b/>
          <w:color w:val="000000" w:themeColor="text1"/>
          <w:lang w:val="tg-Cyrl-TJ"/>
        </w:rPr>
        <w:t>ангоми</w:t>
      </w:r>
      <w:r w:rsidRPr="00585E3A">
        <w:rPr>
          <w:rFonts w:ascii="Times New Roman Tj" w:hAnsi="Times New Roman Tj" w:cs="Palatino Linotype"/>
          <w:b/>
          <w:color w:val="000000" w:themeColor="text1"/>
          <w:lang w:val="tg-Cyrl-TJ"/>
        </w:rPr>
        <w:t xml:space="preserve"> </w:t>
      </w:r>
      <w:r w:rsidRPr="00585E3A">
        <w:rPr>
          <w:rFonts w:ascii="Times New Roman Tj" w:hAnsi="Times New Roman Tj" w:cs="Times New Roman Tj"/>
          <w:b/>
          <w:color w:val="000000" w:themeColor="text1"/>
          <w:lang w:val="tg-Cyrl-TJ"/>
        </w:rPr>
        <w:t>ба</w:t>
      </w:r>
      <w:r w:rsidRPr="00585E3A">
        <w:rPr>
          <w:rFonts w:ascii="Times New Roman Tj" w:hAnsi="Times New Roman Tj" w:cs="Palatino Linotype"/>
          <w:b/>
          <w:color w:val="000000" w:themeColor="text1"/>
          <w:lang w:val="tg-Cyrl-TJ"/>
        </w:rPr>
        <w:t xml:space="preserve"> </w:t>
      </w:r>
      <w:r w:rsidRPr="00585E3A">
        <w:rPr>
          <w:rFonts w:ascii="Times New Roman Tj" w:hAnsi="Times New Roman Tj" w:cs="Times New Roman Tj"/>
          <w:b/>
          <w:color w:val="000000" w:themeColor="text1"/>
          <w:lang w:val="tg-Cyrl-TJ"/>
        </w:rPr>
        <w:t>рухсатии</w:t>
      </w:r>
      <w:r w:rsidRPr="00585E3A">
        <w:rPr>
          <w:rFonts w:ascii="Times New Roman Tj" w:hAnsi="Times New Roman Tj" w:cs="Palatino Linotype"/>
          <w:b/>
          <w:color w:val="000000" w:themeColor="text1"/>
          <w:lang w:val="tg-Cyrl-TJ"/>
        </w:rPr>
        <w:t xml:space="preserve"> </w:t>
      </w:r>
      <w:r w:rsidRPr="00585E3A">
        <w:rPr>
          <w:rFonts w:ascii="Times New Roman Tj" w:hAnsi="Times New Roman Tj" w:cs="Times New Roman Tj"/>
          <w:b/>
          <w:color w:val="000000" w:themeColor="text1"/>
          <w:lang w:val="tg-Cyrl-TJ"/>
        </w:rPr>
        <w:t>ме</w:t>
      </w:r>
      <w:r w:rsidRPr="00585E3A">
        <w:rPr>
          <w:rFonts w:ascii="Times New Roman Tj" w:hAnsi="Times New Roman Tj"/>
          <w:b/>
          <w:color w:val="000000" w:themeColor="text1"/>
          <w:lang w:val="tg-Cyrl-TJ"/>
        </w:rPr>
        <w:t>њ</w:t>
      </w:r>
      <w:r w:rsidRPr="00585E3A">
        <w:rPr>
          <w:rFonts w:ascii="Times New Roman Tj" w:hAnsi="Times New Roman Tj" w:cs="Times New Roman Tj"/>
          <w:b/>
          <w:color w:val="000000" w:themeColor="text1"/>
          <w:lang w:val="tg-Cyrl-TJ"/>
        </w:rPr>
        <w:t>нат</w:t>
      </w:r>
      <w:r w:rsidRPr="00585E3A">
        <w:rPr>
          <w:rFonts w:ascii="Times New Roman Tj" w:hAnsi="Times New Roman Tj" w:cs="Cambria"/>
          <w:b/>
          <w:color w:val="000000" w:themeColor="text1"/>
          <w:lang w:val="tg-Cyrl-TJ"/>
        </w:rPr>
        <w:t>ї</w:t>
      </w:r>
      <w:r w:rsidRPr="00585E3A">
        <w:rPr>
          <w:rFonts w:ascii="Times New Roman Tj" w:hAnsi="Times New Roman Tj" w:cs="Palatino Linotype"/>
          <w:b/>
          <w:color w:val="000000" w:themeColor="text1"/>
          <w:lang w:val="tg-Cyrl-TJ"/>
        </w:rPr>
        <w:t xml:space="preserve"> </w:t>
      </w:r>
      <w:r w:rsidRPr="00585E3A">
        <w:rPr>
          <w:rFonts w:ascii="Times New Roman Tj" w:hAnsi="Times New Roman Tj" w:cs="Times New Roman Tj"/>
          <w:b/>
          <w:color w:val="000000" w:themeColor="text1"/>
          <w:lang w:val="tg-Cyrl-TJ"/>
        </w:rPr>
        <w:t>фиристодани</w:t>
      </w:r>
      <w:r w:rsidRPr="00585E3A">
        <w:rPr>
          <w:rFonts w:ascii="Times New Roman Tj" w:hAnsi="Times New Roman Tj" w:cs="Palatino Linotype"/>
          <w:b/>
          <w:color w:val="000000" w:themeColor="text1"/>
          <w:lang w:val="tg-Cyrl-TJ"/>
        </w:rPr>
        <w:t xml:space="preserve"> </w:t>
      </w:r>
      <w:r w:rsidRPr="00585E3A">
        <w:rPr>
          <w:rFonts w:ascii="Times New Roman Tj" w:hAnsi="Times New Roman Tj" w:cs="Times New Roman Tj"/>
          <w:b/>
          <w:color w:val="000000" w:themeColor="text1"/>
          <w:lang w:val="tg-Cyrl-TJ"/>
        </w:rPr>
        <w:t>коргар</w:t>
      </w:r>
      <w:r w:rsidRPr="00585E3A">
        <w:rPr>
          <w:rFonts w:ascii="Times New Roman Tj" w:hAnsi="Times New Roman Tj" w:cs="Palatino Linotype"/>
          <w:b/>
          <w:color w:val="000000" w:themeColor="text1"/>
          <w:lang w:val="tg-Cyrl-TJ"/>
        </w:rPr>
        <w:t xml:space="preserve"> </w:t>
      </w:r>
      <w:r w:rsidRPr="00585E3A">
        <w:rPr>
          <w:rFonts w:ascii="Times New Roman Tj" w:hAnsi="Times New Roman Tj" w:cs="Times New Roman Tj"/>
          <w:b/>
          <w:color w:val="000000" w:themeColor="text1"/>
          <w:lang w:val="tg-Cyrl-TJ"/>
        </w:rPr>
        <w:t>кадом</w:t>
      </w:r>
      <w:r w:rsidRPr="00585E3A">
        <w:rPr>
          <w:rFonts w:ascii="Times New Roman Tj" w:hAnsi="Times New Roman Tj" w:cs="Palatino Linotype"/>
          <w:b/>
          <w:color w:val="000000" w:themeColor="text1"/>
          <w:lang w:val="tg-Cyrl-TJ"/>
        </w:rPr>
        <w:t xml:space="preserve"> </w:t>
      </w:r>
      <w:r w:rsidRPr="00585E3A">
        <w:rPr>
          <w:rFonts w:ascii="Times New Roman Tj" w:hAnsi="Times New Roman Tj"/>
          <w:b/>
          <w:color w:val="000000" w:themeColor="text1"/>
          <w:lang w:val="tg-Cyrl-TJ"/>
        </w:rPr>
        <w:t>њ</w:t>
      </w:r>
      <w:r w:rsidRPr="00585E3A">
        <w:rPr>
          <w:rFonts w:ascii="Times New Roman Tj" w:hAnsi="Times New Roman Tj" w:cs="Times New Roman Tj"/>
          <w:b/>
          <w:color w:val="000000" w:themeColor="text1"/>
          <w:lang w:val="tg-Cyrl-TJ"/>
        </w:rPr>
        <w:t>у</w:t>
      </w:r>
      <w:r w:rsidRPr="00585E3A">
        <w:rPr>
          <w:rFonts w:ascii="Times New Roman Tj" w:hAnsi="Times New Roman Tj" w:cs="Cambria"/>
          <w:b/>
          <w:color w:val="000000" w:themeColor="text1"/>
          <w:lang w:val="tg-Cyrl-TJ"/>
        </w:rPr>
        <w:t>љљ</w:t>
      </w:r>
      <w:r w:rsidRPr="00585E3A">
        <w:rPr>
          <w:rFonts w:ascii="Times New Roman Tj" w:hAnsi="Times New Roman Tj" w:cs="Times New Roman Tj"/>
          <w:b/>
          <w:color w:val="000000" w:themeColor="text1"/>
          <w:lang w:val="tg-Cyrl-TJ"/>
        </w:rPr>
        <w:t>ати</w:t>
      </w:r>
      <w:r w:rsidRPr="00585E3A">
        <w:rPr>
          <w:rFonts w:ascii="Times New Roman Tj" w:hAnsi="Times New Roman Tj" w:cs="Palatino Linotype"/>
          <w:b/>
          <w:color w:val="000000" w:themeColor="text1"/>
          <w:lang w:val="tg-Cyrl-TJ"/>
        </w:rPr>
        <w:t xml:space="preserve"> </w:t>
      </w:r>
      <w:r w:rsidRPr="00585E3A">
        <w:rPr>
          <w:rFonts w:ascii="Times New Roman Tj" w:hAnsi="Times New Roman Tj" w:cs="Times New Roman Tj"/>
          <w:b/>
          <w:color w:val="000000" w:themeColor="text1"/>
          <w:lang w:val="tg-Cyrl-TJ"/>
        </w:rPr>
        <w:t>зерин</w:t>
      </w:r>
      <w:r w:rsidRPr="00585E3A">
        <w:rPr>
          <w:rFonts w:ascii="Times New Roman Tj" w:hAnsi="Times New Roman Tj" w:cs="Palatino Linotype"/>
          <w:b/>
          <w:color w:val="000000" w:themeColor="text1"/>
          <w:lang w:val="tg-Cyrl-TJ"/>
        </w:rPr>
        <w:t xml:space="preserve"> </w:t>
      </w:r>
      <w:r w:rsidRPr="00585E3A">
        <w:rPr>
          <w:rFonts w:ascii="Times New Roman Tj" w:hAnsi="Times New Roman Tj" w:cs="Times New Roman Tj"/>
          <w:b/>
          <w:color w:val="000000" w:themeColor="text1"/>
          <w:lang w:val="tg-Cyrl-TJ"/>
        </w:rPr>
        <w:t>тартиб</w:t>
      </w:r>
      <w:r w:rsidRPr="00585E3A">
        <w:rPr>
          <w:rFonts w:ascii="Times New Roman Tj" w:hAnsi="Times New Roman Tj" w:cs="Palatino Linotype"/>
          <w:b/>
          <w:color w:val="000000" w:themeColor="text1"/>
          <w:lang w:val="tg-Cyrl-TJ"/>
        </w:rPr>
        <w:t xml:space="preserve"> </w:t>
      </w:r>
      <w:r w:rsidRPr="00585E3A">
        <w:rPr>
          <w:rFonts w:ascii="Times New Roman Tj" w:hAnsi="Times New Roman Tj" w:cs="Times New Roman Tj"/>
          <w:b/>
          <w:color w:val="000000" w:themeColor="text1"/>
          <w:lang w:val="tg-Cyrl-TJ"/>
        </w:rPr>
        <w:t>дода</w:t>
      </w:r>
      <w:r w:rsidRPr="00585E3A">
        <w:rPr>
          <w:rFonts w:ascii="Times New Roman Tj" w:hAnsi="Times New Roman Tj" w:cs="Palatino Linotype"/>
          <w:b/>
          <w:color w:val="000000" w:themeColor="text1"/>
          <w:lang w:val="tg-Cyrl-TJ"/>
        </w:rPr>
        <w:t xml:space="preserve"> </w:t>
      </w:r>
      <w:r w:rsidRPr="00585E3A">
        <w:rPr>
          <w:rFonts w:ascii="Times New Roman Tj" w:hAnsi="Times New Roman Tj" w:cs="Times New Roman Tj"/>
          <w:b/>
          <w:color w:val="000000" w:themeColor="text1"/>
          <w:lang w:val="tg-Cyrl-TJ"/>
        </w:rPr>
        <w:t>мешавад</w:t>
      </w:r>
      <w:r w:rsidRPr="00585E3A">
        <w:rPr>
          <w:rFonts w:ascii="Times New Roman Tj" w:hAnsi="Times New Roman Tj" w:cs="Palatino Linotype"/>
          <w:b/>
          <w:color w:val="000000" w:themeColor="text1"/>
          <w:lang w:val="tg-Cyrl-TJ"/>
        </w:rPr>
        <w:t>?</w:t>
      </w:r>
    </w:p>
    <w:p w:rsidR="00FD10B6" w:rsidRPr="00585E3A" w:rsidRDefault="00FD10B6" w:rsidP="00685ACF">
      <w:pPr>
        <w:tabs>
          <w:tab w:val="left" w:pos="0"/>
          <w:tab w:val="left" w:pos="9180"/>
        </w:tabs>
        <w:jc w:val="both"/>
        <w:rPr>
          <w:rFonts w:ascii="Times New Roman Tj" w:hAnsi="Times New Roman Tj" w:cs="Times New Roman Tj"/>
          <w:color w:val="000000" w:themeColor="text1"/>
          <w:lang w:val="tg-Cyrl-TJ"/>
        </w:rPr>
      </w:pPr>
      <w:r w:rsidRPr="00585E3A">
        <w:rPr>
          <w:rFonts w:ascii="Times New Roman Tj" w:hAnsi="Times New Roman Tj" w:cs="Palatino Linotype"/>
          <w:color w:val="000000" w:themeColor="text1"/>
          <w:lang w:val="tg-Cyrl-TJ"/>
        </w:rPr>
        <w:t>$A) Шакли № Т-5; $B) Шакли № Т-6; $C) Шакли № Т-12 ва Т-13; $D) Шакли № Т-51 ва Т- 49; $E) Шакли № Т-2;</w:t>
      </w:r>
    </w:p>
    <w:p w:rsidR="006C341D" w:rsidRPr="00585E3A" w:rsidRDefault="006C341D" w:rsidP="00685ACF">
      <w:pPr>
        <w:jc w:val="both"/>
        <w:rPr>
          <w:rFonts w:ascii="Times New Roman Tj" w:hAnsi="Times New Roman Tj"/>
          <w:b/>
          <w:color w:val="000000" w:themeColor="text1"/>
          <w:lang w:val="tg-Cyrl-TJ"/>
        </w:rPr>
      </w:pPr>
    </w:p>
    <w:p w:rsidR="00FD10B6" w:rsidRPr="00585E3A" w:rsidRDefault="00FD10B6" w:rsidP="00685ACF">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w:t>
      </w:r>
      <w:r w:rsidR="006C341D" w:rsidRPr="00585E3A">
        <w:rPr>
          <w:rFonts w:ascii="Times New Roman Tj" w:hAnsi="Times New Roman Tj"/>
          <w:b/>
          <w:color w:val="000000" w:themeColor="text1"/>
          <w:lang w:val="tg-Cyrl-TJ"/>
        </w:rPr>
        <w:t>268</w:t>
      </w:r>
      <w:r w:rsidRPr="00585E3A">
        <w:rPr>
          <w:rFonts w:ascii="Times New Roman Tj" w:hAnsi="Times New Roman Tj"/>
          <w:b/>
          <w:color w:val="000000" w:themeColor="text1"/>
          <w:lang w:val="tg-Cyrl-TJ"/>
        </w:rPr>
        <w:t xml:space="preserve">.  </w:t>
      </w:r>
    </w:p>
    <w:p w:rsidR="00FD10B6" w:rsidRPr="00585E3A" w:rsidRDefault="00FD10B6" w:rsidP="00685ACF">
      <w:pPr>
        <w:jc w:val="both"/>
        <w:rPr>
          <w:rFonts w:ascii="Times New Roman Tj" w:hAnsi="Times New Roman Tj" w:cs="Palatino Linotype"/>
          <w:b/>
          <w:color w:val="000000" w:themeColor="text1"/>
          <w:lang w:val="tg-Cyrl-TJ"/>
        </w:rPr>
      </w:pPr>
      <w:r w:rsidRPr="00585E3A">
        <w:rPr>
          <w:rFonts w:ascii="Times New Roman Tj" w:hAnsi="Times New Roman Tj" w:cs="Palatino Linotype"/>
          <w:b/>
          <w:color w:val="000000" w:themeColor="text1"/>
          <w:lang w:val="tg-Cyrl-TJ"/>
        </w:rPr>
        <w:t xml:space="preserve">Кадоме аз </w:t>
      </w:r>
      <w:r w:rsidRPr="00585E3A">
        <w:rPr>
          <w:rFonts w:ascii="Times New Roman Tj" w:hAnsi="Times New Roman Tj"/>
          <w:b/>
          <w:color w:val="000000" w:themeColor="text1"/>
          <w:lang w:val="tg-Cyrl-TJ"/>
        </w:rPr>
        <w:t>њ</w:t>
      </w:r>
      <w:r w:rsidRPr="00585E3A">
        <w:rPr>
          <w:rFonts w:ascii="Times New Roman Tj" w:hAnsi="Times New Roman Tj" w:cs="Times New Roman Tj"/>
          <w:b/>
          <w:color w:val="000000" w:themeColor="text1"/>
          <w:lang w:val="tg-Cyrl-TJ"/>
        </w:rPr>
        <w:t>у</w:t>
      </w:r>
      <w:r w:rsidRPr="00585E3A">
        <w:rPr>
          <w:rFonts w:ascii="Times New Roman Tj" w:hAnsi="Times New Roman Tj" w:cs="Cambria"/>
          <w:b/>
          <w:color w:val="000000" w:themeColor="text1"/>
          <w:lang w:val="tg-Cyrl-TJ"/>
        </w:rPr>
        <w:t>љљ</w:t>
      </w:r>
      <w:r w:rsidRPr="00585E3A">
        <w:rPr>
          <w:rFonts w:ascii="Times New Roman Tj" w:hAnsi="Times New Roman Tj" w:cs="Times New Roman Tj"/>
          <w:b/>
          <w:color w:val="000000" w:themeColor="text1"/>
          <w:lang w:val="tg-Cyrl-TJ"/>
        </w:rPr>
        <w:t>ат</w:t>
      </w:r>
      <w:r w:rsidRPr="00585E3A">
        <w:rPr>
          <w:rFonts w:ascii="Times New Roman Tj" w:hAnsi="Times New Roman Tj"/>
          <w:b/>
          <w:color w:val="000000" w:themeColor="text1"/>
          <w:lang w:val="tg-Cyrl-TJ"/>
        </w:rPr>
        <w:t>њ</w:t>
      </w:r>
      <w:r w:rsidRPr="00585E3A">
        <w:rPr>
          <w:rFonts w:ascii="Times New Roman Tj" w:hAnsi="Times New Roman Tj" w:cs="Times New Roman Tj"/>
          <w:b/>
          <w:color w:val="000000" w:themeColor="text1"/>
          <w:lang w:val="tg-Cyrl-TJ"/>
        </w:rPr>
        <w:t>ои</w:t>
      </w:r>
      <w:r w:rsidRPr="00585E3A">
        <w:rPr>
          <w:rFonts w:ascii="Times New Roman Tj" w:hAnsi="Times New Roman Tj" w:cs="Palatino Linotype"/>
          <w:b/>
          <w:color w:val="000000" w:themeColor="text1"/>
          <w:lang w:val="tg-Cyrl-TJ"/>
        </w:rPr>
        <w:t xml:space="preserve"> </w:t>
      </w:r>
      <w:r w:rsidRPr="00585E3A">
        <w:rPr>
          <w:rFonts w:ascii="Times New Roman Tj" w:hAnsi="Times New Roman Tj" w:cs="Times New Roman Tj"/>
          <w:b/>
          <w:color w:val="000000" w:themeColor="text1"/>
          <w:lang w:val="tg-Cyrl-TJ"/>
        </w:rPr>
        <w:t>зерин</w:t>
      </w:r>
      <w:r w:rsidRPr="00585E3A">
        <w:rPr>
          <w:rFonts w:ascii="Times New Roman Tj" w:hAnsi="Times New Roman Tj" w:cs="Palatino Linotype"/>
          <w:b/>
          <w:color w:val="000000" w:themeColor="text1"/>
          <w:lang w:val="tg-Cyrl-TJ"/>
        </w:rPr>
        <w:t xml:space="preserve"> </w:t>
      </w:r>
      <w:r w:rsidRPr="00585E3A">
        <w:rPr>
          <w:rFonts w:ascii="Times New Roman Tj" w:hAnsi="Times New Roman Tj" w:cs="Times New Roman Tj"/>
          <w:b/>
          <w:color w:val="000000" w:themeColor="text1"/>
          <w:lang w:val="tg-Cyrl-TJ"/>
        </w:rPr>
        <w:t>тасдиккунандаи ва</w:t>
      </w:r>
      <w:r w:rsidRPr="00585E3A">
        <w:rPr>
          <w:rFonts w:ascii="Times New Roman Tj" w:hAnsi="Times New Roman Tj" w:cs="Cambria"/>
          <w:b/>
          <w:color w:val="000000" w:themeColor="text1"/>
          <w:lang w:val="tg-Cyrl-TJ"/>
        </w:rPr>
        <w:t>ќ</w:t>
      </w:r>
      <w:r w:rsidRPr="00585E3A">
        <w:rPr>
          <w:rFonts w:ascii="Times New Roman Tj" w:hAnsi="Times New Roman Tj" w:cs="Times New Roman Tj"/>
          <w:b/>
          <w:color w:val="000000" w:themeColor="text1"/>
          <w:lang w:val="tg-Cyrl-TJ"/>
        </w:rPr>
        <w:t>ти дар сафари хизмат</w:t>
      </w:r>
      <w:r w:rsidRPr="00585E3A">
        <w:rPr>
          <w:rFonts w:ascii="Times New Roman Tj" w:hAnsi="Times New Roman Tj" w:cs="Cambria"/>
          <w:b/>
          <w:color w:val="000000" w:themeColor="text1"/>
          <w:lang w:val="tg-Cyrl-TJ"/>
        </w:rPr>
        <w:t>ї</w:t>
      </w:r>
      <w:r w:rsidRPr="00585E3A">
        <w:rPr>
          <w:rFonts w:ascii="Times New Roman Tj" w:hAnsi="Times New Roman Tj" w:cs="Times New Roman Tj"/>
          <w:b/>
          <w:color w:val="000000" w:themeColor="text1"/>
          <w:lang w:val="tg-Cyrl-TJ"/>
        </w:rPr>
        <w:t xml:space="preserve"> будани корманд</w:t>
      </w:r>
      <w:r w:rsidRPr="00585E3A">
        <w:rPr>
          <w:rFonts w:ascii="Times New Roman Tj" w:hAnsi="Times New Roman Tj" w:cs="Palatino Linotype"/>
          <w:b/>
          <w:color w:val="000000" w:themeColor="text1"/>
          <w:lang w:val="tg-Cyrl-TJ"/>
        </w:rPr>
        <w:t xml:space="preserve"> </w:t>
      </w:r>
      <w:r w:rsidRPr="00585E3A">
        <w:rPr>
          <w:rFonts w:ascii="Times New Roman Tj" w:hAnsi="Times New Roman Tj" w:cs="Times New Roman Tj"/>
          <w:b/>
          <w:color w:val="000000" w:themeColor="text1"/>
          <w:lang w:val="tg-Cyrl-TJ"/>
        </w:rPr>
        <w:t>мебошад</w:t>
      </w:r>
      <w:r w:rsidRPr="00585E3A">
        <w:rPr>
          <w:rFonts w:ascii="Times New Roman Tj" w:hAnsi="Times New Roman Tj" w:cs="Palatino Linotype"/>
          <w:b/>
          <w:color w:val="000000" w:themeColor="text1"/>
          <w:lang w:val="tg-Cyrl-TJ"/>
        </w:rPr>
        <w:t>?</w:t>
      </w:r>
    </w:p>
    <w:p w:rsidR="00020973" w:rsidRPr="00585E3A" w:rsidRDefault="00FD10B6" w:rsidP="00685ACF">
      <w:pPr>
        <w:tabs>
          <w:tab w:val="left" w:pos="0"/>
          <w:tab w:val="left" w:pos="9180"/>
        </w:tabs>
        <w:jc w:val="both"/>
        <w:rPr>
          <w:rFonts w:ascii="Times New Roman Tj" w:hAnsi="Times New Roman Tj" w:cs="Times New Roman Tj"/>
          <w:color w:val="000000" w:themeColor="text1"/>
          <w:lang w:val="tt-RU"/>
        </w:rPr>
      </w:pPr>
      <w:r w:rsidRPr="00585E3A">
        <w:rPr>
          <w:rFonts w:ascii="Times New Roman Tj" w:hAnsi="Times New Roman Tj" w:cs="Palatino Linotype"/>
          <w:color w:val="000000" w:themeColor="text1"/>
          <w:lang w:val="tg-Cyrl-TJ"/>
        </w:rPr>
        <w:t>$A) Шакли № Т-5; $B) Шакли № Т-6; $C) Шакли № Т-12 ва Т-13; $D) Шакли № Т-51 ва Т- 49; $E) Шакли № Т-10;</w:t>
      </w:r>
    </w:p>
    <w:p w:rsidR="00020973" w:rsidRPr="00585E3A" w:rsidRDefault="00020973" w:rsidP="00685ACF">
      <w:pPr>
        <w:tabs>
          <w:tab w:val="left" w:pos="0"/>
          <w:tab w:val="left" w:pos="9180"/>
        </w:tabs>
        <w:jc w:val="both"/>
        <w:rPr>
          <w:rFonts w:ascii="Times New Roman Tj" w:hAnsi="Times New Roman Tj" w:cs="Times New Roman Tj"/>
          <w:color w:val="000000" w:themeColor="text1"/>
          <w:lang w:val="tt-RU"/>
        </w:rPr>
      </w:pPr>
    </w:p>
    <w:p w:rsidR="006C341D" w:rsidRPr="00585E3A" w:rsidRDefault="006C341D" w:rsidP="00685ACF">
      <w:pPr>
        <w:jc w:val="both"/>
        <w:rPr>
          <w:rFonts w:ascii="Times New Roman Tj" w:hAnsi="Times New Roman Tj" w:cs="Times New Roman Tj"/>
          <w:b/>
          <w:color w:val="000000" w:themeColor="text1"/>
          <w:lang w:val="tt-RU"/>
        </w:rPr>
      </w:pPr>
      <w:r w:rsidRPr="00585E3A">
        <w:rPr>
          <w:rFonts w:ascii="Times New Roman Tj" w:hAnsi="Times New Roman Tj" w:cs="Times New Roman Tj"/>
          <w:b/>
          <w:color w:val="000000" w:themeColor="text1"/>
          <w:lang w:val="tt-RU"/>
        </w:rPr>
        <w:t>@269.</w:t>
      </w:r>
    </w:p>
    <w:p w:rsidR="006C341D" w:rsidRPr="00585E3A" w:rsidRDefault="006C341D" w:rsidP="00685ACF">
      <w:pPr>
        <w:jc w:val="both"/>
        <w:rPr>
          <w:rFonts w:ascii="Times New Roman Tj" w:hAnsi="Times New Roman Tj" w:cs="Times New Roman Tj"/>
          <w:color w:val="000000" w:themeColor="text1"/>
          <w:lang w:val="tt-RU"/>
        </w:rPr>
      </w:pPr>
      <w:r w:rsidRPr="00585E3A">
        <w:rPr>
          <w:rFonts w:ascii="Times New Roman Tj" w:hAnsi="Times New Roman Tj" w:cs="Times New Roman Tj"/>
          <w:b/>
          <w:color w:val="000000" w:themeColor="text1"/>
          <w:lang w:val="tt-RU"/>
        </w:rPr>
        <w:t xml:space="preserve">Дар кадом </w:t>
      </w:r>
      <w:r w:rsidRPr="00585E3A">
        <w:rPr>
          <w:rFonts w:ascii="Cambria" w:hAnsi="Cambria" w:cs="Cambria"/>
          <w:b/>
          <w:color w:val="000000" w:themeColor="text1"/>
          <w:lang w:val="tt-RU"/>
        </w:rPr>
        <w:t>ҳ</w:t>
      </w:r>
      <w:r w:rsidRPr="00585E3A">
        <w:rPr>
          <w:rFonts w:ascii="Times New Roman Tj" w:hAnsi="Times New Roman Tj" w:cs="Times New Roman Tj"/>
          <w:b/>
          <w:color w:val="000000" w:themeColor="text1"/>
          <w:lang w:val="tt-RU"/>
        </w:rPr>
        <w:t xml:space="preserve">олат бухгалтери аз вазифааш сўиистифода намуда аз </w:t>
      </w:r>
      <w:r w:rsidRPr="00585E3A">
        <w:rPr>
          <w:rFonts w:ascii="Cambria" w:hAnsi="Cambria" w:cs="Cambria"/>
          <w:b/>
          <w:color w:val="000000" w:themeColor="text1"/>
          <w:lang w:val="tt-RU"/>
        </w:rPr>
        <w:t>ҷ</w:t>
      </w:r>
      <w:r w:rsidRPr="00585E3A">
        <w:rPr>
          <w:rFonts w:ascii="Times New Roman Tj" w:hAnsi="Times New Roman Tj" w:cs="Times New Roman Tj"/>
          <w:b/>
          <w:color w:val="000000" w:themeColor="text1"/>
          <w:lang w:val="tt-RU"/>
        </w:rPr>
        <w:t xml:space="preserve">авобгарии </w:t>
      </w:r>
      <w:r w:rsidRPr="00585E3A">
        <w:rPr>
          <w:rFonts w:ascii="Cambria" w:hAnsi="Cambria" w:cs="Cambria"/>
          <w:b/>
          <w:color w:val="000000" w:themeColor="text1"/>
          <w:lang w:val="tt-RU"/>
        </w:rPr>
        <w:t>ҷ</w:t>
      </w:r>
      <w:r w:rsidRPr="00585E3A">
        <w:rPr>
          <w:rFonts w:ascii="Times New Roman Tj" w:hAnsi="Times New Roman Tj" w:cs="Times New Roman Tj"/>
          <w:b/>
          <w:color w:val="000000" w:themeColor="text1"/>
          <w:lang w:val="tt-RU"/>
        </w:rPr>
        <w:t>ино</w:t>
      </w:r>
      <w:r w:rsidRPr="00585E3A">
        <w:rPr>
          <w:rFonts w:ascii="Cambria" w:hAnsi="Cambria" w:cs="Cambria"/>
          <w:b/>
          <w:color w:val="000000" w:themeColor="text1"/>
          <w:lang w:val="tt-RU"/>
        </w:rPr>
        <w:t>ӣ</w:t>
      </w:r>
      <w:r w:rsidRPr="00585E3A">
        <w:rPr>
          <w:rFonts w:ascii="Times New Roman Tj" w:hAnsi="Times New Roman Tj" w:cs="Times New Roman Tj"/>
          <w:b/>
          <w:color w:val="000000" w:themeColor="text1"/>
          <w:lang w:val="tt-RU"/>
        </w:rPr>
        <w:t xml:space="preserve"> </w:t>
      </w:r>
      <w:r w:rsidRPr="00585E3A">
        <w:rPr>
          <w:rFonts w:ascii="Cambria" w:hAnsi="Cambria" w:cs="Cambria"/>
          <w:b/>
          <w:color w:val="000000" w:themeColor="text1"/>
          <w:lang w:val="tt-RU"/>
        </w:rPr>
        <w:t>ҷ</w:t>
      </w:r>
      <w:r w:rsidRPr="00585E3A">
        <w:rPr>
          <w:rFonts w:ascii="Times New Roman Tj" w:hAnsi="Times New Roman Tj" w:cs="Times New Roman Tj"/>
          <w:b/>
          <w:color w:val="000000" w:themeColor="text1"/>
          <w:lang w:val="tt-RU"/>
        </w:rPr>
        <w:t>ино</w:t>
      </w:r>
      <w:r w:rsidRPr="00585E3A">
        <w:rPr>
          <w:rFonts w:ascii="Cambria" w:hAnsi="Cambria" w:cs="Cambria"/>
          <w:b/>
          <w:color w:val="000000" w:themeColor="text1"/>
          <w:lang w:val="tt-RU"/>
        </w:rPr>
        <w:t>ӣ</w:t>
      </w:r>
      <w:r w:rsidRPr="00585E3A">
        <w:rPr>
          <w:rFonts w:ascii="Times New Roman Tj" w:hAnsi="Times New Roman Tj" w:cs="Times New Roman Tj"/>
          <w:b/>
          <w:color w:val="000000" w:themeColor="text1"/>
          <w:lang w:val="tt-RU"/>
        </w:rPr>
        <w:t xml:space="preserve"> озод карда мешавад?</w:t>
      </w:r>
    </w:p>
    <w:p w:rsidR="006C341D" w:rsidRPr="00585E3A" w:rsidRDefault="006C341D" w:rsidP="00685ACF">
      <w:pPr>
        <w:jc w:val="both"/>
        <w:rPr>
          <w:rFonts w:ascii="Times New Roman Tj" w:hAnsi="Times New Roman Tj" w:cs="Times New Roman Tj"/>
          <w:color w:val="000000" w:themeColor="text1"/>
          <w:lang w:val="tt-RU"/>
        </w:rPr>
      </w:pPr>
      <w:r w:rsidRPr="00585E3A">
        <w:rPr>
          <w:rFonts w:ascii="Times New Roman Tj" w:hAnsi="Times New Roman Tj" w:cs="Times New Roman Tj"/>
          <w:color w:val="000000" w:themeColor="text1"/>
          <w:lang w:val="tt-RU"/>
        </w:rPr>
        <w:t>$A) Агар бухгалтер дар зери фишори ахло</w:t>
      </w:r>
      <w:r w:rsidRPr="00585E3A">
        <w:rPr>
          <w:rFonts w:ascii="Cambria" w:hAnsi="Cambria" w:cs="Cambria"/>
          <w:color w:val="000000" w:themeColor="text1"/>
          <w:lang w:val="tt-RU"/>
        </w:rPr>
        <w:t>қӣ</w:t>
      </w:r>
      <w:r w:rsidRPr="00585E3A">
        <w:rPr>
          <w:rFonts w:ascii="Times New Roman Tj" w:hAnsi="Times New Roman Tj" w:cs="Times New Roman Tj"/>
          <w:color w:val="000000" w:themeColor="text1"/>
          <w:lang w:val="tt-RU"/>
        </w:rPr>
        <w:t xml:space="preserve"> аз тарафи ро</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 xml:space="preserve">барият амал карда бошад; </w:t>
      </w:r>
      <w:r w:rsidR="006A46D4" w:rsidRPr="00585E3A">
        <w:rPr>
          <w:rFonts w:ascii="Times New Roman Tj" w:hAnsi="Times New Roman Tj" w:cs="Times New Roman Tj"/>
          <w:color w:val="000000" w:themeColor="text1"/>
          <w:lang w:val="tt-RU"/>
        </w:rPr>
        <w:t>$</w:t>
      </w:r>
      <w:r w:rsidRPr="00585E3A">
        <w:rPr>
          <w:rFonts w:ascii="Times New Roman Tj" w:hAnsi="Times New Roman Tj" w:cs="Times New Roman Tj"/>
          <w:color w:val="000000" w:themeColor="text1"/>
          <w:lang w:val="tt-RU"/>
        </w:rPr>
        <w:t xml:space="preserve">B) Агар бухгалтер дар оилааш шахси ягонаи рўзирасон бошад; $C) Дар ягон </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 xml:space="preserve">олат аз </w:t>
      </w:r>
      <w:r w:rsidRPr="00585E3A">
        <w:rPr>
          <w:rFonts w:ascii="Cambria" w:hAnsi="Cambria" w:cs="Cambria"/>
          <w:color w:val="000000" w:themeColor="text1"/>
          <w:lang w:val="tt-RU"/>
        </w:rPr>
        <w:t>ҷ</w:t>
      </w:r>
      <w:r w:rsidRPr="00585E3A">
        <w:rPr>
          <w:rFonts w:ascii="Times New Roman Tj" w:hAnsi="Times New Roman Tj" w:cs="Times New Roman Tj"/>
          <w:color w:val="000000" w:themeColor="text1"/>
          <w:lang w:val="tt-RU"/>
        </w:rPr>
        <w:t>авобгар</w:t>
      </w:r>
      <w:r w:rsidRPr="00585E3A">
        <w:rPr>
          <w:rFonts w:ascii="Cambria" w:hAnsi="Cambria" w:cs="Cambria"/>
          <w:color w:val="000000" w:themeColor="text1"/>
          <w:lang w:val="tt-RU"/>
        </w:rPr>
        <w:t>ӣ</w:t>
      </w:r>
      <w:r w:rsidRPr="00585E3A">
        <w:rPr>
          <w:rFonts w:ascii="Times New Roman Tj" w:hAnsi="Times New Roman Tj" w:cs="Times New Roman Tj"/>
          <w:color w:val="000000" w:themeColor="text1"/>
          <w:lang w:val="tt-RU"/>
        </w:rPr>
        <w:t xml:space="preserve"> озод карда намешавад; $D) Агар зиён аз чунин рафтору фаъолият тан</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 ба ташкилоти ти</w:t>
      </w:r>
      <w:r w:rsidRPr="00585E3A">
        <w:rPr>
          <w:rFonts w:ascii="Cambria" w:hAnsi="Cambria" w:cs="Cambria"/>
          <w:color w:val="000000" w:themeColor="text1"/>
          <w:lang w:val="tt-RU"/>
        </w:rPr>
        <w:t>ҷ</w:t>
      </w:r>
      <w:r w:rsidRPr="00585E3A">
        <w:rPr>
          <w:rFonts w:ascii="Times New Roman Tj" w:hAnsi="Times New Roman Tj" w:cs="Times New Roman Tj"/>
          <w:color w:val="000000" w:themeColor="text1"/>
          <w:lang w:val="tt-RU"/>
        </w:rPr>
        <w:t xml:space="preserve">оратие расонида шуда бошад, ки он барои боз кардани делои </w:t>
      </w:r>
      <w:r w:rsidRPr="00585E3A">
        <w:rPr>
          <w:rFonts w:ascii="Cambria" w:hAnsi="Cambria" w:cs="Cambria"/>
          <w:color w:val="000000" w:themeColor="text1"/>
          <w:lang w:val="tt-RU"/>
        </w:rPr>
        <w:t>ҷ</w:t>
      </w:r>
      <w:r w:rsidRPr="00585E3A">
        <w:rPr>
          <w:rFonts w:ascii="Times New Roman Tj" w:hAnsi="Times New Roman Tj" w:cs="Times New Roman Tj"/>
          <w:color w:val="000000" w:themeColor="text1"/>
          <w:lang w:val="tt-RU"/>
        </w:rPr>
        <w:t>иноят</w:t>
      </w:r>
      <w:r w:rsidRPr="00585E3A">
        <w:rPr>
          <w:rFonts w:ascii="Cambria" w:hAnsi="Cambria" w:cs="Cambria"/>
          <w:color w:val="000000" w:themeColor="text1"/>
          <w:lang w:val="tt-RU"/>
        </w:rPr>
        <w:t>ӣ</w:t>
      </w:r>
      <w:r w:rsidRPr="00585E3A">
        <w:rPr>
          <w:rFonts w:ascii="Times New Roman Tj" w:hAnsi="Times New Roman Tj" w:cs="Times New Roman Tj"/>
          <w:color w:val="000000" w:themeColor="text1"/>
          <w:lang w:val="tt-RU"/>
        </w:rPr>
        <w:t xml:space="preserve"> ризоият надода бошад; $E) Њамаи љавобњои дар боло зикршуда дурустанд;</w:t>
      </w:r>
    </w:p>
    <w:p w:rsidR="00020973" w:rsidRPr="00585E3A" w:rsidRDefault="00020973" w:rsidP="00685ACF">
      <w:pPr>
        <w:tabs>
          <w:tab w:val="left" w:pos="0"/>
          <w:tab w:val="left" w:pos="9180"/>
        </w:tabs>
        <w:jc w:val="both"/>
        <w:rPr>
          <w:rFonts w:ascii="Times New Roman Tj" w:hAnsi="Times New Roman Tj" w:cs="Times New Roman Tj"/>
          <w:color w:val="000000" w:themeColor="text1"/>
          <w:lang w:val="tt-RU"/>
        </w:rPr>
      </w:pPr>
    </w:p>
    <w:p w:rsidR="006C341D" w:rsidRPr="00585E3A" w:rsidRDefault="006C341D" w:rsidP="00685ACF">
      <w:pPr>
        <w:jc w:val="both"/>
        <w:rPr>
          <w:rFonts w:ascii="Times New Roman Tj" w:hAnsi="Times New Roman Tj" w:cs="Palatino Linotype"/>
          <w:color w:val="000000" w:themeColor="text1"/>
          <w:lang w:val="tt-RU"/>
        </w:rPr>
      </w:pPr>
      <w:r w:rsidRPr="00585E3A">
        <w:rPr>
          <w:rFonts w:ascii="Times New Roman Tj" w:hAnsi="Times New Roman Tj" w:cs="Palatino Linotype"/>
          <w:b/>
          <w:color w:val="000000" w:themeColor="text1"/>
          <w:lang w:val="tt-RU"/>
        </w:rPr>
        <w:t>@270.</w:t>
      </w:r>
    </w:p>
    <w:p w:rsidR="006C341D" w:rsidRPr="00585E3A" w:rsidRDefault="006C341D" w:rsidP="00685ACF">
      <w:pPr>
        <w:jc w:val="both"/>
        <w:rPr>
          <w:rFonts w:ascii="Times New Roman Tj" w:hAnsi="Times New Roman Tj" w:cs="Palatino Linotype"/>
          <w:b/>
          <w:color w:val="000000" w:themeColor="text1"/>
          <w:lang w:val="tt-RU"/>
        </w:rPr>
      </w:pPr>
      <w:r w:rsidRPr="00585E3A">
        <w:rPr>
          <w:rFonts w:ascii="Times New Roman Tj" w:hAnsi="Times New Roman Tj" w:cs="Times New Roman Tj"/>
          <w:b/>
          <w:color w:val="000000" w:themeColor="text1"/>
          <w:lang w:val="tt-RU"/>
        </w:rPr>
        <w:t xml:space="preserve">Дар кадом </w:t>
      </w:r>
      <w:r w:rsidRPr="00585E3A">
        <w:rPr>
          <w:rFonts w:ascii="Cambria" w:hAnsi="Cambria" w:cs="Cambria"/>
          <w:b/>
          <w:color w:val="000000" w:themeColor="text1"/>
          <w:lang w:val="tt-RU"/>
        </w:rPr>
        <w:t>ҳ</w:t>
      </w:r>
      <w:r w:rsidRPr="00585E3A">
        <w:rPr>
          <w:rFonts w:ascii="Times New Roman Tj" w:hAnsi="Times New Roman Tj" w:cs="Times New Roman Tj"/>
          <w:b/>
          <w:color w:val="000000" w:themeColor="text1"/>
          <w:lang w:val="tt-RU"/>
        </w:rPr>
        <w:t>у</w:t>
      </w:r>
      <w:r w:rsidRPr="00585E3A">
        <w:rPr>
          <w:rFonts w:ascii="Cambria" w:hAnsi="Cambria" w:cs="Cambria"/>
          <w:b/>
          <w:color w:val="000000" w:themeColor="text1"/>
          <w:lang w:val="tt-RU"/>
        </w:rPr>
        <w:t>ҷҷ</w:t>
      </w:r>
      <w:r w:rsidRPr="00585E3A">
        <w:rPr>
          <w:rFonts w:ascii="Times New Roman Tj" w:hAnsi="Times New Roman Tj" w:cs="Times New Roman Tj"/>
          <w:b/>
          <w:color w:val="000000" w:themeColor="text1"/>
          <w:lang w:val="tt-RU"/>
        </w:rPr>
        <w:t>ати меъёр</w:t>
      </w:r>
      <w:r w:rsidRPr="00585E3A">
        <w:rPr>
          <w:rFonts w:ascii="Cambria" w:hAnsi="Cambria" w:cs="Cambria"/>
          <w:b/>
          <w:color w:val="000000" w:themeColor="text1"/>
          <w:lang w:val="tt-RU"/>
        </w:rPr>
        <w:t>ӣ</w:t>
      </w:r>
      <w:r w:rsidRPr="00585E3A">
        <w:rPr>
          <w:rFonts w:ascii="Times New Roman Tj" w:hAnsi="Times New Roman Tj" w:cs="Times New Roman Tj"/>
          <w:b/>
          <w:color w:val="000000" w:themeColor="text1"/>
          <w:lang w:val="tt-RU"/>
        </w:rPr>
        <w:t>-</w:t>
      </w:r>
      <w:r w:rsidRPr="00585E3A">
        <w:rPr>
          <w:rFonts w:ascii="Cambria" w:hAnsi="Cambria" w:cs="Cambria"/>
          <w:b/>
          <w:color w:val="000000" w:themeColor="text1"/>
          <w:lang w:val="tt-RU"/>
        </w:rPr>
        <w:t>ҳ</w:t>
      </w:r>
      <w:r w:rsidRPr="00585E3A">
        <w:rPr>
          <w:rFonts w:ascii="Times New Roman Tj" w:hAnsi="Times New Roman Tj" w:cs="Times New Roman Tj"/>
          <w:b/>
          <w:color w:val="000000" w:themeColor="text1"/>
          <w:lang w:val="tt-RU"/>
        </w:rPr>
        <w:t>у</w:t>
      </w:r>
      <w:r w:rsidRPr="00585E3A">
        <w:rPr>
          <w:rFonts w:ascii="Cambria" w:hAnsi="Cambria" w:cs="Cambria"/>
          <w:b/>
          <w:color w:val="000000" w:themeColor="text1"/>
          <w:lang w:val="tt-RU"/>
        </w:rPr>
        <w:t>қ</w:t>
      </w:r>
      <w:r w:rsidRPr="00585E3A">
        <w:rPr>
          <w:rFonts w:ascii="Times New Roman Tj" w:hAnsi="Times New Roman Tj" w:cs="Times New Roman Tj"/>
          <w:b/>
          <w:color w:val="000000" w:themeColor="text1"/>
          <w:lang w:val="tt-RU"/>
        </w:rPr>
        <w:t>у</w:t>
      </w:r>
      <w:r w:rsidRPr="00585E3A">
        <w:rPr>
          <w:rFonts w:ascii="Cambria" w:hAnsi="Cambria" w:cs="Cambria"/>
          <w:b/>
          <w:color w:val="000000" w:themeColor="text1"/>
          <w:lang w:val="tt-RU"/>
        </w:rPr>
        <w:t>қӣ</w:t>
      </w:r>
      <w:r w:rsidRPr="00585E3A">
        <w:rPr>
          <w:rFonts w:ascii="Times New Roman Tj" w:hAnsi="Times New Roman Tj" w:cs="Times New Roman Tj"/>
          <w:b/>
          <w:color w:val="000000" w:themeColor="text1"/>
          <w:lang w:val="tt-RU"/>
        </w:rPr>
        <w:t xml:space="preserve"> ташкили </w:t>
      </w:r>
      <w:r w:rsidRPr="00585E3A">
        <w:rPr>
          <w:rFonts w:ascii="Cambria" w:hAnsi="Cambria" w:cs="Cambria"/>
          <w:b/>
          <w:color w:val="000000" w:themeColor="text1"/>
          <w:lang w:val="tt-RU"/>
        </w:rPr>
        <w:t>ҳ</w:t>
      </w:r>
      <w:r w:rsidRPr="00585E3A">
        <w:rPr>
          <w:rFonts w:ascii="Times New Roman Tj" w:hAnsi="Times New Roman Tj" w:cs="Times New Roman Tj"/>
          <w:b/>
          <w:color w:val="000000" w:themeColor="text1"/>
          <w:lang w:val="tt-RU"/>
        </w:rPr>
        <w:t>исобгирии бухгалтер</w:t>
      </w:r>
      <w:r w:rsidRPr="00585E3A">
        <w:rPr>
          <w:rFonts w:ascii="Cambria" w:hAnsi="Cambria" w:cs="Cambria"/>
          <w:b/>
          <w:color w:val="000000" w:themeColor="text1"/>
          <w:lang w:val="tt-RU"/>
        </w:rPr>
        <w:t>ӣ</w:t>
      </w:r>
      <w:r w:rsidRPr="00585E3A">
        <w:rPr>
          <w:rFonts w:ascii="Times New Roman Tj" w:hAnsi="Times New Roman Tj" w:cs="Times New Roman Tj"/>
          <w:b/>
          <w:color w:val="000000" w:themeColor="text1"/>
          <w:lang w:val="tt-RU"/>
        </w:rPr>
        <w:t xml:space="preserve"> масъулияти ро</w:t>
      </w:r>
      <w:r w:rsidRPr="00585E3A">
        <w:rPr>
          <w:rFonts w:ascii="Cambria" w:hAnsi="Cambria" w:cs="Cambria"/>
          <w:b/>
          <w:color w:val="000000" w:themeColor="text1"/>
          <w:lang w:val="tt-RU"/>
        </w:rPr>
        <w:t>ҳ</w:t>
      </w:r>
      <w:r w:rsidRPr="00585E3A">
        <w:rPr>
          <w:rFonts w:ascii="Times New Roman Tj" w:hAnsi="Times New Roman Tj" w:cs="Times New Roman Tj"/>
          <w:b/>
          <w:color w:val="000000" w:themeColor="text1"/>
          <w:lang w:val="tt-RU"/>
        </w:rPr>
        <w:t>бар корхона му</w:t>
      </w:r>
      <w:r w:rsidRPr="00585E3A">
        <w:rPr>
          <w:rFonts w:ascii="Cambria" w:hAnsi="Cambria" w:cs="Cambria"/>
          <w:b/>
          <w:color w:val="000000" w:themeColor="text1"/>
          <w:lang w:val="tt-RU"/>
        </w:rPr>
        <w:t>қ</w:t>
      </w:r>
      <w:r w:rsidRPr="00585E3A">
        <w:rPr>
          <w:rFonts w:ascii="Times New Roman Tj" w:hAnsi="Times New Roman Tj" w:cs="Times New Roman Tj"/>
          <w:b/>
          <w:color w:val="000000" w:themeColor="text1"/>
          <w:lang w:val="tt-RU"/>
        </w:rPr>
        <w:t>аррар шудааст?</w:t>
      </w:r>
    </w:p>
    <w:p w:rsidR="006C341D" w:rsidRPr="00585E3A" w:rsidRDefault="006C341D" w:rsidP="00685ACF">
      <w:pPr>
        <w:tabs>
          <w:tab w:val="left" w:pos="0"/>
          <w:tab w:val="left" w:pos="9180"/>
        </w:tabs>
        <w:jc w:val="both"/>
        <w:rPr>
          <w:rFonts w:ascii="Times New Roman Tj" w:hAnsi="Times New Roman Tj" w:cs="Times New Roman Tj"/>
          <w:color w:val="000000" w:themeColor="text1"/>
          <w:lang w:val="tt-RU"/>
        </w:rPr>
      </w:pPr>
      <w:r w:rsidRPr="00585E3A">
        <w:rPr>
          <w:rFonts w:ascii="Times New Roman Tj" w:hAnsi="Times New Roman Tj" w:cs="Times New Roman Tj"/>
          <w:color w:val="000000" w:themeColor="text1"/>
          <w:lang w:val="tt-RU"/>
        </w:rPr>
        <w:t xml:space="preserve">$A) Дар Дастурамал оиди бухгалтерия; $B) Дар стандарти миллии (IAS) 8 «Сиёсати </w:t>
      </w:r>
      <w:r w:rsidRPr="00585E3A">
        <w:rPr>
          <w:rFonts w:ascii="Times New Roman Tj" w:hAnsi="Times New Roman Tj" w:cs="Cambria"/>
          <w:color w:val="000000" w:themeColor="text1"/>
          <w:lang w:val="tt-RU"/>
        </w:rPr>
        <w:t>њ</w:t>
      </w:r>
      <w:r w:rsidRPr="00585E3A">
        <w:rPr>
          <w:rFonts w:ascii="Times New Roman Tj" w:hAnsi="Times New Roman Tj" w:cs="Times New Roman Tj"/>
          <w:color w:val="000000" w:themeColor="text1"/>
          <w:lang w:val="tt-RU"/>
        </w:rPr>
        <w:t>исобгир</w:t>
      </w:r>
      <w:r w:rsidRPr="00585E3A">
        <w:rPr>
          <w:rFonts w:ascii="Times New Roman Tj" w:hAnsi="Times New Roman Tj" w:cs="Cambria"/>
          <w:color w:val="000000" w:themeColor="text1"/>
          <w:lang w:val="tt-RU"/>
        </w:rPr>
        <w:t>ї</w:t>
      </w:r>
      <w:r w:rsidRPr="00585E3A">
        <w:rPr>
          <w:rFonts w:ascii="Times New Roman Tj" w:hAnsi="Times New Roman Tj" w:cs="Times New Roman Tj"/>
          <w:color w:val="000000" w:themeColor="text1"/>
          <w:lang w:val="tt-RU"/>
        </w:rPr>
        <w:t>, та</w:t>
      </w:r>
      <w:r w:rsidRPr="00585E3A">
        <w:rPr>
          <w:rFonts w:ascii="Times New Roman Tj" w:hAnsi="Times New Roman Tj" w:cs="Cambria"/>
          <w:color w:val="000000" w:themeColor="text1"/>
          <w:lang w:val="tt-RU"/>
        </w:rPr>
        <w:t>ѓ</w:t>
      </w:r>
      <w:r w:rsidRPr="00585E3A">
        <w:rPr>
          <w:rFonts w:ascii="Times New Roman Tj" w:hAnsi="Times New Roman Tj" w:cs="Times New Roman Tj"/>
          <w:color w:val="000000" w:themeColor="text1"/>
          <w:lang w:val="tt-RU"/>
        </w:rPr>
        <w:t>йирот дар ба</w:t>
      </w:r>
      <w:r w:rsidRPr="00585E3A">
        <w:rPr>
          <w:rFonts w:ascii="Times New Roman Tj" w:hAnsi="Times New Roman Tj" w:cs="Cambria"/>
          <w:color w:val="000000" w:themeColor="text1"/>
          <w:lang w:val="tt-RU"/>
        </w:rPr>
        <w:t>њ</w:t>
      </w:r>
      <w:r w:rsidRPr="00585E3A">
        <w:rPr>
          <w:rFonts w:ascii="Times New Roman Tj" w:hAnsi="Times New Roman Tj" w:cs="Times New Roman Tj"/>
          <w:color w:val="000000" w:themeColor="text1"/>
          <w:lang w:val="tt-RU"/>
        </w:rPr>
        <w:t>оди</w:t>
      </w:r>
      <w:r w:rsidRPr="00585E3A">
        <w:rPr>
          <w:rFonts w:ascii="Times New Roman Tj" w:hAnsi="Times New Roman Tj" w:cs="Cambria"/>
          <w:color w:val="000000" w:themeColor="text1"/>
          <w:lang w:val="tt-RU"/>
        </w:rPr>
        <w:t>њ</w:t>
      </w:r>
      <w:r w:rsidRPr="00585E3A">
        <w:rPr>
          <w:rFonts w:ascii="Times New Roman Tj" w:hAnsi="Times New Roman Tj" w:cs="Times New Roman Tj"/>
          <w:color w:val="000000" w:themeColor="text1"/>
          <w:lang w:val="tt-RU"/>
        </w:rPr>
        <w:t>и</w:t>
      </w:r>
      <w:r w:rsidRPr="00585E3A">
        <w:rPr>
          <w:rFonts w:ascii="Times New Roman Tj" w:hAnsi="Times New Roman Tj" w:cs="Cambria"/>
          <w:color w:val="000000" w:themeColor="text1"/>
          <w:lang w:val="tt-RU"/>
        </w:rPr>
        <w:t>њ</w:t>
      </w:r>
      <w:r w:rsidRPr="00585E3A">
        <w:rPr>
          <w:rFonts w:ascii="Times New Roman Tj" w:hAnsi="Times New Roman Tj" w:cs="Times New Roman Tj"/>
          <w:color w:val="000000" w:themeColor="text1"/>
          <w:lang w:val="tt-RU"/>
        </w:rPr>
        <w:t>ои бухгалтер</w:t>
      </w:r>
      <w:r w:rsidRPr="00585E3A">
        <w:rPr>
          <w:rFonts w:ascii="Times New Roman Tj" w:hAnsi="Times New Roman Tj" w:cs="Cambria"/>
          <w:color w:val="000000" w:themeColor="text1"/>
          <w:lang w:val="tt-RU"/>
        </w:rPr>
        <w:t>ї</w:t>
      </w:r>
      <w:r w:rsidRPr="00585E3A">
        <w:rPr>
          <w:rFonts w:ascii="Times New Roman Tj" w:hAnsi="Times New Roman Tj" w:cs="Times New Roman Tj"/>
          <w:color w:val="000000" w:themeColor="text1"/>
          <w:lang w:val="tt-RU"/>
        </w:rPr>
        <w:t xml:space="preserve"> ва хатои</w:t>
      </w:r>
      <w:r w:rsidRPr="00585E3A">
        <w:rPr>
          <w:rFonts w:ascii="Times New Roman Tj" w:hAnsi="Times New Roman Tj" w:cs="Cambria"/>
          <w:color w:val="000000" w:themeColor="text1"/>
          <w:lang w:val="tt-RU"/>
        </w:rPr>
        <w:t>њ</w:t>
      </w:r>
      <w:r w:rsidRPr="00585E3A">
        <w:rPr>
          <w:rFonts w:ascii="Times New Roman Tj" w:hAnsi="Times New Roman Tj" w:cs="Times New Roman Tj"/>
          <w:color w:val="000000" w:themeColor="text1"/>
          <w:lang w:val="tt-RU"/>
        </w:rPr>
        <w:t>о»; $C) Инструксияи вазифав</w:t>
      </w:r>
      <w:r w:rsidRPr="00585E3A">
        <w:rPr>
          <w:rFonts w:ascii="Times New Roman Tj" w:hAnsi="Times New Roman Tj" w:cs="Cambria"/>
          <w:color w:val="000000" w:themeColor="text1"/>
          <w:lang w:val="tt-RU"/>
        </w:rPr>
        <w:t>ї</w:t>
      </w:r>
      <w:r w:rsidRPr="00585E3A">
        <w:rPr>
          <w:rFonts w:ascii="Times New Roman Tj" w:hAnsi="Times New Roman Tj" w:cs="Times New Roman Tj"/>
          <w:color w:val="000000" w:themeColor="text1"/>
          <w:lang w:val="tt-RU"/>
        </w:rPr>
        <w:t>; $D) Дар Кодекси андози ЉТ; $E) Ќонуни Љумњурии Тољикистон «Дар бораи ба</w:t>
      </w:r>
      <w:r w:rsidRPr="00585E3A">
        <w:rPr>
          <w:rFonts w:ascii="Times New Roman Tj" w:hAnsi="Times New Roman Tj" w:cs="Cambria"/>
          <w:color w:val="000000" w:themeColor="text1"/>
          <w:lang w:val="tt-RU"/>
        </w:rPr>
        <w:t>њ</w:t>
      </w:r>
      <w:r w:rsidRPr="00585E3A">
        <w:rPr>
          <w:rFonts w:ascii="Times New Roman Tj" w:hAnsi="Times New Roman Tj" w:cs="Times New Roman Tj"/>
          <w:color w:val="000000" w:themeColor="text1"/>
          <w:lang w:val="tt-RU"/>
        </w:rPr>
        <w:t>исобгирии му</w:t>
      </w:r>
      <w:r w:rsidRPr="00585E3A">
        <w:rPr>
          <w:rFonts w:ascii="Times New Roman Tj" w:hAnsi="Times New Roman Tj" w:cs="Cambria"/>
          <w:color w:val="000000" w:themeColor="text1"/>
          <w:lang w:val="tt-RU"/>
        </w:rPr>
        <w:t>њ</w:t>
      </w:r>
      <w:r w:rsidRPr="00585E3A">
        <w:rPr>
          <w:rFonts w:ascii="Times New Roman Tj" w:hAnsi="Times New Roman Tj" w:cs="Times New Roman Tj"/>
          <w:color w:val="000000" w:themeColor="text1"/>
          <w:lang w:val="tt-RU"/>
        </w:rPr>
        <w:t>осиб</w:t>
      </w:r>
      <w:r w:rsidRPr="00585E3A">
        <w:rPr>
          <w:rFonts w:ascii="Times New Roman Tj" w:hAnsi="Times New Roman Tj" w:cs="Cambria"/>
          <w:color w:val="000000" w:themeColor="text1"/>
          <w:lang w:val="tt-RU"/>
        </w:rPr>
        <w:t>ї</w:t>
      </w:r>
      <w:r w:rsidRPr="00585E3A">
        <w:rPr>
          <w:rFonts w:ascii="Times New Roman Tj" w:hAnsi="Times New Roman Tj" w:cs="Times New Roman Tj"/>
          <w:color w:val="000000" w:themeColor="text1"/>
          <w:lang w:val="tt-RU"/>
        </w:rPr>
        <w:t xml:space="preserve"> ва </w:t>
      </w:r>
      <w:r w:rsidRPr="00585E3A">
        <w:rPr>
          <w:rFonts w:ascii="Times New Roman Tj" w:hAnsi="Times New Roman Tj" w:cs="Cambria"/>
          <w:color w:val="000000" w:themeColor="text1"/>
          <w:lang w:val="tt-RU"/>
        </w:rPr>
        <w:t>њ</w:t>
      </w:r>
      <w:r w:rsidRPr="00585E3A">
        <w:rPr>
          <w:rFonts w:ascii="Times New Roman Tj" w:hAnsi="Times New Roman Tj" w:cs="Times New Roman Tj"/>
          <w:color w:val="000000" w:themeColor="text1"/>
          <w:lang w:val="tt-RU"/>
        </w:rPr>
        <w:t>исоботи молияв</w:t>
      </w:r>
      <w:r w:rsidRPr="00585E3A">
        <w:rPr>
          <w:rFonts w:ascii="Times New Roman Tj" w:hAnsi="Times New Roman Tj" w:cs="Cambria"/>
          <w:color w:val="000000" w:themeColor="text1"/>
          <w:lang w:val="tt-RU"/>
        </w:rPr>
        <w:t>ї</w:t>
      </w:r>
      <w:r w:rsidRPr="00585E3A">
        <w:rPr>
          <w:rFonts w:ascii="Times New Roman Tj" w:hAnsi="Times New Roman Tj" w:cs="Times New Roman Tj"/>
          <w:color w:val="000000" w:themeColor="text1"/>
          <w:lang w:val="tt-RU"/>
        </w:rPr>
        <w:t>»;</w:t>
      </w:r>
    </w:p>
    <w:p w:rsidR="00926ED9" w:rsidRPr="00585E3A" w:rsidRDefault="00926ED9" w:rsidP="00926ED9">
      <w:pPr>
        <w:jc w:val="both"/>
        <w:rPr>
          <w:rFonts w:ascii="Times New Roman Tj" w:hAnsi="Times New Roman Tj"/>
          <w:b/>
          <w:color w:val="000000" w:themeColor="text1"/>
          <w:lang w:val="tt-RU"/>
        </w:rPr>
      </w:pPr>
    </w:p>
    <w:p w:rsidR="00926ED9" w:rsidRPr="00585E3A" w:rsidRDefault="00926ED9" w:rsidP="00926ED9">
      <w:pPr>
        <w:jc w:val="both"/>
        <w:rPr>
          <w:rFonts w:ascii="Times New Roman Tj" w:hAnsi="Times New Roman Tj"/>
          <w:b/>
          <w:color w:val="000000" w:themeColor="text1"/>
        </w:rPr>
      </w:pPr>
      <w:r w:rsidRPr="00585E3A">
        <w:rPr>
          <w:rFonts w:ascii="Times New Roman Tj" w:hAnsi="Times New Roman Tj"/>
          <w:b/>
          <w:color w:val="000000" w:themeColor="text1"/>
        </w:rPr>
        <w:t>@271.</w:t>
      </w:r>
    </w:p>
    <w:p w:rsidR="00926ED9" w:rsidRPr="00585E3A" w:rsidRDefault="00926ED9" w:rsidP="00926ED9">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Кадом ченак</w:t>
      </w:r>
      <w:r w:rsidRPr="00585E3A">
        <w:rPr>
          <w:rFonts w:ascii="Cambria" w:hAnsi="Cambria" w:cs="Cambria"/>
          <w:b/>
          <w:color w:val="000000" w:themeColor="text1"/>
          <w:lang w:val="tg-Cyrl-TJ"/>
        </w:rPr>
        <w:t>ҳ</w:t>
      </w:r>
      <w:r w:rsidRPr="00585E3A">
        <w:rPr>
          <w:rFonts w:ascii="Times New Roman Tj" w:hAnsi="Times New Roman Tj" w:cs="Times New Roman Tj"/>
          <w:b/>
          <w:color w:val="000000" w:themeColor="text1"/>
          <w:lang w:val="tg-Cyrl-TJ"/>
        </w:rPr>
        <w:t>о</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дар</w:t>
      </w:r>
      <w:r w:rsidRPr="00585E3A">
        <w:rPr>
          <w:rFonts w:ascii="Times New Roman Tj" w:hAnsi="Times New Roman Tj"/>
          <w:b/>
          <w:color w:val="000000" w:themeColor="text1"/>
          <w:lang w:val="tg-Cyrl-TJ"/>
        </w:rPr>
        <w:t xml:space="preserve"> </w:t>
      </w:r>
      <w:r w:rsidRPr="00585E3A">
        <w:rPr>
          <w:rFonts w:ascii="Cambria" w:hAnsi="Cambria" w:cs="Cambria"/>
          <w:b/>
          <w:color w:val="000000" w:themeColor="text1"/>
          <w:lang w:val="tg-Cyrl-TJ"/>
        </w:rPr>
        <w:t>ҳ</w:t>
      </w:r>
      <w:r w:rsidRPr="00585E3A">
        <w:rPr>
          <w:rFonts w:ascii="Times New Roman Tj" w:hAnsi="Times New Roman Tj" w:cs="Times New Roman Tj"/>
          <w:b/>
          <w:color w:val="000000" w:themeColor="text1"/>
          <w:lang w:val="tg-Cyrl-TJ"/>
        </w:rPr>
        <w:t>исоби</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хо</w:t>
      </w:r>
      <w:r w:rsidRPr="00585E3A">
        <w:rPr>
          <w:rFonts w:ascii="Cambria" w:hAnsi="Cambria" w:cs="Cambria"/>
          <w:b/>
          <w:color w:val="000000" w:themeColor="text1"/>
          <w:lang w:val="tg-Cyrl-TJ"/>
        </w:rPr>
        <w:t>ҷ</w:t>
      </w:r>
      <w:r w:rsidRPr="00585E3A">
        <w:rPr>
          <w:rFonts w:ascii="Times New Roman Tj" w:hAnsi="Times New Roman Tj" w:cs="Times New Roman Tj"/>
          <w:b/>
          <w:color w:val="000000" w:themeColor="text1"/>
          <w:lang w:val="tg-Cyrl-TJ"/>
        </w:rPr>
        <w:t>аг</w:t>
      </w:r>
      <w:r w:rsidRPr="00585E3A">
        <w:rPr>
          <w:rFonts w:ascii="Cambria" w:hAnsi="Cambria" w:cs="Cambria"/>
          <w:b/>
          <w:color w:val="000000" w:themeColor="text1"/>
          <w:lang w:val="tg-Cyrl-TJ"/>
        </w:rPr>
        <w:t>ӣ</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барои</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инъикоси</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молу</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мулки</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корхона</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истифода</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мешаванд</w:t>
      </w:r>
      <w:r w:rsidRPr="00585E3A">
        <w:rPr>
          <w:rFonts w:ascii="Times New Roman Tj" w:hAnsi="Times New Roman Tj"/>
          <w:b/>
          <w:color w:val="000000" w:themeColor="text1"/>
          <w:lang w:val="tg-Cyrl-TJ"/>
        </w:rPr>
        <w:t>?</w:t>
      </w:r>
    </w:p>
    <w:p w:rsidR="00926ED9" w:rsidRPr="00585E3A" w:rsidRDefault="00926ED9" w:rsidP="00926ED9">
      <w:pPr>
        <w:jc w:val="both"/>
        <w:rPr>
          <w:rFonts w:ascii="Times New Roman Tj" w:hAnsi="Times New Roman Tj"/>
          <w:color w:val="000000" w:themeColor="text1"/>
          <w:lang w:val="tg-Cyrl-TJ"/>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lang w:val="tg-Cyrl-TJ"/>
        </w:rPr>
        <w:t>ченак</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пул</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ва</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ме</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нат</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$B) </w:t>
      </w:r>
      <w:r w:rsidRPr="00585E3A">
        <w:rPr>
          <w:rFonts w:ascii="Times New Roman Tj" w:hAnsi="Times New Roman Tj"/>
          <w:color w:val="000000" w:themeColor="text1"/>
          <w:lang w:val="tg-Cyrl-TJ"/>
        </w:rPr>
        <w:t>асл</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а</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и</w:t>
      </w:r>
      <w:r w:rsidRPr="00585E3A">
        <w:rPr>
          <w:rFonts w:ascii="Cambria" w:hAnsi="Cambria" w:cs="Cambria"/>
          <w:color w:val="000000" w:themeColor="text1"/>
          <w:lang w:val="tg-Cyrl-TJ"/>
        </w:rPr>
        <w:t>қӣ</w:t>
      </w:r>
      <w:r w:rsidRPr="00585E3A">
        <w:rPr>
          <w:rFonts w:ascii="Times New Roman Tj" w:hAnsi="Times New Roman Tj"/>
          <w:color w:val="000000" w:themeColor="text1"/>
          <w:lang w:val="tg-Cyrl-TJ"/>
        </w:rPr>
        <w:t>) ва пул</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$C) </w:t>
      </w:r>
      <w:r w:rsidRPr="00585E3A">
        <w:rPr>
          <w:rFonts w:ascii="Times New Roman Tj" w:hAnsi="Times New Roman Tj"/>
          <w:color w:val="000000" w:themeColor="text1"/>
          <w:lang w:val="tg-Cyrl-TJ"/>
        </w:rPr>
        <w:t>шартан-асл</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ме</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нат</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ва</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пул</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$D) </w:t>
      </w:r>
      <w:r w:rsidRPr="00585E3A">
        <w:rPr>
          <w:rFonts w:ascii="Times New Roman Tj" w:hAnsi="Times New Roman Tj"/>
          <w:color w:val="000000" w:themeColor="text1"/>
          <w:lang w:val="tg-Cyrl-TJ"/>
        </w:rPr>
        <w:t>ме</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нат</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асл</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ва</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шартан</w:t>
      </w:r>
      <w:r w:rsidRPr="00585E3A">
        <w:rPr>
          <w:rFonts w:ascii="Times New Roman Tj" w:hAnsi="Times New Roman Tj"/>
          <w:color w:val="000000" w:themeColor="text1"/>
          <w:lang w:val="tg-Cyrl-TJ"/>
        </w:rPr>
        <w:t>-</w:t>
      </w:r>
      <w:r w:rsidRPr="00585E3A">
        <w:rPr>
          <w:rFonts w:ascii="Times New Roman Tj" w:hAnsi="Times New Roman Tj" w:cs="Times New Roman Tj"/>
          <w:color w:val="000000" w:themeColor="text1"/>
          <w:lang w:val="tg-Cyrl-TJ"/>
        </w:rPr>
        <w:t>асл</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$E) </w:t>
      </w:r>
      <w:r w:rsidRPr="00585E3A">
        <w:rPr>
          <w:rFonts w:ascii="Times New Roman Tj" w:hAnsi="Times New Roman Tj"/>
          <w:color w:val="000000" w:themeColor="text1"/>
          <w:lang w:val="tg-Cyrl-TJ"/>
        </w:rPr>
        <w:t>асл</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а</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и</w:t>
      </w:r>
      <w:r w:rsidRPr="00585E3A">
        <w:rPr>
          <w:rFonts w:ascii="Cambria" w:hAnsi="Cambria" w:cs="Cambria"/>
          <w:color w:val="000000" w:themeColor="text1"/>
          <w:lang w:val="tg-Cyrl-TJ"/>
        </w:rPr>
        <w:t>қӣ</w:t>
      </w:r>
      <w:r w:rsidRPr="00585E3A">
        <w:rPr>
          <w:rFonts w:ascii="Times New Roman Tj" w:hAnsi="Times New Roman Tj"/>
          <w:color w:val="000000" w:themeColor="text1"/>
          <w:lang w:val="tg-Cyrl-TJ"/>
        </w:rPr>
        <w:t>), ме</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нат</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ва</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пул</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w:t>
      </w:r>
    </w:p>
    <w:p w:rsidR="00926ED9" w:rsidRPr="00585E3A" w:rsidRDefault="00926ED9" w:rsidP="00926ED9">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@272.</w:t>
      </w:r>
    </w:p>
    <w:p w:rsidR="00926ED9" w:rsidRPr="00585E3A" w:rsidRDefault="00926ED9" w:rsidP="00926ED9">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Намуд</w:t>
      </w:r>
      <w:r w:rsidRPr="00585E3A">
        <w:rPr>
          <w:rFonts w:ascii="Cambria" w:hAnsi="Cambria" w:cs="Cambria"/>
          <w:b/>
          <w:color w:val="000000" w:themeColor="text1"/>
          <w:lang w:val="tg-Cyrl-TJ"/>
        </w:rPr>
        <w:t>ҳ</w:t>
      </w:r>
      <w:r w:rsidRPr="00585E3A">
        <w:rPr>
          <w:rFonts w:ascii="Times New Roman Tj" w:hAnsi="Times New Roman Tj" w:cs="Times New Roman Tj"/>
          <w:b/>
          <w:color w:val="000000" w:themeColor="text1"/>
          <w:lang w:val="tg-Cyrl-TJ"/>
        </w:rPr>
        <w:t>ои</w:t>
      </w:r>
      <w:r w:rsidRPr="00585E3A">
        <w:rPr>
          <w:rFonts w:ascii="Times New Roman Tj" w:hAnsi="Times New Roman Tj"/>
          <w:b/>
          <w:color w:val="000000" w:themeColor="text1"/>
          <w:lang w:val="tg-Cyrl-TJ"/>
        </w:rPr>
        <w:t xml:space="preserve"> </w:t>
      </w:r>
      <w:r w:rsidRPr="00585E3A">
        <w:rPr>
          <w:rFonts w:ascii="Cambria" w:hAnsi="Cambria" w:cs="Cambria"/>
          <w:b/>
          <w:color w:val="000000" w:themeColor="text1"/>
          <w:lang w:val="tg-Cyrl-TJ"/>
        </w:rPr>
        <w:t>ҳ</w:t>
      </w:r>
      <w:r w:rsidRPr="00585E3A">
        <w:rPr>
          <w:rFonts w:ascii="Times New Roman Tj" w:hAnsi="Times New Roman Tj" w:cs="Times New Roman Tj"/>
          <w:b/>
          <w:color w:val="000000" w:themeColor="text1"/>
          <w:lang w:val="tg-Cyrl-TJ"/>
        </w:rPr>
        <w:t>исоби</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хо</w:t>
      </w:r>
      <w:r w:rsidRPr="00585E3A">
        <w:rPr>
          <w:rFonts w:ascii="Cambria" w:hAnsi="Cambria" w:cs="Cambria"/>
          <w:b/>
          <w:color w:val="000000" w:themeColor="text1"/>
          <w:lang w:val="tg-Cyrl-TJ"/>
        </w:rPr>
        <w:t>ҷ</w:t>
      </w:r>
      <w:r w:rsidRPr="00585E3A">
        <w:rPr>
          <w:rFonts w:ascii="Times New Roman Tj" w:hAnsi="Times New Roman Tj" w:cs="Times New Roman Tj"/>
          <w:b/>
          <w:color w:val="000000" w:themeColor="text1"/>
          <w:lang w:val="tg-Cyrl-TJ"/>
        </w:rPr>
        <w:t>агиро</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номбар</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кунед</w:t>
      </w:r>
      <w:r w:rsidRPr="00585E3A">
        <w:rPr>
          <w:rFonts w:ascii="Times New Roman Tj" w:hAnsi="Times New Roman Tj"/>
          <w:b/>
          <w:color w:val="000000" w:themeColor="text1"/>
          <w:lang w:val="tg-Cyrl-TJ"/>
        </w:rPr>
        <w:t>!</w:t>
      </w:r>
    </w:p>
    <w:p w:rsidR="00926ED9" w:rsidRPr="00585E3A" w:rsidRDefault="00926ED9" w:rsidP="00926ED9">
      <w:pPr>
        <w:jc w:val="both"/>
        <w:rPr>
          <w:rFonts w:ascii="Times New Roman Tj" w:hAnsi="Times New Roman Tj"/>
          <w:color w:val="000000" w:themeColor="text1"/>
          <w:lang w:val="tg-Cyrl-TJ"/>
        </w:rPr>
      </w:pPr>
      <w:r w:rsidRPr="00585E3A">
        <w:rPr>
          <w:rFonts w:ascii="Times New Roman Tj" w:hAnsi="Times New Roman Tj"/>
          <w:color w:val="000000" w:themeColor="text1"/>
          <w:lang w:val="tt-RU"/>
        </w:rPr>
        <w:t xml:space="preserve">$A)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исобгирии</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ҷ</w:t>
      </w:r>
      <w:r w:rsidRPr="00585E3A">
        <w:rPr>
          <w:rFonts w:ascii="Times New Roman Tj" w:hAnsi="Times New Roman Tj" w:cs="Times New Roman Tj"/>
          <w:color w:val="000000" w:themeColor="text1"/>
          <w:lang w:val="tg-Cyrl-TJ"/>
        </w:rPr>
        <w:t>ор</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молияв</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фавр</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$B) </w:t>
      </w:r>
      <w:r w:rsidRPr="00585E3A">
        <w:rPr>
          <w:rFonts w:ascii="Times New Roman Tj" w:hAnsi="Times New Roman Tj"/>
          <w:color w:val="000000" w:themeColor="text1"/>
          <w:lang w:val="tg-Cyrl-TJ"/>
        </w:rPr>
        <w:t>фавр</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таъ</w:t>
      </w:r>
      <w:r w:rsidRPr="00585E3A">
        <w:rPr>
          <w:rFonts w:ascii="Cambria" w:hAnsi="Cambria" w:cs="Cambria"/>
          <w:color w:val="000000" w:themeColor="text1"/>
          <w:lang w:val="tg-Cyrl-TJ"/>
        </w:rPr>
        <w:t>ҷ</w:t>
      </w:r>
      <w:r w:rsidRPr="00585E3A">
        <w:rPr>
          <w:rFonts w:ascii="Times New Roman Tj" w:hAnsi="Times New Roman Tj" w:cs="Times New Roman Tj"/>
          <w:color w:val="000000" w:themeColor="text1"/>
          <w:lang w:val="tg-Cyrl-TJ"/>
        </w:rPr>
        <w:t>ил</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омор</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ва</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бухгалтер</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$C) </w:t>
      </w:r>
      <w:r w:rsidRPr="00585E3A">
        <w:rPr>
          <w:rFonts w:ascii="Times New Roman Tj" w:hAnsi="Times New Roman Tj"/>
          <w:color w:val="000000" w:themeColor="text1"/>
          <w:lang w:val="tg-Cyrl-TJ"/>
        </w:rPr>
        <w:t>омор</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идоракун</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ва</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меъёр</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$D) </w:t>
      </w:r>
      <w:r w:rsidRPr="00585E3A">
        <w:rPr>
          <w:rFonts w:ascii="Times New Roman Tj" w:hAnsi="Times New Roman Tj"/>
          <w:color w:val="000000" w:themeColor="text1"/>
          <w:lang w:val="tg-Cyrl-TJ"/>
        </w:rPr>
        <w:t>молияв</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идоракун</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андоз</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w:t>
      </w:r>
      <w:r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$E) </w:t>
      </w:r>
      <w:r w:rsidRPr="00585E3A">
        <w:rPr>
          <w:rFonts w:ascii="Times New Roman Tj" w:hAnsi="Times New Roman Tj"/>
          <w:color w:val="000000" w:themeColor="text1"/>
          <w:lang w:val="tg-Cyrl-TJ"/>
        </w:rPr>
        <w:t>бухгалтер</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фавр</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ва</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молияв</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w:t>
      </w:r>
    </w:p>
    <w:p w:rsidR="00926ED9" w:rsidRPr="00585E3A" w:rsidRDefault="00926ED9" w:rsidP="00926ED9">
      <w:pPr>
        <w:jc w:val="both"/>
        <w:rPr>
          <w:rFonts w:ascii="Times New Roman Tj" w:hAnsi="Times New Roman Tj"/>
          <w:b/>
          <w:color w:val="000000" w:themeColor="text1"/>
        </w:rPr>
      </w:pPr>
      <w:r w:rsidRPr="00585E3A">
        <w:rPr>
          <w:rFonts w:ascii="Times New Roman Tj" w:hAnsi="Times New Roman Tj"/>
          <w:b/>
          <w:color w:val="000000" w:themeColor="text1"/>
        </w:rPr>
        <w:t>@273.</w:t>
      </w:r>
    </w:p>
    <w:p w:rsidR="00926ED9" w:rsidRPr="00585E3A" w:rsidRDefault="00926ED9" w:rsidP="00926ED9">
      <w:pPr>
        <w:jc w:val="both"/>
        <w:rPr>
          <w:rFonts w:ascii="Times New Roman Tj" w:hAnsi="Times New Roman Tj"/>
          <w:b/>
          <w:color w:val="000000" w:themeColor="text1"/>
        </w:rPr>
      </w:pPr>
      <w:r w:rsidRPr="00585E3A">
        <w:rPr>
          <w:rFonts w:ascii="Times New Roman Tj" w:hAnsi="Times New Roman Tj"/>
          <w:b/>
          <w:color w:val="000000" w:themeColor="text1"/>
        </w:rPr>
        <w:t>Фар</w:t>
      </w:r>
      <w:r w:rsidRPr="00585E3A">
        <w:rPr>
          <w:rFonts w:ascii="Cambria" w:hAnsi="Cambria" w:cs="Cambria"/>
          <w:b/>
          <w:color w:val="000000" w:themeColor="text1"/>
        </w:rPr>
        <w:t>қ</w:t>
      </w:r>
      <w:r w:rsidRPr="00585E3A">
        <w:rPr>
          <w:rFonts w:ascii="Times New Roman Tj" w:hAnsi="Times New Roman Tj" w:cs="Times New Roman Tj"/>
          <w:b/>
          <w:color w:val="000000" w:themeColor="text1"/>
        </w:rPr>
        <w:t>ияти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байни</w:t>
      </w:r>
      <w:r w:rsidRPr="00585E3A">
        <w:rPr>
          <w:rFonts w:ascii="Times New Roman Tj" w:hAnsi="Times New Roman Tj"/>
          <w:b/>
          <w:color w:val="000000" w:themeColor="text1"/>
        </w:rPr>
        <w:t xml:space="preserve"> </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у</w:t>
      </w:r>
      <w:r w:rsidRPr="00585E3A">
        <w:rPr>
          <w:rFonts w:ascii="Cambria" w:hAnsi="Cambria" w:cs="Cambria"/>
          <w:b/>
          <w:color w:val="000000" w:themeColor="text1"/>
        </w:rPr>
        <w:t>ҷҷ</w:t>
      </w:r>
      <w:r w:rsidRPr="00585E3A">
        <w:rPr>
          <w:rFonts w:ascii="Times New Roman Tj" w:hAnsi="Times New Roman Tj" w:cs="Times New Roman Tj"/>
          <w:b/>
          <w:color w:val="000000" w:themeColor="text1"/>
        </w:rPr>
        <w:t>ат</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ои</w:t>
      </w:r>
      <w:r w:rsidRPr="00585E3A">
        <w:rPr>
          <w:rFonts w:ascii="Times New Roman Tj" w:hAnsi="Times New Roman Tj"/>
          <w:b/>
          <w:color w:val="000000" w:themeColor="text1"/>
        </w:rPr>
        <w:t xml:space="preserve"> </w:t>
      </w:r>
      <w:r w:rsidRPr="00585E3A">
        <w:rPr>
          <w:rFonts w:ascii="Cambria" w:hAnsi="Cambria" w:cs="Cambria"/>
          <w:b/>
          <w:color w:val="000000" w:themeColor="text1"/>
        </w:rPr>
        <w:t>ғ</w:t>
      </w:r>
      <w:r w:rsidRPr="00585E3A">
        <w:rPr>
          <w:rFonts w:ascii="Times New Roman Tj" w:hAnsi="Times New Roman Tj" w:cs="Times New Roman Tj"/>
          <w:b/>
          <w:color w:val="000000" w:themeColor="text1"/>
        </w:rPr>
        <w:t>ункунанда</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ва</w:t>
      </w:r>
      <w:r w:rsidRPr="00585E3A">
        <w:rPr>
          <w:rFonts w:ascii="Times New Roman Tj" w:hAnsi="Times New Roman Tj"/>
          <w:b/>
          <w:color w:val="000000" w:themeColor="text1"/>
        </w:rPr>
        <w:t xml:space="preserve"> </w:t>
      </w:r>
      <w:r w:rsidRPr="00585E3A">
        <w:rPr>
          <w:rFonts w:ascii="Cambria" w:hAnsi="Cambria" w:cs="Cambria"/>
          <w:b/>
          <w:color w:val="000000" w:themeColor="text1"/>
        </w:rPr>
        <w:t>ҷ</w:t>
      </w:r>
      <w:r w:rsidRPr="00585E3A">
        <w:rPr>
          <w:rFonts w:ascii="Times New Roman Tj" w:hAnsi="Times New Roman Tj" w:cs="Times New Roman Tj"/>
          <w:b/>
          <w:color w:val="000000" w:themeColor="text1"/>
        </w:rPr>
        <w:t>амъбасткунанда</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дар</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чист</w:t>
      </w:r>
      <w:r w:rsidRPr="00585E3A">
        <w:rPr>
          <w:rFonts w:ascii="Times New Roman Tj" w:hAnsi="Times New Roman Tj"/>
          <w:b/>
          <w:color w:val="000000" w:themeColor="text1"/>
        </w:rPr>
        <w:t>?</w:t>
      </w:r>
    </w:p>
    <w:p w:rsidR="00926ED9" w:rsidRPr="00585E3A" w:rsidRDefault="00926ED9" w:rsidP="00926ED9">
      <w:pPr>
        <w:jc w:val="both"/>
        <w:rPr>
          <w:rFonts w:ascii="Times New Roman Tj" w:hAnsi="Times New Roman Tj"/>
          <w:color w:val="000000" w:themeColor="text1"/>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rPr>
        <w:t>ягон фар</w:t>
      </w:r>
      <w:r w:rsidRPr="00585E3A">
        <w:rPr>
          <w:rFonts w:ascii="Cambria" w:hAnsi="Cambria" w:cs="Cambria"/>
          <w:color w:val="000000" w:themeColor="text1"/>
        </w:rPr>
        <w:t>қ</w:t>
      </w:r>
      <w:r w:rsidRPr="00585E3A">
        <w:rPr>
          <w:rFonts w:ascii="Times New Roman Tj" w:hAnsi="Times New Roman Tj" w:cs="Times New Roman Tj"/>
          <w:color w:val="000000" w:themeColor="text1"/>
        </w:rPr>
        <w:t>ият</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надоранд</w:t>
      </w:r>
      <w:r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$B) </w:t>
      </w:r>
      <w:r w:rsidRPr="00585E3A">
        <w:rPr>
          <w:rFonts w:ascii="Cambria" w:hAnsi="Cambria" w:cs="Cambria"/>
          <w:color w:val="000000" w:themeColor="text1"/>
        </w:rPr>
        <w:t>ҳ</w:t>
      </w:r>
      <w:r w:rsidRPr="00585E3A">
        <w:rPr>
          <w:rFonts w:ascii="Times New Roman Tj" w:hAnsi="Times New Roman Tj" w:cs="Times New Roman Tj"/>
          <w:color w:val="000000" w:themeColor="text1"/>
        </w:rPr>
        <w:t>у</w:t>
      </w:r>
      <w:r w:rsidRPr="00585E3A">
        <w:rPr>
          <w:rFonts w:ascii="Cambria" w:hAnsi="Cambria" w:cs="Cambria"/>
          <w:color w:val="000000" w:themeColor="text1"/>
        </w:rPr>
        <w:t>ҷҷ</w:t>
      </w:r>
      <w:r w:rsidRPr="00585E3A">
        <w:rPr>
          <w:rFonts w:ascii="Times New Roman Tj" w:hAnsi="Times New Roman Tj" w:cs="Times New Roman Tj"/>
          <w:color w:val="000000" w:themeColor="text1"/>
        </w:rPr>
        <w:t>ати</w:t>
      </w:r>
      <w:r w:rsidRPr="00585E3A">
        <w:rPr>
          <w:rFonts w:ascii="Times New Roman Tj" w:hAnsi="Times New Roman Tj"/>
          <w:color w:val="000000" w:themeColor="text1"/>
        </w:rPr>
        <w:t xml:space="preserve"> </w:t>
      </w:r>
      <w:r w:rsidRPr="00585E3A">
        <w:rPr>
          <w:rFonts w:ascii="Cambria" w:hAnsi="Cambria" w:cs="Cambria"/>
          <w:color w:val="000000" w:themeColor="text1"/>
        </w:rPr>
        <w:t>ғ</w:t>
      </w:r>
      <w:r w:rsidRPr="00585E3A">
        <w:rPr>
          <w:rFonts w:ascii="Times New Roman Tj" w:hAnsi="Times New Roman Tj" w:cs="Times New Roman Tj"/>
          <w:color w:val="000000" w:themeColor="text1"/>
        </w:rPr>
        <w:t>ункунанда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дар</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асоси</w:t>
      </w:r>
      <w:r w:rsidRPr="00585E3A">
        <w:rPr>
          <w:rFonts w:ascii="Times New Roman Tj" w:hAnsi="Times New Roman Tj"/>
          <w:color w:val="000000" w:themeColor="text1"/>
        </w:rPr>
        <w:t xml:space="preserve"> </w:t>
      </w:r>
      <w:r w:rsidRPr="00585E3A">
        <w:rPr>
          <w:rFonts w:ascii="Cambria" w:hAnsi="Cambria" w:cs="Cambria"/>
          <w:color w:val="000000" w:themeColor="text1"/>
        </w:rPr>
        <w:t>ҳ</w:t>
      </w:r>
      <w:r w:rsidRPr="00585E3A">
        <w:rPr>
          <w:rFonts w:ascii="Times New Roman Tj" w:hAnsi="Times New Roman Tj" w:cs="Times New Roman Tj"/>
          <w:color w:val="000000" w:themeColor="text1"/>
        </w:rPr>
        <w:t>у</w:t>
      </w:r>
      <w:r w:rsidRPr="00585E3A">
        <w:rPr>
          <w:rFonts w:ascii="Cambria" w:hAnsi="Cambria" w:cs="Cambria"/>
          <w:color w:val="000000" w:themeColor="text1"/>
        </w:rPr>
        <w:t>ҷҷ</w:t>
      </w:r>
      <w:r w:rsidRPr="00585E3A">
        <w:rPr>
          <w:rFonts w:ascii="Times New Roman Tj" w:hAnsi="Times New Roman Tj" w:cs="Times New Roman Tj"/>
          <w:color w:val="000000" w:themeColor="text1"/>
        </w:rPr>
        <w:t>ат</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ибтидо</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тартиб</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дода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мешавад</w:t>
      </w:r>
      <w:r w:rsidRPr="00585E3A">
        <w:rPr>
          <w:rFonts w:ascii="Times New Roman Tj" w:hAnsi="Times New Roman Tj"/>
          <w:color w:val="000000" w:themeColor="text1"/>
        </w:rPr>
        <w:t xml:space="preserve">, </w:t>
      </w:r>
      <w:r w:rsidRPr="00585E3A">
        <w:rPr>
          <w:rFonts w:ascii="Cambria" w:hAnsi="Cambria" w:cs="Cambria"/>
          <w:color w:val="000000" w:themeColor="text1"/>
        </w:rPr>
        <w:t>ҳ</w:t>
      </w:r>
      <w:r w:rsidRPr="00585E3A">
        <w:rPr>
          <w:rFonts w:ascii="Times New Roman Tj" w:hAnsi="Times New Roman Tj" w:cs="Times New Roman Tj"/>
          <w:color w:val="000000" w:themeColor="text1"/>
        </w:rPr>
        <w:t>у</w:t>
      </w:r>
      <w:r w:rsidRPr="00585E3A">
        <w:rPr>
          <w:rFonts w:ascii="Cambria" w:hAnsi="Cambria" w:cs="Cambria"/>
          <w:color w:val="000000" w:themeColor="text1"/>
        </w:rPr>
        <w:t>ҷҷ</w:t>
      </w:r>
      <w:r w:rsidRPr="00585E3A">
        <w:rPr>
          <w:rFonts w:ascii="Times New Roman Tj" w:hAnsi="Times New Roman Tj" w:cs="Times New Roman Tj"/>
          <w:color w:val="000000" w:themeColor="text1"/>
        </w:rPr>
        <w:t>ати</w:t>
      </w:r>
      <w:r w:rsidRPr="00585E3A">
        <w:rPr>
          <w:rFonts w:ascii="Times New Roman Tj" w:hAnsi="Times New Roman Tj"/>
          <w:color w:val="000000" w:themeColor="text1"/>
        </w:rPr>
        <w:t xml:space="preserve"> </w:t>
      </w:r>
      <w:r w:rsidRPr="00585E3A">
        <w:rPr>
          <w:rFonts w:ascii="Cambria" w:hAnsi="Cambria" w:cs="Cambria"/>
          <w:color w:val="000000" w:themeColor="text1"/>
        </w:rPr>
        <w:t>ҷ</w:t>
      </w:r>
      <w:r w:rsidRPr="00585E3A">
        <w:rPr>
          <w:rFonts w:ascii="Times New Roman Tj" w:hAnsi="Times New Roman Tj" w:cs="Times New Roman Tj"/>
          <w:color w:val="000000" w:themeColor="text1"/>
        </w:rPr>
        <w:t>амъбасти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бошад</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не</w:t>
      </w:r>
      <w:r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$C) </w:t>
      </w:r>
      <w:r w:rsidRPr="00585E3A">
        <w:rPr>
          <w:rFonts w:ascii="Cambria" w:hAnsi="Cambria" w:cs="Cambria"/>
          <w:color w:val="000000" w:themeColor="text1"/>
        </w:rPr>
        <w:t>ҳ</w:t>
      </w:r>
      <w:r w:rsidRPr="00585E3A">
        <w:rPr>
          <w:rFonts w:ascii="Times New Roman Tj" w:hAnsi="Times New Roman Tj" w:cs="Times New Roman Tj"/>
          <w:color w:val="000000" w:themeColor="text1"/>
        </w:rPr>
        <w:t>у</w:t>
      </w:r>
      <w:r w:rsidRPr="00585E3A">
        <w:rPr>
          <w:rFonts w:ascii="Cambria" w:hAnsi="Cambria" w:cs="Cambria"/>
          <w:color w:val="000000" w:themeColor="text1"/>
        </w:rPr>
        <w:t>ҷҷ</w:t>
      </w:r>
      <w:r w:rsidRPr="00585E3A">
        <w:rPr>
          <w:rFonts w:ascii="Times New Roman Tj" w:hAnsi="Times New Roman Tj" w:cs="Times New Roman Tj"/>
          <w:color w:val="000000" w:themeColor="text1"/>
        </w:rPr>
        <w:t>ати</w:t>
      </w:r>
      <w:r w:rsidRPr="00585E3A">
        <w:rPr>
          <w:rFonts w:ascii="Times New Roman Tj" w:hAnsi="Times New Roman Tj"/>
          <w:color w:val="000000" w:themeColor="text1"/>
        </w:rPr>
        <w:t xml:space="preserve"> </w:t>
      </w:r>
      <w:r w:rsidRPr="00585E3A">
        <w:rPr>
          <w:rFonts w:ascii="Cambria" w:hAnsi="Cambria" w:cs="Cambria"/>
          <w:color w:val="000000" w:themeColor="text1"/>
        </w:rPr>
        <w:t>ҷ</w:t>
      </w:r>
      <w:r w:rsidRPr="00585E3A">
        <w:rPr>
          <w:rFonts w:ascii="Times New Roman Tj" w:hAnsi="Times New Roman Tj" w:cs="Times New Roman Tj"/>
          <w:color w:val="000000" w:themeColor="text1"/>
        </w:rPr>
        <w:t>амъбаст</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дар</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асоси</w:t>
      </w:r>
      <w:r w:rsidRPr="00585E3A">
        <w:rPr>
          <w:rFonts w:ascii="Times New Roman Tj" w:hAnsi="Times New Roman Tj"/>
          <w:color w:val="000000" w:themeColor="text1"/>
        </w:rPr>
        <w:t xml:space="preserve"> </w:t>
      </w:r>
      <w:r w:rsidRPr="00585E3A">
        <w:rPr>
          <w:rFonts w:ascii="Cambria" w:hAnsi="Cambria" w:cs="Cambria"/>
          <w:color w:val="000000" w:themeColor="text1"/>
        </w:rPr>
        <w:t>ҳ</w:t>
      </w:r>
      <w:r w:rsidRPr="00585E3A">
        <w:rPr>
          <w:rFonts w:ascii="Times New Roman Tj" w:hAnsi="Times New Roman Tj" w:cs="Times New Roman Tj"/>
          <w:color w:val="000000" w:themeColor="text1"/>
        </w:rPr>
        <w:t>у</w:t>
      </w:r>
      <w:r w:rsidRPr="00585E3A">
        <w:rPr>
          <w:rFonts w:ascii="Cambria" w:hAnsi="Cambria" w:cs="Cambria"/>
          <w:color w:val="000000" w:themeColor="text1"/>
        </w:rPr>
        <w:t>ҷҷ</w:t>
      </w:r>
      <w:r w:rsidRPr="00585E3A">
        <w:rPr>
          <w:rFonts w:ascii="Times New Roman Tj" w:hAnsi="Times New Roman Tj" w:cs="Times New Roman Tj"/>
          <w:color w:val="000000" w:themeColor="text1"/>
        </w:rPr>
        <w:t>ат</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як</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маротиба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истифодашаванда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тартиб</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дода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мешавад</w:t>
      </w:r>
      <w:r w:rsidRPr="00585E3A">
        <w:rPr>
          <w:rFonts w:ascii="Times New Roman Tj" w:hAnsi="Times New Roman Tj"/>
          <w:color w:val="000000" w:themeColor="text1"/>
        </w:rPr>
        <w:t xml:space="preserve">, </w:t>
      </w:r>
      <w:r w:rsidRPr="00585E3A">
        <w:rPr>
          <w:rFonts w:ascii="Cambria" w:hAnsi="Cambria" w:cs="Cambria"/>
          <w:color w:val="000000" w:themeColor="text1"/>
        </w:rPr>
        <w:t>ҳ</w:t>
      </w:r>
      <w:r w:rsidRPr="00585E3A">
        <w:rPr>
          <w:rFonts w:ascii="Times New Roman Tj" w:hAnsi="Times New Roman Tj" w:cs="Times New Roman Tj"/>
          <w:color w:val="000000" w:themeColor="text1"/>
        </w:rPr>
        <w:t>у</w:t>
      </w:r>
      <w:r w:rsidRPr="00585E3A">
        <w:rPr>
          <w:rFonts w:ascii="Cambria" w:hAnsi="Cambria" w:cs="Cambria"/>
          <w:color w:val="000000" w:themeColor="text1"/>
        </w:rPr>
        <w:t>ҷҷ</w:t>
      </w:r>
      <w:r w:rsidRPr="00585E3A">
        <w:rPr>
          <w:rFonts w:ascii="Times New Roman Tj" w:hAnsi="Times New Roman Tj" w:cs="Times New Roman Tj"/>
          <w:color w:val="000000" w:themeColor="text1"/>
        </w:rPr>
        <w:t>ати</w:t>
      </w:r>
      <w:r w:rsidRPr="00585E3A">
        <w:rPr>
          <w:rFonts w:ascii="Times New Roman Tj" w:hAnsi="Times New Roman Tj"/>
          <w:color w:val="000000" w:themeColor="text1"/>
        </w:rPr>
        <w:t xml:space="preserve"> </w:t>
      </w:r>
      <w:r w:rsidRPr="00585E3A">
        <w:rPr>
          <w:rFonts w:ascii="Cambria" w:hAnsi="Cambria" w:cs="Cambria"/>
          <w:color w:val="000000" w:themeColor="text1"/>
        </w:rPr>
        <w:t>ғ</w:t>
      </w:r>
      <w:r w:rsidRPr="00585E3A">
        <w:rPr>
          <w:rFonts w:ascii="Times New Roman Tj" w:hAnsi="Times New Roman Tj" w:cs="Times New Roman Tj"/>
          <w:color w:val="000000" w:themeColor="text1"/>
        </w:rPr>
        <w:t>ункунанда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бошад</w:t>
      </w:r>
      <w:r w:rsidRPr="00585E3A">
        <w:rPr>
          <w:rFonts w:ascii="Times New Roman Tj" w:hAnsi="Times New Roman Tj"/>
          <w:color w:val="000000" w:themeColor="text1"/>
        </w:rPr>
        <w:t xml:space="preserve"> - </w:t>
      </w:r>
      <w:r w:rsidRPr="00585E3A">
        <w:rPr>
          <w:rFonts w:ascii="Times New Roman Tj" w:hAnsi="Times New Roman Tj" w:cs="Times New Roman Tj"/>
          <w:color w:val="000000" w:themeColor="text1"/>
        </w:rPr>
        <w:t>дар</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асоси</w:t>
      </w:r>
      <w:r w:rsidRPr="00585E3A">
        <w:rPr>
          <w:rFonts w:ascii="Times New Roman Tj" w:hAnsi="Times New Roman Tj"/>
          <w:color w:val="000000" w:themeColor="text1"/>
        </w:rPr>
        <w:t xml:space="preserve"> </w:t>
      </w:r>
      <w:r w:rsidRPr="00585E3A">
        <w:rPr>
          <w:rFonts w:ascii="Cambria" w:hAnsi="Cambria" w:cs="Cambria"/>
          <w:color w:val="000000" w:themeColor="text1"/>
        </w:rPr>
        <w:t>ҷ</w:t>
      </w:r>
      <w:r w:rsidRPr="00585E3A">
        <w:rPr>
          <w:rFonts w:ascii="Times New Roman Tj" w:hAnsi="Times New Roman Tj" w:cs="Times New Roman Tj"/>
          <w:color w:val="000000" w:themeColor="text1"/>
        </w:rPr>
        <w:t>амъбаст</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$D) </w:t>
      </w:r>
      <w:r w:rsidRPr="00585E3A">
        <w:rPr>
          <w:rFonts w:ascii="Cambria" w:hAnsi="Cambria" w:cs="Cambria"/>
          <w:color w:val="000000" w:themeColor="text1"/>
        </w:rPr>
        <w:t>ҳ</w:t>
      </w:r>
      <w:r w:rsidRPr="00585E3A">
        <w:rPr>
          <w:rFonts w:ascii="Times New Roman Tj" w:hAnsi="Times New Roman Tj" w:cs="Times New Roman Tj"/>
          <w:color w:val="000000" w:themeColor="text1"/>
        </w:rPr>
        <w:t>у</w:t>
      </w:r>
      <w:r w:rsidRPr="00585E3A">
        <w:rPr>
          <w:rFonts w:ascii="Cambria" w:hAnsi="Cambria" w:cs="Cambria"/>
          <w:color w:val="000000" w:themeColor="text1"/>
        </w:rPr>
        <w:t>ҷҷ</w:t>
      </w:r>
      <w:r w:rsidRPr="00585E3A">
        <w:rPr>
          <w:rFonts w:ascii="Times New Roman Tj" w:hAnsi="Times New Roman Tj" w:cs="Times New Roman Tj"/>
          <w:color w:val="000000" w:themeColor="text1"/>
        </w:rPr>
        <w:t>ати</w:t>
      </w:r>
      <w:r w:rsidRPr="00585E3A">
        <w:rPr>
          <w:rFonts w:ascii="Times New Roman Tj" w:hAnsi="Times New Roman Tj"/>
          <w:color w:val="000000" w:themeColor="text1"/>
        </w:rPr>
        <w:t xml:space="preserve"> </w:t>
      </w:r>
      <w:r w:rsidRPr="00585E3A">
        <w:rPr>
          <w:rFonts w:ascii="Cambria" w:hAnsi="Cambria" w:cs="Cambria"/>
          <w:color w:val="000000" w:themeColor="text1"/>
        </w:rPr>
        <w:t>ҷ</w:t>
      </w:r>
      <w:r w:rsidRPr="00585E3A">
        <w:rPr>
          <w:rFonts w:ascii="Times New Roman Tj" w:hAnsi="Times New Roman Tj" w:cs="Times New Roman Tj"/>
          <w:color w:val="000000" w:themeColor="text1"/>
        </w:rPr>
        <w:t>амъбаст</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дар</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асоси</w:t>
      </w:r>
      <w:r w:rsidRPr="00585E3A">
        <w:rPr>
          <w:rFonts w:ascii="Times New Roman Tj" w:hAnsi="Times New Roman Tj"/>
          <w:color w:val="000000" w:themeColor="text1"/>
        </w:rPr>
        <w:t xml:space="preserve"> </w:t>
      </w:r>
      <w:r w:rsidRPr="00585E3A">
        <w:rPr>
          <w:rFonts w:ascii="Cambria" w:hAnsi="Cambria" w:cs="Cambria"/>
          <w:color w:val="000000" w:themeColor="text1"/>
        </w:rPr>
        <w:t>ҳ</w:t>
      </w:r>
      <w:r w:rsidRPr="00585E3A">
        <w:rPr>
          <w:rFonts w:ascii="Times New Roman Tj" w:hAnsi="Times New Roman Tj" w:cs="Times New Roman Tj"/>
          <w:color w:val="000000" w:themeColor="text1"/>
        </w:rPr>
        <w:t>у</w:t>
      </w:r>
      <w:r w:rsidRPr="00585E3A">
        <w:rPr>
          <w:rFonts w:ascii="Cambria" w:hAnsi="Cambria" w:cs="Cambria"/>
          <w:color w:val="000000" w:themeColor="text1"/>
        </w:rPr>
        <w:t>ҷҷ</w:t>
      </w:r>
      <w:r w:rsidRPr="00585E3A">
        <w:rPr>
          <w:rFonts w:ascii="Times New Roman Tj" w:hAnsi="Times New Roman Tj" w:cs="Times New Roman Tj"/>
          <w:color w:val="000000" w:themeColor="text1"/>
        </w:rPr>
        <w:t>атои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ибтидо</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тартиб</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дода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мешавад</w:t>
      </w:r>
      <w:r w:rsidRPr="00585E3A">
        <w:rPr>
          <w:rFonts w:ascii="Times New Roman Tj" w:hAnsi="Times New Roman Tj"/>
          <w:color w:val="000000" w:themeColor="text1"/>
        </w:rPr>
        <w:t xml:space="preserve">, </w:t>
      </w:r>
      <w:r w:rsidRPr="00585E3A">
        <w:rPr>
          <w:rFonts w:ascii="Cambria" w:hAnsi="Cambria" w:cs="Cambria"/>
          <w:color w:val="000000" w:themeColor="text1"/>
        </w:rPr>
        <w:t>ҳ</w:t>
      </w:r>
      <w:r w:rsidRPr="00585E3A">
        <w:rPr>
          <w:rFonts w:ascii="Times New Roman Tj" w:hAnsi="Times New Roman Tj" w:cs="Times New Roman Tj"/>
          <w:color w:val="000000" w:themeColor="text1"/>
        </w:rPr>
        <w:t>у</w:t>
      </w:r>
      <w:r w:rsidRPr="00585E3A">
        <w:rPr>
          <w:rFonts w:ascii="Cambria" w:hAnsi="Cambria" w:cs="Cambria"/>
          <w:color w:val="000000" w:themeColor="text1"/>
        </w:rPr>
        <w:t>ҷҷ</w:t>
      </w:r>
      <w:r w:rsidRPr="00585E3A">
        <w:rPr>
          <w:rFonts w:ascii="Times New Roman Tj" w:hAnsi="Times New Roman Tj" w:cs="Times New Roman Tj"/>
          <w:color w:val="000000" w:themeColor="text1"/>
        </w:rPr>
        <w:t>ати</w:t>
      </w:r>
      <w:r w:rsidRPr="00585E3A">
        <w:rPr>
          <w:rFonts w:ascii="Times New Roman Tj" w:hAnsi="Times New Roman Tj"/>
          <w:color w:val="000000" w:themeColor="text1"/>
        </w:rPr>
        <w:t xml:space="preserve"> </w:t>
      </w:r>
      <w:r w:rsidRPr="00585E3A">
        <w:rPr>
          <w:rFonts w:ascii="Cambria" w:hAnsi="Cambria" w:cs="Cambria"/>
          <w:color w:val="000000" w:themeColor="text1"/>
        </w:rPr>
        <w:t>ғ</w:t>
      </w:r>
      <w:r w:rsidRPr="00585E3A">
        <w:rPr>
          <w:rFonts w:ascii="Times New Roman Tj" w:hAnsi="Times New Roman Tj" w:cs="Times New Roman Tj"/>
          <w:color w:val="000000" w:themeColor="text1"/>
        </w:rPr>
        <w:t>ункунанда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бошад</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худ</w:t>
      </w:r>
      <w:r w:rsidRPr="00585E3A">
        <w:rPr>
          <w:rFonts w:ascii="Times New Roman Tj" w:hAnsi="Times New Roman Tj"/>
          <w:color w:val="000000" w:themeColor="text1"/>
        </w:rPr>
        <w:t xml:space="preserve"> </w:t>
      </w:r>
      <w:r w:rsidRPr="00585E3A">
        <w:rPr>
          <w:rFonts w:ascii="Cambria" w:hAnsi="Cambria" w:cs="Cambria"/>
          <w:color w:val="000000" w:themeColor="text1"/>
        </w:rPr>
        <w:t>ҳ</w:t>
      </w:r>
      <w:r w:rsidRPr="00585E3A">
        <w:rPr>
          <w:rFonts w:ascii="Times New Roman Tj" w:hAnsi="Times New Roman Tj" w:cs="Times New Roman Tj"/>
          <w:color w:val="000000" w:themeColor="text1"/>
        </w:rPr>
        <w:t>у</w:t>
      </w:r>
      <w:r w:rsidRPr="00585E3A">
        <w:rPr>
          <w:rFonts w:ascii="Cambria" w:hAnsi="Cambria" w:cs="Cambria"/>
          <w:color w:val="000000" w:themeColor="text1"/>
        </w:rPr>
        <w:t>ҷҷ</w:t>
      </w:r>
      <w:r w:rsidRPr="00585E3A">
        <w:rPr>
          <w:rFonts w:ascii="Times New Roman Tj" w:hAnsi="Times New Roman Tj" w:cs="Times New Roman Tj"/>
          <w:color w:val="000000" w:themeColor="text1"/>
        </w:rPr>
        <w:t>ати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ибтидо</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мебошад</w:t>
      </w:r>
      <w:r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$E) </w:t>
      </w:r>
      <w:r w:rsidRPr="00585E3A">
        <w:rPr>
          <w:rFonts w:ascii="Cambria" w:hAnsi="Cambria" w:cs="Cambria"/>
          <w:color w:val="000000" w:themeColor="text1"/>
        </w:rPr>
        <w:t>ҳ</w:t>
      </w:r>
      <w:r w:rsidRPr="00585E3A">
        <w:rPr>
          <w:rFonts w:ascii="Times New Roman Tj" w:hAnsi="Times New Roman Tj" w:cs="Times New Roman Tj"/>
          <w:color w:val="000000" w:themeColor="text1"/>
        </w:rPr>
        <w:t>у</w:t>
      </w:r>
      <w:r w:rsidRPr="00585E3A">
        <w:rPr>
          <w:rFonts w:ascii="Cambria" w:hAnsi="Cambria" w:cs="Cambria"/>
          <w:color w:val="000000" w:themeColor="text1"/>
        </w:rPr>
        <w:t>ҷҷ</w:t>
      </w:r>
      <w:r w:rsidRPr="00585E3A">
        <w:rPr>
          <w:rFonts w:ascii="Times New Roman Tj" w:hAnsi="Times New Roman Tj" w:cs="Times New Roman Tj"/>
          <w:color w:val="000000" w:themeColor="text1"/>
        </w:rPr>
        <w:t>ати</w:t>
      </w:r>
      <w:r w:rsidRPr="00585E3A">
        <w:rPr>
          <w:rFonts w:ascii="Times New Roman Tj" w:hAnsi="Times New Roman Tj"/>
          <w:color w:val="000000" w:themeColor="text1"/>
        </w:rPr>
        <w:t xml:space="preserve"> </w:t>
      </w:r>
      <w:r w:rsidRPr="00585E3A">
        <w:rPr>
          <w:rFonts w:ascii="Cambria" w:hAnsi="Cambria" w:cs="Cambria"/>
          <w:color w:val="000000" w:themeColor="text1"/>
        </w:rPr>
        <w:t>ғ</w:t>
      </w:r>
      <w:r w:rsidRPr="00585E3A">
        <w:rPr>
          <w:rFonts w:ascii="Times New Roman Tj" w:hAnsi="Times New Roman Tj" w:cs="Times New Roman Tj"/>
          <w:color w:val="000000" w:themeColor="text1"/>
        </w:rPr>
        <w:t>ункунанда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якчанд</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маротиба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истифода</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мешавад</w:t>
      </w:r>
      <w:r w:rsidRPr="00585E3A">
        <w:rPr>
          <w:rFonts w:ascii="Times New Roman Tj" w:hAnsi="Times New Roman Tj"/>
          <w:color w:val="000000" w:themeColor="text1"/>
        </w:rPr>
        <w:t xml:space="preserve">, </w:t>
      </w:r>
      <w:r w:rsidRPr="00585E3A">
        <w:rPr>
          <w:rFonts w:ascii="Cambria" w:hAnsi="Cambria" w:cs="Cambria"/>
          <w:color w:val="000000" w:themeColor="text1"/>
        </w:rPr>
        <w:t>ҳ</w:t>
      </w:r>
      <w:r w:rsidRPr="00585E3A">
        <w:rPr>
          <w:rFonts w:ascii="Times New Roman Tj" w:hAnsi="Times New Roman Tj" w:cs="Times New Roman Tj"/>
          <w:color w:val="000000" w:themeColor="text1"/>
        </w:rPr>
        <w:t>у</w:t>
      </w:r>
      <w:r w:rsidRPr="00585E3A">
        <w:rPr>
          <w:rFonts w:ascii="Cambria" w:hAnsi="Cambria" w:cs="Cambria"/>
          <w:color w:val="000000" w:themeColor="text1"/>
        </w:rPr>
        <w:t>ҷҷ</w:t>
      </w:r>
      <w:r w:rsidRPr="00585E3A">
        <w:rPr>
          <w:rFonts w:ascii="Times New Roman Tj" w:hAnsi="Times New Roman Tj" w:cs="Times New Roman Tj"/>
          <w:color w:val="000000" w:themeColor="text1"/>
        </w:rPr>
        <w:t>ати</w:t>
      </w:r>
      <w:r w:rsidRPr="00585E3A">
        <w:rPr>
          <w:rFonts w:ascii="Times New Roman Tj" w:hAnsi="Times New Roman Tj"/>
          <w:color w:val="000000" w:themeColor="text1"/>
        </w:rPr>
        <w:t xml:space="preserve"> </w:t>
      </w:r>
      <w:r w:rsidRPr="00585E3A">
        <w:rPr>
          <w:rFonts w:ascii="Cambria" w:hAnsi="Cambria" w:cs="Cambria"/>
          <w:color w:val="000000" w:themeColor="text1"/>
        </w:rPr>
        <w:t>ҷ</w:t>
      </w:r>
      <w:r w:rsidRPr="00585E3A">
        <w:rPr>
          <w:rFonts w:ascii="Times New Roman Tj" w:hAnsi="Times New Roman Tj" w:cs="Times New Roman Tj"/>
          <w:color w:val="000000" w:themeColor="text1"/>
        </w:rPr>
        <w:t>амъбаст</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бошад</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як</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маротиба</w:t>
      </w:r>
      <w:r w:rsidRPr="00585E3A">
        <w:rPr>
          <w:rFonts w:ascii="Times New Roman Tj" w:hAnsi="Times New Roman Tj"/>
          <w:color w:val="000000" w:themeColor="text1"/>
        </w:rPr>
        <w:t>;</w:t>
      </w:r>
    </w:p>
    <w:p w:rsidR="00926ED9" w:rsidRPr="00585E3A" w:rsidRDefault="00926ED9" w:rsidP="00926ED9">
      <w:pPr>
        <w:jc w:val="both"/>
        <w:rPr>
          <w:rFonts w:ascii="Times New Roman Tj" w:hAnsi="Times New Roman Tj"/>
          <w:b/>
          <w:color w:val="000000" w:themeColor="text1"/>
        </w:rPr>
      </w:pPr>
      <w:r w:rsidRPr="00585E3A">
        <w:rPr>
          <w:rFonts w:ascii="Times New Roman Tj" w:hAnsi="Times New Roman Tj"/>
          <w:b/>
          <w:color w:val="000000" w:themeColor="text1"/>
        </w:rPr>
        <w:t>@27</w:t>
      </w:r>
      <w:r w:rsidRPr="00585E3A">
        <w:rPr>
          <w:rFonts w:ascii="Times New Roman Tj" w:hAnsi="Times New Roman Tj"/>
          <w:b/>
          <w:color w:val="000000" w:themeColor="text1"/>
          <w:lang w:val="tg-Cyrl-TJ"/>
        </w:rPr>
        <w:t>4.</w:t>
      </w:r>
    </w:p>
    <w:p w:rsidR="00926ED9" w:rsidRPr="00585E3A" w:rsidRDefault="00926ED9" w:rsidP="00926ED9">
      <w:pPr>
        <w:jc w:val="both"/>
        <w:rPr>
          <w:rFonts w:ascii="Times New Roman Tj" w:hAnsi="Times New Roman Tj"/>
          <w:b/>
          <w:color w:val="000000" w:themeColor="text1"/>
        </w:rPr>
      </w:pPr>
      <w:r w:rsidRPr="00585E3A">
        <w:rPr>
          <w:rFonts w:ascii="Times New Roman Tj" w:hAnsi="Times New Roman Tj"/>
          <w:b/>
          <w:color w:val="000000" w:themeColor="text1"/>
        </w:rPr>
        <w:t>Восита</w:t>
      </w:r>
      <w:r w:rsidRPr="00585E3A">
        <w:rPr>
          <w:rFonts w:ascii="Cambria" w:hAnsi="Cambria" w:cs="Cambria"/>
          <w:b/>
          <w:color w:val="000000" w:themeColor="text1"/>
        </w:rPr>
        <w:t>ҳ</w:t>
      </w:r>
      <w:r w:rsidRPr="00585E3A">
        <w:rPr>
          <w:rFonts w:ascii="Times New Roman Tj" w:hAnsi="Times New Roman Tj" w:cs="Times New Roman Tj"/>
          <w:b/>
          <w:color w:val="000000" w:themeColor="text1"/>
        </w:rPr>
        <w:t>ои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хо</w:t>
      </w:r>
      <w:r w:rsidRPr="00585E3A">
        <w:rPr>
          <w:rFonts w:ascii="Cambria" w:hAnsi="Cambria" w:cs="Cambria"/>
          <w:b/>
          <w:color w:val="000000" w:themeColor="text1"/>
        </w:rPr>
        <w:t>ҷ</w:t>
      </w:r>
      <w:r w:rsidRPr="00585E3A">
        <w:rPr>
          <w:rFonts w:ascii="Times New Roman Tj" w:hAnsi="Times New Roman Tj" w:cs="Times New Roman Tj"/>
          <w:b/>
          <w:color w:val="000000" w:themeColor="text1"/>
        </w:rPr>
        <w:t>агие</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ки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асоси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физик</w:t>
      </w:r>
      <w:r w:rsidRPr="00585E3A">
        <w:rPr>
          <w:rFonts w:ascii="Cambria" w:hAnsi="Cambria" w:cs="Cambria"/>
          <w:b/>
          <w:color w:val="000000" w:themeColor="text1"/>
        </w:rPr>
        <w:t>ӣ</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надоранд</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вале</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дорои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арзиши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муайян</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мебошанд</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ва</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дар</w:t>
      </w:r>
      <w:r w:rsidRPr="00585E3A">
        <w:rPr>
          <w:rFonts w:ascii="Times New Roman Tj" w:hAnsi="Times New Roman Tj"/>
          <w:b/>
          <w:color w:val="000000" w:themeColor="text1"/>
        </w:rPr>
        <w:t xml:space="preserve"> </w:t>
      </w:r>
      <w:r w:rsidRPr="00585E3A">
        <w:rPr>
          <w:rFonts w:ascii="Cambria" w:hAnsi="Cambria" w:cs="Cambria"/>
          <w:b/>
          <w:color w:val="000000" w:themeColor="text1"/>
        </w:rPr>
        <w:t>ҷ</w:t>
      </w:r>
      <w:r w:rsidRPr="00585E3A">
        <w:rPr>
          <w:rFonts w:ascii="Times New Roman Tj" w:hAnsi="Times New Roman Tj" w:cs="Times New Roman Tj"/>
          <w:b/>
          <w:color w:val="000000" w:themeColor="text1"/>
        </w:rPr>
        <w:t>арайёни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фаъолияти</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корхона</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истифода</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шуда</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ба</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корхона</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даромад</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меоранд</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ч</w:t>
      </w:r>
      <w:r w:rsidRPr="00585E3A">
        <w:rPr>
          <w:rFonts w:ascii="Cambria" w:hAnsi="Cambria" w:cs="Cambria"/>
          <w:b/>
          <w:color w:val="000000" w:themeColor="text1"/>
        </w:rPr>
        <w:t>ӣ</w:t>
      </w:r>
      <w:r w:rsidRPr="00585E3A">
        <w:rPr>
          <w:rFonts w:ascii="Times New Roman Tj" w:hAnsi="Times New Roman Tj"/>
          <w:b/>
          <w:color w:val="000000" w:themeColor="text1"/>
        </w:rPr>
        <w:t xml:space="preserve"> </w:t>
      </w:r>
      <w:r w:rsidRPr="00585E3A">
        <w:rPr>
          <w:rFonts w:ascii="Times New Roman Tj" w:hAnsi="Times New Roman Tj" w:cs="Times New Roman Tj"/>
          <w:b/>
          <w:color w:val="000000" w:themeColor="text1"/>
        </w:rPr>
        <w:t>ном</w:t>
      </w:r>
      <w:r w:rsidRPr="00585E3A">
        <w:rPr>
          <w:rFonts w:ascii="Times New Roman Tj" w:hAnsi="Times New Roman Tj"/>
          <w:b/>
          <w:color w:val="000000" w:themeColor="text1"/>
        </w:rPr>
        <w:t xml:space="preserve"> доранд:</w:t>
      </w:r>
    </w:p>
    <w:p w:rsidR="00926ED9" w:rsidRPr="00585E3A" w:rsidRDefault="00926ED9" w:rsidP="00926ED9">
      <w:pPr>
        <w:jc w:val="both"/>
        <w:rPr>
          <w:rFonts w:ascii="Times New Roman Tj" w:hAnsi="Times New Roman Tj"/>
          <w:color w:val="000000" w:themeColor="text1"/>
          <w:lang w:val="tt-RU"/>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rPr>
        <w:t>актив</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Cambria" w:hAnsi="Cambria" w:cs="Cambria"/>
          <w:color w:val="000000" w:themeColor="text1"/>
        </w:rPr>
        <w:t>ғ</w:t>
      </w:r>
      <w:r w:rsidRPr="00585E3A">
        <w:rPr>
          <w:rFonts w:ascii="Times New Roman Tj" w:hAnsi="Times New Roman Tj" w:cs="Times New Roman Tj"/>
          <w:color w:val="000000" w:themeColor="text1"/>
        </w:rPr>
        <w:t>айримодд</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$B) </w:t>
      </w:r>
      <w:r w:rsidRPr="00585E3A">
        <w:rPr>
          <w:rFonts w:ascii="Times New Roman Tj" w:hAnsi="Times New Roman Tj"/>
          <w:color w:val="000000" w:themeColor="text1"/>
        </w:rPr>
        <w:t>восита</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асос</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$C) </w:t>
      </w:r>
      <w:r w:rsidRPr="00585E3A">
        <w:rPr>
          <w:rFonts w:ascii="Times New Roman Tj" w:hAnsi="Times New Roman Tj"/>
          <w:color w:val="000000" w:themeColor="text1"/>
        </w:rPr>
        <w:t>мабла</w:t>
      </w:r>
      <w:r w:rsidRPr="00585E3A">
        <w:rPr>
          <w:rFonts w:ascii="Cambria" w:hAnsi="Cambria" w:cs="Cambria"/>
          <w:color w:val="000000" w:themeColor="text1"/>
        </w:rPr>
        <w:t>ғ</w:t>
      </w:r>
      <w:r w:rsidRPr="00585E3A">
        <w:rPr>
          <w:rFonts w:ascii="Times New Roman Tj" w:hAnsi="Times New Roman Tj" w:cs="Times New Roman Tj"/>
          <w:color w:val="000000" w:themeColor="text1"/>
        </w:rPr>
        <w:t>гузории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молияв</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$D) </w:t>
      </w:r>
      <w:r w:rsidRPr="00585E3A">
        <w:rPr>
          <w:rFonts w:ascii="Times New Roman Tj" w:hAnsi="Times New Roman Tj"/>
          <w:color w:val="000000" w:themeColor="text1"/>
        </w:rPr>
        <w:t>захира</w:t>
      </w:r>
      <w:r w:rsidRPr="00585E3A">
        <w:rPr>
          <w:rFonts w:ascii="Cambria" w:hAnsi="Cambria" w:cs="Cambria"/>
          <w:color w:val="000000" w:themeColor="text1"/>
        </w:rPr>
        <w:t>ҳ</w:t>
      </w:r>
      <w:r w:rsidRPr="00585E3A">
        <w:rPr>
          <w:rFonts w:ascii="Times New Roman Tj" w:hAnsi="Times New Roman Tj" w:cs="Times New Roman Tj"/>
          <w:color w:val="000000" w:themeColor="text1"/>
        </w:rPr>
        <w:t>ои</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молию</w:t>
      </w:r>
      <w:r w:rsidRPr="00585E3A">
        <w:rPr>
          <w:rFonts w:ascii="Times New Roman Tj" w:hAnsi="Times New Roman Tj"/>
          <w:color w:val="000000" w:themeColor="text1"/>
        </w:rPr>
        <w:t xml:space="preserve"> </w:t>
      </w:r>
      <w:r w:rsidRPr="00585E3A">
        <w:rPr>
          <w:rFonts w:ascii="Times New Roman Tj" w:hAnsi="Times New Roman Tj" w:cs="Times New Roman Tj"/>
          <w:color w:val="000000" w:themeColor="text1"/>
        </w:rPr>
        <w:t>модд</w:t>
      </w:r>
      <w:r w:rsidRPr="00585E3A">
        <w:rPr>
          <w:rFonts w:ascii="Cambria" w:hAnsi="Cambria" w:cs="Cambria"/>
          <w:color w:val="000000" w:themeColor="text1"/>
        </w:rPr>
        <w:t>ӣ</w:t>
      </w:r>
      <w:r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 xml:space="preserve">$E) </w:t>
      </w:r>
      <w:r w:rsidRPr="00585E3A">
        <w:rPr>
          <w:rFonts w:ascii="Cambria" w:hAnsi="Cambria" w:cs="Cambria"/>
          <w:color w:val="000000" w:themeColor="text1"/>
          <w:lang w:val="tt-RU"/>
        </w:rPr>
        <w:t>қ</w:t>
      </w:r>
      <w:r w:rsidRPr="00585E3A">
        <w:rPr>
          <w:rFonts w:ascii="Times New Roman Tj" w:hAnsi="Times New Roman Tj" w:cs="Times New Roman Tj"/>
          <w:color w:val="000000" w:themeColor="text1"/>
          <w:lang w:val="tt-RU"/>
        </w:rPr>
        <w:t>арз</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ои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дебитор</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w:t>
      </w:r>
    </w:p>
    <w:p w:rsidR="00926ED9" w:rsidRPr="00585E3A" w:rsidRDefault="00926ED9" w:rsidP="00926ED9">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@275</w:t>
      </w:r>
      <w:r w:rsidRPr="00585E3A">
        <w:rPr>
          <w:rFonts w:ascii="Times New Roman Tj" w:hAnsi="Times New Roman Tj"/>
          <w:b/>
          <w:color w:val="000000" w:themeColor="text1"/>
          <w:lang w:val="tt-RU"/>
        </w:rPr>
        <w:t>.</w:t>
      </w:r>
    </w:p>
    <w:p w:rsidR="00926ED9" w:rsidRPr="00585E3A" w:rsidRDefault="00926ED9" w:rsidP="00926ED9">
      <w:pPr>
        <w:jc w:val="both"/>
        <w:rPr>
          <w:rFonts w:ascii="Times New Roman Tj" w:hAnsi="Times New Roman Tj"/>
          <w:b/>
          <w:color w:val="000000" w:themeColor="text1"/>
          <w:lang w:val="tt-RU"/>
        </w:rPr>
      </w:pPr>
      <w:r w:rsidRPr="00585E3A">
        <w:rPr>
          <w:rFonts w:ascii="Cambria" w:hAnsi="Cambria" w:cs="Cambria"/>
          <w:b/>
          <w:color w:val="000000" w:themeColor="text1"/>
          <w:lang w:val="tt-RU"/>
        </w:rPr>
        <w:t>Ҳ</w:t>
      </w:r>
      <w:r w:rsidRPr="00585E3A">
        <w:rPr>
          <w:rFonts w:ascii="Times New Roman Tj" w:hAnsi="Times New Roman Tj" w:cs="Times New Roman Tj"/>
          <w:b/>
          <w:color w:val="000000" w:themeColor="text1"/>
          <w:lang w:val="tt-RU"/>
        </w:rPr>
        <w:t>исоботи</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бухгалтерии</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солона</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дар</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кадом</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м</w:t>
      </w:r>
      <w:r w:rsidRPr="00585E3A">
        <w:rPr>
          <w:rFonts w:ascii="Cambria" w:hAnsi="Cambria" w:cs="Cambria"/>
          <w:b/>
          <w:color w:val="000000" w:themeColor="text1"/>
          <w:lang w:val="tt-RU"/>
        </w:rPr>
        <w:t>ӯҳ</w:t>
      </w:r>
      <w:r w:rsidRPr="00585E3A">
        <w:rPr>
          <w:rFonts w:ascii="Times New Roman Tj" w:hAnsi="Times New Roman Tj" w:cs="Times New Roman Tj"/>
          <w:b/>
          <w:color w:val="000000" w:themeColor="text1"/>
          <w:lang w:val="tt-RU"/>
        </w:rPr>
        <w:t>лат</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пешни</w:t>
      </w:r>
      <w:r w:rsidRPr="00585E3A">
        <w:rPr>
          <w:rFonts w:ascii="Cambria" w:hAnsi="Cambria" w:cs="Cambria"/>
          <w:b/>
          <w:color w:val="000000" w:themeColor="text1"/>
          <w:lang w:val="tt-RU"/>
        </w:rPr>
        <w:t>ҳ</w:t>
      </w:r>
      <w:r w:rsidRPr="00585E3A">
        <w:rPr>
          <w:rFonts w:ascii="Times New Roman Tj" w:hAnsi="Times New Roman Tj" w:cs="Times New Roman Tj"/>
          <w:b/>
          <w:color w:val="000000" w:themeColor="text1"/>
          <w:lang w:val="tt-RU"/>
        </w:rPr>
        <w:t>од</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карда</w:t>
      </w:r>
      <w:r w:rsidRPr="00585E3A">
        <w:rPr>
          <w:rFonts w:ascii="Times New Roman Tj" w:hAnsi="Times New Roman Tj"/>
          <w:b/>
          <w:color w:val="000000" w:themeColor="text1"/>
          <w:lang w:val="tt-RU"/>
        </w:rPr>
        <w:t xml:space="preserve"> </w:t>
      </w:r>
      <w:r w:rsidRPr="00585E3A">
        <w:rPr>
          <w:rFonts w:ascii="Times New Roman Tj" w:hAnsi="Times New Roman Tj" w:cs="Times New Roman Tj"/>
          <w:b/>
          <w:color w:val="000000" w:themeColor="text1"/>
          <w:lang w:val="tt-RU"/>
        </w:rPr>
        <w:t>мешавад</w:t>
      </w:r>
      <w:r w:rsidRPr="00585E3A">
        <w:rPr>
          <w:rFonts w:ascii="Times New Roman Tj" w:hAnsi="Times New Roman Tj"/>
          <w:b/>
          <w:color w:val="000000" w:themeColor="text1"/>
          <w:lang w:val="tt-RU"/>
        </w:rPr>
        <w:t>?</w:t>
      </w:r>
    </w:p>
    <w:p w:rsidR="00926ED9" w:rsidRPr="00585E3A" w:rsidRDefault="00926ED9" w:rsidP="00926ED9">
      <w:pPr>
        <w:jc w:val="both"/>
        <w:rPr>
          <w:rFonts w:ascii="Times New Roman Tj" w:hAnsi="Times New Roman Tj"/>
          <w:color w:val="000000" w:themeColor="text1"/>
          <w:lang w:val="tt-RU"/>
        </w:rPr>
      </w:pPr>
      <w:r w:rsidRPr="00585E3A">
        <w:rPr>
          <w:rFonts w:ascii="Times New Roman Tj" w:hAnsi="Times New Roman Tj"/>
          <w:color w:val="000000" w:themeColor="text1"/>
          <w:lang w:val="tt-RU"/>
        </w:rPr>
        <w:t>$A) дар муддати 30-р</w:t>
      </w:r>
      <w:r w:rsidRPr="00585E3A">
        <w:rPr>
          <w:rFonts w:ascii="Cambria" w:hAnsi="Cambria" w:cs="Cambria"/>
          <w:color w:val="000000" w:themeColor="text1"/>
          <w:lang w:val="tt-RU"/>
        </w:rPr>
        <w:t>ӯ</w:t>
      </w:r>
      <w:r w:rsidRPr="00585E3A">
        <w:rPr>
          <w:rFonts w:ascii="Times New Roman Tj" w:hAnsi="Times New Roman Tj" w:cs="Times New Roman Tj"/>
          <w:color w:val="000000" w:themeColor="text1"/>
          <w:lang w:val="tt-RU"/>
        </w:rPr>
        <w:t>зи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пас</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аз</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баан</w:t>
      </w:r>
      <w:r w:rsidRPr="00585E3A">
        <w:rPr>
          <w:rFonts w:ascii="Cambria" w:hAnsi="Cambria" w:cs="Cambria"/>
          <w:color w:val="000000" w:themeColor="text1"/>
          <w:lang w:val="tt-RU"/>
        </w:rPr>
        <w:t>ҷ</w:t>
      </w:r>
      <w:r w:rsidRPr="00585E3A">
        <w:rPr>
          <w:rFonts w:ascii="Times New Roman Tj" w:hAnsi="Times New Roman Tj" w:cs="Times New Roman Tj"/>
          <w:color w:val="000000" w:themeColor="text1"/>
          <w:lang w:val="tt-RU"/>
        </w:rPr>
        <w:t>омрасии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соли</w:t>
      </w:r>
      <w:r w:rsidRPr="00585E3A">
        <w:rPr>
          <w:rFonts w:ascii="Times New Roman Tj" w:hAnsi="Times New Roman Tj"/>
          <w:color w:val="000000" w:themeColor="text1"/>
          <w:lang w:val="tt-RU"/>
        </w:rPr>
        <w:t xml:space="preserve"> </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исобот</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 $B) дар муддати 60-р</w:t>
      </w:r>
      <w:r w:rsidRPr="00585E3A">
        <w:rPr>
          <w:rFonts w:ascii="Cambria" w:hAnsi="Cambria" w:cs="Cambria"/>
          <w:color w:val="000000" w:themeColor="text1"/>
          <w:lang w:val="tt-RU"/>
        </w:rPr>
        <w:t>ӯ</w:t>
      </w:r>
      <w:r w:rsidRPr="00585E3A">
        <w:rPr>
          <w:rFonts w:ascii="Times New Roman Tj" w:hAnsi="Times New Roman Tj" w:cs="Times New Roman Tj"/>
          <w:color w:val="000000" w:themeColor="text1"/>
          <w:lang w:val="tt-RU"/>
        </w:rPr>
        <w:t>зи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пас</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аз</w:t>
      </w:r>
      <w:r w:rsidRPr="00585E3A">
        <w:rPr>
          <w:rFonts w:ascii="Times New Roman Tj" w:hAnsi="Times New Roman Tj"/>
          <w:color w:val="000000" w:themeColor="text1"/>
          <w:lang w:val="tt-RU"/>
        </w:rPr>
        <w:t xml:space="preserve"> баан</w:t>
      </w:r>
      <w:r w:rsidRPr="00585E3A">
        <w:rPr>
          <w:rFonts w:ascii="Cambria" w:hAnsi="Cambria" w:cs="Cambria"/>
          <w:color w:val="000000" w:themeColor="text1"/>
          <w:lang w:val="tt-RU"/>
        </w:rPr>
        <w:t>ҷ</w:t>
      </w:r>
      <w:r w:rsidRPr="00585E3A">
        <w:rPr>
          <w:rFonts w:ascii="Times New Roman Tj" w:hAnsi="Times New Roman Tj" w:cs="Times New Roman Tj"/>
          <w:color w:val="000000" w:themeColor="text1"/>
          <w:lang w:val="tt-RU"/>
        </w:rPr>
        <w:t>омрасии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соли</w:t>
      </w:r>
      <w:r w:rsidRPr="00585E3A">
        <w:rPr>
          <w:rFonts w:ascii="Times New Roman Tj" w:hAnsi="Times New Roman Tj"/>
          <w:color w:val="000000" w:themeColor="text1"/>
          <w:lang w:val="tt-RU"/>
        </w:rPr>
        <w:t xml:space="preserve"> </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исобот</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 $C) дар муддати 90-р</w:t>
      </w:r>
      <w:r w:rsidRPr="00585E3A">
        <w:rPr>
          <w:rFonts w:ascii="Cambria" w:hAnsi="Cambria" w:cs="Cambria"/>
          <w:color w:val="000000" w:themeColor="text1"/>
          <w:lang w:val="tt-RU"/>
        </w:rPr>
        <w:t>ӯ</w:t>
      </w:r>
      <w:r w:rsidRPr="00585E3A">
        <w:rPr>
          <w:rFonts w:ascii="Times New Roman Tj" w:hAnsi="Times New Roman Tj" w:cs="Times New Roman Tj"/>
          <w:color w:val="000000" w:themeColor="text1"/>
          <w:lang w:val="tt-RU"/>
        </w:rPr>
        <w:t>зи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пас</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аз</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баан</w:t>
      </w:r>
      <w:r w:rsidRPr="00585E3A">
        <w:rPr>
          <w:rFonts w:ascii="Cambria" w:hAnsi="Cambria" w:cs="Cambria"/>
          <w:color w:val="000000" w:themeColor="text1"/>
          <w:lang w:val="tt-RU"/>
        </w:rPr>
        <w:t>ҷ</w:t>
      </w:r>
      <w:r w:rsidRPr="00585E3A">
        <w:rPr>
          <w:rFonts w:ascii="Times New Roman Tj" w:hAnsi="Times New Roman Tj" w:cs="Times New Roman Tj"/>
          <w:color w:val="000000" w:themeColor="text1"/>
          <w:lang w:val="tt-RU"/>
        </w:rPr>
        <w:t>омрасии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соли</w:t>
      </w:r>
      <w:r w:rsidRPr="00585E3A">
        <w:rPr>
          <w:rFonts w:ascii="Times New Roman Tj" w:hAnsi="Times New Roman Tj"/>
          <w:color w:val="000000" w:themeColor="text1"/>
          <w:lang w:val="tt-RU"/>
        </w:rPr>
        <w:t xml:space="preserve"> </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исобот</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 $D) дар муддати 45-р</w:t>
      </w:r>
      <w:r w:rsidRPr="00585E3A">
        <w:rPr>
          <w:rFonts w:ascii="Cambria" w:hAnsi="Cambria" w:cs="Cambria"/>
          <w:color w:val="000000" w:themeColor="text1"/>
          <w:lang w:val="tt-RU"/>
        </w:rPr>
        <w:t>ӯ</w:t>
      </w:r>
      <w:r w:rsidRPr="00585E3A">
        <w:rPr>
          <w:rFonts w:ascii="Times New Roman Tj" w:hAnsi="Times New Roman Tj" w:cs="Times New Roman Tj"/>
          <w:color w:val="000000" w:themeColor="text1"/>
          <w:lang w:val="tt-RU"/>
        </w:rPr>
        <w:t>зи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пас</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аз</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баан</w:t>
      </w:r>
      <w:r w:rsidRPr="00585E3A">
        <w:rPr>
          <w:rFonts w:ascii="Cambria" w:hAnsi="Cambria" w:cs="Cambria"/>
          <w:color w:val="000000" w:themeColor="text1"/>
          <w:lang w:val="tt-RU"/>
        </w:rPr>
        <w:t>ҷ</w:t>
      </w:r>
      <w:r w:rsidRPr="00585E3A">
        <w:rPr>
          <w:rFonts w:ascii="Times New Roman Tj" w:hAnsi="Times New Roman Tj" w:cs="Times New Roman Tj"/>
          <w:color w:val="000000" w:themeColor="text1"/>
          <w:lang w:val="tt-RU"/>
        </w:rPr>
        <w:t>омрасии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соли</w:t>
      </w:r>
      <w:r w:rsidRPr="00585E3A">
        <w:rPr>
          <w:rFonts w:ascii="Times New Roman Tj" w:hAnsi="Times New Roman Tj"/>
          <w:color w:val="000000" w:themeColor="text1"/>
          <w:lang w:val="tt-RU"/>
        </w:rPr>
        <w:t xml:space="preserve"> </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исобот</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 $E) дар муддати 120-р</w:t>
      </w:r>
      <w:r w:rsidRPr="00585E3A">
        <w:rPr>
          <w:rFonts w:ascii="Cambria" w:hAnsi="Cambria" w:cs="Cambria"/>
          <w:color w:val="000000" w:themeColor="text1"/>
          <w:lang w:val="tt-RU"/>
        </w:rPr>
        <w:t>ӯ</w:t>
      </w:r>
      <w:r w:rsidRPr="00585E3A">
        <w:rPr>
          <w:rFonts w:ascii="Times New Roman Tj" w:hAnsi="Times New Roman Tj" w:cs="Times New Roman Tj"/>
          <w:color w:val="000000" w:themeColor="text1"/>
          <w:lang w:val="tt-RU"/>
        </w:rPr>
        <w:t>зи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пас</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аз</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баан</w:t>
      </w:r>
      <w:r w:rsidRPr="00585E3A">
        <w:rPr>
          <w:rFonts w:ascii="Cambria" w:hAnsi="Cambria" w:cs="Cambria"/>
          <w:color w:val="000000" w:themeColor="text1"/>
          <w:lang w:val="tt-RU"/>
        </w:rPr>
        <w:t>ҷ</w:t>
      </w:r>
      <w:r w:rsidRPr="00585E3A">
        <w:rPr>
          <w:rFonts w:ascii="Times New Roman Tj" w:hAnsi="Times New Roman Tj" w:cs="Times New Roman Tj"/>
          <w:color w:val="000000" w:themeColor="text1"/>
          <w:lang w:val="tt-RU"/>
        </w:rPr>
        <w:t>омрасии</w:t>
      </w:r>
      <w:r w:rsidRPr="00585E3A">
        <w:rPr>
          <w:rFonts w:ascii="Times New Roman Tj" w:hAnsi="Times New Roman Tj"/>
          <w:color w:val="000000" w:themeColor="text1"/>
          <w:lang w:val="tt-RU"/>
        </w:rPr>
        <w:t xml:space="preserve"> </w:t>
      </w:r>
      <w:r w:rsidRPr="00585E3A">
        <w:rPr>
          <w:rFonts w:ascii="Times New Roman Tj" w:hAnsi="Times New Roman Tj" w:cs="Times New Roman Tj"/>
          <w:color w:val="000000" w:themeColor="text1"/>
          <w:lang w:val="tt-RU"/>
        </w:rPr>
        <w:t>соли</w:t>
      </w:r>
      <w:r w:rsidRPr="00585E3A">
        <w:rPr>
          <w:rFonts w:ascii="Times New Roman Tj" w:hAnsi="Times New Roman Tj"/>
          <w:color w:val="000000" w:themeColor="text1"/>
          <w:lang w:val="tt-RU"/>
        </w:rPr>
        <w:t xml:space="preserve"> </w:t>
      </w:r>
      <w:r w:rsidRPr="00585E3A">
        <w:rPr>
          <w:rFonts w:ascii="Cambria" w:hAnsi="Cambria" w:cs="Cambria"/>
          <w:color w:val="000000" w:themeColor="text1"/>
          <w:lang w:val="tt-RU"/>
        </w:rPr>
        <w:t>ҳ</w:t>
      </w:r>
      <w:r w:rsidRPr="00585E3A">
        <w:rPr>
          <w:rFonts w:ascii="Times New Roman Tj" w:hAnsi="Times New Roman Tj" w:cs="Times New Roman Tj"/>
          <w:color w:val="000000" w:themeColor="text1"/>
          <w:lang w:val="tt-RU"/>
        </w:rPr>
        <w:t>исобот</w:t>
      </w:r>
      <w:r w:rsidRPr="00585E3A">
        <w:rPr>
          <w:rFonts w:ascii="Cambria" w:hAnsi="Cambria" w:cs="Cambria"/>
          <w:color w:val="000000" w:themeColor="text1"/>
          <w:lang w:val="tt-RU"/>
        </w:rPr>
        <w:t>ӣ</w:t>
      </w:r>
      <w:r w:rsidRPr="00585E3A">
        <w:rPr>
          <w:rFonts w:ascii="Times New Roman Tj" w:hAnsi="Times New Roman Tj"/>
          <w:color w:val="000000" w:themeColor="text1"/>
          <w:lang w:val="tt-RU"/>
        </w:rPr>
        <w:t>;</w:t>
      </w:r>
    </w:p>
    <w:p w:rsidR="00926ED9" w:rsidRPr="00585E3A" w:rsidRDefault="00926ED9" w:rsidP="00926ED9">
      <w:pPr>
        <w:jc w:val="both"/>
        <w:rPr>
          <w:rFonts w:ascii="Times New Roman Tj" w:hAnsi="Times New Roman Tj"/>
          <w:b/>
          <w:color w:val="000000" w:themeColor="text1"/>
        </w:rPr>
      </w:pPr>
      <w:r w:rsidRPr="00585E3A">
        <w:rPr>
          <w:rFonts w:ascii="Times New Roman Tj" w:hAnsi="Times New Roman Tj"/>
          <w:b/>
          <w:color w:val="000000" w:themeColor="text1"/>
        </w:rPr>
        <w:t>@27</w:t>
      </w:r>
      <w:r w:rsidRPr="00585E3A">
        <w:rPr>
          <w:rFonts w:ascii="Times New Roman Tj" w:hAnsi="Times New Roman Tj"/>
          <w:b/>
          <w:color w:val="000000" w:themeColor="text1"/>
          <w:lang w:val="tg-Cyrl-TJ"/>
        </w:rPr>
        <w:t>6.</w:t>
      </w:r>
    </w:p>
    <w:p w:rsidR="00926ED9" w:rsidRPr="00585E3A" w:rsidRDefault="00926ED9" w:rsidP="00926ED9">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Мар</w:t>
      </w:r>
      <w:r w:rsidRPr="00585E3A">
        <w:rPr>
          <w:rFonts w:ascii="Cambria" w:hAnsi="Cambria" w:cs="Cambria"/>
          <w:b/>
          <w:color w:val="000000" w:themeColor="text1"/>
          <w:lang w:val="tg-Cyrl-TJ"/>
        </w:rPr>
        <w:t>ҳ</w:t>
      </w:r>
      <w:r w:rsidRPr="00585E3A">
        <w:rPr>
          <w:rFonts w:ascii="Times New Roman Tj" w:hAnsi="Times New Roman Tj" w:cs="Times New Roman Tj"/>
          <w:b/>
          <w:color w:val="000000" w:themeColor="text1"/>
          <w:lang w:val="tg-Cyrl-TJ"/>
        </w:rPr>
        <w:t>ила</w:t>
      </w:r>
      <w:r w:rsidRPr="00585E3A">
        <w:rPr>
          <w:rFonts w:ascii="Cambria" w:hAnsi="Cambria" w:cs="Cambria"/>
          <w:b/>
          <w:color w:val="000000" w:themeColor="text1"/>
          <w:lang w:val="tg-Cyrl-TJ"/>
        </w:rPr>
        <w:t>ҳ</w:t>
      </w:r>
      <w:r w:rsidRPr="00585E3A">
        <w:rPr>
          <w:rFonts w:ascii="Times New Roman Tj" w:hAnsi="Times New Roman Tj" w:cs="Times New Roman Tj"/>
          <w:b/>
          <w:color w:val="000000" w:themeColor="text1"/>
          <w:lang w:val="tg-Cyrl-TJ"/>
        </w:rPr>
        <w:t>ои</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асосии</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раванди</w:t>
      </w:r>
      <w:r w:rsidRPr="00585E3A">
        <w:rPr>
          <w:rFonts w:ascii="Times New Roman Tj" w:hAnsi="Times New Roman Tj"/>
          <w:b/>
          <w:color w:val="000000" w:themeColor="text1"/>
          <w:lang w:val="tg-Cyrl-TJ"/>
        </w:rPr>
        <w:t xml:space="preserve"> </w:t>
      </w:r>
      <w:r w:rsidRPr="00585E3A">
        <w:rPr>
          <w:rFonts w:ascii="Cambria" w:hAnsi="Cambria" w:cs="Cambria"/>
          <w:b/>
          <w:color w:val="000000" w:themeColor="text1"/>
          <w:lang w:val="tg-Cyrl-TJ"/>
        </w:rPr>
        <w:t>ҳ</w:t>
      </w:r>
      <w:r w:rsidRPr="00585E3A">
        <w:rPr>
          <w:rFonts w:ascii="Times New Roman Tj" w:hAnsi="Times New Roman Tj" w:cs="Times New Roman Tj"/>
          <w:b/>
          <w:color w:val="000000" w:themeColor="text1"/>
          <w:lang w:val="tg-Cyrl-TJ"/>
        </w:rPr>
        <w:t>исобгирии</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бухгалтер</w:t>
      </w:r>
      <w:r w:rsidRPr="00585E3A">
        <w:rPr>
          <w:rFonts w:ascii="Times New Roman Tj" w:hAnsi="Times New Roman Tj"/>
          <w:b/>
          <w:color w:val="000000" w:themeColor="text1"/>
          <w:lang w:val="tg-Cyrl-TJ"/>
        </w:rPr>
        <w:t>иро номбар кунед!</w:t>
      </w:r>
    </w:p>
    <w:p w:rsidR="00926ED9" w:rsidRPr="00585E3A" w:rsidRDefault="00926ED9" w:rsidP="00926ED9">
      <w:pPr>
        <w:jc w:val="both"/>
        <w:rPr>
          <w:rFonts w:ascii="Times New Roman Tj" w:hAnsi="Times New Roman Tj"/>
          <w:color w:val="000000" w:themeColor="text1"/>
          <w:lang w:val="tg-Cyrl-TJ"/>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lang w:val="tg-Cyrl-TJ"/>
        </w:rPr>
        <w:t xml:space="preserve">таснифот ва </w:t>
      </w:r>
      <w:r w:rsidRPr="00585E3A">
        <w:rPr>
          <w:rFonts w:ascii="Cambria" w:hAnsi="Cambria" w:cs="Cambria"/>
          <w:color w:val="000000" w:themeColor="text1"/>
          <w:lang w:val="tg-Cyrl-TJ"/>
        </w:rPr>
        <w:t>ҷ</w:t>
      </w:r>
      <w:r w:rsidRPr="00585E3A">
        <w:rPr>
          <w:rFonts w:ascii="Times New Roman Tj" w:hAnsi="Times New Roman Tj" w:cs="Times New Roman Tj"/>
          <w:color w:val="000000" w:themeColor="text1"/>
          <w:lang w:val="tg-Cyrl-TJ"/>
        </w:rPr>
        <w:t>амъбасткунии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маълумоти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бадастовардашуда</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дар</w:t>
      </w:r>
      <w:r w:rsidRPr="00585E3A">
        <w:rPr>
          <w:rFonts w:ascii="Times New Roman Tj" w:hAnsi="Times New Roman Tj"/>
          <w:color w:val="000000" w:themeColor="text1"/>
          <w:lang w:val="tg-Cyrl-TJ"/>
        </w:rPr>
        <w:t xml:space="preserve"> счёт</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ва</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регистр</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исобгир</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$B) </w:t>
      </w:r>
      <w:r w:rsidRPr="00585E3A">
        <w:rPr>
          <w:rFonts w:ascii="Times New Roman Tj" w:hAnsi="Times New Roman Tj"/>
          <w:color w:val="000000" w:themeColor="text1"/>
          <w:lang w:val="tg-Cyrl-TJ"/>
        </w:rPr>
        <w:t>ташкилкунии маълумоти ибтидо</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ва</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нишонди</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анда</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исобот</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$C) </w:t>
      </w:r>
      <w:r w:rsidRPr="00585E3A">
        <w:rPr>
          <w:rFonts w:ascii="Cambria" w:hAnsi="Cambria" w:cs="Cambria"/>
          <w:color w:val="000000" w:themeColor="text1"/>
          <w:lang w:val="tg-Cyrl-TJ"/>
        </w:rPr>
        <w:t>ҷ</w:t>
      </w:r>
      <w:r w:rsidRPr="00585E3A">
        <w:rPr>
          <w:rFonts w:ascii="Times New Roman Tj" w:hAnsi="Times New Roman Tj" w:cs="Times New Roman Tj"/>
          <w:color w:val="000000" w:themeColor="text1"/>
          <w:lang w:val="tg-Cyrl-TJ"/>
        </w:rPr>
        <w:t>амъбасткунии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маълумоти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бадастовардашуда</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ва</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абули</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арор</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идоракун</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$D) </w:t>
      </w:r>
      <w:r w:rsidRPr="00585E3A">
        <w:rPr>
          <w:rFonts w:ascii="Times New Roman Tj" w:hAnsi="Times New Roman Tj"/>
          <w:color w:val="000000" w:themeColor="text1"/>
          <w:lang w:val="tg-Cyrl-TJ"/>
        </w:rPr>
        <w:t>мушо</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идакун</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ҷ</w:t>
      </w:r>
      <w:r w:rsidRPr="00585E3A">
        <w:rPr>
          <w:rFonts w:ascii="Times New Roman Tj" w:hAnsi="Times New Roman Tj" w:cs="Times New Roman Tj"/>
          <w:color w:val="000000" w:themeColor="text1"/>
          <w:lang w:val="tg-Cyrl-TJ"/>
        </w:rPr>
        <w:t>амъовар</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ба</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айдгир</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таснифот</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коркард</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ҷ</w:t>
      </w:r>
      <w:r w:rsidRPr="00585E3A">
        <w:rPr>
          <w:rFonts w:ascii="Times New Roman Tj" w:hAnsi="Times New Roman Tj" w:cs="Times New Roman Tj"/>
          <w:color w:val="000000" w:themeColor="text1"/>
          <w:lang w:val="tg-Cyrl-TJ"/>
        </w:rPr>
        <w:t>амъбасткун</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ва</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пешни</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оди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ахбор</w:t>
      </w:r>
      <w:r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$E) </w:t>
      </w:r>
      <w:r w:rsidRPr="00585E3A">
        <w:rPr>
          <w:rFonts w:ascii="Times New Roman Tj" w:hAnsi="Times New Roman Tj"/>
          <w:color w:val="000000" w:themeColor="text1"/>
          <w:lang w:val="tg-Cyrl-TJ"/>
        </w:rPr>
        <w:t>ташкилкунии маълумоти ибтидо</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таснифот</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ва</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ҷ</w:t>
      </w:r>
      <w:r w:rsidRPr="00585E3A">
        <w:rPr>
          <w:rFonts w:ascii="Times New Roman Tj" w:hAnsi="Times New Roman Tj" w:cs="Times New Roman Tj"/>
          <w:color w:val="000000" w:themeColor="text1"/>
          <w:lang w:val="tg-Cyrl-TJ"/>
        </w:rPr>
        <w:t>амъбасткунии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маълумоти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бадастовардашуда</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дар</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счёт</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ва</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регистр</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исобгир</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ташкилкунии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нишонди</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анда</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исобот</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та</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ли</w:t>
      </w:r>
      <w:r w:rsidRPr="00585E3A">
        <w:rPr>
          <w:rFonts w:ascii="Times New Roman Tj" w:hAnsi="Times New Roman Tj"/>
          <w:color w:val="000000" w:themeColor="text1"/>
          <w:lang w:val="tg-Cyrl-TJ"/>
        </w:rPr>
        <w:t xml:space="preserve">л ва </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абули</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арор</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идоракун</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w:t>
      </w:r>
    </w:p>
    <w:p w:rsidR="00926ED9" w:rsidRPr="00585E3A" w:rsidRDefault="00926ED9" w:rsidP="00926ED9">
      <w:pPr>
        <w:jc w:val="both"/>
        <w:rPr>
          <w:rFonts w:ascii="Times New Roman Tj" w:hAnsi="Times New Roman Tj"/>
          <w:b/>
          <w:color w:val="000000" w:themeColor="text1"/>
        </w:rPr>
      </w:pPr>
      <w:r w:rsidRPr="00585E3A">
        <w:rPr>
          <w:rFonts w:ascii="Times New Roman Tj" w:hAnsi="Times New Roman Tj"/>
          <w:b/>
          <w:color w:val="000000" w:themeColor="text1"/>
        </w:rPr>
        <w:t>@27</w:t>
      </w:r>
      <w:r w:rsidRPr="00585E3A">
        <w:rPr>
          <w:rFonts w:ascii="Times New Roman Tj" w:hAnsi="Times New Roman Tj"/>
          <w:b/>
          <w:color w:val="000000" w:themeColor="text1"/>
          <w:lang w:val="tg-Cyrl-TJ"/>
        </w:rPr>
        <w:t>7.</w:t>
      </w:r>
    </w:p>
    <w:p w:rsidR="00926ED9" w:rsidRPr="00585E3A" w:rsidRDefault="00926ED9" w:rsidP="00926ED9">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 xml:space="preserve">Талаботи асосии бурдани </w:t>
      </w:r>
      <w:r w:rsidRPr="00585E3A">
        <w:rPr>
          <w:rFonts w:ascii="Cambria" w:hAnsi="Cambria" w:cs="Cambria"/>
          <w:b/>
          <w:color w:val="000000" w:themeColor="text1"/>
          <w:lang w:val="tg-Cyrl-TJ"/>
        </w:rPr>
        <w:t>ҳ</w:t>
      </w:r>
      <w:r w:rsidRPr="00585E3A">
        <w:rPr>
          <w:rFonts w:ascii="Times New Roman Tj" w:hAnsi="Times New Roman Tj" w:cs="Times New Roman Tj"/>
          <w:b/>
          <w:color w:val="000000" w:themeColor="text1"/>
          <w:lang w:val="tg-Cyrl-TJ"/>
        </w:rPr>
        <w:t>исобгирии</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бухгалтер</w:t>
      </w:r>
      <w:r w:rsidRPr="00585E3A">
        <w:rPr>
          <w:rFonts w:ascii="Cambria" w:hAnsi="Cambria" w:cs="Cambria"/>
          <w:b/>
          <w:color w:val="000000" w:themeColor="text1"/>
          <w:lang w:val="tg-Cyrl-TJ"/>
        </w:rPr>
        <w:t>ӣ</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кадом</w:t>
      </w:r>
      <w:r w:rsidRPr="00585E3A">
        <w:rPr>
          <w:rFonts w:ascii="Cambria" w:hAnsi="Cambria" w:cs="Cambria"/>
          <w:b/>
          <w:color w:val="000000" w:themeColor="text1"/>
          <w:lang w:val="tg-Cyrl-TJ"/>
        </w:rPr>
        <w:t>ҳ</w:t>
      </w:r>
      <w:r w:rsidRPr="00585E3A">
        <w:rPr>
          <w:rFonts w:ascii="Times New Roman Tj" w:hAnsi="Times New Roman Tj" w:cs="Times New Roman Tj"/>
          <w:b/>
          <w:color w:val="000000" w:themeColor="text1"/>
          <w:lang w:val="tg-Cyrl-TJ"/>
        </w:rPr>
        <w:t>оянд</w:t>
      </w:r>
      <w:r w:rsidRPr="00585E3A">
        <w:rPr>
          <w:rFonts w:ascii="Times New Roman Tj" w:hAnsi="Times New Roman Tj"/>
          <w:b/>
          <w:color w:val="000000" w:themeColor="text1"/>
          <w:lang w:val="tg-Cyrl-TJ"/>
        </w:rPr>
        <w:t>?</w:t>
      </w:r>
    </w:p>
    <w:p w:rsidR="00926ED9" w:rsidRPr="00585E3A" w:rsidRDefault="00926ED9" w:rsidP="00926ED9">
      <w:pPr>
        <w:jc w:val="both"/>
        <w:rPr>
          <w:rFonts w:ascii="Times New Roman Tj" w:hAnsi="Times New Roman Tj"/>
          <w:color w:val="000000" w:themeColor="text1"/>
          <w:lang w:val="tg-Cyrl-TJ"/>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lang w:val="tg-Cyrl-TJ"/>
        </w:rPr>
        <w:t xml:space="preserve">риояи </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атъии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сиёсати</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исобдории</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абулшуда</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дар</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давоми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сол</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ва</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бурдани</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исобгирии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молу</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мулк</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ва</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ӯҳ</w:t>
      </w:r>
      <w:r w:rsidRPr="00585E3A">
        <w:rPr>
          <w:rFonts w:ascii="Times New Roman Tj" w:hAnsi="Times New Roman Tj" w:cs="Times New Roman Tj"/>
          <w:color w:val="000000" w:themeColor="text1"/>
          <w:lang w:val="tg-Cyrl-TJ"/>
        </w:rPr>
        <w:t>дадори</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инчунин</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амалиёти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хо</w:t>
      </w:r>
      <w:r w:rsidRPr="00585E3A">
        <w:rPr>
          <w:rFonts w:ascii="Cambria" w:hAnsi="Cambria" w:cs="Cambria"/>
          <w:color w:val="000000" w:themeColor="text1"/>
          <w:lang w:val="tg-Cyrl-TJ"/>
        </w:rPr>
        <w:t>ҷ</w:t>
      </w:r>
      <w:r w:rsidRPr="00585E3A">
        <w:rPr>
          <w:rFonts w:ascii="Times New Roman Tj" w:hAnsi="Times New Roman Tj" w:cs="Times New Roman Tj"/>
          <w:color w:val="000000" w:themeColor="text1"/>
          <w:lang w:val="tg-Cyrl-TJ"/>
        </w:rPr>
        <w:t>агидор</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бо</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сомон</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$B) </w:t>
      </w:r>
      <w:r w:rsidRPr="00585E3A">
        <w:rPr>
          <w:rFonts w:ascii="Times New Roman Tj" w:hAnsi="Times New Roman Tj"/>
          <w:color w:val="000000" w:themeColor="text1"/>
          <w:lang w:val="tg-Cyrl-TJ"/>
        </w:rPr>
        <w:t>ба</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исобгирии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бухгалтер</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дар</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давоми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сол</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пайваставу</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бетанаффус</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бо</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усули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навишти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дутарафа</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бурда</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мешавад</w:t>
      </w:r>
      <w:r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$C) </w:t>
      </w:r>
      <w:r w:rsidRPr="00585E3A">
        <w:rPr>
          <w:rFonts w:ascii="Times New Roman Tj" w:hAnsi="Times New Roman Tj"/>
          <w:color w:val="000000" w:themeColor="text1"/>
          <w:lang w:val="tg-Cyrl-TJ"/>
        </w:rPr>
        <w:t xml:space="preserve">риоякунии сиёсати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исобдор</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ба</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исобгирии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муттасил</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истифодабарии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усули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lastRenderedPageBreak/>
        <w:t>навишти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дутарафа</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дар</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ало</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идаг</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ба</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исобгирии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амвол</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ва</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ӯҳ</w:t>
      </w:r>
      <w:r w:rsidRPr="00585E3A">
        <w:rPr>
          <w:rFonts w:ascii="Times New Roman Tj" w:hAnsi="Times New Roman Tj" w:cs="Times New Roman Tj"/>
          <w:color w:val="000000" w:themeColor="text1"/>
          <w:lang w:val="tg-Cyrl-TJ"/>
        </w:rPr>
        <w:t>дадори</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корхона</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ҷ</w:t>
      </w:r>
      <w:r w:rsidRPr="00585E3A">
        <w:rPr>
          <w:rFonts w:ascii="Times New Roman Tj" w:hAnsi="Times New Roman Tj" w:cs="Times New Roman Tj"/>
          <w:color w:val="000000" w:themeColor="text1"/>
          <w:lang w:val="tg-Cyrl-TJ"/>
        </w:rPr>
        <w:t>уд</w:t>
      </w:r>
      <w:r w:rsidRPr="00585E3A">
        <w:rPr>
          <w:rFonts w:ascii="Times New Roman Tj" w:hAnsi="Times New Roman Tj"/>
          <w:color w:val="000000" w:themeColor="text1"/>
          <w:lang w:val="tg-Cyrl-TJ"/>
        </w:rPr>
        <w:t>огона ба</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исобгирии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харо</w:t>
      </w:r>
      <w:r w:rsidRPr="00585E3A">
        <w:rPr>
          <w:rFonts w:ascii="Cambria" w:hAnsi="Cambria" w:cs="Cambria"/>
          <w:color w:val="000000" w:themeColor="text1"/>
          <w:lang w:val="tg-Cyrl-TJ"/>
        </w:rPr>
        <w:t>ҷ</w:t>
      </w:r>
      <w:r w:rsidRPr="00585E3A">
        <w:rPr>
          <w:rFonts w:ascii="Times New Roman Tj" w:hAnsi="Times New Roman Tj" w:cs="Times New Roman Tj"/>
          <w:color w:val="000000" w:themeColor="text1"/>
          <w:lang w:val="tg-Cyrl-TJ"/>
        </w:rPr>
        <w:t>оти</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ҷ</w:t>
      </w:r>
      <w:r w:rsidRPr="00585E3A">
        <w:rPr>
          <w:rFonts w:ascii="Times New Roman Tj" w:hAnsi="Times New Roman Tj" w:cs="Times New Roman Tj"/>
          <w:color w:val="000000" w:themeColor="text1"/>
          <w:lang w:val="tg-Cyrl-TJ"/>
        </w:rPr>
        <w:t>ор</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бурдани</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исобгир</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бо</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пули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милл</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сомон</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$D) </w:t>
      </w:r>
      <w:r w:rsidRPr="00585E3A">
        <w:rPr>
          <w:rFonts w:ascii="Times New Roman Tj" w:hAnsi="Times New Roman Tj"/>
          <w:color w:val="000000" w:themeColor="text1"/>
          <w:lang w:val="tg-Cyrl-TJ"/>
        </w:rPr>
        <w:t xml:space="preserve">риоякунии сиёсати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исобдории</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абулшуда</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дар</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муддати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соли</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исобот</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ба</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исобгирии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муттасил</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истифодабарии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усули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навишти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дутарафа</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дар</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ало</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идаг</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ба</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исобгирии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амвол</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ва</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ӯҳ</w:t>
      </w:r>
      <w:r w:rsidRPr="00585E3A">
        <w:rPr>
          <w:rFonts w:ascii="Times New Roman Tj" w:hAnsi="Times New Roman Tj" w:cs="Times New Roman Tj"/>
          <w:color w:val="000000" w:themeColor="text1"/>
          <w:lang w:val="tg-Cyrl-TJ"/>
        </w:rPr>
        <w:t>дадори</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ко</w:t>
      </w:r>
      <w:r w:rsidRPr="00585E3A">
        <w:rPr>
          <w:rFonts w:ascii="Times New Roman Tj" w:hAnsi="Times New Roman Tj"/>
          <w:color w:val="000000" w:themeColor="text1"/>
          <w:lang w:val="tg-Cyrl-TJ"/>
        </w:rPr>
        <w:t xml:space="preserve">рхона, </w:t>
      </w:r>
      <w:r w:rsidRPr="00585E3A">
        <w:rPr>
          <w:rFonts w:ascii="Cambria" w:hAnsi="Cambria" w:cs="Cambria"/>
          <w:color w:val="000000" w:themeColor="text1"/>
          <w:lang w:val="tg-Cyrl-TJ"/>
        </w:rPr>
        <w:t>ҷ</w:t>
      </w:r>
      <w:r w:rsidRPr="00585E3A">
        <w:rPr>
          <w:rFonts w:ascii="Times New Roman Tj" w:hAnsi="Times New Roman Tj" w:cs="Times New Roman Tj"/>
          <w:color w:val="000000" w:themeColor="text1"/>
          <w:lang w:val="tg-Cyrl-TJ"/>
        </w:rPr>
        <w:t>удогона</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ба</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исобгирии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харо</w:t>
      </w:r>
      <w:r w:rsidRPr="00585E3A">
        <w:rPr>
          <w:rFonts w:ascii="Cambria" w:hAnsi="Cambria" w:cs="Cambria"/>
          <w:color w:val="000000" w:themeColor="text1"/>
          <w:lang w:val="tg-Cyrl-TJ"/>
        </w:rPr>
        <w:t>ҷ</w:t>
      </w:r>
      <w:r w:rsidRPr="00585E3A">
        <w:rPr>
          <w:rFonts w:ascii="Times New Roman Tj" w:hAnsi="Times New Roman Tj" w:cs="Times New Roman Tj"/>
          <w:color w:val="000000" w:themeColor="text1"/>
          <w:lang w:val="tg-Cyrl-TJ"/>
        </w:rPr>
        <w:t>оти</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ҷ</w:t>
      </w:r>
      <w:r w:rsidRPr="00585E3A">
        <w:rPr>
          <w:rFonts w:ascii="Times New Roman Tj" w:hAnsi="Times New Roman Tj" w:cs="Times New Roman Tj"/>
          <w:color w:val="000000" w:themeColor="text1"/>
          <w:lang w:val="tg-Cyrl-TJ"/>
        </w:rPr>
        <w:t>ор</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аз</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аро</w:t>
      </w:r>
      <w:r w:rsidRPr="00585E3A">
        <w:rPr>
          <w:rFonts w:ascii="Cambria" w:hAnsi="Cambria" w:cs="Cambria"/>
          <w:color w:val="000000" w:themeColor="text1"/>
          <w:lang w:val="tg-Cyrl-TJ"/>
        </w:rPr>
        <w:t>ҷ</w:t>
      </w:r>
      <w:r w:rsidRPr="00585E3A">
        <w:rPr>
          <w:rFonts w:ascii="Times New Roman Tj" w:hAnsi="Times New Roman Tj" w:cs="Times New Roman Tj"/>
          <w:color w:val="000000" w:themeColor="text1"/>
          <w:lang w:val="tg-Cyrl-TJ"/>
        </w:rPr>
        <w:t>оти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хусусияти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капитал</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дошта</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бурдани</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исобгирии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молу</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мулк</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ва</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ӯҳ</w:t>
      </w:r>
      <w:r w:rsidRPr="00585E3A">
        <w:rPr>
          <w:rFonts w:ascii="Times New Roman Tj" w:hAnsi="Times New Roman Tj" w:cs="Times New Roman Tj"/>
          <w:color w:val="000000" w:themeColor="text1"/>
          <w:lang w:val="tg-Cyrl-TJ"/>
        </w:rPr>
        <w:t>дадори</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инчунин</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амалиёти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хо</w:t>
      </w:r>
      <w:r w:rsidRPr="00585E3A">
        <w:rPr>
          <w:rFonts w:ascii="Cambria" w:hAnsi="Cambria" w:cs="Cambria"/>
          <w:color w:val="000000" w:themeColor="text1"/>
          <w:lang w:val="tg-Cyrl-TJ"/>
        </w:rPr>
        <w:t>ҷ</w:t>
      </w:r>
      <w:r w:rsidRPr="00585E3A">
        <w:rPr>
          <w:rFonts w:ascii="Times New Roman Tj" w:hAnsi="Times New Roman Tj" w:cs="Times New Roman Tj"/>
          <w:color w:val="000000" w:themeColor="text1"/>
          <w:lang w:val="tg-Cyrl-TJ"/>
        </w:rPr>
        <w:t>агидор</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бо</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пули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милл</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сомон</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$E)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исобгирии</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ҷ</w:t>
      </w:r>
      <w:r w:rsidRPr="00585E3A">
        <w:rPr>
          <w:rFonts w:ascii="Times New Roman Tj" w:hAnsi="Times New Roman Tj" w:cs="Times New Roman Tj"/>
          <w:color w:val="000000" w:themeColor="text1"/>
          <w:lang w:val="tg-Cyrl-TJ"/>
        </w:rPr>
        <w:t>удогонаи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амволи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корхона</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ташкилот</w:t>
      </w:r>
      <w:r w:rsidRPr="00585E3A">
        <w:rPr>
          <w:rFonts w:ascii="Times New Roman Tj" w:hAnsi="Times New Roman Tj"/>
          <w:color w:val="000000" w:themeColor="text1"/>
          <w:lang w:val="tg-Cyrl-TJ"/>
        </w:rPr>
        <w:t xml:space="preserve">) аз молу мулки дигар шахсони </w:t>
      </w:r>
      <w:r w:rsidRPr="00585E3A">
        <w:rPr>
          <w:rFonts w:ascii="Cambria" w:hAnsi="Cambria" w:cs="Cambria"/>
          <w:color w:val="000000" w:themeColor="text1"/>
          <w:lang w:val="tg-Cyrl-TJ"/>
        </w:rPr>
        <w:t>ҳ</w:t>
      </w:r>
      <w:r w:rsidRPr="00585E3A">
        <w:rPr>
          <w:rFonts w:ascii="Times New Roman Tj" w:hAnsi="Times New Roman Tj"/>
          <w:color w:val="000000" w:themeColor="text1"/>
          <w:lang w:val="tg-Cyrl-TJ"/>
        </w:rPr>
        <w:t>у</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у</w:t>
      </w:r>
      <w:r w:rsidRPr="00585E3A">
        <w:rPr>
          <w:rFonts w:ascii="Cambria" w:hAnsi="Cambria" w:cs="Cambria"/>
          <w:color w:val="000000" w:themeColor="text1"/>
          <w:lang w:val="tg-Cyrl-TJ"/>
        </w:rPr>
        <w:t>қӣ</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ва</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сарива</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т</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нишонди</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нати</w:t>
      </w:r>
      <w:r w:rsidRPr="00585E3A">
        <w:rPr>
          <w:rFonts w:ascii="Cambria" w:hAnsi="Cambria" w:cs="Cambria"/>
          <w:color w:val="000000" w:themeColor="text1"/>
          <w:lang w:val="tg-Cyrl-TJ"/>
        </w:rPr>
        <w:t>ҷ</w:t>
      </w:r>
      <w:r w:rsidRPr="00585E3A">
        <w:rPr>
          <w:rFonts w:ascii="Times New Roman Tj" w:hAnsi="Times New Roman Tj" w:cs="Times New Roman Tj"/>
          <w:color w:val="000000" w:themeColor="text1"/>
          <w:lang w:val="tg-Cyrl-TJ"/>
        </w:rPr>
        <w:t>а</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бар</w:t>
      </w:r>
      <w:r w:rsidRPr="00585E3A">
        <w:rPr>
          <w:rFonts w:ascii="Cambria" w:hAnsi="Cambria" w:cs="Cambria"/>
          <w:color w:val="000000" w:themeColor="text1"/>
          <w:lang w:val="tg-Cyrl-TJ"/>
        </w:rPr>
        <w:t>ӯ</w:t>
      </w:r>
      <w:r w:rsidRPr="00585E3A">
        <w:rPr>
          <w:rFonts w:ascii="Times New Roman Tj" w:hAnsi="Times New Roman Tj" w:cs="Times New Roman Tj"/>
          <w:color w:val="000000" w:themeColor="text1"/>
          <w:lang w:val="tg-Cyrl-TJ"/>
        </w:rPr>
        <w:t>йхатгир</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дар</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счёт</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w:t>
      </w:r>
      <w:r w:rsidRPr="00585E3A">
        <w:rPr>
          <w:rFonts w:ascii="Times New Roman Tj" w:hAnsi="Times New Roman Tj"/>
          <w:color w:val="000000" w:themeColor="text1"/>
          <w:lang w:val="tg-Cyrl-TJ"/>
        </w:rPr>
        <w:t>;</w:t>
      </w:r>
    </w:p>
    <w:p w:rsidR="00926ED9" w:rsidRPr="00585E3A" w:rsidRDefault="00926ED9" w:rsidP="00926ED9">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@278.</w:t>
      </w:r>
    </w:p>
    <w:p w:rsidR="00926ED9" w:rsidRPr="00585E3A" w:rsidRDefault="00926ED9" w:rsidP="00926ED9">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Вазифа</w:t>
      </w:r>
      <w:r w:rsidRPr="00585E3A">
        <w:rPr>
          <w:rFonts w:ascii="Cambria" w:hAnsi="Cambria" w:cs="Cambria"/>
          <w:b/>
          <w:color w:val="000000" w:themeColor="text1"/>
          <w:lang w:val="tg-Cyrl-TJ"/>
        </w:rPr>
        <w:t>ҳ</w:t>
      </w:r>
      <w:r w:rsidRPr="00585E3A">
        <w:rPr>
          <w:rFonts w:ascii="Times New Roman Tj" w:hAnsi="Times New Roman Tj" w:cs="Times New Roman Tj"/>
          <w:b/>
          <w:color w:val="000000" w:themeColor="text1"/>
          <w:lang w:val="tg-Cyrl-TJ"/>
        </w:rPr>
        <w:t>ои</w:t>
      </w:r>
      <w:r w:rsidRPr="00585E3A">
        <w:rPr>
          <w:rFonts w:ascii="Times New Roman Tj" w:hAnsi="Times New Roman Tj"/>
          <w:b/>
          <w:color w:val="000000" w:themeColor="text1"/>
          <w:lang w:val="tg-Cyrl-TJ"/>
        </w:rPr>
        <w:t xml:space="preserve"> </w:t>
      </w:r>
      <w:r w:rsidRPr="00585E3A">
        <w:rPr>
          <w:rFonts w:ascii="Cambria" w:hAnsi="Cambria" w:cs="Cambria"/>
          <w:b/>
          <w:color w:val="000000" w:themeColor="text1"/>
          <w:lang w:val="tg-Cyrl-TJ"/>
        </w:rPr>
        <w:t>ҳ</w:t>
      </w:r>
      <w:r w:rsidRPr="00585E3A">
        <w:rPr>
          <w:rFonts w:ascii="Times New Roman Tj" w:hAnsi="Times New Roman Tj" w:cs="Times New Roman Tj"/>
          <w:b/>
          <w:color w:val="000000" w:themeColor="text1"/>
          <w:lang w:val="tg-Cyrl-TJ"/>
        </w:rPr>
        <w:t>исобгирии</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бухгалтер</w:t>
      </w:r>
      <w:r w:rsidRPr="00585E3A">
        <w:rPr>
          <w:rFonts w:ascii="Cambria" w:hAnsi="Cambria" w:cs="Cambria"/>
          <w:b/>
          <w:color w:val="000000" w:themeColor="text1"/>
          <w:lang w:val="tg-Cyrl-TJ"/>
        </w:rPr>
        <w:t>ӣ</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дар</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шароити</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и</w:t>
      </w:r>
      <w:r w:rsidRPr="00585E3A">
        <w:rPr>
          <w:rFonts w:ascii="Cambria" w:hAnsi="Cambria" w:cs="Cambria"/>
          <w:b/>
          <w:color w:val="000000" w:themeColor="text1"/>
          <w:lang w:val="tg-Cyrl-TJ"/>
        </w:rPr>
        <w:t>қ</w:t>
      </w:r>
      <w:r w:rsidRPr="00585E3A">
        <w:rPr>
          <w:rFonts w:ascii="Times New Roman Tj" w:hAnsi="Times New Roman Tj" w:cs="Times New Roman Tj"/>
          <w:b/>
          <w:color w:val="000000" w:themeColor="text1"/>
          <w:lang w:val="tg-Cyrl-TJ"/>
        </w:rPr>
        <w:t>тисоди</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бозор</w:t>
      </w:r>
      <w:r w:rsidRPr="00585E3A">
        <w:rPr>
          <w:rFonts w:ascii="Cambria" w:hAnsi="Cambria" w:cs="Cambria"/>
          <w:b/>
          <w:color w:val="000000" w:themeColor="text1"/>
          <w:lang w:val="tg-Cyrl-TJ"/>
        </w:rPr>
        <w:t>ӣ</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кадом</w:t>
      </w:r>
      <w:r w:rsidRPr="00585E3A">
        <w:rPr>
          <w:rFonts w:ascii="Cambria" w:hAnsi="Cambria" w:cs="Cambria"/>
          <w:b/>
          <w:color w:val="000000" w:themeColor="text1"/>
          <w:lang w:val="tg-Cyrl-TJ"/>
        </w:rPr>
        <w:t>ҳ</w:t>
      </w:r>
      <w:r w:rsidRPr="00585E3A">
        <w:rPr>
          <w:rFonts w:ascii="Times New Roman Tj" w:hAnsi="Times New Roman Tj" w:cs="Times New Roman Tj"/>
          <w:b/>
          <w:color w:val="000000" w:themeColor="text1"/>
          <w:lang w:val="tg-Cyrl-TJ"/>
        </w:rPr>
        <w:t>оянд</w:t>
      </w:r>
      <w:r w:rsidRPr="00585E3A">
        <w:rPr>
          <w:rFonts w:ascii="Times New Roman Tj" w:hAnsi="Times New Roman Tj"/>
          <w:b/>
          <w:color w:val="000000" w:themeColor="text1"/>
          <w:lang w:val="tg-Cyrl-TJ"/>
        </w:rPr>
        <w:t>?</w:t>
      </w:r>
    </w:p>
    <w:p w:rsidR="00926ED9" w:rsidRPr="00585E3A" w:rsidRDefault="00926ED9" w:rsidP="00926ED9">
      <w:pPr>
        <w:jc w:val="both"/>
        <w:rPr>
          <w:rFonts w:ascii="Times New Roman Tj" w:hAnsi="Times New Roman Tj"/>
          <w:color w:val="000000" w:themeColor="text1"/>
          <w:lang w:val="tg-Cyrl-TJ"/>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lang w:val="tg-Cyrl-TJ"/>
        </w:rPr>
        <w:t>бо маълумот таъмин гардонидани истифодабарандагони дохила ва берунаи ахбори и</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тисод</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$B) </w:t>
      </w:r>
      <w:r w:rsidRPr="00585E3A">
        <w:rPr>
          <w:rFonts w:ascii="Times New Roman Tj" w:hAnsi="Times New Roman Tj"/>
          <w:color w:val="000000" w:themeColor="text1"/>
          <w:lang w:val="tg-Cyrl-TJ"/>
        </w:rPr>
        <w:t>ташкилкун</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ва</w:t>
      </w:r>
      <w:r w:rsidRPr="00585E3A">
        <w:rPr>
          <w:rFonts w:ascii="Times New Roman Tj" w:hAnsi="Times New Roman Tj"/>
          <w:color w:val="000000" w:themeColor="text1"/>
          <w:lang w:val="tg-Cyrl-TJ"/>
        </w:rPr>
        <w:t xml:space="preserve"> таъмини маълумот, сарива</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т</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пешгирикунии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зу</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уроти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манф</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ошкоркунии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захира</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дохилихо</w:t>
      </w:r>
      <w:r w:rsidRPr="00585E3A">
        <w:rPr>
          <w:rFonts w:ascii="Cambria" w:hAnsi="Cambria" w:cs="Cambria"/>
          <w:color w:val="000000" w:themeColor="text1"/>
          <w:lang w:val="tg-Cyrl-TJ"/>
        </w:rPr>
        <w:t>ҷ</w:t>
      </w:r>
      <w:r w:rsidRPr="00585E3A">
        <w:rPr>
          <w:rFonts w:ascii="Times New Roman Tj" w:hAnsi="Times New Roman Tj" w:cs="Times New Roman Tj"/>
          <w:color w:val="000000" w:themeColor="text1"/>
          <w:lang w:val="tg-Cyrl-TJ"/>
        </w:rPr>
        <w:t>аг</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ва</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пешг</w:t>
      </w:r>
      <w:r w:rsidRPr="00585E3A">
        <w:rPr>
          <w:rFonts w:ascii="Cambria" w:hAnsi="Cambria" w:cs="Cambria"/>
          <w:color w:val="000000" w:themeColor="text1"/>
          <w:lang w:val="tg-Cyrl-TJ"/>
        </w:rPr>
        <w:t>ӯ</w:t>
      </w:r>
      <w:r w:rsidRPr="00585E3A">
        <w:rPr>
          <w:rFonts w:ascii="Times New Roman Tj" w:hAnsi="Times New Roman Tj" w:cs="Times New Roman Tj"/>
          <w:color w:val="000000" w:themeColor="text1"/>
          <w:lang w:val="tg-Cyrl-TJ"/>
        </w:rPr>
        <w:t>икунии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нати</w:t>
      </w:r>
      <w:r w:rsidRPr="00585E3A">
        <w:rPr>
          <w:rFonts w:ascii="Cambria" w:hAnsi="Cambria" w:cs="Cambria"/>
          <w:color w:val="000000" w:themeColor="text1"/>
          <w:lang w:val="tg-Cyrl-TJ"/>
        </w:rPr>
        <w:t>ҷ</w:t>
      </w:r>
      <w:r w:rsidRPr="00585E3A">
        <w:rPr>
          <w:rFonts w:ascii="Times New Roman Tj" w:hAnsi="Times New Roman Tj" w:cs="Times New Roman Tj"/>
          <w:color w:val="000000" w:themeColor="text1"/>
          <w:lang w:val="tg-Cyrl-TJ"/>
        </w:rPr>
        <w:t>а</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фаъолияти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корхона</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дар</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давраи</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ҷ</w:t>
      </w:r>
      <w:r w:rsidRPr="00585E3A">
        <w:rPr>
          <w:rFonts w:ascii="Times New Roman Tj" w:hAnsi="Times New Roman Tj" w:cs="Times New Roman Tj"/>
          <w:color w:val="000000" w:themeColor="text1"/>
          <w:lang w:val="tg-Cyrl-TJ"/>
        </w:rPr>
        <w:t>ор</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ва</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дар</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оянда</w:t>
      </w:r>
      <w:r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$C) </w:t>
      </w:r>
      <w:r w:rsidRPr="00585E3A">
        <w:rPr>
          <w:rFonts w:ascii="Times New Roman Tj" w:hAnsi="Times New Roman Tj"/>
          <w:color w:val="000000" w:themeColor="text1"/>
          <w:lang w:val="tg-Cyrl-TJ"/>
        </w:rPr>
        <w:t>дар шароити ра</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обати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бозор</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бадастории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фоидаи</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арч</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бештар</w:t>
      </w:r>
      <w:r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$D) </w:t>
      </w:r>
      <w:r w:rsidRPr="00585E3A">
        <w:rPr>
          <w:rFonts w:ascii="Times New Roman Tj" w:hAnsi="Times New Roman Tj"/>
          <w:color w:val="000000" w:themeColor="text1"/>
          <w:lang w:val="tg-Cyrl-TJ"/>
        </w:rPr>
        <w:t>ташкилкунии маълумоти пурра ва боварибахш дар бораи фаъолияти корхона дар давра</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исобот</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$E) </w:t>
      </w:r>
      <w:r w:rsidRPr="00585E3A">
        <w:rPr>
          <w:rFonts w:ascii="Times New Roman Tj" w:hAnsi="Times New Roman Tj"/>
          <w:color w:val="000000" w:themeColor="text1"/>
          <w:lang w:val="tg-Cyrl-TJ"/>
        </w:rPr>
        <w:t>пешни</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одкунии</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исоботи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бухгалтер</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w:t>
      </w:r>
    </w:p>
    <w:p w:rsidR="00926ED9" w:rsidRPr="00585E3A" w:rsidRDefault="00926ED9" w:rsidP="00926ED9">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@279.</w:t>
      </w:r>
    </w:p>
    <w:p w:rsidR="00926ED9" w:rsidRPr="00585E3A" w:rsidRDefault="00926ED9" w:rsidP="00926ED9">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Аз р</w:t>
      </w:r>
      <w:r w:rsidRPr="00585E3A">
        <w:rPr>
          <w:rFonts w:ascii="Cambria" w:hAnsi="Cambria" w:cs="Cambria"/>
          <w:b/>
          <w:color w:val="000000" w:themeColor="text1"/>
          <w:lang w:val="tg-Cyrl-TJ"/>
        </w:rPr>
        <w:t>ӯ</w:t>
      </w:r>
      <w:r w:rsidRPr="00585E3A">
        <w:rPr>
          <w:rFonts w:ascii="Times New Roman Tj" w:hAnsi="Times New Roman Tj" w:cs="Times New Roman Tj"/>
          <w:b/>
          <w:color w:val="000000" w:themeColor="text1"/>
          <w:lang w:val="tg-Cyrl-TJ"/>
        </w:rPr>
        <w:t>йи</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кадом</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хусусият</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маълумоти</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бухгалтер</w:t>
      </w:r>
      <w:r w:rsidRPr="00585E3A">
        <w:rPr>
          <w:rFonts w:ascii="Cambria" w:hAnsi="Cambria" w:cs="Cambria"/>
          <w:b/>
          <w:color w:val="000000" w:themeColor="text1"/>
          <w:lang w:val="tg-Cyrl-TJ"/>
        </w:rPr>
        <w:t>ӣ</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фоиданок</w:t>
      </w:r>
      <w:r w:rsidRPr="00585E3A">
        <w:rPr>
          <w:rFonts w:ascii="Times New Roman Tj" w:hAnsi="Times New Roman Tj"/>
          <w:b/>
          <w:color w:val="000000" w:themeColor="text1"/>
          <w:lang w:val="tg-Cyrl-TJ"/>
        </w:rPr>
        <w:t xml:space="preserve"> </w:t>
      </w:r>
      <w:r w:rsidRPr="00585E3A">
        <w:rPr>
          <w:rFonts w:ascii="Cambria" w:hAnsi="Cambria" w:cs="Cambria"/>
          <w:b/>
          <w:color w:val="000000" w:themeColor="text1"/>
          <w:lang w:val="tg-Cyrl-TJ"/>
        </w:rPr>
        <w:t>ҳ</w:t>
      </w:r>
      <w:r w:rsidRPr="00585E3A">
        <w:rPr>
          <w:rFonts w:ascii="Times New Roman Tj" w:hAnsi="Times New Roman Tj" w:cs="Times New Roman Tj"/>
          <w:b/>
          <w:color w:val="000000" w:themeColor="text1"/>
          <w:lang w:val="tg-Cyrl-TJ"/>
        </w:rPr>
        <w:t>исобида</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мешавад</w:t>
      </w:r>
      <w:r w:rsidRPr="00585E3A">
        <w:rPr>
          <w:rFonts w:ascii="Times New Roman Tj" w:hAnsi="Times New Roman Tj"/>
          <w:b/>
          <w:color w:val="000000" w:themeColor="text1"/>
          <w:lang w:val="tg-Cyrl-TJ"/>
        </w:rPr>
        <w:t>?</w:t>
      </w:r>
    </w:p>
    <w:p w:rsidR="00926ED9" w:rsidRPr="00585E3A" w:rsidRDefault="00926ED9" w:rsidP="00926ED9">
      <w:pPr>
        <w:tabs>
          <w:tab w:val="left" w:pos="540"/>
        </w:tabs>
        <w:jc w:val="both"/>
        <w:rPr>
          <w:rFonts w:ascii="Times New Roman Tj" w:hAnsi="Times New Roman Tj"/>
          <w:color w:val="000000" w:themeColor="text1"/>
          <w:lang w:val="tg-Cyrl-TJ"/>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lang w:val="tg-Cyrl-TJ"/>
        </w:rPr>
        <w:t>сарива</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т</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ва</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а</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и</w:t>
      </w:r>
      <w:r w:rsidRPr="00585E3A">
        <w:rPr>
          <w:rFonts w:ascii="Cambria" w:hAnsi="Cambria" w:cs="Cambria"/>
          <w:color w:val="000000" w:themeColor="text1"/>
          <w:lang w:val="tg-Cyrl-TJ"/>
        </w:rPr>
        <w:t>қӣ</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будан</w:t>
      </w:r>
      <w:r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$B) </w:t>
      </w:r>
      <w:r w:rsidRPr="00585E3A">
        <w:rPr>
          <w:rFonts w:ascii="Times New Roman Tj" w:hAnsi="Times New Roman Tj"/>
          <w:color w:val="000000" w:themeColor="text1"/>
          <w:lang w:val="tg-Cyrl-TJ"/>
        </w:rPr>
        <w:t>арзишнок ва возе</w:t>
      </w:r>
      <w:r w:rsidRPr="00585E3A">
        <w:rPr>
          <w:rFonts w:ascii="Cambria" w:hAnsi="Cambria" w:cs="Cambria"/>
          <w:color w:val="000000" w:themeColor="text1"/>
          <w:lang w:val="tg-Cyrl-TJ"/>
        </w:rPr>
        <w:t>ҳ</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будан</w:t>
      </w:r>
      <w:r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$C) </w:t>
      </w:r>
      <w:r w:rsidRPr="00585E3A">
        <w:rPr>
          <w:rFonts w:ascii="Times New Roman Tj" w:hAnsi="Times New Roman Tj"/>
          <w:color w:val="000000" w:themeColor="text1"/>
          <w:lang w:val="tg-Cyrl-TJ"/>
        </w:rPr>
        <w:t>арзишнок</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ва</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боэътимод</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$D) </w:t>
      </w:r>
      <w:r w:rsidRPr="00585E3A">
        <w:rPr>
          <w:rFonts w:ascii="Times New Roman Tj" w:hAnsi="Times New Roman Tj"/>
          <w:color w:val="000000" w:themeColor="text1"/>
          <w:lang w:val="tg-Cyrl-TJ"/>
        </w:rPr>
        <w:t>боэътимод</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а</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и</w:t>
      </w:r>
      <w:r w:rsidRPr="00585E3A">
        <w:rPr>
          <w:rFonts w:ascii="Cambria" w:hAnsi="Cambria" w:cs="Cambria"/>
          <w:color w:val="000000" w:themeColor="text1"/>
          <w:lang w:val="tg-Cyrl-TJ"/>
        </w:rPr>
        <w:t>қӣ</w:t>
      </w:r>
      <w:r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$E) </w:t>
      </w:r>
      <w:r w:rsidRPr="00585E3A">
        <w:rPr>
          <w:rFonts w:ascii="Times New Roman Tj" w:hAnsi="Times New Roman Tj"/>
          <w:color w:val="000000" w:themeColor="text1"/>
          <w:lang w:val="tg-Cyrl-TJ"/>
        </w:rPr>
        <w:t>возе</w:t>
      </w:r>
      <w:r w:rsidRPr="00585E3A">
        <w:rPr>
          <w:rFonts w:ascii="Cambria" w:hAnsi="Cambria" w:cs="Cambria"/>
          <w:color w:val="000000" w:themeColor="text1"/>
          <w:lang w:val="tg-Cyrl-TJ"/>
        </w:rPr>
        <w:t>ҳӣ</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боэътимод</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ха</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и</w:t>
      </w:r>
      <w:r w:rsidRPr="00585E3A">
        <w:rPr>
          <w:rFonts w:ascii="Cambria" w:hAnsi="Cambria" w:cs="Cambria"/>
          <w:color w:val="000000" w:themeColor="text1"/>
          <w:lang w:val="tg-Cyrl-TJ"/>
        </w:rPr>
        <w:t>қӣ</w:t>
      </w:r>
      <w:r w:rsidRPr="00585E3A">
        <w:rPr>
          <w:rFonts w:ascii="Times New Roman Tj" w:hAnsi="Times New Roman Tj"/>
          <w:color w:val="000000" w:themeColor="text1"/>
          <w:lang w:val="tg-Cyrl-TJ"/>
        </w:rPr>
        <w:t>;</w:t>
      </w:r>
    </w:p>
    <w:p w:rsidR="00926ED9" w:rsidRPr="00585E3A" w:rsidRDefault="00926ED9" w:rsidP="00926ED9">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@280.</w:t>
      </w:r>
    </w:p>
    <w:p w:rsidR="00926ED9" w:rsidRPr="00585E3A" w:rsidRDefault="00926ED9" w:rsidP="00926ED9">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Принсип</w:t>
      </w:r>
      <w:r w:rsidRPr="00585E3A">
        <w:rPr>
          <w:rFonts w:ascii="Cambria" w:hAnsi="Cambria" w:cs="Cambria"/>
          <w:b/>
          <w:color w:val="000000" w:themeColor="text1"/>
          <w:lang w:val="tg-Cyrl-TJ"/>
        </w:rPr>
        <w:t>ҳ</w:t>
      </w:r>
      <w:r w:rsidRPr="00585E3A">
        <w:rPr>
          <w:rFonts w:ascii="Times New Roman Tj" w:hAnsi="Times New Roman Tj" w:cs="Times New Roman Tj"/>
          <w:b/>
          <w:color w:val="000000" w:themeColor="text1"/>
          <w:lang w:val="tg-Cyrl-TJ"/>
        </w:rPr>
        <w:t>ои</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асосии</w:t>
      </w:r>
      <w:r w:rsidRPr="00585E3A">
        <w:rPr>
          <w:rFonts w:ascii="Times New Roman Tj" w:hAnsi="Times New Roman Tj"/>
          <w:b/>
          <w:color w:val="000000" w:themeColor="text1"/>
          <w:lang w:val="tg-Cyrl-TJ"/>
        </w:rPr>
        <w:t xml:space="preserve"> </w:t>
      </w:r>
      <w:r w:rsidRPr="00585E3A">
        <w:rPr>
          <w:rFonts w:ascii="Cambria" w:hAnsi="Cambria" w:cs="Cambria"/>
          <w:b/>
          <w:color w:val="000000" w:themeColor="text1"/>
          <w:lang w:val="tg-Cyrl-TJ"/>
        </w:rPr>
        <w:t>ҳ</w:t>
      </w:r>
      <w:r w:rsidRPr="00585E3A">
        <w:rPr>
          <w:rFonts w:ascii="Times New Roman Tj" w:hAnsi="Times New Roman Tj" w:cs="Times New Roman Tj"/>
          <w:b/>
          <w:color w:val="000000" w:themeColor="text1"/>
          <w:lang w:val="tg-Cyrl-TJ"/>
        </w:rPr>
        <w:t>исобгирии</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бухгалтер</w:t>
      </w:r>
      <w:r w:rsidRPr="00585E3A">
        <w:rPr>
          <w:rFonts w:ascii="Cambria" w:hAnsi="Cambria" w:cs="Cambria"/>
          <w:b/>
          <w:color w:val="000000" w:themeColor="text1"/>
          <w:lang w:val="tg-Cyrl-TJ"/>
        </w:rPr>
        <w:t>ӣ</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кадом</w:t>
      </w:r>
      <w:r w:rsidRPr="00585E3A">
        <w:rPr>
          <w:rFonts w:ascii="Cambria" w:hAnsi="Cambria" w:cs="Cambria"/>
          <w:b/>
          <w:color w:val="000000" w:themeColor="text1"/>
          <w:lang w:val="tg-Cyrl-TJ"/>
        </w:rPr>
        <w:t>ҳ</w:t>
      </w:r>
      <w:r w:rsidRPr="00585E3A">
        <w:rPr>
          <w:rFonts w:ascii="Times New Roman Tj" w:hAnsi="Times New Roman Tj" w:cs="Times New Roman Tj"/>
          <w:b/>
          <w:color w:val="000000" w:themeColor="text1"/>
          <w:lang w:val="tg-Cyrl-TJ"/>
        </w:rPr>
        <w:t>оянд</w:t>
      </w:r>
      <w:r w:rsidRPr="00585E3A">
        <w:rPr>
          <w:rFonts w:ascii="Times New Roman Tj" w:hAnsi="Times New Roman Tj"/>
          <w:b/>
          <w:color w:val="000000" w:themeColor="text1"/>
          <w:lang w:val="tg-Cyrl-TJ"/>
        </w:rPr>
        <w:t>?</w:t>
      </w:r>
    </w:p>
    <w:p w:rsidR="00926ED9" w:rsidRPr="00585E3A" w:rsidRDefault="00926ED9" w:rsidP="00926ED9">
      <w:pPr>
        <w:jc w:val="both"/>
        <w:rPr>
          <w:rFonts w:ascii="Times New Roman Tj" w:hAnsi="Times New Roman Tj"/>
          <w:color w:val="000000" w:themeColor="text1"/>
          <w:lang w:val="tg-Cyrl-TJ"/>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lang w:val="tg-Cyrl-TJ"/>
        </w:rPr>
        <w:t>ма</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сурият</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даврият</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арзиш</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обили</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абул</w:t>
      </w:r>
      <w:r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$B) </w:t>
      </w:r>
      <w:r w:rsidRPr="00585E3A">
        <w:rPr>
          <w:rFonts w:ascii="Times New Roman Tj" w:hAnsi="Times New Roman Tj"/>
          <w:color w:val="000000" w:themeColor="text1"/>
          <w:lang w:val="tg-Cyrl-TJ"/>
        </w:rPr>
        <w:t>ма</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сурият</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навишти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дутарафа</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обили</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абул</w:t>
      </w:r>
      <w:r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$C) </w:t>
      </w:r>
      <w:r w:rsidRPr="00585E3A">
        <w:rPr>
          <w:rFonts w:ascii="Times New Roman Tj" w:hAnsi="Times New Roman Tj"/>
          <w:color w:val="000000" w:themeColor="text1"/>
          <w:lang w:val="tg-Cyrl-TJ"/>
        </w:rPr>
        <w:t>ма</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сурият</w:t>
      </w:r>
      <w:r w:rsidRPr="00585E3A">
        <w:rPr>
          <w:rFonts w:ascii="Times New Roman Tj" w:hAnsi="Times New Roman Tj"/>
          <w:color w:val="000000" w:themeColor="text1"/>
          <w:lang w:val="tg-Cyrl-TJ"/>
        </w:rPr>
        <w:t xml:space="preserve"> навишти дутарафа, арзиш</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обили</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абул</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исобкун</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муло</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изакор</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$D) </w:t>
      </w:r>
      <w:r w:rsidRPr="00585E3A">
        <w:rPr>
          <w:rFonts w:ascii="Times New Roman Tj" w:hAnsi="Times New Roman Tj"/>
          <w:color w:val="000000" w:themeColor="text1"/>
          <w:lang w:val="tg-Cyrl-TJ"/>
        </w:rPr>
        <w:t>боэътимод</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а</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и</w:t>
      </w:r>
      <w:r w:rsidRPr="00585E3A">
        <w:rPr>
          <w:rFonts w:ascii="Cambria" w:hAnsi="Cambria" w:cs="Cambria"/>
          <w:color w:val="000000" w:themeColor="text1"/>
          <w:lang w:val="tg-Cyrl-TJ"/>
        </w:rPr>
        <w:t>қӣ</w:t>
      </w:r>
      <w:r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$E)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а</w:t>
      </w:r>
      <w:r w:rsidRPr="00585E3A">
        <w:rPr>
          <w:rFonts w:ascii="Cambria" w:hAnsi="Cambria" w:cs="Cambria"/>
          <w:color w:val="000000" w:themeColor="text1"/>
          <w:lang w:val="tg-Cyrl-TJ"/>
        </w:rPr>
        <w:t>ққ</w:t>
      </w:r>
      <w:r w:rsidRPr="00585E3A">
        <w:rPr>
          <w:rFonts w:ascii="Times New Roman Tj" w:hAnsi="Times New Roman Tj" w:cs="Times New Roman Tj"/>
          <w:color w:val="000000" w:themeColor="text1"/>
          <w:lang w:val="tg-Cyrl-TJ"/>
        </w:rPr>
        <w:t>оният</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исобкун</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обили</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абул</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даврият</w:t>
      </w:r>
      <w:r w:rsidRPr="00585E3A">
        <w:rPr>
          <w:rFonts w:ascii="Times New Roman Tj" w:hAnsi="Times New Roman Tj"/>
          <w:color w:val="000000" w:themeColor="text1"/>
          <w:lang w:val="tg-Cyrl-TJ"/>
        </w:rPr>
        <w:t>;</w:t>
      </w:r>
    </w:p>
    <w:p w:rsidR="00926ED9" w:rsidRPr="00585E3A" w:rsidRDefault="00926ED9" w:rsidP="00926ED9">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@281.</w:t>
      </w:r>
    </w:p>
    <w:p w:rsidR="00926ED9" w:rsidRPr="00585E3A" w:rsidRDefault="00926ED9" w:rsidP="00926ED9">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На</w:t>
      </w:r>
      <w:r w:rsidRPr="00585E3A">
        <w:rPr>
          <w:rFonts w:ascii="Cambria" w:hAnsi="Cambria" w:cs="Cambria"/>
          <w:b/>
          <w:color w:val="000000" w:themeColor="text1"/>
          <w:lang w:val="tg-Cyrl-TJ"/>
        </w:rPr>
        <w:t>қ</w:t>
      </w:r>
      <w:r w:rsidRPr="00585E3A">
        <w:rPr>
          <w:rFonts w:ascii="Times New Roman Tj" w:hAnsi="Times New Roman Tj" w:cs="Times New Roman Tj"/>
          <w:b/>
          <w:color w:val="000000" w:themeColor="text1"/>
          <w:lang w:val="tg-Cyrl-TJ"/>
        </w:rPr>
        <w:t>шаи</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счёт</w:t>
      </w:r>
      <w:r w:rsidRPr="00585E3A">
        <w:rPr>
          <w:rFonts w:ascii="Cambria" w:hAnsi="Cambria" w:cs="Cambria"/>
          <w:b/>
          <w:color w:val="000000" w:themeColor="text1"/>
          <w:lang w:val="tg-Cyrl-TJ"/>
        </w:rPr>
        <w:t>ҳ</w:t>
      </w:r>
      <w:r w:rsidRPr="00585E3A">
        <w:rPr>
          <w:rFonts w:ascii="Times New Roman Tj" w:hAnsi="Times New Roman Tj" w:cs="Times New Roman Tj"/>
          <w:b/>
          <w:color w:val="000000" w:themeColor="text1"/>
          <w:lang w:val="tg-Cyrl-TJ"/>
        </w:rPr>
        <w:t>ои</w:t>
      </w:r>
      <w:r w:rsidRPr="00585E3A">
        <w:rPr>
          <w:rFonts w:ascii="Times New Roman Tj" w:hAnsi="Times New Roman Tj"/>
          <w:b/>
          <w:color w:val="000000" w:themeColor="text1"/>
          <w:lang w:val="tg-Cyrl-TJ"/>
        </w:rPr>
        <w:t xml:space="preserve"> </w:t>
      </w:r>
      <w:r w:rsidRPr="00585E3A">
        <w:rPr>
          <w:rFonts w:ascii="Cambria" w:hAnsi="Cambria" w:cs="Cambria"/>
          <w:b/>
          <w:color w:val="000000" w:themeColor="text1"/>
          <w:lang w:val="tg-Cyrl-TJ"/>
        </w:rPr>
        <w:t>ҳ</w:t>
      </w:r>
      <w:r w:rsidRPr="00585E3A">
        <w:rPr>
          <w:rFonts w:ascii="Times New Roman Tj" w:hAnsi="Times New Roman Tj" w:cs="Times New Roman Tj"/>
          <w:b/>
          <w:color w:val="000000" w:themeColor="text1"/>
          <w:lang w:val="tg-Cyrl-TJ"/>
        </w:rPr>
        <w:t>исобгирии</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бухгалтер</w:t>
      </w:r>
      <w:r w:rsidRPr="00585E3A">
        <w:rPr>
          <w:rFonts w:ascii="Cambria" w:hAnsi="Cambria" w:cs="Cambria"/>
          <w:b/>
          <w:color w:val="000000" w:themeColor="text1"/>
          <w:lang w:val="tg-Cyrl-TJ"/>
        </w:rPr>
        <w:t>ӣ</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чист</w:t>
      </w:r>
      <w:r w:rsidRPr="00585E3A">
        <w:rPr>
          <w:rFonts w:ascii="Times New Roman Tj" w:hAnsi="Times New Roman Tj"/>
          <w:b/>
          <w:color w:val="000000" w:themeColor="text1"/>
          <w:lang w:val="tg-Cyrl-TJ"/>
        </w:rPr>
        <w:t>?</w:t>
      </w:r>
    </w:p>
    <w:p w:rsidR="00926ED9" w:rsidRPr="00585E3A" w:rsidRDefault="00926ED9" w:rsidP="00926ED9">
      <w:pPr>
        <w:tabs>
          <w:tab w:val="left" w:pos="540"/>
        </w:tabs>
        <w:jc w:val="both"/>
        <w:rPr>
          <w:rFonts w:ascii="Times New Roman Tj" w:hAnsi="Times New Roman Tj"/>
          <w:color w:val="000000" w:themeColor="text1"/>
          <w:lang w:val="tg-Cyrl-TJ"/>
        </w:rPr>
      </w:pPr>
      <w:r w:rsidRPr="00585E3A">
        <w:rPr>
          <w:rFonts w:ascii="Times New Roman Tj" w:hAnsi="Times New Roman Tj"/>
          <w:color w:val="000000" w:themeColor="text1"/>
          <w:lang w:val="tt-RU"/>
        </w:rPr>
        <w:t xml:space="preserve">$A)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у</w:t>
      </w:r>
      <w:r w:rsidRPr="00585E3A">
        <w:rPr>
          <w:rFonts w:ascii="Cambria" w:hAnsi="Cambria" w:cs="Cambria"/>
          <w:color w:val="000000" w:themeColor="text1"/>
          <w:lang w:val="tg-Cyrl-TJ"/>
        </w:rPr>
        <w:t>ҷҷ</w:t>
      </w:r>
      <w:r w:rsidRPr="00585E3A">
        <w:rPr>
          <w:rFonts w:ascii="Times New Roman Tj" w:hAnsi="Times New Roman Tj" w:cs="Times New Roman Tj"/>
          <w:color w:val="000000" w:themeColor="text1"/>
          <w:lang w:val="tg-Cyrl-TJ"/>
        </w:rPr>
        <w:t>ати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аз</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р</w:t>
      </w:r>
      <w:r w:rsidRPr="00585E3A">
        <w:rPr>
          <w:rFonts w:ascii="Cambria" w:hAnsi="Cambria" w:cs="Cambria"/>
          <w:color w:val="000000" w:themeColor="text1"/>
          <w:lang w:val="tg-Cyrl-TJ"/>
        </w:rPr>
        <w:t>ӯ</w:t>
      </w:r>
      <w:r w:rsidRPr="00585E3A">
        <w:rPr>
          <w:rFonts w:ascii="Times New Roman Tj" w:hAnsi="Times New Roman Tj" w:cs="Times New Roman Tj"/>
          <w:color w:val="000000" w:themeColor="text1"/>
          <w:lang w:val="tg-Cyrl-TJ"/>
        </w:rPr>
        <w:t>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аломат</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и</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тисодии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монанд</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гур</w:t>
      </w:r>
      <w:r w:rsidRPr="00585E3A">
        <w:rPr>
          <w:rFonts w:ascii="Cambria" w:hAnsi="Cambria" w:cs="Cambria"/>
          <w:color w:val="000000" w:themeColor="text1"/>
          <w:lang w:val="tg-Cyrl-TJ"/>
        </w:rPr>
        <w:t>ӯҳ</w:t>
      </w:r>
      <w:r w:rsidRPr="00585E3A">
        <w:rPr>
          <w:rFonts w:ascii="Times New Roman Tj" w:hAnsi="Times New Roman Tj" w:cs="Times New Roman Tj"/>
          <w:color w:val="000000" w:themeColor="text1"/>
          <w:lang w:val="tg-Cyrl-TJ"/>
        </w:rPr>
        <w:t>банд</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кардашуда; </w:t>
      </w:r>
      <w:r w:rsidRPr="00585E3A">
        <w:rPr>
          <w:rFonts w:ascii="Times New Roman Tj" w:hAnsi="Times New Roman Tj"/>
          <w:color w:val="000000" w:themeColor="text1"/>
          <w:lang w:val="tt-RU"/>
        </w:rPr>
        <w:t xml:space="preserve">$B) </w:t>
      </w:r>
      <w:r w:rsidRPr="00585E3A">
        <w:rPr>
          <w:rFonts w:ascii="Times New Roman Tj" w:hAnsi="Times New Roman Tj"/>
          <w:color w:val="000000" w:themeColor="text1"/>
          <w:lang w:val="tg-Cyrl-TJ"/>
        </w:rPr>
        <w:t>номг</w:t>
      </w:r>
      <w:r w:rsidRPr="00585E3A">
        <w:rPr>
          <w:rFonts w:ascii="Cambria" w:hAnsi="Cambria" w:cs="Cambria"/>
          <w:color w:val="000000" w:themeColor="text1"/>
          <w:lang w:val="tg-Cyrl-TJ"/>
        </w:rPr>
        <w:t>ӯ</w:t>
      </w:r>
      <w:r w:rsidRPr="00585E3A">
        <w:rPr>
          <w:rFonts w:ascii="Times New Roman Tj" w:hAnsi="Times New Roman Tj" w:cs="Times New Roman Tj"/>
          <w:color w:val="000000" w:themeColor="text1"/>
          <w:lang w:val="tg-Cyrl-TJ"/>
        </w:rPr>
        <w:t>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счёт</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бухгалтер</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шифр</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он</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ки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аз</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р</w:t>
      </w:r>
      <w:r w:rsidRPr="00585E3A">
        <w:rPr>
          <w:rFonts w:ascii="Cambria" w:hAnsi="Cambria" w:cs="Cambria"/>
          <w:color w:val="000000" w:themeColor="text1"/>
          <w:lang w:val="tg-Cyrl-TJ"/>
        </w:rPr>
        <w:t>ӯ</w:t>
      </w:r>
      <w:r w:rsidRPr="00585E3A">
        <w:rPr>
          <w:rFonts w:ascii="Times New Roman Tj" w:hAnsi="Times New Roman Tj" w:cs="Times New Roman Tj"/>
          <w:color w:val="000000" w:themeColor="text1"/>
          <w:lang w:val="tg-Cyrl-TJ"/>
        </w:rPr>
        <w:t>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аломат</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и</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тисод</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гур</w:t>
      </w:r>
      <w:r w:rsidRPr="00585E3A">
        <w:rPr>
          <w:rFonts w:ascii="Cambria" w:hAnsi="Cambria" w:cs="Cambria"/>
          <w:color w:val="000000" w:themeColor="text1"/>
          <w:lang w:val="tg-Cyrl-TJ"/>
        </w:rPr>
        <w:t>ӯҳ</w:t>
      </w:r>
      <w:r w:rsidRPr="00585E3A">
        <w:rPr>
          <w:rFonts w:ascii="Times New Roman Tj" w:hAnsi="Times New Roman Tj" w:cs="Times New Roman Tj"/>
          <w:color w:val="000000" w:themeColor="text1"/>
          <w:lang w:val="tg-Cyrl-TJ"/>
        </w:rPr>
        <w:t>банд</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карда</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шудаанд</w:t>
      </w:r>
      <w:r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$C) </w:t>
      </w:r>
      <w:r w:rsidRPr="00585E3A">
        <w:rPr>
          <w:rFonts w:ascii="Times New Roman Tj" w:hAnsi="Times New Roman Tj"/>
          <w:color w:val="000000" w:themeColor="text1"/>
          <w:lang w:val="tg-Cyrl-TJ"/>
        </w:rPr>
        <w:t>номг</w:t>
      </w:r>
      <w:r w:rsidRPr="00585E3A">
        <w:rPr>
          <w:rFonts w:ascii="Cambria" w:hAnsi="Cambria" w:cs="Cambria"/>
          <w:color w:val="000000" w:themeColor="text1"/>
          <w:lang w:val="tg-Cyrl-TJ"/>
        </w:rPr>
        <w:t>ӯ</w:t>
      </w:r>
      <w:r w:rsidRPr="00585E3A">
        <w:rPr>
          <w:rFonts w:ascii="Times New Roman Tj" w:hAnsi="Times New Roman Tj" w:cs="Times New Roman Tj"/>
          <w:color w:val="000000" w:themeColor="text1"/>
          <w:lang w:val="tg-Cyrl-TJ"/>
        </w:rPr>
        <w:t>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счёт</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ҷ</w:t>
      </w:r>
      <w:r w:rsidRPr="00585E3A">
        <w:rPr>
          <w:rFonts w:ascii="Times New Roman Tj" w:hAnsi="Times New Roman Tj" w:cs="Times New Roman Tj"/>
          <w:color w:val="000000" w:themeColor="text1"/>
          <w:lang w:val="tg-Cyrl-TJ"/>
        </w:rPr>
        <w:t>узъ</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ва</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куллии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барои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бурдани</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исобгирии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бухгалтер</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тартибди</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ии</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исобот</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ва</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бадастории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маълумот</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барои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ро</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барию</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идоракунии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фаври</w:t>
      </w:r>
      <w:r w:rsidRPr="00585E3A">
        <w:rPr>
          <w:rFonts w:ascii="Times New Roman Tj" w:hAnsi="Times New Roman Tj"/>
          <w:color w:val="000000" w:themeColor="text1"/>
          <w:lang w:val="tg-Cyrl-TJ"/>
        </w:rPr>
        <w:t xml:space="preserve">и фаъолияти корхона зарур; </w:t>
      </w:r>
      <w:r w:rsidRPr="00585E3A">
        <w:rPr>
          <w:rFonts w:ascii="Times New Roman Tj" w:hAnsi="Times New Roman Tj"/>
          <w:color w:val="000000" w:themeColor="text1"/>
          <w:lang w:val="tt-RU"/>
        </w:rPr>
        <w:t xml:space="preserve">$D) </w:t>
      </w:r>
      <w:r w:rsidRPr="00585E3A">
        <w:rPr>
          <w:rFonts w:ascii="Times New Roman Tj" w:hAnsi="Times New Roman Tj"/>
          <w:color w:val="000000" w:themeColor="text1"/>
          <w:lang w:val="tg-Cyrl-TJ"/>
        </w:rPr>
        <w:t>боэътимод</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а</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и</w:t>
      </w:r>
      <w:r w:rsidRPr="00585E3A">
        <w:rPr>
          <w:rFonts w:ascii="Cambria" w:hAnsi="Cambria" w:cs="Cambria"/>
          <w:color w:val="000000" w:themeColor="text1"/>
          <w:lang w:val="tg-Cyrl-TJ"/>
        </w:rPr>
        <w:t>қӣ</w:t>
      </w:r>
      <w:r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$E)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а</w:t>
      </w:r>
      <w:r w:rsidRPr="00585E3A">
        <w:rPr>
          <w:rFonts w:ascii="Cambria" w:hAnsi="Cambria" w:cs="Cambria"/>
          <w:color w:val="000000" w:themeColor="text1"/>
          <w:lang w:val="tg-Cyrl-TJ"/>
        </w:rPr>
        <w:t>ққ</w:t>
      </w:r>
      <w:r w:rsidRPr="00585E3A">
        <w:rPr>
          <w:rFonts w:ascii="Times New Roman Tj" w:hAnsi="Times New Roman Tj" w:cs="Times New Roman Tj"/>
          <w:color w:val="000000" w:themeColor="text1"/>
          <w:lang w:val="tg-Cyrl-TJ"/>
        </w:rPr>
        <w:t>оният</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исобкун</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обили</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абул</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даврият</w:t>
      </w:r>
      <w:r w:rsidRPr="00585E3A">
        <w:rPr>
          <w:rFonts w:ascii="Times New Roman Tj" w:hAnsi="Times New Roman Tj"/>
          <w:color w:val="000000" w:themeColor="text1"/>
          <w:lang w:val="tg-Cyrl-TJ"/>
        </w:rPr>
        <w:t>;</w:t>
      </w:r>
    </w:p>
    <w:p w:rsidR="00926ED9" w:rsidRPr="00585E3A" w:rsidRDefault="00926ED9" w:rsidP="00926ED9">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@282.</w:t>
      </w:r>
    </w:p>
    <w:p w:rsidR="00926ED9" w:rsidRPr="00585E3A" w:rsidRDefault="00926ED9" w:rsidP="00926ED9">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Дар шароити кунунии хо</w:t>
      </w:r>
      <w:r w:rsidRPr="00585E3A">
        <w:rPr>
          <w:rFonts w:ascii="Cambria" w:hAnsi="Cambria" w:cs="Cambria"/>
          <w:b/>
          <w:color w:val="000000" w:themeColor="text1"/>
          <w:lang w:val="tg-Cyrl-TJ"/>
        </w:rPr>
        <w:t>ҷ</w:t>
      </w:r>
      <w:r w:rsidRPr="00585E3A">
        <w:rPr>
          <w:rFonts w:ascii="Times New Roman Tj" w:hAnsi="Times New Roman Tj" w:cs="Times New Roman Tj"/>
          <w:b/>
          <w:color w:val="000000" w:themeColor="text1"/>
          <w:lang w:val="tg-Cyrl-TJ"/>
        </w:rPr>
        <w:t>агидор</w:t>
      </w:r>
      <w:r w:rsidRPr="00585E3A">
        <w:rPr>
          <w:rFonts w:ascii="Cambria" w:hAnsi="Cambria" w:cs="Cambria"/>
          <w:b/>
          <w:color w:val="000000" w:themeColor="text1"/>
          <w:lang w:val="tg-Cyrl-TJ"/>
        </w:rPr>
        <w:t>ӣ</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самт</w:t>
      </w:r>
      <w:r w:rsidRPr="00585E3A">
        <w:rPr>
          <w:rFonts w:ascii="Cambria" w:hAnsi="Cambria" w:cs="Cambria"/>
          <w:b/>
          <w:color w:val="000000" w:themeColor="text1"/>
          <w:lang w:val="tg-Cyrl-TJ"/>
        </w:rPr>
        <w:t>ҳ</w:t>
      </w:r>
      <w:r w:rsidRPr="00585E3A">
        <w:rPr>
          <w:rFonts w:ascii="Times New Roman Tj" w:hAnsi="Times New Roman Tj" w:cs="Times New Roman Tj"/>
          <w:b/>
          <w:color w:val="000000" w:themeColor="text1"/>
          <w:lang w:val="tg-Cyrl-TJ"/>
        </w:rPr>
        <w:t>ои</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тахассуси</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бухгалтерон</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кадом</w:t>
      </w:r>
      <w:r w:rsidRPr="00585E3A">
        <w:rPr>
          <w:rFonts w:ascii="Cambria" w:hAnsi="Cambria" w:cs="Cambria"/>
          <w:b/>
          <w:color w:val="000000" w:themeColor="text1"/>
          <w:lang w:val="tg-Cyrl-TJ"/>
        </w:rPr>
        <w:t>ҳ</w:t>
      </w:r>
      <w:r w:rsidRPr="00585E3A">
        <w:rPr>
          <w:rFonts w:ascii="Times New Roman Tj" w:hAnsi="Times New Roman Tj" w:cs="Times New Roman Tj"/>
          <w:b/>
          <w:color w:val="000000" w:themeColor="text1"/>
          <w:lang w:val="tg-Cyrl-TJ"/>
        </w:rPr>
        <w:t>оянд</w:t>
      </w:r>
      <w:r w:rsidRPr="00585E3A">
        <w:rPr>
          <w:rFonts w:ascii="Times New Roman Tj" w:hAnsi="Times New Roman Tj"/>
          <w:b/>
          <w:color w:val="000000" w:themeColor="text1"/>
          <w:lang w:val="tg-Cyrl-TJ"/>
        </w:rPr>
        <w:t>?</w:t>
      </w:r>
    </w:p>
    <w:p w:rsidR="00926ED9" w:rsidRPr="00585E3A" w:rsidRDefault="00926ED9" w:rsidP="00926ED9">
      <w:pPr>
        <w:jc w:val="both"/>
        <w:rPr>
          <w:rFonts w:ascii="Times New Roman Tj" w:hAnsi="Times New Roman Tj"/>
          <w:color w:val="000000" w:themeColor="text1"/>
          <w:lang w:val="tg-Cyrl-TJ"/>
        </w:rPr>
      </w:pPr>
      <w:r w:rsidRPr="00585E3A">
        <w:rPr>
          <w:rFonts w:ascii="Times New Roman Tj" w:hAnsi="Times New Roman Tj"/>
          <w:color w:val="000000" w:themeColor="text1"/>
          <w:lang w:val="tt-RU"/>
        </w:rPr>
        <w:t xml:space="preserve">$A)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исобгирии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молияв</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ва</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идоракун</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$B)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исобгирии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молияв</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ва</w:t>
      </w:r>
      <w:r w:rsidRPr="00585E3A">
        <w:rPr>
          <w:rFonts w:ascii="Times New Roman Tj" w:hAnsi="Times New Roman Tj"/>
          <w:color w:val="000000" w:themeColor="text1"/>
          <w:lang w:val="tg-Cyrl-TJ"/>
        </w:rPr>
        <w:t xml:space="preserve"> фаъолияти ом</w:t>
      </w:r>
      <w:r w:rsidRPr="00585E3A">
        <w:rPr>
          <w:rFonts w:ascii="Cambria" w:hAnsi="Cambria" w:cs="Cambria"/>
          <w:color w:val="000000" w:themeColor="text1"/>
          <w:lang w:val="tg-Cyrl-TJ"/>
        </w:rPr>
        <w:t>ӯ</w:t>
      </w:r>
      <w:r w:rsidRPr="00585E3A">
        <w:rPr>
          <w:rFonts w:ascii="Times New Roman Tj" w:hAnsi="Times New Roman Tj" w:cs="Times New Roman Tj"/>
          <w:color w:val="000000" w:themeColor="text1"/>
          <w:lang w:val="tg-Cyrl-TJ"/>
        </w:rPr>
        <w:t>згор</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$C) </w:t>
      </w:r>
      <w:r w:rsidRPr="00585E3A">
        <w:rPr>
          <w:rFonts w:ascii="Times New Roman Tj" w:hAnsi="Times New Roman Tj"/>
          <w:color w:val="000000" w:themeColor="text1"/>
          <w:lang w:val="tg-Cyrl-TJ"/>
        </w:rPr>
        <w:t>фаъолияти аудитор</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ва</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исобгир</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дар</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ташкилот</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бу</w:t>
      </w:r>
      <w:r w:rsidRPr="00585E3A">
        <w:rPr>
          <w:rFonts w:ascii="Cambria" w:hAnsi="Cambria" w:cs="Cambria"/>
          <w:color w:val="000000" w:themeColor="text1"/>
          <w:lang w:val="tg-Cyrl-TJ"/>
        </w:rPr>
        <w:t>ҷ</w:t>
      </w:r>
      <w:r w:rsidRPr="00585E3A">
        <w:rPr>
          <w:rFonts w:ascii="Times New Roman Tj" w:hAnsi="Times New Roman Tj" w:cs="Times New Roman Tj"/>
          <w:color w:val="000000" w:themeColor="text1"/>
          <w:lang w:val="tg-Cyrl-TJ"/>
        </w:rPr>
        <w:t>ет</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$D)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исобгирии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идоракун</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молияв</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ва</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андоз</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бухгалтерии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мухтор</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ва</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фаъолияти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ом</w:t>
      </w:r>
      <w:r w:rsidRPr="00585E3A">
        <w:rPr>
          <w:rFonts w:ascii="Cambria" w:hAnsi="Cambria" w:cs="Cambria"/>
          <w:color w:val="000000" w:themeColor="text1"/>
          <w:lang w:val="tg-Cyrl-TJ"/>
        </w:rPr>
        <w:t>ӯ</w:t>
      </w:r>
      <w:r w:rsidRPr="00585E3A">
        <w:rPr>
          <w:rFonts w:ascii="Times New Roman Tj" w:hAnsi="Times New Roman Tj" w:cs="Times New Roman Tj"/>
          <w:color w:val="000000" w:themeColor="text1"/>
          <w:lang w:val="tg-Cyrl-TJ"/>
        </w:rPr>
        <w:t>згор</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$E)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исобгирии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молияв</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тартибди</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ии</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исобот</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ва</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аудитор</w:t>
      </w:r>
      <w:r w:rsidRPr="00585E3A">
        <w:rPr>
          <w:rFonts w:ascii="Times New Roman Tj" w:hAnsi="Times New Roman Tj"/>
          <w:color w:val="000000" w:themeColor="text1"/>
          <w:lang w:val="tg-Cyrl-TJ"/>
        </w:rPr>
        <w:t>;</w:t>
      </w:r>
    </w:p>
    <w:p w:rsidR="00926ED9" w:rsidRPr="00585E3A" w:rsidRDefault="00926ED9" w:rsidP="00926ED9">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@283.</w:t>
      </w:r>
    </w:p>
    <w:p w:rsidR="00926ED9" w:rsidRPr="00585E3A" w:rsidRDefault="00926ED9" w:rsidP="00926ED9">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Кодекси этикаи бухгалтерии касб</w:t>
      </w:r>
      <w:r w:rsidRPr="00585E3A">
        <w:rPr>
          <w:rFonts w:ascii="Cambria" w:hAnsi="Cambria" w:cs="Cambria"/>
          <w:b/>
          <w:color w:val="000000" w:themeColor="text1"/>
          <w:lang w:val="tg-Cyrl-TJ"/>
        </w:rPr>
        <w:t>ӣ</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чист</w:t>
      </w:r>
      <w:r w:rsidRPr="00585E3A">
        <w:rPr>
          <w:rFonts w:ascii="Times New Roman Tj" w:hAnsi="Times New Roman Tj"/>
          <w:b/>
          <w:color w:val="000000" w:themeColor="text1"/>
          <w:lang w:val="tg-Cyrl-TJ"/>
        </w:rPr>
        <w:t>?</w:t>
      </w:r>
    </w:p>
    <w:p w:rsidR="00926ED9" w:rsidRPr="00585E3A" w:rsidRDefault="00926ED9" w:rsidP="00926ED9">
      <w:pPr>
        <w:jc w:val="both"/>
        <w:rPr>
          <w:rFonts w:ascii="Times New Roman Tj" w:hAnsi="Times New Roman Tj"/>
          <w:color w:val="000000" w:themeColor="text1"/>
          <w:lang w:val="tg-Cyrl-TJ"/>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lang w:val="tg-Cyrl-TJ"/>
        </w:rPr>
        <w:t>во</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еият</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мухторият</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сало</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ият</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ва</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покви</w:t>
      </w:r>
      <w:r w:rsidRPr="00585E3A">
        <w:rPr>
          <w:rFonts w:ascii="Cambria" w:hAnsi="Cambria" w:cs="Cambria"/>
          <w:color w:val="000000" w:themeColor="text1"/>
          <w:lang w:val="tg-Cyrl-TJ"/>
        </w:rPr>
        <w:t>ҷ</w:t>
      </w:r>
      <w:r w:rsidRPr="00585E3A">
        <w:rPr>
          <w:rFonts w:ascii="Times New Roman Tj" w:hAnsi="Times New Roman Tj" w:cs="Times New Roman Tj"/>
          <w:color w:val="000000" w:themeColor="text1"/>
          <w:lang w:val="tg-Cyrl-TJ"/>
        </w:rPr>
        <w:t>дон</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$B) </w:t>
      </w:r>
      <w:r w:rsidRPr="00585E3A">
        <w:rPr>
          <w:rFonts w:ascii="Times New Roman Tj" w:hAnsi="Times New Roman Tj"/>
          <w:color w:val="000000" w:themeColor="text1"/>
          <w:lang w:val="tg-Cyrl-TJ"/>
        </w:rPr>
        <w:t>покви</w:t>
      </w:r>
      <w:r w:rsidRPr="00585E3A">
        <w:rPr>
          <w:rFonts w:ascii="Cambria" w:hAnsi="Cambria" w:cs="Cambria"/>
          <w:color w:val="000000" w:themeColor="text1"/>
          <w:lang w:val="tg-Cyrl-TJ"/>
        </w:rPr>
        <w:t>ҷ</w:t>
      </w:r>
      <w:r w:rsidRPr="00585E3A">
        <w:rPr>
          <w:rFonts w:ascii="Times New Roman Tj" w:hAnsi="Times New Roman Tj" w:cs="Times New Roman Tj"/>
          <w:color w:val="000000" w:themeColor="text1"/>
          <w:lang w:val="tg-Cyrl-TJ"/>
        </w:rPr>
        <w:t>дон</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ва</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мухторият</w:t>
      </w:r>
      <w:r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$C) </w:t>
      </w:r>
      <w:r w:rsidRPr="00585E3A">
        <w:rPr>
          <w:rFonts w:ascii="Times New Roman Tj" w:hAnsi="Times New Roman Tj"/>
          <w:color w:val="000000" w:themeColor="text1"/>
          <w:lang w:val="tg-Cyrl-TJ"/>
        </w:rPr>
        <w:t>во</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еият</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ва</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покви</w:t>
      </w:r>
      <w:r w:rsidRPr="00585E3A">
        <w:rPr>
          <w:rFonts w:ascii="Cambria" w:hAnsi="Cambria" w:cs="Cambria"/>
          <w:color w:val="000000" w:themeColor="text1"/>
          <w:lang w:val="tg-Cyrl-TJ"/>
        </w:rPr>
        <w:t>ҷ</w:t>
      </w:r>
      <w:r w:rsidRPr="00585E3A">
        <w:rPr>
          <w:rFonts w:ascii="Times New Roman Tj" w:hAnsi="Times New Roman Tj" w:cs="Times New Roman Tj"/>
          <w:color w:val="000000" w:themeColor="text1"/>
          <w:lang w:val="tg-Cyrl-TJ"/>
        </w:rPr>
        <w:t>дон</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$D) </w:t>
      </w:r>
      <w:r w:rsidRPr="00585E3A">
        <w:rPr>
          <w:rFonts w:ascii="Times New Roman Tj" w:hAnsi="Times New Roman Tj"/>
          <w:color w:val="000000" w:themeColor="text1"/>
          <w:lang w:val="tg-Cyrl-TJ"/>
        </w:rPr>
        <w:t>сало</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ият</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ва</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покви</w:t>
      </w:r>
      <w:r w:rsidRPr="00585E3A">
        <w:rPr>
          <w:rFonts w:ascii="Cambria" w:hAnsi="Cambria" w:cs="Cambria"/>
          <w:color w:val="000000" w:themeColor="text1"/>
          <w:lang w:val="tg-Cyrl-TJ"/>
        </w:rPr>
        <w:t>ҷ</w:t>
      </w:r>
      <w:r w:rsidRPr="00585E3A">
        <w:rPr>
          <w:rFonts w:ascii="Times New Roman Tj" w:hAnsi="Times New Roman Tj" w:cs="Times New Roman Tj"/>
          <w:color w:val="000000" w:themeColor="text1"/>
          <w:lang w:val="tg-Cyrl-TJ"/>
        </w:rPr>
        <w:t>дон</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$E)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а</w:t>
      </w:r>
      <w:r w:rsidRPr="00585E3A">
        <w:rPr>
          <w:rFonts w:ascii="Cambria" w:hAnsi="Cambria" w:cs="Cambria"/>
          <w:color w:val="000000" w:themeColor="text1"/>
          <w:lang w:val="tg-Cyrl-TJ"/>
        </w:rPr>
        <w:t>ққ</w:t>
      </w:r>
      <w:r w:rsidRPr="00585E3A">
        <w:rPr>
          <w:rFonts w:ascii="Times New Roman Tj" w:hAnsi="Times New Roman Tj" w:cs="Times New Roman Tj"/>
          <w:color w:val="000000" w:themeColor="text1"/>
          <w:lang w:val="tg-Cyrl-TJ"/>
        </w:rPr>
        <w:t>оният</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исобкун</w:t>
      </w:r>
      <w:r w:rsidRPr="00585E3A">
        <w:rPr>
          <w:rFonts w:ascii="Cambria" w:hAnsi="Cambria" w:cs="Cambria"/>
          <w:color w:val="000000" w:themeColor="text1"/>
          <w:lang w:val="tg-Cyrl-TJ"/>
        </w:rPr>
        <w:t>ӣ</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обили</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қ</w:t>
      </w:r>
      <w:r w:rsidRPr="00585E3A">
        <w:rPr>
          <w:rFonts w:ascii="Times New Roman Tj" w:hAnsi="Times New Roman Tj" w:cs="Times New Roman Tj"/>
          <w:color w:val="000000" w:themeColor="text1"/>
          <w:lang w:val="tg-Cyrl-TJ"/>
        </w:rPr>
        <w:t>абул</w:t>
      </w:r>
      <w:r w:rsidRPr="00585E3A">
        <w:rPr>
          <w:rFonts w:ascii="Times New Roman Tj" w:hAnsi="Times New Roman Tj"/>
          <w:color w:val="000000" w:themeColor="text1"/>
          <w:lang w:val="tg-Cyrl-TJ"/>
        </w:rPr>
        <w:t>;</w:t>
      </w:r>
    </w:p>
    <w:p w:rsidR="00926ED9" w:rsidRPr="00585E3A" w:rsidRDefault="00926ED9" w:rsidP="00926ED9">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@284.</w:t>
      </w:r>
    </w:p>
    <w:p w:rsidR="00926ED9" w:rsidRPr="00585E3A" w:rsidRDefault="00926ED9" w:rsidP="00926ED9">
      <w:pPr>
        <w:jc w:val="both"/>
        <w:rPr>
          <w:rFonts w:ascii="Times New Roman Tj" w:hAnsi="Times New Roman Tj"/>
          <w:b/>
          <w:color w:val="000000" w:themeColor="text1"/>
          <w:lang w:val="tg-Cyrl-TJ"/>
        </w:rPr>
      </w:pPr>
      <w:r w:rsidRPr="00585E3A">
        <w:rPr>
          <w:rFonts w:ascii="Cambria" w:hAnsi="Cambria" w:cs="Cambria"/>
          <w:b/>
          <w:color w:val="000000" w:themeColor="text1"/>
          <w:lang w:val="tg-Cyrl-TJ"/>
        </w:rPr>
        <w:t>Қ</w:t>
      </w:r>
      <w:r w:rsidRPr="00585E3A">
        <w:rPr>
          <w:rFonts w:ascii="Times New Roman Tj" w:hAnsi="Times New Roman Tj" w:cs="Times New Roman Tj"/>
          <w:b/>
          <w:color w:val="000000" w:themeColor="text1"/>
          <w:lang w:val="tg-Cyrl-TJ"/>
        </w:rPr>
        <w:t>онун</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«Дар</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бораи</w:t>
      </w:r>
      <w:r w:rsidRPr="00585E3A">
        <w:rPr>
          <w:rFonts w:ascii="Times New Roman Tj" w:hAnsi="Times New Roman Tj"/>
          <w:b/>
          <w:color w:val="000000" w:themeColor="text1"/>
          <w:lang w:val="tg-Cyrl-TJ"/>
        </w:rPr>
        <w:t xml:space="preserve"> </w:t>
      </w:r>
      <w:r w:rsidRPr="00585E3A">
        <w:rPr>
          <w:rFonts w:ascii="Cambria" w:hAnsi="Cambria" w:cs="Cambria"/>
          <w:b/>
          <w:color w:val="000000" w:themeColor="text1"/>
          <w:lang w:val="tg-Cyrl-TJ"/>
        </w:rPr>
        <w:t>ҳ</w:t>
      </w:r>
      <w:r w:rsidRPr="00585E3A">
        <w:rPr>
          <w:rFonts w:ascii="Times New Roman Tj" w:hAnsi="Times New Roman Tj" w:cs="Times New Roman Tj"/>
          <w:b/>
          <w:color w:val="000000" w:themeColor="text1"/>
          <w:lang w:val="tg-Cyrl-TJ"/>
        </w:rPr>
        <w:t>исобгирии</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бухгалтер</w:t>
      </w:r>
      <w:r w:rsidRPr="00585E3A">
        <w:rPr>
          <w:rFonts w:ascii="Cambria" w:hAnsi="Cambria" w:cs="Cambria"/>
          <w:b/>
          <w:color w:val="000000" w:themeColor="text1"/>
          <w:lang w:val="tg-Cyrl-TJ"/>
        </w:rPr>
        <w:t>ӣ</w:t>
      </w:r>
      <w:r w:rsidRPr="00585E3A">
        <w:rPr>
          <w:rFonts w:ascii="Times New Roman Tj" w:hAnsi="Times New Roman Tj" w:cs="Times New Roman Tj"/>
          <w:b/>
          <w:color w:val="000000" w:themeColor="text1"/>
          <w:lang w:val="tg-Cyrl-TJ"/>
        </w:rPr>
        <w:t>»</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ба</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кадом</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сат</w:t>
      </w:r>
      <w:r w:rsidRPr="00585E3A">
        <w:rPr>
          <w:rFonts w:ascii="Cambria" w:hAnsi="Cambria" w:cs="Cambria"/>
          <w:b/>
          <w:color w:val="000000" w:themeColor="text1"/>
          <w:lang w:val="tg-Cyrl-TJ"/>
        </w:rPr>
        <w:t>ҳ</w:t>
      </w:r>
      <w:r w:rsidRPr="00585E3A">
        <w:rPr>
          <w:rFonts w:ascii="Times New Roman Tj" w:hAnsi="Times New Roman Tj" w:cs="Times New Roman Tj"/>
          <w:b/>
          <w:color w:val="000000" w:themeColor="text1"/>
          <w:lang w:val="tg-Cyrl-TJ"/>
        </w:rPr>
        <w:t>и</w:t>
      </w:r>
      <w:r w:rsidRPr="00585E3A">
        <w:rPr>
          <w:rFonts w:ascii="Times New Roman Tj" w:hAnsi="Times New Roman Tj"/>
          <w:b/>
          <w:color w:val="000000" w:themeColor="text1"/>
          <w:lang w:val="tg-Cyrl-TJ"/>
        </w:rPr>
        <w:t xml:space="preserve"> </w:t>
      </w:r>
      <w:r w:rsidRPr="00585E3A">
        <w:rPr>
          <w:rFonts w:ascii="Cambria" w:hAnsi="Cambria" w:cs="Cambria"/>
          <w:b/>
          <w:color w:val="000000" w:themeColor="text1"/>
          <w:lang w:val="tg-Cyrl-TJ"/>
        </w:rPr>
        <w:t>ҳ</w:t>
      </w:r>
      <w:r w:rsidRPr="00585E3A">
        <w:rPr>
          <w:rFonts w:ascii="Times New Roman Tj" w:hAnsi="Times New Roman Tj" w:cs="Times New Roman Tj"/>
          <w:b/>
          <w:color w:val="000000" w:themeColor="text1"/>
          <w:lang w:val="tg-Cyrl-TJ"/>
        </w:rPr>
        <w:t>у</w:t>
      </w:r>
      <w:r w:rsidRPr="00585E3A">
        <w:rPr>
          <w:rFonts w:ascii="Cambria" w:hAnsi="Cambria" w:cs="Cambria"/>
          <w:b/>
          <w:color w:val="000000" w:themeColor="text1"/>
          <w:lang w:val="tg-Cyrl-TJ"/>
        </w:rPr>
        <w:t>ҷҷ</w:t>
      </w:r>
      <w:r w:rsidRPr="00585E3A">
        <w:rPr>
          <w:rFonts w:ascii="Times New Roman Tj" w:hAnsi="Times New Roman Tj" w:cs="Times New Roman Tj"/>
          <w:b/>
          <w:color w:val="000000" w:themeColor="text1"/>
          <w:lang w:val="tg-Cyrl-TJ"/>
        </w:rPr>
        <w:t>ат</w:t>
      </w:r>
      <w:r w:rsidRPr="00585E3A">
        <w:rPr>
          <w:rFonts w:ascii="Cambria" w:hAnsi="Cambria" w:cs="Cambria"/>
          <w:b/>
          <w:color w:val="000000" w:themeColor="text1"/>
          <w:lang w:val="tg-Cyrl-TJ"/>
        </w:rPr>
        <w:t>ҳ</w:t>
      </w:r>
      <w:r w:rsidRPr="00585E3A">
        <w:rPr>
          <w:rFonts w:ascii="Times New Roman Tj" w:hAnsi="Times New Roman Tj" w:cs="Times New Roman Tj"/>
          <w:b/>
          <w:color w:val="000000" w:themeColor="text1"/>
          <w:lang w:val="tg-Cyrl-TJ"/>
        </w:rPr>
        <w:t>ои</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танзими</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меъёрии</w:t>
      </w:r>
      <w:r w:rsidRPr="00585E3A">
        <w:rPr>
          <w:rFonts w:ascii="Times New Roman Tj" w:hAnsi="Times New Roman Tj"/>
          <w:b/>
          <w:color w:val="000000" w:themeColor="text1"/>
          <w:lang w:val="tg-Cyrl-TJ"/>
        </w:rPr>
        <w:t xml:space="preserve"> </w:t>
      </w:r>
      <w:r w:rsidRPr="00585E3A">
        <w:rPr>
          <w:rFonts w:ascii="Cambria" w:hAnsi="Cambria" w:cs="Cambria"/>
          <w:b/>
          <w:color w:val="000000" w:themeColor="text1"/>
          <w:lang w:val="tg-Cyrl-TJ"/>
        </w:rPr>
        <w:t>ҳ</w:t>
      </w:r>
      <w:r w:rsidRPr="00585E3A">
        <w:rPr>
          <w:rFonts w:ascii="Times New Roman Tj" w:hAnsi="Times New Roman Tj" w:cs="Times New Roman Tj"/>
          <w:b/>
          <w:color w:val="000000" w:themeColor="text1"/>
          <w:lang w:val="tg-Cyrl-TJ"/>
        </w:rPr>
        <w:t>исобгирии</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бухгалтер</w:t>
      </w:r>
      <w:r w:rsidRPr="00585E3A">
        <w:rPr>
          <w:rFonts w:ascii="Cambria" w:hAnsi="Cambria" w:cs="Cambria"/>
          <w:b/>
          <w:color w:val="000000" w:themeColor="text1"/>
          <w:lang w:val="tg-Cyrl-TJ"/>
        </w:rPr>
        <w:t>ӣ</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тааллу</w:t>
      </w:r>
      <w:r w:rsidRPr="00585E3A">
        <w:rPr>
          <w:rFonts w:ascii="Cambria" w:hAnsi="Cambria" w:cs="Cambria"/>
          <w:b/>
          <w:color w:val="000000" w:themeColor="text1"/>
          <w:lang w:val="tg-Cyrl-TJ"/>
        </w:rPr>
        <w:t>қ</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дорад</w:t>
      </w:r>
      <w:r w:rsidRPr="00585E3A">
        <w:rPr>
          <w:rFonts w:ascii="Times New Roman Tj" w:hAnsi="Times New Roman Tj"/>
          <w:b/>
          <w:color w:val="000000" w:themeColor="text1"/>
          <w:lang w:val="tg-Cyrl-TJ"/>
        </w:rPr>
        <w:t>?</w:t>
      </w:r>
    </w:p>
    <w:p w:rsidR="00926ED9" w:rsidRPr="00585E3A" w:rsidRDefault="00926ED9" w:rsidP="00926ED9">
      <w:pPr>
        <w:tabs>
          <w:tab w:val="left" w:pos="540"/>
        </w:tabs>
        <w:jc w:val="both"/>
        <w:rPr>
          <w:rFonts w:ascii="Times New Roman Tj" w:hAnsi="Times New Roman Tj"/>
          <w:color w:val="000000" w:themeColor="text1"/>
          <w:lang w:val="tg-Cyrl-TJ"/>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lang w:val="tg-Cyrl-TJ"/>
        </w:rPr>
        <w:t xml:space="preserve">ба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у</w:t>
      </w:r>
      <w:r w:rsidRPr="00585E3A">
        <w:rPr>
          <w:rFonts w:ascii="Cambria" w:hAnsi="Cambria" w:cs="Cambria"/>
          <w:color w:val="000000" w:themeColor="text1"/>
          <w:lang w:val="tg-Cyrl-TJ"/>
        </w:rPr>
        <w:t>ҷҷ</w:t>
      </w:r>
      <w:r w:rsidRPr="00585E3A">
        <w:rPr>
          <w:rFonts w:ascii="Times New Roman Tj" w:hAnsi="Times New Roman Tj" w:cs="Times New Roman Tj"/>
          <w:color w:val="000000" w:themeColor="text1"/>
          <w:lang w:val="tg-Cyrl-TJ"/>
        </w:rPr>
        <w:t>ат</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сат</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якум</w:t>
      </w:r>
      <w:r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$B) </w:t>
      </w:r>
      <w:r w:rsidRPr="00585E3A">
        <w:rPr>
          <w:rFonts w:ascii="Times New Roman Tj" w:hAnsi="Times New Roman Tj"/>
          <w:color w:val="000000" w:themeColor="text1"/>
          <w:lang w:val="tg-Cyrl-TJ"/>
        </w:rPr>
        <w:t xml:space="preserve">ба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у</w:t>
      </w:r>
      <w:r w:rsidRPr="00585E3A">
        <w:rPr>
          <w:rFonts w:ascii="Cambria" w:hAnsi="Cambria" w:cs="Cambria"/>
          <w:color w:val="000000" w:themeColor="text1"/>
          <w:lang w:val="tg-Cyrl-TJ"/>
        </w:rPr>
        <w:t>ҷҷ</w:t>
      </w:r>
      <w:r w:rsidRPr="00585E3A">
        <w:rPr>
          <w:rFonts w:ascii="Times New Roman Tj" w:hAnsi="Times New Roman Tj" w:cs="Times New Roman Tj"/>
          <w:color w:val="000000" w:themeColor="text1"/>
          <w:lang w:val="tg-Cyrl-TJ"/>
        </w:rPr>
        <w:t>ат</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сат</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дуюм</w:t>
      </w:r>
      <w:r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$C) </w:t>
      </w:r>
      <w:r w:rsidRPr="00585E3A">
        <w:rPr>
          <w:rFonts w:ascii="Times New Roman Tj" w:hAnsi="Times New Roman Tj"/>
          <w:color w:val="000000" w:themeColor="text1"/>
          <w:lang w:val="tg-Cyrl-TJ"/>
        </w:rPr>
        <w:t xml:space="preserve">ба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у</w:t>
      </w:r>
      <w:r w:rsidRPr="00585E3A">
        <w:rPr>
          <w:rFonts w:ascii="Cambria" w:hAnsi="Cambria" w:cs="Cambria"/>
          <w:color w:val="000000" w:themeColor="text1"/>
          <w:lang w:val="tg-Cyrl-TJ"/>
        </w:rPr>
        <w:t>ҷҷ</w:t>
      </w:r>
      <w:r w:rsidRPr="00585E3A">
        <w:rPr>
          <w:rFonts w:ascii="Times New Roman Tj" w:hAnsi="Times New Roman Tj" w:cs="Times New Roman Tj"/>
          <w:color w:val="000000" w:themeColor="text1"/>
          <w:lang w:val="tg-Cyrl-TJ"/>
        </w:rPr>
        <w:t>ат</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сат</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сеюм</w:t>
      </w:r>
      <w:r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$D) </w:t>
      </w:r>
      <w:r w:rsidRPr="00585E3A">
        <w:rPr>
          <w:rFonts w:ascii="Times New Roman Tj" w:hAnsi="Times New Roman Tj"/>
          <w:color w:val="000000" w:themeColor="text1"/>
          <w:lang w:val="tg-Cyrl-TJ"/>
        </w:rPr>
        <w:t xml:space="preserve">ба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у</w:t>
      </w:r>
      <w:r w:rsidRPr="00585E3A">
        <w:rPr>
          <w:rFonts w:ascii="Cambria" w:hAnsi="Cambria" w:cs="Cambria"/>
          <w:color w:val="000000" w:themeColor="text1"/>
          <w:lang w:val="tg-Cyrl-TJ"/>
        </w:rPr>
        <w:t>ҷҷ</w:t>
      </w:r>
      <w:r w:rsidRPr="00585E3A">
        <w:rPr>
          <w:rFonts w:ascii="Times New Roman Tj" w:hAnsi="Times New Roman Tj" w:cs="Times New Roman Tj"/>
          <w:color w:val="000000" w:themeColor="text1"/>
          <w:lang w:val="tg-Cyrl-TJ"/>
        </w:rPr>
        <w:t>ат</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сат</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чорум</w:t>
      </w:r>
      <w:r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$E) </w:t>
      </w:r>
      <w:r w:rsidRPr="00585E3A">
        <w:rPr>
          <w:rFonts w:ascii="Times New Roman Tj" w:hAnsi="Times New Roman Tj"/>
          <w:color w:val="000000" w:themeColor="text1"/>
          <w:lang w:val="tg-Cyrl-TJ"/>
        </w:rPr>
        <w:t xml:space="preserve">ба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у</w:t>
      </w:r>
      <w:r w:rsidRPr="00585E3A">
        <w:rPr>
          <w:rFonts w:ascii="Cambria" w:hAnsi="Cambria" w:cs="Cambria"/>
          <w:color w:val="000000" w:themeColor="text1"/>
          <w:lang w:val="tg-Cyrl-TJ"/>
        </w:rPr>
        <w:t>ҷҷ</w:t>
      </w:r>
      <w:r w:rsidRPr="00585E3A">
        <w:rPr>
          <w:rFonts w:ascii="Times New Roman Tj" w:hAnsi="Times New Roman Tj" w:cs="Times New Roman Tj"/>
          <w:color w:val="000000" w:themeColor="text1"/>
          <w:lang w:val="tg-Cyrl-TJ"/>
        </w:rPr>
        <w:t>ат</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сат</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пан</w:t>
      </w:r>
      <w:r w:rsidRPr="00585E3A">
        <w:rPr>
          <w:rFonts w:ascii="Cambria" w:hAnsi="Cambria" w:cs="Cambria"/>
          <w:color w:val="000000" w:themeColor="text1"/>
          <w:lang w:val="tg-Cyrl-TJ"/>
        </w:rPr>
        <w:t>ҷ</w:t>
      </w:r>
      <w:r w:rsidRPr="00585E3A">
        <w:rPr>
          <w:rFonts w:ascii="Times New Roman Tj" w:hAnsi="Times New Roman Tj" w:cs="Times New Roman Tj"/>
          <w:color w:val="000000" w:themeColor="text1"/>
          <w:lang w:val="tg-Cyrl-TJ"/>
        </w:rPr>
        <w:t>ум</w:t>
      </w:r>
      <w:r w:rsidRPr="00585E3A">
        <w:rPr>
          <w:rFonts w:ascii="Times New Roman Tj" w:hAnsi="Times New Roman Tj"/>
          <w:color w:val="000000" w:themeColor="text1"/>
          <w:lang w:val="tg-Cyrl-TJ"/>
        </w:rPr>
        <w:t>;</w:t>
      </w:r>
    </w:p>
    <w:p w:rsidR="00926ED9" w:rsidRPr="00585E3A" w:rsidRDefault="00926ED9" w:rsidP="00926ED9">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@285.</w:t>
      </w:r>
    </w:p>
    <w:p w:rsidR="00926ED9" w:rsidRPr="00585E3A" w:rsidRDefault="00926ED9" w:rsidP="00926ED9">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lastRenderedPageBreak/>
        <w:t xml:space="preserve">Низоми танзими меъёрии </w:t>
      </w:r>
      <w:r w:rsidRPr="00585E3A">
        <w:rPr>
          <w:rFonts w:ascii="Cambria" w:hAnsi="Cambria" w:cs="Cambria"/>
          <w:b/>
          <w:color w:val="000000" w:themeColor="text1"/>
          <w:lang w:val="tg-Cyrl-TJ"/>
        </w:rPr>
        <w:t>ҳ</w:t>
      </w:r>
      <w:r w:rsidRPr="00585E3A">
        <w:rPr>
          <w:rFonts w:ascii="Times New Roman Tj" w:hAnsi="Times New Roman Tj" w:cs="Times New Roman Tj"/>
          <w:b/>
          <w:color w:val="000000" w:themeColor="text1"/>
          <w:lang w:val="tg-Cyrl-TJ"/>
        </w:rPr>
        <w:t>исобгирии</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бухгалтер</w:t>
      </w:r>
      <w:r w:rsidRPr="00585E3A">
        <w:rPr>
          <w:rFonts w:ascii="Cambria" w:hAnsi="Cambria" w:cs="Cambria"/>
          <w:b/>
          <w:color w:val="000000" w:themeColor="text1"/>
          <w:lang w:val="tg-Cyrl-TJ"/>
        </w:rPr>
        <w:t>ӣ</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дар</w:t>
      </w:r>
      <w:r w:rsidRPr="00585E3A">
        <w:rPr>
          <w:rFonts w:ascii="Times New Roman Tj" w:hAnsi="Times New Roman Tj"/>
          <w:b/>
          <w:color w:val="000000" w:themeColor="text1"/>
          <w:lang w:val="tg-Cyrl-TJ"/>
        </w:rPr>
        <w:t xml:space="preserve"> </w:t>
      </w:r>
      <w:r w:rsidRPr="00585E3A">
        <w:rPr>
          <w:rFonts w:ascii="Cambria" w:hAnsi="Cambria" w:cs="Cambria"/>
          <w:b/>
          <w:color w:val="000000" w:themeColor="text1"/>
          <w:lang w:val="tg-Cyrl-TJ"/>
        </w:rPr>
        <w:t>Ҷ</w:t>
      </w:r>
      <w:r w:rsidRPr="00585E3A">
        <w:rPr>
          <w:rFonts w:ascii="Times New Roman Tj" w:hAnsi="Times New Roman Tj" w:cs="Times New Roman Tj"/>
          <w:b/>
          <w:color w:val="000000" w:themeColor="text1"/>
          <w:lang w:val="tg-Cyrl-TJ"/>
        </w:rPr>
        <w:t>Т</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бо</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чанд</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сат</w:t>
      </w:r>
      <w:r w:rsidRPr="00585E3A">
        <w:rPr>
          <w:rFonts w:ascii="Cambria" w:hAnsi="Cambria" w:cs="Cambria"/>
          <w:b/>
          <w:color w:val="000000" w:themeColor="text1"/>
          <w:lang w:val="tg-Cyrl-TJ"/>
        </w:rPr>
        <w:t>ҳ</w:t>
      </w:r>
      <w:r w:rsidRPr="00585E3A">
        <w:rPr>
          <w:rFonts w:ascii="Times New Roman Tj" w:hAnsi="Times New Roman Tj" w:cs="Times New Roman Tj"/>
          <w:b/>
          <w:color w:val="000000" w:themeColor="text1"/>
          <w:lang w:val="tg-Cyrl-TJ"/>
        </w:rPr>
        <w:t>и</w:t>
      </w:r>
      <w:r w:rsidRPr="00585E3A">
        <w:rPr>
          <w:rFonts w:ascii="Times New Roman Tj" w:hAnsi="Times New Roman Tj"/>
          <w:b/>
          <w:color w:val="000000" w:themeColor="text1"/>
          <w:lang w:val="tg-Cyrl-TJ"/>
        </w:rPr>
        <w:t xml:space="preserve"> </w:t>
      </w:r>
      <w:r w:rsidRPr="00585E3A">
        <w:rPr>
          <w:rFonts w:ascii="Cambria" w:hAnsi="Cambria" w:cs="Cambria"/>
          <w:b/>
          <w:color w:val="000000" w:themeColor="text1"/>
          <w:lang w:val="tg-Cyrl-TJ"/>
        </w:rPr>
        <w:t>ҳ</w:t>
      </w:r>
      <w:r w:rsidRPr="00585E3A">
        <w:rPr>
          <w:rFonts w:ascii="Times New Roman Tj" w:hAnsi="Times New Roman Tj" w:cs="Times New Roman Tj"/>
          <w:b/>
          <w:color w:val="000000" w:themeColor="text1"/>
          <w:lang w:val="tg-Cyrl-TJ"/>
        </w:rPr>
        <w:t>у</w:t>
      </w:r>
      <w:r w:rsidRPr="00585E3A">
        <w:rPr>
          <w:rFonts w:ascii="Cambria" w:hAnsi="Cambria" w:cs="Cambria"/>
          <w:b/>
          <w:color w:val="000000" w:themeColor="text1"/>
          <w:lang w:val="tg-Cyrl-TJ"/>
        </w:rPr>
        <w:t>ҷҷ</w:t>
      </w:r>
      <w:r w:rsidRPr="00585E3A">
        <w:rPr>
          <w:rFonts w:ascii="Times New Roman Tj" w:hAnsi="Times New Roman Tj" w:cs="Times New Roman Tj"/>
          <w:b/>
          <w:color w:val="000000" w:themeColor="text1"/>
          <w:lang w:val="tg-Cyrl-TJ"/>
        </w:rPr>
        <w:t>ат</w:t>
      </w:r>
      <w:r w:rsidRPr="00585E3A">
        <w:rPr>
          <w:rFonts w:ascii="Cambria" w:hAnsi="Cambria" w:cs="Cambria"/>
          <w:b/>
          <w:color w:val="000000" w:themeColor="text1"/>
          <w:lang w:val="tg-Cyrl-TJ"/>
        </w:rPr>
        <w:t>ҳ</w:t>
      </w:r>
      <w:r w:rsidRPr="00585E3A">
        <w:rPr>
          <w:rFonts w:ascii="Times New Roman Tj" w:hAnsi="Times New Roman Tj" w:cs="Times New Roman Tj"/>
          <w:b/>
          <w:color w:val="000000" w:themeColor="text1"/>
          <w:lang w:val="tg-Cyrl-TJ"/>
        </w:rPr>
        <w:t>о</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амал</w:t>
      </w:r>
      <w:r w:rsidRPr="00585E3A">
        <w:rPr>
          <w:rFonts w:ascii="Cambria" w:hAnsi="Cambria" w:cs="Cambria"/>
          <w:b/>
          <w:color w:val="000000" w:themeColor="text1"/>
          <w:lang w:val="tg-Cyrl-TJ"/>
        </w:rPr>
        <w:t>ӣ</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карда</w:t>
      </w:r>
      <w:r w:rsidRPr="00585E3A">
        <w:rPr>
          <w:rFonts w:ascii="Times New Roman Tj" w:hAnsi="Times New Roman Tj"/>
          <w:b/>
          <w:color w:val="000000" w:themeColor="text1"/>
          <w:lang w:val="tg-Cyrl-TJ"/>
        </w:rPr>
        <w:t xml:space="preserve"> </w:t>
      </w:r>
      <w:r w:rsidRPr="00585E3A">
        <w:rPr>
          <w:rFonts w:ascii="Times New Roman Tj" w:hAnsi="Times New Roman Tj" w:cs="Times New Roman Tj"/>
          <w:b/>
          <w:color w:val="000000" w:themeColor="text1"/>
          <w:lang w:val="tg-Cyrl-TJ"/>
        </w:rPr>
        <w:t>мешавад</w:t>
      </w:r>
      <w:r w:rsidRPr="00585E3A">
        <w:rPr>
          <w:rFonts w:ascii="Times New Roman Tj" w:hAnsi="Times New Roman Tj"/>
          <w:b/>
          <w:color w:val="000000" w:themeColor="text1"/>
          <w:lang w:val="tg-Cyrl-TJ"/>
        </w:rPr>
        <w:t>?</w:t>
      </w:r>
    </w:p>
    <w:p w:rsidR="00926ED9" w:rsidRPr="00585E3A" w:rsidRDefault="00926ED9" w:rsidP="00926ED9">
      <w:pPr>
        <w:tabs>
          <w:tab w:val="left" w:pos="540"/>
        </w:tabs>
        <w:jc w:val="both"/>
        <w:rPr>
          <w:rFonts w:ascii="Times New Roman Tj" w:hAnsi="Times New Roman Tj"/>
          <w:color w:val="000000" w:themeColor="text1"/>
          <w:lang w:val="tg-Cyrl-TJ"/>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lang w:val="tg-Cyrl-TJ"/>
        </w:rPr>
        <w:t>бо чор сат</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у</w:t>
      </w:r>
      <w:r w:rsidRPr="00585E3A">
        <w:rPr>
          <w:rFonts w:ascii="Cambria" w:hAnsi="Cambria" w:cs="Cambria"/>
          <w:color w:val="000000" w:themeColor="text1"/>
          <w:lang w:val="tg-Cyrl-TJ"/>
        </w:rPr>
        <w:t>ҷҷ</w:t>
      </w:r>
      <w:r w:rsidRPr="00585E3A">
        <w:rPr>
          <w:rFonts w:ascii="Times New Roman Tj" w:hAnsi="Times New Roman Tj" w:cs="Times New Roman Tj"/>
          <w:color w:val="000000" w:themeColor="text1"/>
          <w:lang w:val="tg-Cyrl-TJ"/>
        </w:rPr>
        <w:t>ат</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w:t>
      </w:r>
      <w:r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$B) </w:t>
      </w:r>
      <w:r w:rsidRPr="00585E3A">
        <w:rPr>
          <w:rFonts w:ascii="Times New Roman Tj" w:hAnsi="Times New Roman Tj"/>
          <w:color w:val="000000" w:themeColor="text1"/>
          <w:lang w:val="tg-Cyrl-TJ"/>
        </w:rPr>
        <w:t>бо ду сат</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у</w:t>
      </w:r>
      <w:r w:rsidRPr="00585E3A">
        <w:rPr>
          <w:rFonts w:ascii="Cambria" w:hAnsi="Cambria" w:cs="Cambria"/>
          <w:color w:val="000000" w:themeColor="text1"/>
          <w:lang w:val="tg-Cyrl-TJ"/>
        </w:rPr>
        <w:t>ҷҷ</w:t>
      </w:r>
      <w:r w:rsidRPr="00585E3A">
        <w:rPr>
          <w:rFonts w:ascii="Times New Roman Tj" w:hAnsi="Times New Roman Tj" w:cs="Times New Roman Tj"/>
          <w:color w:val="000000" w:themeColor="text1"/>
          <w:lang w:val="tg-Cyrl-TJ"/>
        </w:rPr>
        <w:t>ат</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w:t>
      </w:r>
      <w:r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$C) </w:t>
      </w:r>
      <w:r w:rsidRPr="00585E3A">
        <w:rPr>
          <w:rFonts w:ascii="Times New Roman Tj" w:hAnsi="Times New Roman Tj"/>
          <w:color w:val="000000" w:themeColor="text1"/>
          <w:lang w:val="tg-Cyrl-TJ"/>
        </w:rPr>
        <w:t>бо се сат</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у</w:t>
      </w:r>
      <w:r w:rsidRPr="00585E3A">
        <w:rPr>
          <w:rFonts w:ascii="Cambria" w:hAnsi="Cambria" w:cs="Cambria"/>
          <w:color w:val="000000" w:themeColor="text1"/>
          <w:lang w:val="tg-Cyrl-TJ"/>
        </w:rPr>
        <w:t>ҷҷ</w:t>
      </w:r>
      <w:r w:rsidRPr="00585E3A">
        <w:rPr>
          <w:rFonts w:ascii="Times New Roman Tj" w:hAnsi="Times New Roman Tj" w:cs="Times New Roman Tj"/>
          <w:color w:val="000000" w:themeColor="text1"/>
          <w:lang w:val="tg-Cyrl-TJ"/>
        </w:rPr>
        <w:t>ат</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w:t>
      </w:r>
      <w:r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$D) </w:t>
      </w:r>
      <w:r w:rsidRPr="00585E3A">
        <w:rPr>
          <w:rFonts w:ascii="Times New Roman Tj" w:hAnsi="Times New Roman Tj"/>
          <w:color w:val="000000" w:themeColor="text1"/>
          <w:lang w:val="tg-Cyrl-TJ"/>
        </w:rPr>
        <w:t>бо ягон сат</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у</w:t>
      </w:r>
      <w:r w:rsidRPr="00585E3A">
        <w:rPr>
          <w:rFonts w:ascii="Cambria" w:hAnsi="Cambria" w:cs="Cambria"/>
          <w:color w:val="000000" w:themeColor="text1"/>
          <w:lang w:val="tg-Cyrl-TJ"/>
        </w:rPr>
        <w:t>ҷҷ</w:t>
      </w:r>
      <w:r w:rsidRPr="00585E3A">
        <w:rPr>
          <w:rFonts w:ascii="Times New Roman Tj" w:hAnsi="Times New Roman Tj" w:cs="Times New Roman Tj"/>
          <w:color w:val="000000" w:themeColor="text1"/>
          <w:lang w:val="tg-Cyrl-TJ"/>
        </w:rPr>
        <w:t>ат</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танзим</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намешавад</w:t>
      </w:r>
      <w:r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$E) </w:t>
      </w:r>
      <w:r w:rsidRPr="00585E3A">
        <w:rPr>
          <w:rFonts w:ascii="Times New Roman Tj" w:hAnsi="Times New Roman Tj"/>
          <w:color w:val="000000" w:themeColor="text1"/>
          <w:lang w:val="tg-Cyrl-TJ"/>
        </w:rPr>
        <w:t>бо пан</w:t>
      </w:r>
      <w:r w:rsidRPr="00585E3A">
        <w:rPr>
          <w:rFonts w:ascii="Cambria" w:hAnsi="Cambria" w:cs="Cambria"/>
          <w:color w:val="000000" w:themeColor="text1"/>
          <w:lang w:val="tg-Cyrl-TJ"/>
        </w:rPr>
        <w:t>ҷ</w:t>
      </w:r>
      <w:r w:rsidRPr="00585E3A">
        <w:rPr>
          <w:rFonts w:ascii="Times New Roman Tj" w:hAnsi="Times New Roman Tj"/>
          <w:color w:val="000000" w:themeColor="text1"/>
          <w:lang w:val="tg-Cyrl-TJ"/>
        </w:rPr>
        <w:t xml:space="preserve"> </w:t>
      </w:r>
      <w:r w:rsidRPr="00585E3A">
        <w:rPr>
          <w:rFonts w:ascii="Times New Roman Tj" w:hAnsi="Times New Roman Tj" w:cs="Times New Roman Tj"/>
          <w:color w:val="000000" w:themeColor="text1"/>
          <w:lang w:val="tg-Cyrl-TJ"/>
        </w:rPr>
        <w:t>сат</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и</w:t>
      </w:r>
      <w:r w:rsidRPr="00585E3A">
        <w:rPr>
          <w:rFonts w:ascii="Times New Roman Tj" w:hAnsi="Times New Roman Tj"/>
          <w:color w:val="000000" w:themeColor="text1"/>
          <w:lang w:val="tg-Cyrl-TJ"/>
        </w:rPr>
        <w:t xml:space="preserve"> </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у</w:t>
      </w:r>
      <w:r w:rsidRPr="00585E3A">
        <w:rPr>
          <w:rFonts w:ascii="Cambria" w:hAnsi="Cambria" w:cs="Cambria"/>
          <w:color w:val="000000" w:themeColor="text1"/>
          <w:lang w:val="tg-Cyrl-TJ"/>
        </w:rPr>
        <w:t>ҷҷ</w:t>
      </w:r>
      <w:r w:rsidRPr="00585E3A">
        <w:rPr>
          <w:rFonts w:ascii="Times New Roman Tj" w:hAnsi="Times New Roman Tj" w:cs="Times New Roman Tj"/>
          <w:color w:val="000000" w:themeColor="text1"/>
          <w:lang w:val="tg-Cyrl-TJ"/>
        </w:rPr>
        <w:t>ат</w:t>
      </w:r>
      <w:r w:rsidRPr="00585E3A">
        <w:rPr>
          <w:rFonts w:ascii="Cambria" w:hAnsi="Cambria" w:cs="Cambria"/>
          <w:color w:val="000000" w:themeColor="text1"/>
          <w:lang w:val="tg-Cyrl-TJ"/>
        </w:rPr>
        <w:t>ҳ</w:t>
      </w:r>
      <w:r w:rsidRPr="00585E3A">
        <w:rPr>
          <w:rFonts w:ascii="Times New Roman Tj" w:hAnsi="Times New Roman Tj" w:cs="Times New Roman Tj"/>
          <w:color w:val="000000" w:themeColor="text1"/>
          <w:lang w:val="tg-Cyrl-TJ"/>
        </w:rPr>
        <w:t>о</w:t>
      </w:r>
      <w:r w:rsidRPr="00585E3A">
        <w:rPr>
          <w:rFonts w:ascii="Times New Roman Tj" w:hAnsi="Times New Roman Tj"/>
          <w:color w:val="000000" w:themeColor="text1"/>
          <w:lang w:val="tg-Cyrl-TJ"/>
        </w:rPr>
        <w:t>;</w:t>
      </w:r>
    </w:p>
    <w:p w:rsidR="00FA60A8" w:rsidRPr="00BA6CE6" w:rsidRDefault="00FA60A8" w:rsidP="00685ACF">
      <w:pPr>
        <w:tabs>
          <w:tab w:val="left" w:pos="0"/>
          <w:tab w:val="left" w:pos="9180"/>
        </w:tabs>
        <w:jc w:val="both"/>
        <w:rPr>
          <w:rFonts w:ascii="Times New Roman Tj" w:hAnsi="Times New Roman Tj" w:cs="Times New Roman Tj"/>
          <w:color w:val="000000" w:themeColor="text1"/>
          <w:lang w:val="tg-Cyrl-TJ"/>
        </w:rPr>
      </w:pPr>
    </w:p>
    <w:p w:rsidR="00283C36" w:rsidRPr="00585E3A" w:rsidRDefault="00283C36" w:rsidP="00283C36">
      <w:pPr>
        <w:jc w:val="both"/>
        <w:rPr>
          <w:rFonts w:ascii="Times New Roman Tj" w:hAnsi="Times New Roman Tj"/>
          <w:b/>
          <w:color w:val="000000" w:themeColor="text1"/>
        </w:rPr>
      </w:pPr>
      <w:r w:rsidRPr="00585E3A">
        <w:rPr>
          <w:b/>
          <w:color w:val="000000" w:themeColor="text1"/>
        </w:rPr>
        <w:t>@</w:t>
      </w:r>
      <w:r>
        <w:rPr>
          <w:b/>
          <w:color w:val="000000" w:themeColor="text1"/>
        </w:rPr>
        <w:t>286</w:t>
      </w:r>
      <w:r w:rsidRPr="00585E3A">
        <w:rPr>
          <w:rFonts w:ascii="Times New Roman Tj" w:hAnsi="Times New Roman Tj"/>
          <w:b/>
          <w:color w:val="000000" w:themeColor="text1"/>
        </w:rPr>
        <w:t xml:space="preserve">. </w:t>
      </w:r>
    </w:p>
    <w:p w:rsidR="00283C36" w:rsidRPr="00585E3A" w:rsidRDefault="00283C36" w:rsidP="00283C36">
      <w:pPr>
        <w:jc w:val="both"/>
        <w:rPr>
          <w:rFonts w:ascii="Times New Roman Tj" w:hAnsi="Times New Roman Tj"/>
          <w:b/>
          <w:color w:val="000000" w:themeColor="text1"/>
        </w:rPr>
      </w:pPr>
      <w:r w:rsidRPr="00585E3A">
        <w:rPr>
          <w:rFonts w:ascii="Times New Roman Tj" w:hAnsi="Times New Roman Tj"/>
          <w:b/>
          <w:color w:val="000000" w:themeColor="text1"/>
        </w:rPr>
        <w:t>Фарќияти байни њуљљатњои ѓункунанда ва љамъбасткунанда дар чист?</w:t>
      </w:r>
    </w:p>
    <w:p w:rsidR="00283C36" w:rsidRPr="00585E3A" w:rsidRDefault="00283C36" w:rsidP="00283C36">
      <w:pPr>
        <w:jc w:val="both"/>
        <w:rPr>
          <w:rFonts w:ascii="Times New Roman Tj" w:hAnsi="Times New Roman Tj"/>
          <w:color w:val="000000" w:themeColor="text1"/>
        </w:rPr>
      </w:pPr>
      <w:r w:rsidRPr="00585E3A">
        <w:rPr>
          <w:rFonts w:ascii="Palatino Linotype" w:hAnsi="Palatino Linotype"/>
          <w:color w:val="000000" w:themeColor="text1"/>
          <w:lang w:val="tt-RU"/>
        </w:rPr>
        <w:t xml:space="preserve">$A) </w:t>
      </w:r>
      <w:r w:rsidRPr="00585E3A">
        <w:rPr>
          <w:rFonts w:ascii="Times New Roman Tj" w:hAnsi="Times New Roman Tj"/>
          <w:color w:val="000000" w:themeColor="text1"/>
        </w:rPr>
        <w:t xml:space="preserve">ягон фарќият надоранд; </w:t>
      </w:r>
      <w:r w:rsidRPr="00585E3A">
        <w:rPr>
          <w:rFonts w:ascii="Palatino Linotype" w:hAnsi="Palatino Linotype"/>
          <w:color w:val="000000" w:themeColor="text1"/>
          <w:lang w:val="tt-RU"/>
        </w:rPr>
        <w:t>$B)</w:t>
      </w:r>
      <w:r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rPr>
        <w:t xml:space="preserve">њуљљати ѓункунанда дар асоси њуљљатњои ибтидої тартиб дода мешавад, њуљљати љамъбасти бошад не; </w:t>
      </w:r>
      <w:r w:rsidRPr="00585E3A">
        <w:rPr>
          <w:rFonts w:ascii="Palatino Linotype" w:hAnsi="Palatino Linotype"/>
          <w:color w:val="000000" w:themeColor="text1"/>
          <w:lang w:val="tt-RU"/>
        </w:rPr>
        <w:t>$C)</w:t>
      </w:r>
      <w:r w:rsidRPr="00585E3A">
        <w:rPr>
          <w:rFonts w:ascii="Times New Roman Tj" w:hAnsi="Times New Roman Tj"/>
          <w:color w:val="000000" w:themeColor="text1"/>
        </w:rPr>
        <w:t xml:space="preserve"> њуљљати љамъбастї дар асоси њуљљатњои як маротиба истифодашаванда тартиб дода мешавад, њуљљати ѓункунанда бошад - дар асоси љамъбастї; </w:t>
      </w:r>
      <w:r w:rsidRPr="00585E3A">
        <w:rPr>
          <w:rFonts w:ascii="Palatino Linotype" w:hAnsi="Palatino Linotype"/>
          <w:color w:val="000000" w:themeColor="text1"/>
          <w:lang w:val="tt-RU"/>
        </w:rPr>
        <w:t>$D)</w:t>
      </w:r>
      <w:r w:rsidRPr="00585E3A">
        <w:rPr>
          <w:rFonts w:ascii="Times New Roman Tj" w:hAnsi="Times New Roman Tj"/>
          <w:color w:val="000000" w:themeColor="text1"/>
        </w:rPr>
        <w:t xml:space="preserve"> њуљљати љамъбастї дар асоси њуљљатои ибтидої тартиб дода мешавад, њуљљати ѓункунанда бошад худ њуљљати ибтидої мебошад; </w:t>
      </w:r>
      <w:r w:rsidRPr="00585E3A">
        <w:rPr>
          <w:rFonts w:ascii="Palatino Linotype" w:hAnsi="Palatino Linotype"/>
          <w:color w:val="000000" w:themeColor="text1"/>
          <w:lang w:val="tt-RU"/>
        </w:rPr>
        <w:t>$E)</w:t>
      </w:r>
      <w:r w:rsidRPr="00585E3A">
        <w:rPr>
          <w:rFonts w:ascii="Times New Roman Tj" w:hAnsi="Times New Roman Tj"/>
          <w:color w:val="000000" w:themeColor="text1"/>
        </w:rPr>
        <w:t xml:space="preserve"> њуљљати ѓункунанда якчанд маротиба истифода мешавад, њуљљати љамъбастї бошад, як маротиба;</w:t>
      </w:r>
    </w:p>
    <w:p w:rsidR="00283C36" w:rsidRPr="00585E3A" w:rsidRDefault="00283C36" w:rsidP="00283C36">
      <w:pPr>
        <w:jc w:val="both"/>
        <w:rPr>
          <w:rFonts w:ascii="Times New Roman Tj" w:hAnsi="Times New Roman Tj"/>
          <w:b/>
          <w:color w:val="000000" w:themeColor="text1"/>
          <w:lang w:val="tg-Cyrl-TJ"/>
        </w:rPr>
      </w:pPr>
      <w:r w:rsidRPr="00585E3A">
        <w:rPr>
          <w:rFonts w:ascii="Times New Roman Tj" w:hAnsi="Times New Roman Tj"/>
          <w:b/>
          <w:color w:val="000000" w:themeColor="text1"/>
        </w:rPr>
        <w:t>@</w:t>
      </w:r>
      <w:r w:rsidRPr="00585E3A">
        <w:rPr>
          <w:rFonts w:ascii="Times New Roman Tj" w:hAnsi="Times New Roman Tj"/>
          <w:b/>
          <w:color w:val="000000" w:themeColor="text1"/>
          <w:lang w:val="tg-Cyrl-TJ"/>
        </w:rPr>
        <w:t>2</w:t>
      </w:r>
      <w:r>
        <w:rPr>
          <w:rFonts w:ascii="Times New Roman Tj" w:hAnsi="Times New Roman Tj"/>
          <w:b/>
          <w:color w:val="000000" w:themeColor="text1"/>
          <w:lang w:val="tg-Cyrl-TJ"/>
        </w:rPr>
        <w:t>87</w:t>
      </w:r>
      <w:r w:rsidRPr="00585E3A">
        <w:rPr>
          <w:rFonts w:ascii="Times New Roman Tj" w:hAnsi="Times New Roman Tj"/>
          <w:b/>
          <w:color w:val="000000" w:themeColor="text1"/>
          <w:lang w:val="tg-Cyrl-TJ"/>
        </w:rPr>
        <w:t>.</w:t>
      </w:r>
    </w:p>
    <w:p w:rsidR="00283C36" w:rsidRPr="00585E3A" w:rsidRDefault="00283C36" w:rsidP="00283C36">
      <w:pPr>
        <w:jc w:val="both"/>
        <w:rPr>
          <w:rFonts w:ascii="Times New Roman Tj" w:hAnsi="Times New Roman Tj"/>
          <w:b/>
          <w:color w:val="000000" w:themeColor="text1"/>
        </w:rPr>
      </w:pPr>
      <w:r w:rsidRPr="00585E3A">
        <w:rPr>
          <w:rFonts w:ascii="Times New Roman Tj" w:hAnsi="Times New Roman Tj"/>
          <w:b/>
          <w:color w:val="000000" w:themeColor="text1"/>
          <w:lang w:val="tg-Cyrl-TJ"/>
        </w:rPr>
        <w:t xml:space="preserve"> Марњилањои асосии раванди њисобгирии бухгалтериро номбар кунед!</w:t>
      </w:r>
    </w:p>
    <w:p w:rsidR="00283C36" w:rsidRPr="00585E3A" w:rsidRDefault="00283C36" w:rsidP="00283C36">
      <w:pPr>
        <w:jc w:val="both"/>
        <w:rPr>
          <w:rFonts w:ascii="Times New Roman Tj" w:hAnsi="Times New Roman Tj"/>
          <w:color w:val="000000" w:themeColor="text1"/>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lang w:val="tg-Cyrl-TJ"/>
        </w:rPr>
        <w:t xml:space="preserve">таснифот ва љамъбасткунии маълумоти бадастовардашуда дар счётњо ва регистрњои њисобгирї; </w:t>
      </w:r>
      <w:r w:rsidRPr="00585E3A">
        <w:rPr>
          <w:rFonts w:ascii="Times New Roman Tj" w:hAnsi="Times New Roman Tj"/>
          <w:color w:val="000000" w:themeColor="text1"/>
          <w:lang w:val="tt-RU"/>
        </w:rPr>
        <w:t>$B)</w:t>
      </w:r>
      <w:r w:rsidRPr="00585E3A">
        <w:rPr>
          <w:rFonts w:ascii="Times New Roman Tj" w:hAnsi="Times New Roman Tj"/>
          <w:color w:val="000000" w:themeColor="text1"/>
          <w:lang w:val="tg-Cyrl-TJ"/>
        </w:rPr>
        <w:t xml:space="preserve"> ташкилкунии маълумоти ибтидої ва</w:t>
      </w:r>
      <w:r w:rsidRPr="00585E3A">
        <w:rPr>
          <w:color w:val="000000" w:themeColor="text1"/>
        </w:rPr>
        <w:t xml:space="preserve"> </w:t>
      </w:r>
      <w:r w:rsidRPr="00585E3A">
        <w:rPr>
          <w:rFonts w:ascii="Times New Roman Tj" w:hAnsi="Times New Roman Tj"/>
          <w:color w:val="000000" w:themeColor="text1"/>
          <w:lang w:val="tg-Cyrl-TJ"/>
        </w:rPr>
        <w:t>нишондињандањои њисоботї;</w:t>
      </w:r>
      <w:r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$C)</w:t>
      </w:r>
      <w:r w:rsidRPr="00585E3A">
        <w:rPr>
          <w:rFonts w:ascii="Times New Roman Tj" w:hAnsi="Times New Roman Tj"/>
          <w:color w:val="000000" w:themeColor="text1"/>
          <w:lang w:val="tg-Cyrl-TJ"/>
        </w:rPr>
        <w:t xml:space="preserve"> љамъбасткунии маълумоти</w:t>
      </w:r>
      <w:r w:rsidRPr="00585E3A">
        <w:rPr>
          <w:color w:val="000000" w:themeColor="text1"/>
        </w:rPr>
        <w:t xml:space="preserve"> </w:t>
      </w:r>
      <w:r w:rsidRPr="00585E3A">
        <w:rPr>
          <w:rFonts w:ascii="Times New Roman Tj" w:hAnsi="Times New Roman Tj"/>
          <w:color w:val="000000" w:themeColor="text1"/>
          <w:lang w:val="tg-Cyrl-TJ"/>
        </w:rPr>
        <w:t>бадастовардашуда ва ќабули  ќарорњои идоракунї;</w:t>
      </w:r>
      <w:r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$D)</w:t>
      </w:r>
      <w:r w:rsidRPr="00585E3A">
        <w:rPr>
          <w:rFonts w:ascii="Times New Roman Tj" w:hAnsi="Times New Roman Tj"/>
          <w:color w:val="000000" w:themeColor="text1"/>
          <w:lang w:val="tg-Cyrl-TJ"/>
        </w:rPr>
        <w:t xml:space="preserve"> мушоњидакунї, љамъоварї, баќайдгирї, таснифот, коркард, љамъбасткунї ва пешнињоди ахбор; </w:t>
      </w:r>
      <w:r w:rsidRPr="00585E3A">
        <w:rPr>
          <w:rFonts w:ascii="Times New Roman Tj" w:hAnsi="Times New Roman Tj"/>
          <w:color w:val="000000" w:themeColor="text1"/>
          <w:lang w:val="tt-RU"/>
        </w:rPr>
        <w:t>$E)</w:t>
      </w:r>
      <w:r w:rsidRPr="00585E3A">
        <w:rPr>
          <w:rFonts w:ascii="Times New Roman Tj" w:hAnsi="Times New Roman Tj"/>
          <w:color w:val="000000" w:themeColor="text1"/>
          <w:lang w:val="tg-Cyrl-TJ"/>
        </w:rPr>
        <w:t xml:space="preserve"> ташкилкунии маълумоти ибтидої, таснифот ва</w:t>
      </w:r>
      <w:r w:rsidRPr="00585E3A">
        <w:rPr>
          <w:rFonts w:ascii="Times New Roman Tj" w:hAnsi="Times New Roman Tj"/>
          <w:color w:val="000000" w:themeColor="text1"/>
        </w:rPr>
        <w:t xml:space="preserve"> </w:t>
      </w:r>
      <w:r w:rsidRPr="00585E3A">
        <w:rPr>
          <w:rFonts w:ascii="Times New Roman Tj" w:hAnsi="Times New Roman Tj"/>
          <w:color w:val="000000" w:themeColor="text1"/>
          <w:lang w:val="tg-Cyrl-TJ"/>
        </w:rPr>
        <w:t>љамъбасткунии маълумоти бадастовардашуда дар счётњо ва регистрњои њисобгирї, ташкилкунии нишондињандањои њисоботї, тањлил ва ќабули ќарорњои идоракунї;</w:t>
      </w:r>
    </w:p>
    <w:p w:rsidR="00283C36" w:rsidRPr="00585E3A" w:rsidRDefault="00283C36" w:rsidP="00283C36">
      <w:pPr>
        <w:jc w:val="both"/>
        <w:rPr>
          <w:rFonts w:ascii="Times New Roman Tj" w:hAnsi="Times New Roman Tj"/>
          <w:b/>
          <w:color w:val="000000" w:themeColor="text1"/>
          <w:lang w:val="tg-Cyrl-TJ"/>
        </w:rPr>
      </w:pPr>
      <w:r w:rsidRPr="00585E3A">
        <w:rPr>
          <w:rFonts w:ascii="Times New Roman Tj" w:hAnsi="Times New Roman Tj"/>
          <w:b/>
          <w:color w:val="000000" w:themeColor="text1"/>
        </w:rPr>
        <w:t>@</w:t>
      </w:r>
      <w:r>
        <w:rPr>
          <w:rFonts w:ascii="Times New Roman Tj" w:hAnsi="Times New Roman Tj"/>
          <w:b/>
          <w:color w:val="000000" w:themeColor="text1"/>
          <w:lang w:val="tg-Cyrl-TJ"/>
        </w:rPr>
        <w:t>288</w:t>
      </w:r>
      <w:r w:rsidRPr="00585E3A">
        <w:rPr>
          <w:rFonts w:ascii="Times New Roman Tj" w:hAnsi="Times New Roman Tj"/>
          <w:b/>
          <w:color w:val="000000" w:themeColor="text1"/>
          <w:lang w:val="tg-Cyrl-TJ"/>
        </w:rPr>
        <w:t>.</w:t>
      </w:r>
    </w:p>
    <w:p w:rsidR="00283C36" w:rsidRPr="00585E3A" w:rsidRDefault="00283C36" w:rsidP="00283C36">
      <w:pPr>
        <w:jc w:val="both"/>
        <w:rPr>
          <w:rFonts w:ascii="Times New Roman Tj" w:hAnsi="Times New Roman Tj"/>
          <w:b/>
          <w:color w:val="000000" w:themeColor="text1"/>
        </w:rPr>
      </w:pPr>
      <w:r w:rsidRPr="00585E3A">
        <w:rPr>
          <w:rFonts w:ascii="Times New Roman Tj" w:hAnsi="Times New Roman Tj"/>
          <w:b/>
          <w:color w:val="000000" w:themeColor="text1"/>
          <w:lang w:val="tg-Cyrl-TJ"/>
        </w:rPr>
        <w:t xml:space="preserve"> Марњилањои асосии раванди њисобгирии бухгалтериро номбар кунед!</w:t>
      </w:r>
    </w:p>
    <w:p w:rsidR="00283C36" w:rsidRPr="00585E3A" w:rsidRDefault="00283C36" w:rsidP="00283C36">
      <w:pPr>
        <w:jc w:val="both"/>
        <w:rPr>
          <w:rFonts w:ascii="Times New Roman Tj" w:hAnsi="Times New Roman Tj"/>
          <w:color w:val="000000" w:themeColor="text1"/>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lang w:val="tg-Cyrl-TJ"/>
        </w:rPr>
        <w:t xml:space="preserve">таснифот ва љамъбасткунии маълумоти бадастовардашуда дар счётњо ва регистрњои њисобгирї; </w:t>
      </w:r>
      <w:r w:rsidRPr="00585E3A">
        <w:rPr>
          <w:rFonts w:ascii="Times New Roman Tj" w:hAnsi="Times New Roman Tj"/>
          <w:color w:val="000000" w:themeColor="text1"/>
          <w:lang w:val="tt-RU"/>
        </w:rPr>
        <w:t>$B)</w:t>
      </w:r>
      <w:r w:rsidRPr="00585E3A">
        <w:rPr>
          <w:rFonts w:ascii="Times New Roman Tj" w:hAnsi="Times New Roman Tj"/>
          <w:color w:val="000000" w:themeColor="text1"/>
          <w:lang w:val="tg-Cyrl-TJ"/>
        </w:rPr>
        <w:t xml:space="preserve"> ташкилкунии маълумоти ибтидої ва</w:t>
      </w:r>
      <w:r w:rsidRPr="00585E3A">
        <w:rPr>
          <w:color w:val="000000" w:themeColor="text1"/>
        </w:rPr>
        <w:t xml:space="preserve"> </w:t>
      </w:r>
      <w:r w:rsidRPr="00585E3A">
        <w:rPr>
          <w:rFonts w:ascii="Times New Roman Tj" w:hAnsi="Times New Roman Tj"/>
          <w:color w:val="000000" w:themeColor="text1"/>
          <w:lang w:val="tg-Cyrl-TJ"/>
        </w:rPr>
        <w:t>нишондињандањои њисоботї;</w:t>
      </w:r>
      <w:r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$C)</w:t>
      </w:r>
      <w:r w:rsidRPr="00585E3A">
        <w:rPr>
          <w:rFonts w:ascii="Times New Roman Tj" w:hAnsi="Times New Roman Tj"/>
          <w:color w:val="000000" w:themeColor="text1"/>
          <w:lang w:val="tg-Cyrl-TJ"/>
        </w:rPr>
        <w:t xml:space="preserve"> љамъбасткунии маълумоти</w:t>
      </w:r>
      <w:r w:rsidRPr="00585E3A">
        <w:rPr>
          <w:color w:val="000000" w:themeColor="text1"/>
        </w:rPr>
        <w:t xml:space="preserve"> </w:t>
      </w:r>
      <w:r w:rsidRPr="00585E3A">
        <w:rPr>
          <w:rFonts w:ascii="Times New Roman Tj" w:hAnsi="Times New Roman Tj"/>
          <w:color w:val="000000" w:themeColor="text1"/>
          <w:lang w:val="tg-Cyrl-TJ"/>
        </w:rPr>
        <w:t>бадастовардашуда ва ќабули  ќарорњои идоракунї;</w:t>
      </w:r>
      <w:r w:rsidRPr="00585E3A">
        <w:rPr>
          <w:rFonts w:ascii="Times New Roman Tj" w:hAnsi="Times New Roman Tj"/>
          <w:color w:val="000000" w:themeColor="text1"/>
        </w:rPr>
        <w:t xml:space="preserve"> </w:t>
      </w:r>
      <w:r w:rsidRPr="00585E3A">
        <w:rPr>
          <w:rFonts w:ascii="Times New Roman Tj" w:hAnsi="Times New Roman Tj"/>
          <w:color w:val="000000" w:themeColor="text1"/>
          <w:lang w:val="tt-RU"/>
        </w:rPr>
        <w:t>$D)</w:t>
      </w:r>
      <w:r w:rsidRPr="00585E3A">
        <w:rPr>
          <w:rFonts w:ascii="Times New Roman Tj" w:hAnsi="Times New Roman Tj"/>
          <w:color w:val="000000" w:themeColor="text1"/>
          <w:lang w:val="tg-Cyrl-TJ"/>
        </w:rPr>
        <w:t xml:space="preserve"> мушоњидакунї, љамъоварї, баќайдгирї, таснифот, коркард, љамъбасткунї ва пешнињоди ахбор; </w:t>
      </w:r>
      <w:r w:rsidRPr="00585E3A">
        <w:rPr>
          <w:rFonts w:ascii="Times New Roman Tj" w:hAnsi="Times New Roman Tj"/>
          <w:color w:val="000000" w:themeColor="text1"/>
          <w:lang w:val="tt-RU"/>
        </w:rPr>
        <w:t>$E)</w:t>
      </w:r>
      <w:r w:rsidRPr="00585E3A">
        <w:rPr>
          <w:rFonts w:ascii="Times New Roman Tj" w:hAnsi="Times New Roman Tj"/>
          <w:color w:val="000000" w:themeColor="text1"/>
          <w:lang w:val="tg-Cyrl-TJ"/>
        </w:rPr>
        <w:t xml:space="preserve"> ташкилкунии маълумоти ибтидої, таснифот ва</w:t>
      </w:r>
      <w:r w:rsidRPr="00585E3A">
        <w:rPr>
          <w:rFonts w:ascii="Times New Roman Tj" w:hAnsi="Times New Roman Tj"/>
          <w:color w:val="000000" w:themeColor="text1"/>
        </w:rPr>
        <w:t xml:space="preserve"> </w:t>
      </w:r>
      <w:r w:rsidRPr="00585E3A">
        <w:rPr>
          <w:rFonts w:ascii="Times New Roman Tj" w:hAnsi="Times New Roman Tj"/>
          <w:color w:val="000000" w:themeColor="text1"/>
          <w:lang w:val="tg-Cyrl-TJ"/>
        </w:rPr>
        <w:t>љамъбасткунии маълумоти бадастовардашуда дар счётњо ва регистрњои њисобгирї, ташкилкунии нишондињандањои њисоботї, тањлил ва ќабули ќарорњои идоракунї;</w:t>
      </w:r>
    </w:p>
    <w:p w:rsidR="00283C36" w:rsidRPr="00585E3A" w:rsidRDefault="00283C36" w:rsidP="00283C36">
      <w:pPr>
        <w:ind w:left="540" w:hanging="540"/>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w:t>
      </w:r>
      <w:r>
        <w:rPr>
          <w:rFonts w:ascii="Times New Roman Tj" w:hAnsi="Times New Roman Tj"/>
          <w:b/>
          <w:color w:val="000000" w:themeColor="text1"/>
          <w:lang w:val="tg-Cyrl-TJ"/>
        </w:rPr>
        <w:t>289</w:t>
      </w:r>
      <w:r w:rsidRPr="00585E3A">
        <w:rPr>
          <w:rFonts w:ascii="Times New Roman Tj" w:hAnsi="Times New Roman Tj"/>
          <w:b/>
          <w:color w:val="000000" w:themeColor="text1"/>
          <w:lang w:val="tg-Cyrl-TJ"/>
        </w:rPr>
        <w:t xml:space="preserve">. </w:t>
      </w:r>
    </w:p>
    <w:p w:rsidR="00283C36" w:rsidRPr="00585E3A" w:rsidRDefault="00283C36" w:rsidP="00283C36">
      <w:pPr>
        <w:jc w:val="both"/>
        <w:rPr>
          <w:b/>
          <w:color w:val="000000" w:themeColor="text1"/>
          <w:lang w:val="tg-Cyrl-TJ"/>
        </w:rPr>
      </w:pPr>
      <w:r w:rsidRPr="00585E3A">
        <w:rPr>
          <w:rFonts w:ascii="Times New Roman Tj" w:hAnsi="Times New Roman Tj"/>
          <w:b/>
          <w:color w:val="000000" w:themeColor="text1"/>
          <w:lang w:val="tg-Cyrl-TJ"/>
        </w:rPr>
        <w:t>Дар шароити кунунии хољагидорї самтњои тахассуси бухгалтерон кадомњоянд?</w:t>
      </w:r>
    </w:p>
    <w:p w:rsidR="00283C36" w:rsidRPr="00585E3A" w:rsidRDefault="00283C36" w:rsidP="00283C36">
      <w:pPr>
        <w:jc w:val="both"/>
        <w:rPr>
          <w:b/>
          <w:color w:val="000000" w:themeColor="text1"/>
          <w:lang w:val="tg-Cyrl-TJ"/>
        </w:rPr>
      </w:pPr>
      <w:r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lang w:val="tg-Cyrl-TJ"/>
        </w:rPr>
        <w:t xml:space="preserve">њисобгирии молиявї ва идоракунї; </w:t>
      </w:r>
      <w:r w:rsidRPr="00585E3A">
        <w:rPr>
          <w:rFonts w:ascii="Times New Roman Tj" w:hAnsi="Times New Roman Tj"/>
          <w:color w:val="000000" w:themeColor="text1"/>
          <w:lang w:val="tt-RU"/>
        </w:rPr>
        <w:t>$B)</w:t>
      </w:r>
      <w:r w:rsidRPr="00585E3A">
        <w:rPr>
          <w:rFonts w:ascii="Times New Roman Tj" w:hAnsi="Times New Roman Tj"/>
          <w:color w:val="000000" w:themeColor="text1"/>
          <w:lang w:val="tg-Cyrl-TJ"/>
        </w:rPr>
        <w:t xml:space="preserve"> њисобгирии молиявї ва фаъолияти омўзгорї; </w:t>
      </w:r>
      <w:r w:rsidRPr="00585E3A">
        <w:rPr>
          <w:rFonts w:ascii="Times New Roman Tj" w:hAnsi="Times New Roman Tj"/>
          <w:color w:val="000000" w:themeColor="text1"/>
          <w:lang w:val="tt-RU"/>
        </w:rPr>
        <w:t>$C)</w:t>
      </w:r>
      <w:r w:rsidRPr="00585E3A">
        <w:rPr>
          <w:rFonts w:ascii="Times New Roman Tj" w:hAnsi="Times New Roman Tj"/>
          <w:color w:val="000000" w:themeColor="text1"/>
          <w:lang w:val="tg-Cyrl-TJ"/>
        </w:rPr>
        <w:t xml:space="preserve"> фаъолияти аудиторї ва њисобгирї дар ташкилотњои буљетї; </w:t>
      </w:r>
      <w:r w:rsidRPr="00585E3A">
        <w:rPr>
          <w:rFonts w:ascii="Times New Roman Tj" w:hAnsi="Times New Roman Tj"/>
          <w:color w:val="000000" w:themeColor="text1"/>
          <w:lang w:val="tt-RU"/>
        </w:rPr>
        <w:t>$D)</w:t>
      </w:r>
      <w:r w:rsidRPr="00585E3A">
        <w:rPr>
          <w:rFonts w:ascii="Times New Roman Tj" w:hAnsi="Times New Roman Tj"/>
          <w:color w:val="000000" w:themeColor="text1"/>
          <w:lang w:val="tg-Cyrl-TJ"/>
        </w:rPr>
        <w:t xml:space="preserve"> њисобгирии идоракунї, молиявї ва андозњо, бухгалтерии мухтор ва фаъолияти омўзгорї; </w:t>
      </w:r>
      <w:r w:rsidRPr="00585E3A">
        <w:rPr>
          <w:rFonts w:ascii="Times New Roman Tj" w:hAnsi="Times New Roman Tj"/>
          <w:color w:val="000000" w:themeColor="text1"/>
          <w:lang w:val="tt-RU"/>
        </w:rPr>
        <w:t>$E)</w:t>
      </w:r>
      <w:r w:rsidRPr="00585E3A">
        <w:rPr>
          <w:rFonts w:ascii="Times New Roman Tj" w:hAnsi="Times New Roman Tj"/>
          <w:color w:val="000000" w:themeColor="text1"/>
          <w:lang w:val="tg-Cyrl-TJ"/>
        </w:rPr>
        <w:t xml:space="preserve"> њисобгирии молиявї, тартибдињии њисобот ва аудитор;</w:t>
      </w:r>
    </w:p>
    <w:p w:rsidR="00283C36" w:rsidRPr="00585E3A" w:rsidRDefault="00283C36" w:rsidP="00283C36">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w:t>
      </w:r>
      <w:r>
        <w:rPr>
          <w:rFonts w:ascii="Times New Roman Tj" w:hAnsi="Times New Roman Tj"/>
          <w:b/>
          <w:color w:val="000000" w:themeColor="text1"/>
          <w:lang w:val="tg-Cyrl-TJ"/>
        </w:rPr>
        <w:t>290</w:t>
      </w:r>
      <w:r w:rsidRPr="00585E3A">
        <w:rPr>
          <w:rFonts w:ascii="Times New Roman Tj" w:hAnsi="Times New Roman Tj"/>
          <w:b/>
          <w:color w:val="000000" w:themeColor="text1"/>
          <w:lang w:val="tg-Cyrl-TJ"/>
        </w:rPr>
        <w:t xml:space="preserve">. </w:t>
      </w:r>
    </w:p>
    <w:p w:rsidR="00283C36" w:rsidRPr="00585E3A" w:rsidRDefault="00283C36" w:rsidP="00283C36">
      <w:pPr>
        <w:jc w:val="both"/>
        <w:rPr>
          <w:b/>
          <w:color w:val="000000" w:themeColor="text1"/>
        </w:rPr>
      </w:pPr>
      <w:r w:rsidRPr="00585E3A">
        <w:rPr>
          <w:rFonts w:ascii="Times New Roman Tj" w:hAnsi="Times New Roman Tj"/>
          <w:b/>
          <w:color w:val="000000" w:themeColor="text1"/>
          <w:lang w:val="tg-Cyrl-TJ"/>
        </w:rPr>
        <w:t>Кодекси этикаи бухгалтерии касбї чист?</w:t>
      </w:r>
    </w:p>
    <w:p w:rsidR="00283C36" w:rsidRPr="00585E3A" w:rsidRDefault="00283C36" w:rsidP="00283C36">
      <w:pPr>
        <w:jc w:val="both"/>
        <w:rPr>
          <w:rFonts w:ascii="Times New Roman Tj" w:hAnsi="Times New Roman Tj"/>
          <w:b/>
          <w:color w:val="000000" w:themeColor="text1"/>
          <w:lang w:val="tg-Cyrl-TJ"/>
        </w:rPr>
      </w:pPr>
      <w:r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lang w:val="tg-Cyrl-TJ"/>
        </w:rPr>
        <w:t xml:space="preserve">воќеият, мухторият, салоњият ва поквиљдонї; </w:t>
      </w:r>
      <w:r w:rsidRPr="00585E3A">
        <w:rPr>
          <w:rFonts w:ascii="Times New Roman Tj" w:hAnsi="Times New Roman Tj"/>
          <w:color w:val="000000" w:themeColor="text1"/>
          <w:lang w:val="tt-RU"/>
        </w:rPr>
        <w:t>$B)</w:t>
      </w:r>
      <w:r w:rsidRPr="00585E3A">
        <w:rPr>
          <w:rFonts w:ascii="Times New Roman Tj" w:hAnsi="Times New Roman Tj"/>
          <w:color w:val="000000" w:themeColor="text1"/>
          <w:lang w:val="tg-Cyrl-TJ"/>
        </w:rPr>
        <w:t xml:space="preserve"> поквиљдонї ва мухторият; </w:t>
      </w:r>
      <w:r w:rsidRPr="00585E3A">
        <w:rPr>
          <w:rFonts w:ascii="Times New Roman Tj" w:hAnsi="Times New Roman Tj"/>
          <w:color w:val="000000" w:themeColor="text1"/>
          <w:lang w:val="tt-RU"/>
        </w:rPr>
        <w:t>$C)</w:t>
      </w:r>
      <w:r w:rsidRPr="00585E3A">
        <w:rPr>
          <w:rFonts w:ascii="Times New Roman Tj" w:hAnsi="Times New Roman Tj"/>
          <w:color w:val="000000" w:themeColor="text1"/>
          <w:lang w:val="tg-Cyrl-TJ"/>
        </w:rPr>
        <w:t xml:space="preserve">  воќеият ва поквиљдонї; </w:t>
      </w:r>
      <w:r w:rsidRPr="00585E3A">
        <w:rPr>
          <w:rFonts w:ascii="Times New Roman Tj" w:hAnsi="Times New Roman Tj"/>
          <w:color w:val="000000" w:themeColor="text1"/>
          <w:lang w:val="tt-RU"/>
        </w:rPr>
        <w:t>$D)</w:t>
      </w:r>
      <w:r w:rsidRPr="00585E3A">
        <w:rPr>
          <w:rFonts w:ascii="Times New Roman Tj" w:hAnsi="Times New Roman Tj"/>
          <w:color w:val="000000" w:themeColor="text1"/>
          <w:lang w:val="tg-Cyrl-TJ"/>
        </w:rPr>
        <w:t xml:space="preserve"> салоњият ва поквиљдонї;</w:t>
      </w:r>
    </w:p>
    <w:p w:rsidR="00283C36" w:rsidRPr="00585E3A" w:rsidRDefault="00283C36" w:rsidP="00283C36">
      <w:pPr>
        <w:tabs>
          <w:tab w:val="left" w:pos="540"/>
        </w:tabs>
        <w:jc w:val="both"/>
        <w:rPr>
          <w:color w:val="000000" w:themeColor="text1"/>
          <w:lang w:val="tg-Cyrl-TJ"/>
        </w:rPr>
      </w:pPr>
      <w:r w:rsidRPr="00585E3A">
        <w:rPr>
          <w:rFonts w:ascii="Times New Roman Tj" w:hAnsi="Times New Roman Tj"/>
          <w:color w:val="000000" w:themeColor="text1"/>
          <w:lang w:val="tt-RU"/>
        </w:rPr>
        <w:t>$E)</w:t>
      </w:r>
      <w:r w:rsidRPr="00585E3A">
        <w:rPr>
          <w:rFonts w:ascii="Times New Roman Tj" w:hAnsi="Times New Roman Tj"/>
          <w:color w:val="000000" w:themeColor="text1"/>
          <w:lang w:val="tg-Cyrl-TJ"/>
        </w:rPr>
        <w:t xml:space="preserve"> њаќќоният, њисобкунї, ќобили ќабул</w:t>
      </w:r>
      <w:r w:rsidRPr="00585E3A">
        <w:rPr>
          <w:color w:val="000000" w:themeColor="text1"/>
          <w:lang w:val="tg-Cyrl-TJ"/>
        </w:rPr>
        <w:t>;</w:t>
      </w:r>
    </w:p>
    <w:p w:rsidR="00283C36" w:rsidRPr="00585E3A" w:rsidRDefault="00283C36" w:rsidP="00283C36">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w:t>
      </w:r>
      <w:r>
        <w:rPr>
          <w:rFonts w:ascii="Times New Roman Tj" w:hAnsi="Times New Roman Tj"/>
          <w:b/>
          <w:color w:val="000000" w:themeColor="text1"/>
          <w:lang w:val="tg-Cyrl-TJ"/>
        </w:rPr>
        <w:t>291</w:t>
      </w:r>
      <w:r w:rsidRPr="00585E3A">
        <w:rPr>
          <w:rFonts w:ascii="Times New Roman Tj" w:hAnsi="Times New Roman Tj"/>
          <w:b/>
          <w:color w:val="000000" w:themeColor="text1"/>
          <w:lang w:val="tg-Cyrl-TJ"/>
        </w:rPr>
        <w:t xml:space="preserve">. </w:t>
      </w:r>
    </w:p>
    <w:p w:rsidR="00283C36" w:rsidRPr="00585E3A" w:rsidRDefault="00283C36" w:rsidP="00283C36">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Сиёсати њисобдории корхона ба кадом сатњи њуљљатњои танзими меъёрии њисобгирии бухгалтерї тааллуќ дорад?</w:t>
      </w:r>
    </w:p>
    <w:p w:rsidR="00283C36" w:rsidRPr="00585E3A" w:rsidRDefault="00283C36" w:rsidP="00283C36">
      <w:pPr>
        <w:tabs>
          <w:tab w:val="left" w:pos="540"/>
        </w:tabs>
        <w:jc w:val="both"/>
        <w:rPr>
          <w:rFonts w:ascii="Times New Roman Tj" w:hAnsi="Times New Roman Tj"/>
          <w:color w:val="000000" w:themeColor="text1"/>
          <w:lang w:val="tg-Cyrl-TJ"/>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lang w:val="tg-Cyrl-TJ"/>
        </w:rPr>
        <w:t xml:space="preserve">ба њуљљатњои сатњи якум; </w:t>
      </w:r>
      <w:r w:rsidRPr="00585E3A">
        <w:rPr>
          <w:rFonts w:ascii="Times New Roman Tj" w:hAnsi="Times New Roman Tj"/>
          <w:color w:val="000000" w:themeColor="text1"/>
          <w:lang w:val="tt-RU"/>
        </w:rPr>
        <w:t>$B)</w:t>
      </w:r>
      <w:r w:rsidRPr="00585E3A">
        <w:rPr>
          <w:rFonts w:ascii="Times New Roman Tj" w:hAnsi="Times New Roman Tj"/>
          <w:color w:val="000000" w:themeColor="text1"/>
          <w:lang w:val="tg-Cyrl-TJ"/>
        </w:rPr>
        <w:t xml:space="preserve"> ба њуљљатњои сатњи дуюм; </w:t>
      </w:r>
      <w:r w:rsidRPr="00585E3A">
        <w:rPr>
          <w:rFonts w:ascii="Times New Roman Tj" w:hAnsi="Times New Roman Tj"/>
          <w:color w:val="000000" w:themeColor="text1"/>
          <w:lang w:val="tt-RU"/>
        </w:rPr>
        <w:t>$C)</w:t>
      </w:r>
      <w:r w:rsidRPr="00585E3A">
        <w:rPr>
          <w:rFonts w:ascii="Times New Roman Tj" w:hAnsi="Times New Roman Tj"/>
          <w:color w:val="000000" w:themeColor="text1"/>
          <w:lang w:val="tg-Cyrl-TJ"/>
        </w:rPr>
        <w:t xml:space="preserve"> ба њуљљатњои сатњи сеюм; </w:t>
      </w:r>
      <w:r w:rsidRPr="00585E3A">
        <w:rPr>
          <w:rFonts w:ascii="Times New Roman Tj" w:hAnsi="Times New Roman Tj"/>
          <w:color w:val="000000" w:themeColor="text1"/>
          <w:lang w:val="tt-RU"/>
        </w:rPr>
        <w:t>$D)</w:t>
      </w:r>
      <w:r w:rsidRPr="00585E3A">
        <w:rPr>
          <w:rFonts w:ascii="Times New Roman Tj" w:hAnsi="Times New Roman Tj"/>
          <w:color w:val="000000" w:themeColor="text1"/>
          <w:lang w:val="tg-Cyrl-TJ"/>
        </w:rPr>
        <w:t xml:space="preserve"> ба њуљљатњои сатњи чорум; </w:t>
      </w:r>
      <w:r w:rsidRPr="00585E3A">
        <w:rPr>
          <w:rFonts w:ascii="Times New Roman Tj" w:hAnsi="Times New Roman Tj"/>
          <w:color w:val="000000" w:themeColor="text1"/>
          <w:lang w:val="tt-RU"/>
        </w:rPr>
        <w:t>$E)</w:t>
      </w:r>
      <w:r w:rsidRPr="00585E3A">
        <w:rPr>
          <w:rFonts w:ascii="Times New Roman Tj" w:hAnsi="Times New Roman Tj"/>
          <w:color w:val="000000" w:themeColor="text1"/>
          <w:lang w:val="tg-Cyrl-TJ"/>
        </w:rPr>
        <w:t xml:space="preserve"> ба њуљљатњои сатњи панљум;</w:t>
      </w:r>
    </w:p>
    <w:p w:rsidR="00283C36" w:rsidRPr="00585E3A" w:rsidRDefault="00283C36" w:rsidP="00283C36">
      <w:pPr>
        <w:ind w:left="540" w:hanging="540"/>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w:t>
      </w:r>
      <w:r>
        <w:rPr>
          <w:rFonts w:ascii="Times New Roman Tj" w:hAnsi="Times New Roman Tj"/>
          <w:b/>
          <w:color w:val="000000" w:themeColor="text1"/>
          <w:lang w:val="tg-Cyrl-TJ"/>
        </w:rPr>
        <w:t>292</w:t>
      </w:r>
      <w:r w:rsidRPr="00585E3A">
        <w:rPr>
          <w:rFonts w:ascii="Times New Roman Tj" w:hAnsi="Times New Roman Tj"/>
          <w:b/>
          <w:color w:val="000000" w:themeColor="text1"/>
          <w:lang w:val="tg-Cyrl-TJ"/>
        </w:rPr>
        <w:t>.</w:t>
      </w:r>
    </w:p>
    <w:p w:rsidR="00283C36" w:rsidRPr="00585E3A" w:rsidRDefault="00283C36" w:rsidP="00283C36">
      <w:pPr>
        <w:ind w:left="540" w:hanging="540"/>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 xml:space="preserve"> Объектњои њисобгирии бухгалтерї кадомњоянд?</w:t>
      </w:r>
    </w:p>
    <w:p w:rsidR="00283C36" w:rsidRPr="00585E3A" w:rsidRDefault="00283C36" w:rsidP="00283C36">
      <w:pPr>
        <w:jc w:val="both"/>
        <w:rPr>
          <w:rFonts w:ascii="Times New Roman Tj" w:hAnsi="Times New Roman Tj"/>
          <w:b/>
          <w:color w:val="000000" w:themeColor="text1"/>
          <w:lang w:val="tg-Cyrl-TJ"/>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lang w:val="tg-Cyrl-TJ"/>
        </w:rPr>
        <w:t>фаъолияти хољагидории корхона ва сохторњои таркибии он;</w:t>
      </w:r>
      <w:r w:rsidRPr="00585E3A">
        <w:rPr>
          <w:rFonts w:ascii="Times New Roman Tj" w:hAnsi="Times New Roman Tj"/>
          <w:b/>
          <w:color w:val="000000" w:themeColor="text1"/>
          <w:lang w:val="tg-Cyrl-TJ"/>
        </w:rPr>
        <w:t xml:space="preserve"> </w:t>
      </w:r>
      <w:r w:rsidRPr="00585E3A">
        <w:rPr>
          <w:rFonts w:ascii="Times New Roman Tj" w:hAnsi="Times New Roman Tj"/>
          <w:color w:val="000000" w:themeColor="text1"/>
          <w:lang w:val="tt-RU"/>
        </w:rPr>
        <w:t>$B)</w:t>
      </w:r>
      <w:r w:rsidRPr="00585E3A">
        <w:rPr>
          <w:rFonts w:ascii="Times New Roman Tj" w:hAnsi="Times New Roman Tj"/>
          <w:color w:val="000000" w:themeColor="text1"/>
          <w:lang w:val="tg-Cyrl-TJ"/>
        </w:rPr>
        <w:t xml:space="preserve">  захирањои иќтисодї, таснифоташон аз рўйи гурўњњо бо љузъиёти њар як намуд; </w:t>
      </w:r>
      <w:r w:rsidRPr="00585E3A">
        <w:rPr>
          <w:rFonts w:ascii="Times New Roman Tj" w:hAnsi="Times New Roman Tj"/>
          <w:color w:val="000000" w:themeColor="text1"/>
          <w:lang w:val="tt-RU"/>
        </w:rPr>
        <w:t>$C)</w:t>
      </w:r>
      <w:r w:rsidRPr="00585E3A">
        <w:rPr>
          <w:rFonts w:ascii="Times New Roman Tj" w:hAnsi="Times New Roman Tj"/>
          <w:color w:val="000000" w:themeColor="text1"/>
          <w:lang w:val="tg-Cyrl-TJ"/>
        </w:rPr>
        <w:t xml:space="preserve"> амалиёти хољагидорї: таъминот, истењсолот ва натиљањои молиявї; </w:t>
      </w:r>
      <w:r w:rsidRPr="00585E3A">
        <w:rPr>
          <w:rFonts w:ascii="Times New Roman Tj" w:hAnsi="Times New Roman Tj"/>
          <w:color w:val="000000" w:themeColor="text1"/>
          <w:lang w:val="tt-RU"/>
        </w:rPr>
        <w:t>$D)</w:t>
      </w:r>
      <w:r w:rsidRPr="00585E3A">
        <w:rPr>
          <w:rFonts w:ascii="Times New Roman Tj" w:hAnsi="Times New Roman Tj"/>
          <w:color w:val="000000" w:themeColor="text1"/>
          <w:lang w:val="tg-Cyrl-TJ"/>
        </w:rPr>
        <w:t xml:space="preserve"> молу мулки корхона, ўњдадорињои он ва </w:t>
      </w:r>
      <w:r w:rsidRPr="00585E3A">
        <w:rPr>
          <w:rFonts w:ascii="Times New Roman Tj" w:hAnsi="Times New Roman Tj"/>
          <w:color w:val="000000" w:themeColor="text1"/>
          <w:lang w:val="tg-Cyrl-TJ"/>
        </w:rPr>
        <w:lastRenderedPageBreak/>
        <w:t>амалиёти хољагидории дар раванди фаъолияташ амалишуда;</w:t>
      </w:r>
      <w:r w:rsidRPr="00585E3A">
        <w:rPr>
          <w:rFonts w:ascii="Times New Roman Tj" w:hAnsi="Times New Roman Tj"/>
          <w:b/>
          <w:color w:val="000000" w:themeColor="text1"/>
          <w:lang w:val="tg-Cyrl-TJ"/>
        </w:rPr>
        <w:t xml:space="preserve"> </w:t>
      </w:r>
      <w:r w:rsidRPr="00585E3A">
        <w:rPr>
          <w:rFonts w:ascii="Times New Roman Tj" w:hAnsi="Times New Roman Tj"/>
          <w:color w:val="000000" w:themeColor="text1"/>
          <w:lang w:val="tt-RU"/>
        </w:rPr>
        <w:t>$E)</w:t>
      </w:r>
      <w:r w:rsidRPr="00585E3A">
        <w:rPr>
          <w:rFonts w:ascii="Times New Roman Tj" w:hAnsi="Times New Roman Tj"/>
          <w:color w:val="000000" w:themeColor="text1"/>
          <w:lang w:val="tg-Cyrl-TJ"/>
        </w:rPr>
        <w:t xml:space="preserve"> амволи корхона ва сарчашмаи пайдоиши онњо;</w:t>
      </w:r>
    </w:p>
    <w:p w:rsidR="00283C36" w:rsidRPr="00585E3A" w:rsidRDefault="00283C36" w:rsidP="00283C36">
      <w:pPr>
        <w:ind w:left="540" w:hanging="540"/>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w:t>
      </w:r>
      <w:r>
        <w:rPr>
          <w:rFonts w:ascii="Times New Roman Tj" w:hAnsi="Times New Roman Tj"/>
          <w:b/>
          <w:color w:val="000000" w:themeColor="text1"/>
          <w:lang w:val="tg-Cyrl-TJ"/>
        </w:rPr>
        <w:t>293</w:t>
      </w:r>
      <w:r w:rsidRPr="00585E3A">
        <w:rPr>
          <w:rFonts w:ascii="Times New Roman Tj" w:hAnsi="Times New Roman Tj"/>
          <w:b/>
          <w:color w:val="000000" w:themeColor="text1"/>
          <w:lang w:val="tg-Cyrl-TJ"/>
        </w:rPr>
        <w:t xml:space="preserve">. </w:t>
      </w:r>
    </w:p>
    <w:p w:rsidR="00283C36" w:rsidRPr="00585E3A" w:rsidRDefault="00283C36" w:rsidP="00283C36">
      <w:pPr>
        <w:ind w:left="540" w:hanging="540"/>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Предмети њисобгирии бухгалтерї чист?</w:t>
      </w:r>
    </w:p>
    <w:p w:rsidR="00283C36" w:rsidRPr="00585E3A" w:rsidRDefault="00283C36" w:rsidP="00283C36">
      <w:pPr>
        <w:jc w:val="both"/>
        <w:rPr>
          <w:rFonts w:ascii="Times New Roman Tj" w:hAnsi="Times New Roman Tj"/>
          <w:color w:val="000000" w:themeColor="text1"/>
          <w:lang w:val="tg-Cyrl-TJ"/>
        </w:rPr>
      </w:pP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lang w:val="tg-Cyrl-TJ"/>
        </w:rPr>
        <w:t xml:space="preserve">фаъолияти хољагидории корхона; </w:t>
      </w:r>
      <w:r w:rsidRPr="00585E3A">
        <w:rPr>
          <w:rFonts w:ascii="Times New Roman Tj" w:hAnsi="Times New Roman Tj"/>
          <w:color w:val="000000" w:themeColor="text1"/>
          <w:lang w:val="tt-RU"/>
        </w:rPr>
        <w:t>$B)</w:t>
      </w:r>
      <w:r w:rsidRPr="00585E3A">
        <w:rPr>
          <w:rFonts w:ascii="Times New Roman Tj" w:hAnsi="Times New Roman Tj"/>
          <w:color w:val="000000" w:themeColor="text1"/>
          <w:lang w:val="tg-Cyrl-TJ"/>
        </w:rPr>
        <w:t xml:space="preserve"> амволи корхона ва сарчашмањои ташкилкунии онњо; </w:t>
      </w:r>
      <w:r w:rsidRPr="00585E3A">
        <w:rPr>
          <w:rFonts w:ascii="Times New Roman Tj" w:hAnsi="Times New Roman Tj"/>
          <w:color w:val="000000" w:themeColor="text1"/>
          <w:lang w:val="tt-RU"/>
        </w:rPr>
        <w:t>$C)</w:t>
      </w:r>
      <w:r w:rsidRPr="00585E3A">
        <w:rPr>
          <w:rFonts w:ascii="Times New Roman Tj" w:hAnsi="Times New Roman Tj"/>
          <w:color w:val="000000" w:themeColor="text1"/>
          <w:lang w:val="tg-Cyrl-TJ"/>
        </w:rPr>
        <w:t xml:space="preserve"> низоми маълумотии ба тартиб ва танзим даровардашуда, ки маљмўаи амволро аз рўйи њайат ва љойгиршавї, аз рўйи сарчашмаи ташкилкуниашон; амалиёти  хољагидорї ва натиљаи фаъолияти ташкилотро бо нишондињандаи пулї бо маќсади иљроиши вазифањои гузошташуда, инъикос мекунад; </w:t>
      </w:r>
      <w:r w:rsidRPr="00585E3A">
        <w:rPr>
          <w:rFonts w:ascii="Times New Roman Tj" w:hAnsi="Times New Roman Tj"/>
          <w:color w:val="000000" w:themeColor="text1"/>
          <w:lang w:val="tt-RU"/>
        </w:rPr>
        <w:t>$D)</w:t>
      </w:r>
      <w:r w:rsidRPr="00585E3A">
        <w:rPr>
          <w:rFonts w:ascii="Times New Roman Tj" w:hAnsi="Times New Roman Tj"/>
          <w:color w:val="000000" w:themeColor="text1"/>
          <w:lang w:val="tg-Cyrl-TJ"/>
        </w:rPr>
        <w:t xml:space="preserve"> харољот барои истењсол ва фурўши мањсулот; </w:t>
      </w:r>
      <w:r w:rsidRPr="00585E3A">
        <w:rPr>
          <w:rFonts w:ascii="Times New Roman Tj" w:hAnsi="Times New Roman Tj"/>
          <w:color w:val="000000" w:themeColor="text1"/>
          <w:lang w:val="tt-RU"/>
        </w:rPr>
        <w:t>$E)</w:t>
      </w:r>
      <w:r w:rsidRPr="00585E3A">
        <w:rPr>
          <w:rFonts w:ascii="Times New Roman Tj" w:hAnsi="Times New Roman Tj"/>
          <w:color w:val="000000" w:themeColor="text1"/>
          <w:lang w:val="tg-Cyrl-TJ"/>
        </w:rPr>
        <w:t xml:space="preserve"> предметњои мўњлати хизматашон зиёда аз 12 моњ, новобаста аз арзишашон ё даври (цикли) муќаррарии амалиётии корхона; </w:t>
      </w:r>
    </w:p>
    <w:p w:rsidR="00283C36" w:rsidRPr="00585E3A" w:rsidRDefault="00283C36" w:rsidP="00283C36">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w:t>
      </w:r>
      <w:r>
        <w:rPr>
          <w:rFonts w:ascii="Times New Roman Tj" w:hAnsi="Times New Roman Tj"/>
          <w:b/>
          <w:color w:val="000000" w:themeColor="text1"/>
          <w:lang w:val="tg-Cyrl-TJ"/>
        </w:rPr>
        <w:t>294</w:t>
      </w:r>
      <w:r w:rsidRPr="00585E3A">
        <w:rPr>
          <w:rFonts w:ascii="Times New Roman Tj" w:hAnsi="Times New Roman Tj"/>
          <w:b/>
          <w:color w:val="000000" w:themeColor="text1"/>
          <w:lang w:val="tg-Cyrl-TJ"/>
        </w:rPr>
        <w:t xml:space="preserve">. </w:t>
      </w:r>
    </w:p>
    <w:p w:rsidR="00283C36" w:rsidRPr="00585E3A" w:rsidRDefault="00283C36" w:rsidP="00283C36">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Аз рўйи њайат ва љойгиршавї амволи корхона чї тавр гурўњбандї мешавад?</w:t>
      </w:r>
    </w:p>
    <w:p w:rsidR="00283C36" w:rsidRPr="00585E3A" w:rsidRDefault="00283C36" w:rsidP="00283C36">
      <w:pPr>
        <w:jc w:val="both"/>
        <w:rPr>
          <w:rFonts w:ascii="Times New Roman Tj" w:hAnsi="Times New Roman Tj"/>
          <w:b/>
          <w:color w:val="000000" w:themeColor="text1"/>
          <w:lang w:val="tg-Cyrl-TJ"/>
        </w:rPr>
      </w:pPr>
      <w:r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lang w:val="tg-Cyrl-TJ"/>
        </w:rPr>
        <w:t xml:space="preserve">воситањои асосї, воситањои пулї ва гузоришоти молиявї; </w:t>
      </w:r>
      <w:r w:rsidRPr="00585E3A">
        <w:rPr>
          <w:rFonts w:ascii="Times New Roman Tj" w:hAnsi="Times New Roman Tj"/>
          <w:color w:val="000000" w:themeColor="text1"/>
          <w:lang w:val="tt-RU"/>
        </w:rPr>
        <w:t>$B)</w:t>
      </w:r>
      <w:r w:rsidRPr="00585E3A">
        <w:rPr>
          <w:rFonts w:ascii="Times New Roman Tj" w:hAnsi="Times New Roman Tj"/>
          <w:color w:val="000000" w:themeColor="text1"/>
          <w:lang w:val="tg-Cyrl-TJ"/>
        </w:rPr>
        <w:t xml:space="preserve">  активњои ѓайримоддї, воситањои пулї ва гардон; </w:t>
      </w:r>
      <w:r w:rsidRPr="00585E3A">
        <w:rPr>
          <w:rFonts w:ascii="Times New Roman Tj" w:hAnsi="Times New Roman Tj"/>
          <w:color w:val="000000" w:themeColor="text1"/>
          <w:lang w:val="tt-RU"/>
        </w:rPr>
        <w:t>$C)</w:t>
      </w:r>
      <w:r w:rsidRPr="00585E3A">
        <w:rPr>
          <w:rFonts w:ascii="Times New Roman Tj" w:hAnsi="Times New Roman Tj"/>
          <w:color w:val="000000" w:themeColor="text1"/>
          <w:lang w:val="tg-Cyrl-TJ"/>
        </w:rPr>
        <w:t xml:space="preserve"> воситањои гардони љалбкардашуда ва активњои молиявї; </w:t>
      </w:r>
      <w:r w:rsidRPr="00585E3A">
        <w:rPr>
          <w:rFonts w:ascii="Times New Roman Tj" w:hAnsi="Times New Roman Tj"/>
          <w:color w:val="000000" w:themeColor="text1"/>
          <w:lang w:val="tt-RU"/>
        </w:rPr>
        <w:t xml:space="preserve">$D) </w:t>
      </w:r>
      <w:r w:rsidRPr="00585E3A">
        <w:rPr>
          <w:rFonts w:ascii="Times New Roman Tj" w:hAnsi="Times New Roman Tj"/>
          <w:color w:val="000000" w:themeColor="text1"/>
          <w:lang w:val="tg-Cyrl-TJ"/>
        </w:rPr>
        <w:t xml:space="preserve">воситањои асосї, гардон, пулї; активњои ѓайримоддї ва активњои молиявї;  воситањои дар њисоббаробаркунї буда (ќарздории дебиторї); </w:t>
      </w:r>
      <w:r w:rsidRPr="00585E3A">
        <w:rPr>
          <w:rFonts w:ascii="Times New Roman Tj" w:hAnsi="Times New Roman Tj"/>
          <w:color w:val="000000" w:themeColor="text1"/>
          <w:lang w:val="tt-RU"/>
        </w:rPr>
        <w:t>$E)</w:t>
      </w:r>
      <w:r w:rsidRPr="00585E3A">
        <w:rPr>
          <w:rFonts w:ascii="Times New Roman Tj" w:hAnsi="Times New Roman Tj"/>
          <w:color w:val="000000" w:themeColor="text1"/>
          <w:lang w:val="tg-Cyrl-TJ"/>
        </w:rPr>
        <w:t xml:space="preserve"> активњои гардон ва ѓайригадон, истењсолоти нотамом;</w:t>
      </w:r>
    </w:p>
    <w:p w:rsidR="00283C36" w:rsidRPr="00585E3A" w:rsidRDefault="00283C36" w:rsidP="00283C36">
      <w:pPr>
        <w:ind w:left="540" w:hanging="540"/>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w:t>
      </w:r>
      <w:r>
        <w:rPr>
          <w:rFonts w:ascii="Times New Roman Tj" w:hAnsi="Times New Roman Tj"/>
          <w:b/>
          <w:color w:val="000000" w:themeColor="text1"/>
          <w:lang w:val="tg-Cyrl-TJ"/>
        </w:rPr>
        <w:t>295</w:t>
      </w:r>
      <w:r w:rsidRPr="00585E3A">
        <w:rPr>
          <w:rFonts w:ascii="Times New Roman Tj" w:hAnsi="Times New Roman Tj"/>
          <w:b/>
          <w:color w:val="000000" w:themeColor="text1"/>
          <w:lang w:val="tg-Cyrl-TJ"/>
        </w:rPr>
        <w:t xml:space="preserve">. </w:t>
      </w:r>
    </w:p>
    <w:p w:rsidR="00283C36" w:rsidRPr="00585E3A" w:rsidRDefault="00283C36" w:rsidP="00283C36">
      <w:pPr>
        <w:jc w:val="both"/>
        <w:rPr>
          <w:rFonts w:ascii="Times New Roman Tj" w:hAnsi="Times New Roman Tj"/>
          <w:b/>
          <w:color w:val="000000" w:themeColor="text1"/>
          <w:lang w:val="tg-Cyrl-TJ"/>
        </w:rPr>
      </w:pPr>
      <w:r w:rsidRPr="00585E3A">
        <w:rPr>
          <w:rFonts w:ascii="Times New Roman Tj" w:hAnsi="Times New Roman Tj"/>
          <w:b/>
          <w:color w:val="000000" w:themeColor="text1"/>
          <w:lang w:val="tg-Cyrl-TJ"/>
        </w:rPr>
        <w:t>Мањсулоти тайёр ва молњо барои фурўш ба њайати  кадом гурўњи активњои корхона дохил мешаванд?</w:t>
      </w:r>
    </w:p>
    <w:p w:rsidR="00283C36" w:rsidRPr="00585E3A" w:rsidRDefault="00283C36" w:rsidP="00283C36">
      <w:pPr>
        <w:tabs>
          <w:tab w:val="left" w:pos="0"/>
        </w:tabs>
        <w:jc w:val="both"/>
        <w:rPr>
          <w:rFonts w:ascii="Times New Roman Tj" w:hAnsi="Times New Roman Tj"/>
          <w:color w:val="000000" w:themeColor="text1"/>
          <w:lang w:val="tg-Cyrl-TJ"/>
        </w:rPr>
      </w:pPr>
      <w:r w:rsidRPr="00585E3A">
        <w:rPr>
          <w:rFonts w:ascii="Times New Roman Tj" w:hAnsi="Times New Roman Tj"/>
          <w:color w:val="000000" w:themeColor="text1"/>
          <w:lang w:val="tg-Cyrl-TJ"/>
        </w:rPr>
        <w:t xml:space="preserve"> </w:t>
      </w:r>
      <w:r w:rsidRPr="00585E3A">
        <w:rPr>
          <w:rFonts w:ascii="Times New Roman Tj" w:hAnsi="Times New Roman Tj"/>
          <w:color w:val="000000" w:themeColor="text1"/>
          <w:lang w:val="tt-RU"/>
        </w:rPr>
        <w:t xml:space="preserve">$A) </w:t>
      </w:r>
      <w:r w:rsidRPr="00585E3A">
        <w:rPr>
          <w:rFonts w:ascii="Times New Roman Tj" w:hAnsi="Times New Roman Tj"/>
          <w:color w:val="000000" w:themeColor="text1"/>
          <w:lang w:val="tg-Cyrl-TJ"/>
        </w:rPr>
        <w:t xml:space="preserve">ба њайати активњои гардон; </w:t>
      </w:r>
      <w:r w:rsidRPr="00585E3A">
        <w:rPr>
          <w:rFonts w:ascii="Times New Roman Tj" w:hAnsi="Times New Roman Tj"/>
          <w:color w:val="000000" w:themeColor="text1"/>
          <w:lang w:val="tt-RU"/>
        </w:rPr>
        <w:t>$B)</w:t>
      </w:r>
      <w:r w:rsidRPr="00585E3A">
        <w:rPr>
          <w:rFonts w:ascii="Times New Roman Tj" w:hAnsi="Times New Roman Tj"/>
          <w:color w:val="000000" w:themeColor="text1"/>
          <w:lang w:val="tg-Cyrl-TJ"/>
        </w:rPr>
        <w:t xml:space="preserve"> ба њайати воситањои асосї; </w:t>
      </w:r>
      <w:r w:rsidRPr="00585E3A">
        <w:rPr>
          <w:rFonts w:ascii="Times New Roman Tj" w:hAnsi="Times New Roman Tj"/>
          <w:color w:val="000000" w:themeColor="text1"/>
          <w:lang w:val="tt-RU"/>
        </w:rPr>
        <w:t>$C)</w:t>
      </w:r>
      <w:r w:rsidRPr="00585E3A">
        <w:rPr>
          <w:rFonts w:ascii="Times New Roman Tj" w:hAnsi="Times New Roman Tj"/>
          <w:color w:val="000000" w:themeColor="text1"/>
          <w:lang w:val="tg-Cyrl-TJ"/>
        </w:rPr>
        <w:t xml:space="preserve"> ба њайати активњои ѓайримоддї; </w:t>
      </w:r>
      <w:r w:rsidRPr="00585E3A">
        <w:rPr>
          <w:rFonts w:ascii="Times New Roman Tj" w:hAnsi="Times New Roman Tj"/>
          <w:color w:val="000000" w:themeColor="text1"/>
          <w:lang w:val="tt-RU"/>
        </w:rPr>
        <w:t>$D)</w:t>
      </w:r>
      <w:r w:rsidRPr="00585E3A">
        <w:rPr>
          <w:rFonts w:ascii="Times New Roman Tj" w:hAnsi="Times New Roman Tj"/>
          <w:color w:val="000000" w:themeColor="text1"/>
          <w:lang w:val="tg-Cyrl-TJ"/>
        </w:rPr>
        <w:t xml:space="preserve"> ба њайати воситањои дар њисоббаробаркунї буда; </w:t>
      </w:r>
      <w:r w:rsidRPr="00585E3A">
        <w:rPr>
          <w:rFonts w:ascii="Times New Roman Tj" w:hAnsi="Times New Roman Tj"/>
          <w:color w:val="000000" w:themeColor="text1"/>
          <w:lang w:val="tt-RU"/>
        </w:rPr>
        <w:t>$E)</w:t>
      </w:r>
      <w:r w:rsidRPr="00585E3A">
        <w:rPr>
          <w:rFonts w:ascii="Times New Roman Tj" w:hAnsi="Times New Roman Tj"/>
          <w:color w:val="000000" w:themeColor="text1"/>
          <w:lang w:val="tg-Cyrl-TJ"/>
        </w:rPr>
        <w:t xml:space="preserve"> ба њайати захирањои моддї;       </w:t>
      </w:r>
    </w:p>
    <w:p w:rsidR="00FA60A8" w:rsidRPr="00283C36" w:rsidRDefault="00FA60A8" w:rsidP="00685ACF">
      <w:pPr>
        <w:tabs>
          <w:tab w:val="left" w:pos="0"/>
          <w:tab w:val="left" w:pos="9180"/>
        </w:tabs>
        <w:jc w:val="both"/>
        <w:rPr>
          <w:rFonts w:ascii="Times New Roman Tj" w:hAnsi="Times New Roman Tj" w:cs="Times New Roman Tj"/>
          <w:color w:val="000000" w:themeColor="text1"/>
          <w:lang w:val="tg-Cyrl-TJ"/>
        </w:rPr>
      </w:pPr>
    </w:p>
    <w:p w:rsidR="00FA60A8" w:rsidRPr="00585E3A" w:rsidRDefault="00FA60A8" w:rsidP="00685ACF">
      <w:pPr>
        <w:tabs>
          <w:tab w:val="left" w:pos="0"/>
          <w:tab w:val="left" w:pos="9180"/>
        </w:tabs>
        <w:jc w:val="both"/>
        <w:rPr>
          <w:rFonts w:ascii="Times New Roman Tj" w:hAnsi="Times New Roman Tj" w:cs="Times New Roman Tj"/>
          <w:color w:val="000000" w:themeColor="text1"/>
          <w:lang w:val="tt-RU"/>
        </w:rPr>
      </w:pPr>
    </w:p>
    <w:p w:rsidR="00FA60A8" w:rsidRPr="00585E3A" w:rsidRDefault="00FA60A8" w:rsidP="00685ACF">
      <w:pPr>
        <w:tabs>
          <w:tab w:val="left" w:pos="0"/>
          <w:tab w:val="left" w:pos="9180"/>
        </w:tabs>
        <w:jc w:val="both"/>
        <w:rPr>
          <w:rFonts w:ascii="Times New Roman Tj" w:hAnsi="Times New Roman Tj" w:cs="Times New Roman Tj"/>
          <w:color w:val="000000" w:themeColor="text1"/>
          <w:lang w:val="tt-RU"/>
        </w:rPr>
      </w:pPr>
    </w:p>
    <w:sectPr w:rsidR="00FA60A8" w:rsidRPr="00585E3A" w:rsidSect="003A0FBB">
      <w:pgSz w:w="11906" w:h="16838"/>
      <w:pgMar w:top="1134" w:right="1133" w:bottom="1134"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Tj">
    <w:panose1 w:val="02020603050405020304"/>
    <w:charset w:val="CC"/>
    <w:family w:val="roman"/>
    <w:pitch w:val="variable"/>
    <w:sig w:usb0="00000201" w:usb1="00000000" w:usb2="00000000" w:usb3="00000000" w:csb0="00000004"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alatino Linotype">
    <w:panose1 w:val="02040502050505030304"/>
    <w:charset w:val="CC"/>
    <w:family w:val="roman"/>
    <w:pitch w:val="variable"/>
    <w:sig w:usb0="E0000287" w:usb1="40000013" w:usb2="00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1"/>
    <w:lvl w:ilvl="0">
      <w:start w:val="1"/>
      <w:numFmt w:val="bullet"/>
      <w:lvlText w:val=""/>
      <w:lvlJc w:val="left"/>
      <w:pPr>
        <w:tabs>
          <w:tab w:val="num" w:pos="1260"/>
        </w:tabs>
        <w:ind w:left="1260" w:hanging="360"/>
      </w:pPr>
      <w:rPr>
        <w:rFonts w:ascii="Symbol" w:hAnsi="Symbol"/>
      </w:rPr>
    </w:lvl>
  </w:abstractNum>
  <w:abstractNum w:abstractNumId="2" w15:restartNumberingAfterBreak="0">
    <w:nsid w:val="00000003"/>
    <w:multiLevelType w:val="singleLevel"/>
    <w:tmpl w:val="00000003"/>
    <w:name w:val="WW8Num2"/>
    <w:lvl w:ilvl="0">
      <w:start w:val="1"/>
      <w:numFmt w:val="decimal"/>
      <w:lvlText w:val="%1."/>
      <w:lvlJc w:val="left"/>
      <w:pPr>
        <w:tabs>
          <w:tab w:val="num" w:pos="900"/>
        </w:tabs>
        <w:ind w:left="900" w:hanging="360"/>
      </w:pPr>
      <w:rPr>
        <w:u w:val="none"/>
      </w:rPr>
    </w:lvl>
  </w:abstractNum>
  <w:abstractNum w:abstractNumId="3" w15:restartNumberingAfterBreak="0">
    <w:nsid w:val="02B501A1"/>
    <w:multiLevelType w:val="hybridMultilevel"/>
    <w:tmpl w:val="74F425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C154A4"/>
    <w:multiLevelType w:val="hybridMultilevel"/>
    <w:tmpl w:val="99F855D2"/>
    <w:name w:val="WW8Num222"/>
    <w:lvl w:ilvl="0" w:tplc="0419000F">
      <w:start w:val="7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E3B1A85"/>
    <w:multiLevelType w:val="hybridMultilevel"/>
    <w:tmpl w:val="587E3C32"/>
    <w:lvl w:ilvl="0" w:tplc="0419000F">
      <w:start w:val="72"/>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7CDF3A28"/>
    <w:multiLevelType w:val="hybridMultilevel"/>
    <w:tmpl w:val="A94670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6"/>
  </w:num>
  <w:num w:numId="5">
    <w:abstractNumId w:val="5"/>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2DFF"/>
    <w:rsid w:val="00020973"/>
    <w:rsid w:val="0003329E"/>
    <w:rsid w:val="000732CC"/>
    <w:rsid w:val="0008577C"/>
    <w:rsid w:val="00157191"/>
    <w:rsid w:val="00186E5F"/>
    <w:rsid w:val="0021125C"/>
    <w:rsid w:val="00233431"/>
    <w:rsid w:val="002606B1"/>
    <w:rsid w:val="0028087D"/>
    <w:rsid w:val="00280E4F"/>
    <w:rsid w:val="00283C36"/>
    <w:rsid w:val="002A53C6"/>
    <w:rsid w:val="002C3EA7"/>
    <w:rsid w:val="002C5673"/>
    <w:rsid w:val="002C700D"/>
    <w:rsid w:val="00313B7D"/>
    <w:rsid w:val="0032518E"/>
    <w:rsid w:val="00351A01"/>
    <w:rsid w:val="003664B9"/>
    <w:rsid w:val="003A0FBB"/>
    <w:rsid w:val="003A3956"/>
    <w:rsid w:val="00416FA7"/>
    <w:rsid w:val="0044756D"/>
    <w:rsid w:val="004747CB"/>
    <w:rsid w:val="00494B5F"/>
    <w:rsid w:val="004A452E"/>
    <w:rsid w:val="004B0721"/>
    <w:rsid w:val="004B219A"/>
    <w:rsid w:val="004D1B67"/>
    <w:rsid w:val="004E6FC8"/>
    <w:rsid w:val="004F2BC1"/>
    <w:rsid w:val="00505B55"/>
    <w:rsid w:val="0057430F"/>
    <w:rsid w:val="00585E3A"/>
    <w:rsid w:val="00595BFC"/>
    <w:rsid w:val="00603D04"/>
    <w:rsid w:val="00651330"/>
    <w:rsid w:val="00675C8C"/>
    <w:rsid w:val="006762A7"/>
    <w:rsid w:val="00685ACF"/>
    <w:rsid w:val="00696BA8"/>
    <w:rsid w:val="006A46D4"/>
    <w:rsid w:val="006C341D"/>
    <w:rsid w:val="00725016"/>
    <w:rsid w:val="00740B46"/>
    <w:rsid w:val="007466E7"/>
    <w:rsid w:val="00754E89"/>
    <w:rsid w:val="007B2B05"/>
    <w:rsid w:val="00806C94"/>
    <w:rsid w:val="00813FC0"/>
    <w:rsid w:val="008548C0"/>
    <w:rsid w:val="00870004"/>
    <w:rsid w:val="00896C57"/>
    <w:rsid w:val="008B6C11"/>
    <w:rsid w:val="00921085"/>
    <w:rsid w:val="00924189"/>
    <w:rsid w:val="00926ED9"/>
    <w:rsid w:val="00934A0E"/>
    <w:rsid w:val="00941B4F"/>
    <w:rsid w:val="00953D6C"/>
    <w:rsid w:val="009A4A90"/>
    <w:rsid w:val="009B45CB"/>
    <w:rsid w:val="009C05CD"/>
    <w:rsid w:val="009C518E"/>
    <w:rsid w:val="009D3083"/>
    <w:rsid w:val="009F66E6"/>
    <w:rsid w:val="00A01284"/>
    <w:rsid w:val="00A16EA7"/>
    <w:rsid w:val="00A32116"/>
    <w:rsid w:val="00A86BF6"/>
    <w:rsid w:val="00A90E72"/>
    <w:rsid w:val="00AA0E52"/>
    <w:rsid w:val="00AB2235"/>
    <w:rsid w:val="00AC1171"/>
    <w:rsid w:val="00AC5DA8"/>
    <w:rsid w:val="00AE4BD6"/>
    <w:rsid w:val="00B003EC"/>
    <w:rsid w:val="00B1520D"/>
    <w:rsid w:val="00B86889"/>
    <w:rsid w:val="00BA6CE6"/>
    <w:rsid w:val="00BF5E0D"/>
    <w:rsid w:val="00C42F90"/>
    <w:rsid w:val="00C4381C"/>
    <w:rsid w:val="00C913D2"/>
    <w:rsid w:val="00CB0708"/>
    <w:rsid w:val="00CB2DFF"/>
    <w:rsid w:val="00CC012E"/>
    <w:rsid w:val="00D238C8"/>
    <w:rsid w:val="00D47830"/>
    <w:rsid w:val="00D570DA"/>
    <w:rsid w:val="00D86714"/>
    <w:rsid w:val="00D97388"/>
    <w:rsid w:val="00DE1F39"/>
    <w:rsid w:val="00DE73CC"/>
    <w:rsid w:val="00E13C08"/>
    <w:rsid w:val="00E56CD8"/>
    <w:rsid w:val="00E72B25"/>
    <w:rsid w:val="00E76963"/>
    <w:rsid w:val="00E9182D"/>
    <w:rsid w:val="00EA4F1B"/>
    <w:rsid w:val="00EA5BF2"/>
    <w:rsid w:val="00EE12C8"/>
    <w:rsid w:val="00EE1526"/>
    <w:rsid w:val="00F04DD3"/>
    <w:rsid w:val="00F476A7"/>
    <w:rsid w:val="00F57EFF"/>
    <w:rsid w:val="00FA60A8"/>
    <w:rsid w:val="00FD10B6"/>
    <w:rsid w:val="00FE19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78803E"/>
  <w15:chartTrackingRefBased/>
  <w15:docId w15:val="{DFE5ADB8-0531-4A54-8AB4-74C9A2371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329E"/>
    <w:pPr>
      <w:suppressAutoHyphens/>
      <w:spacing w:after="0" w:line="240" w:lineRule="auto"/>
    </w:pPr>
    <w:rPr>
      <w:rFonts w:ascii="Times New Roman" w:eastAsia="Times New Roman" w:hAnsi="Times New Roman" w:cs="Times New Roman"/>
      <w:sz w:val="24"/>
      <w:szCs w:val="24"/>
      <w:lang w:eastAsia="ar-SA"/>
    </w:rPr>
  </w:style>
  <w:style w:type="paragraph" w:styleId="1">
    <w:name w:val="heading 1"/>
    <w:basedOn w:val="a"/>
    <w:next w:val="a"/>
    <w:link w:val="10"/>
    <w:qFormat/>
    <w:rsid w:val="0003329E"/>
    <w:pPr>
      <w:keepNext/>
      <w:numPr>
        <w:numId w:val="1"/>
      </w:numPr>
      <w:spacing w:line="340" w:lineRule="exact"/>
      <w:ind w:left="0" w:firstLine="720"/>
      <w:jc w:val="center"/>
      <w:outlineLvl w:val="0"/>
    </w:pPr>
    <w:rPr>
      <w:rFonts w:ascii="Times New Roman Tj" w:hAnsi="Times New Roman Tj"/>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3329E"/>
    <w:rPr>
      <w:rFonts w:ascii="Times New Roman Tj" w:eastAsia="Times New Roman" w:hAnsi="Times New Roman Tj" w:cs="Times New Roman"/>
      <w:sz w:val="28"/>
      <w:szCs w:val="20"/>
      <w:lang w:eastAsia="ar-SA"/>
    </w:rPr>
  </w:style>
  <w:style w:type="character" w:customStyle="1" w:styleId="WW8Num1z0">
    <w:name w:val="WW8Num1z0"/>
    <w:rsid w:val="0003329E"/>
    <w:rPr>
      <w:rFonts w:ascii="Symbol" w:hAnsi="Symbol"/>
    </w:rPr>
  </w:style>
  <w:style w:type="character" w:customStyle="1" w:styleId="WW8Num1z1">
    <w:name w:val="WW8Num1z1"/>
    <w:rsid w:val="0003329E"/>
    <w:rPr>
      <w:rFonts w:ascii="Courier New" w:hAnsi="Courier New"/>
    </w:rPr>
  </w:style>
  <w:style w:type="character" w:customStyle="1" w:styleId="WW8Num1z2">
    <w:name w:val="WW8Num1z2"/>
    <w:rsid w:val="0003329E"/>
    <w:rPr>
      <w:rFonts w:ascii="Wingdings" w:hAnsi="Wingdings"/>
    </w:rPr>
  </w:style>
  <w:style w:type="character" w:customStyle="1" w:styleId="WW8Num2z0">
    <w:name w:val="WW8Num2z0"/>
    <w:rsid w:val="0003329E"/>
    <w:rPr>
      <w:u w:val="none"/>
    </w:rPr>
  </w:style>
  <w:style w:type="character" w:customStyle="1" w:styleId="11">
    <w:name w:val="Основной шрифт абзаца1"/>
    <w:rsid w:val="0003329E"/>
  </w:style>
  <w:style w:type="character" w:customStyle="1" w:styleId="a3">
    <w:name w:val="Название Знак"/>
    <w:link w:val="a4"/>
    <w:rsid w:val="0003329E"/>
    <w:rPr>
      <w:rFonts w:ascii="Times New Roman Tj" w:hAnsi="Times New Roman Tj"/>
      <w:sz w:val="28"/>
    </w:rPr>
  </w:style>
  <w:style w:type="character" w:customStyle="1" w:styleId="a5">
    <w:name w:val="Основной текст с отступом Знак"/>
    <w:rsid w:val="0003329E"/>
    <w:rPr>
      <w:rFonts w:ascii="Times New Roman Tj" w:hAnsi="Times New Roman Tj"/>
      <w:sz w:val="28"/>
    </w:rPr>
  </w:style>
  <w:style w:type="character" w:customStyle="1" w:styleId="a6">
    <w:name w:val="Текст выноски Знак"/>
    <w:rsid w:val="0003329E"/>
    <w:rPr>
      <w:rFonts w:ascii="Tahoma" w:hAnsi="Tahoma" w:cs="Tahoma"/>
      <w:sz w:val="16"/>
      <w:szCs w:val="16"/>
    </w:rPr>
  </w:style>
  <w:style w:type="paragraph" w:customStyle="1" w:styleId="12">
    <w:name w:val="Заголовок1"/>
    <w:basedOn w:val="a"/>
    <w:next w:val="a7"/>
    <w:rsid w:val="0003329E"/>
    <w:pPr>
      <w:keepNext/>
      <w:spacing w:before="240" w:after="120"/>
    </w:pPr>
    <w:rPr>
      <w:rFonts w:ascii="Arial" w:eastAsia="Arial Unicode MS" w:hAnsi="Arial" w:cs="Mangal"/>
      <w:sz w:val="28"/>
      <w:szCs w:val="28"/>
    </w:rPr>
  </w:style>
  <w:style w:type="paragraph" w:styleId="a7">
    <w:name w:val="Body Text"/>
    <w:basedOn w:val="a"/>
    <w:link w:val="a8"/>
    <w:rsid w:val="0003329E"/>
    <w:pPr>
      <w:spacing w:after="120"/>
    </w:pPr>
    <w:rPr>
      <w:lang w:val="x-none"/>
    </w:rPr>
  </w:style>
  <w:style w:type="character" w:customStyle="1" w:styleId="a8">
    <w:name w:val="Основной текст Знак"/>
    <w:basedOn w:val="a0"/>
    <w:link w:val="a7"/>
    <w:rsid w:val="0003329E"/>
    <w:rPr>
      <w:rFonts w:ascii="Times New Roman" w:eastAsia="Times New Roman" w:hAnsi="Times New Roman" w:cs="Times New Roman"/>
      <w:sz w:val="24"/>
      <w:szCs w:val="24"/>
      <w:lang w:val="x-none" w:eastAsia="ar-SA"/>
    </w:rPr>
  </w:style>
  <w:style w:type="paragraph" w:styleId="a9">
    <w:name w:val="List"/>
    <w:basedOn w:val="a7"/>
    <w:rsid w:val="0003329E"/>
    <w:rPr>
      <w:rFonts w:cs="Mangal"/>
    </w:rPr>
  </w:style>
  <w:style w:type="paragraph" w:customStyle="1" w:styleId="13">
    <w:name w:val="Название1"/>
    <w:basedOn w:val="a"/>
    <w:rsid w:val="0003329E"/>
    <w:pPr>
      <w:suppressLineNumbers/>
      <w:spacing w:before="120" w:after="120"/>
    </w:pPr>
    <w:rPr>
      <w:rFonts w:cs="Mangal"/>
      <w:i/>
      <w:iCs/>
    </w:rPr>
  </w:style>
  <w:style w:type="paragraph" w:customStyle="1" w:styleId="14">
    <w:name w:val="Указатель1"/>
    <w:basedOn w:val="a"/>
    <w:rsid w:val="0003329E"/>
    <w:pPr>
      <w:suppressLineNumbers/>
    </w:pPr>
    <w:rPr>
      <w:rFonts w:cs="Mangal"/>
    </w:rPr>
  </w:style>
  <w:style w:type="paragraph" w:styleId="aa">
    <w:name w:val="Title"/>
    <w:basedOn w:val="a"/>
    <w:next w:val="ab"/>
    <w:link w:val="ac"/>
    <w:qFormat/>
    <w:rsid w:val="0003329E"/>
    <w:pPr>
      <w:jc w:val="center"/>
    </w:pPr>
    <w:rPr>
      <w:rFonts w:ascii="Times New Roman Tj" w:hAnsi="Times New Roman Tj"/>
      <w:sz w:val="28"/>
      <w:szCs w:val="20"/>
      <w:lang w:val="x-none"/>
    </w:rPr>
  </w:style>
  <w:style w:type="character" w:customStyle="1" w:styleId="ac">
    <w:name w:val="Заголовок Знак"/>
    <w:basedOn w:val="a0"/>
    <w:link w:val="aa"/>
    <w:rsid w:val="0003329E"/>
    <w:rPr>
      <w:rFonts w:ascii="Times New Roman Tj" w:eastAsia="Times New Roman" w:hAnsi="Times New Roman Tj" w:cs="Times New Roman"/>
      <w:sz w:val="28"/>
      <w:szCs w:val="20"/>
      <w:lang w:val="x-none" w:eastAsia="ar-SA"/>
    </w:rPr>
  </w:style>
  <w:style w:type="paragraph" w:styleId="ab">
    <w:name w:val="Subtitle"/>
    <w:basedOn w:val="12"/>
    <w:next w:val="a7"/>
    <w:link w:val="ad"/>
    <w:qFormat/>
    <w:rsid w:val="0003329E"/>
    <w:pPr>
      <w:jc w:val="center"/>
    </w:pPr>
    <w:rPr>
      <w:rFonts w:cs="Times New Roman"/>
      <w:i/>
      <w:iCs/>
      <w:lang w:val="x-none"/>
    </w:rPr>
  </w:style>
  <w:style w:type="character" w:customStyle="1" w:styleId="ad">
    <w:name w:val="Подзаголовок Знак"/>
    <w:basedOn w:val="a0"/>
    <w:link w:val="ab"/>
    <w:rsid w:val="0003329E"/>
    <w:rPr>
      <w:rFonts w:ascii="Arial" w:eastAsia="Arial Unicode MS" w:hAnsi="Arial" w:cs="Times New Roman"/>
      <w:i/>
      <w:iCs/>
      <w:sz w:val="28"/>
      <w:szCs w:val="28"/>
      <w:lang w:val="x-none" w:eastAsia="ar-SA"/>
    </w:rPr>
  </w:style>
  <w:style w:type="paragraph" w:styleId="ae">
    <w:name w:val="Body Text Indent"/>
    <w:basedOn w:val="a"/>
    <w:link w:val="15"/>
    <w:rsid w:val="0003329E"/>
    <w:pPr>
      <w:ind w:firstLine="720"/>
      <w:jc w:val="both"/>
    </w:pPr>
    <w:rPr>
      <w:rFonts w:ascii="Times New Roman Tj" w:hAnsi="Times New Roman Tj"/>
      <w:sz w:val="28"/>
      <w:szCs w:val="20"/>
      <w:lang w:val="x-none"/>
    </w:rPr>
  </w:style>
  <w:style w:type="character" w:customStyle="1" w:styleId="15">
    <w:name w:val="Основной текст с отступом Знак1"/>
    <w:basedOn w:val="a0"/>
    <w:link w:val="ae"/>
    <w:rsid w:val="0003329E"/>
    <w:rPr>
      <w:rFonts w:ascii="Times New Roman Tj" w:eastAsia="Times New Roman" w:hAnsi="Times New Roman Tj" w:cs="Times New Roman"/>
      <w:sz w:val="28"/>
      <w:szCs w:val="20"/>
      <w:lang w:val="x-none" w:eastAsia="ar-SA"/>
    </w:rPr>
  </w:style>
  <w:style w:type="paragraph" w:styleId="af">
    <w:name w:val="Balloon Text"/>
    <w:basedOn w:val="a"/>
    <w:link w:val="16"/>
    <w:rsid w:val="0003329E"/>
    <w:rPr>
      <w:rFonts w:ascii="Tahoma" w:hAnsi="Tahoma"/>
      <w:sz w:val="16"/>
      <w:szCs w:val="16"/>
      <w:lang w:val="x-none"/>
    </w:rPr>
  </w:style>
  <w:style w:type="character" w:customStyle="1" w:styleId="16">
    <w:name w:val="Текст выноски Знак1"/>
    <w:basedOn w:val="a0"/>
    <w:link w:val="af"/>
    <w:rsid w:val="0003329E"/>
    <w:rPr>
      <w:rFonts w:ascii="Tahoma" w:eastAsia="Times New Roman" w:hAnsi="Tahoma" w:cs="Times New Roman"/>
      <w:sz w:val="16"/>
      <w:szCs w:val="16"/>
      <w:lang w:val="x-none" w:eastAsia="ar-SA"/>
    </w:rPr>
  </w:style>
  <w:style w:type="paragraph" w:customStyle="1" w:styleId="af0">
    <w:name w:val="Содержимое таблицы"/>
    <w:basedOn w:val="a"/>
    <w:rsid w:val="0003329E"/>
    <w:pPr>
      <w:suppressLineNumbers/>
    </w:pPr>
  </w:style>
  <w:style w:type="paragraph" w:customStyle="1" w:styleId="af1">
    <w:name w:val="Заголовок таблицы"/>
    <w:basedOn w:val="af0"/>
    <w:rsid w:val="0003329E"/>
    <w:pPr>
      <w:jc w:val="center"/>
    </w:pPr>
    <w:rPr>
      <w:b/>
      <w:bCs/>
    </w:rPr>
  </w:style>
  <w:style w:type="paragraph" w:customStyle="1" w:styleId="17">
    <w:name w:val="Обычный1"/>
    <w:rsid w:val="00A32116"/>
    <w:pPr>
      <w:widowControl w:val="0"/>
      <w:snapToGrid w:val="0"/>
      <w:spacing w:after="0" w:line="278" w:lineRule="auto"/>
      <w:ind w:firstLine="320"/>
      <w:jc w:val="both"/>
    </w:pPr>
    <w:rPr>
      <w:rFonts w:ascii="Times New Roman" w:eastAsia="Times New Roman" w:hAnsi="Times New Roman" w:cs="Times New Roman"/>
      <w:sz w:val="20"/>
      <w:szCs w:val="20"/>
      <w:lang w:eastAsia="ru-RU"/>
    </w:rPr>
  </w:style>
  <w:style w:type="paragraph" w:customStyle="1" w:styleId="a4">
    <w:basedOn w:val="a"/>
    <w:next w:val="aa"/>
    <w:link w:val="a3"/>
    <w:qFormat/>
    <w:rsid w:val="00725016"/>
    <w:pPr>
      <w:suppressAutoHyphens w:val="0"/>
      <w:jc w:val="center"/>
    </w:pPr>
    <w:rPr>
      <w:rFonts w:ascii="Times New Roman Tj" w:eastAsiaTheme="minorHAnsi" w:hAnsi="Times New Roman Tj" w:cstheme="minorBidi"/>
      <w:sz w:val="28"/>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ГОСТ — сортировка по названиям" Version="2003"/>
</file>

<file path=customXml/itemProps1.xml><?xml version="1.0" encoding="utf-8"?>
<ds:datastoreItem xmlns:ds="http://schemas.openxmlformats.org/officeDocument/2006/customXml" ds:itemID="{CDEBAE6E-D75B-47D4-9690-38856939B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43</Pages>
  <Words>18001</Words>
  <Characters>102612</Characters>
  <Application>Microsoft Office Word</Application>
  <DocSecurity>0</DocSecurity>
  <Lines>855</Lines>
  <Paragraphs>240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120373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User</cp:lastModifiedBy>
  <cp:revision>22</cp:revision>
  <dcterms:created xsi:type="dcterms:W3CDTF">2020-12-02T00:22:00Z</dcterms:created>
  <dcterms:modified xsi:type="dcterms:W3CDTF">2022-12-16T04:27:00Z</dcterms:modified>
</cp:coreProperties>
</file>